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1960A6" w:rsidRDefault="00EE1DA5" w:rsidP="00FD28A5">
      <w:pPr>
        <w:framePr w:w="4612" w:hSpace="141" w:wrap="around" w:vAnchor="text" w:hAnchor="page" w:x="6521" w:y="7"/>
        <w:ind w:left="-142" w:firstLine="142"/>
        <w:rPr>
          <w:rFonts w:cs="Arial"/>
          <w:noProof/>
        </w:rPr>
      </w:pPr>
      <w:r w:rsidRPr="001960A6">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1960A6" w:rsidRDefault="00EE1DA5" w:rsidP="00EE1DA5">
      <w:pPr>
        <w:pStyle w:val="BodyText2"/>
        <w:rPr>
          <w:rFonts w:ascii="Times New Roman" w:hAnsi="Times New Roman"/>
          <w:noProof/>
        </w:rPr>
      </w:pPr>
    </w:p>
    <w:p w14:paraId="1BBD0601" w14:textId="77777777" w:rsidR="00EE1DA5" w:rsidRPr="001960A6" w:rsidRDefault="00EE1DA5" w:rsidP="00EE1DA5">
      <w:pPr>
        <w:pStyle w:val="BodyText2"/>
        <w:rPr>
          <w:rFonts w:ascii="Times New Roman" w:hAnsi="Times New Roman"/>
          <w:noProof/>
        </w:rPr>
      </w:pPr>
    </w:p>
    <w:p w14:paraId="3D9C170D" w14:textId="77777777" w:rsidR="00EE1DA5" w:rsidRPr="001960A6" w:rsidRDefault="00EE1DA5" w:rsidP="00EE1DA5">
      <w:pPr>
        <w:pStyle w:val="BodyText2"/>
        <w:rPr>
          <w:rFonts w:ascii="Times New Roman" w:hAnsi="Times New Roman"/>
          <w:noProof/>
        </w:rPr>
      </w:pPr>
    </w:p>
    <w:p w14:paraId="282D1A87" w14:textId="77777777" w:rsidR="00EE1DA5" w:rsidRPr="001960A6" w:rsidRDefault="00EE1DA5" w:rsidP="00EE1DA5">
      <w:pPr>
        <w:pStyle w:val="BodyText2"/>
        <w:rPr>
          <w:rFonts w:ascii="Times New Roman" w:hAnsi="Times New Roman"/>
          <w:noProof/>
        </w:rPr>
      </w:pPr>
    </w:p>
    <w:p w14:paraId="655F677C" w14:textId="77777777" w:rsidR="00EE1DA5" w:rsidRPr="001960A6" w:rsidRDefault="00EE1DA5" w:rsidP="00EE1DA5">
      <w:pPr>
        <w:pStyle w:val="BodyText2"/>
        <w:rPr>
          <w:rFonts w:ascii="Times New Roman" w:hAnsi="Times New Roman"/>
          <w:noProof/>
        </w:rPr>
      </w:pPr>
    </w:p>
    <w:p w14:paraId="1811F3F7" w14:textId="77777777" w:rsidR="00EE1DA5" w:rsidRPr="001960A6" w:rsidRDefault="00EE1DA5" w:rsidP="00EE1DA5">
      <w:pPr>
        <w:pStyle w:val="BodyText2"/>
        <w:rPr>
          <w:rFonts w:ascii="Times New Roman" w:hAnsi="Times New Roman"/>
          <w:noProof/>
        </w:rPr>
      </w:pPr>
    </w:p>
    <w:p w14:paraId="03C8FE23" w14:textId="77777777" w:rsidR="00EE1DA5" w:rsidRPr="001960A6" w:rsidRDefault="00EE1DA5" w:rsidP="00EE1DA5">
      <w:pPr>
        <w:pStyle w:val="BodyText2"/>
        <w:rPr>
          <w:rFonts w:ascii="Times New Roman" w:hAnsi="Times New Roman"/>
          <w:noProof/>
        </w:rPr>
      </w:pPr>
    </w:p>
    <w:p w14:paraId="50CA290E" w14:textId="77777777" w:rsidR="00EE1DA5" w:rsidRPr="001960A6" w:rsidRDefault="00EE1DA5" w:rsidP="00EE1DA5">
      <w:pPr>
        <w:pStyle w:val="BodyText2"/>
        <w:rPr>
          <w:rFonts w:ascii="Times New Roman" w:hAnsi="Times New Roman"/>
          <w:noProof/>
        </w:rPr>
      </w:pPr>
    </w:p>
    <w:p w14:paraId="7695DB98" w14:textId="77777777" w:rsidR="00EE1DA5" w:rsidRPr="001960A6" w:rsidRDefault="00EE1DA5" w:rsidP="00EE1DA5">
      <w:pPr>
        <w:pStyle w:val="BodyText2"/>
        <w:rPr>
          <w:rFonts w:ascii="Times New Roman" w:hAnsi="Times New Roman"/>
          <w:noProof/>
        </w:rPr>
      </w:pPr>
    </w:p>
    <w:p w14:paraId="6E164A6E" w14:textId="77777777" w:rsidR="00EE1DA5" w:rsidRPr="001960A6" w:rsidRDefault="00EE1DA5" w:rsidP="00EE1DA5">
      <w:pPr>
        <w:pStyle w:val="BodyText2"/>
        <w:rPr>
          <w:rFonts w:ascii="Times New Roman" w:hAnsi="Times New Roman"/>
          <w:noProof/>
        </w:rPr>
      </w:pPr>
    </w:p>
    <w:p w14:paraId="683253AC" w14:textId="77777777" w:rsidR="00EE1DA5" w:rsidRPr="001960A6" w:rsidRDefault="00EE1DA5" w:rsidP="00EE1DA5">
      <w:pPr>
        <w:pStyle w:val="BodyText2"/>
        <w:rPr>
          <w:rFonts w:ascii="Times New Roman" w:hAnsi="Times New Roman"/>
          <w:noProof/>
        </w:rPr>
      </w:pPr>
    </w:p>
    <w:p w14:paraId="6DC0D51C" w14:textId="77777777" w:rsidR="00EE1DA5" w:rsidRPr="001960A6" w:rsidRDefault="00EE1DA5" w:rsidP="00EE1DA5">
      <w:pPr>
        <w:pStyle w:val="BodyText2"/>
        <w:rPr>
          <w:rFonts w:ascii="Times New Roman" w:hAnsi="Times New Roman"/>
          <w:noProof/>
        </w:rPr>
      </w:pPr>
    </w:p>
    <w:p w14:paraId="19BC7508" w14:textId="77777777" w:rsidR="00EE1DA5" w:rsidRPr="001960A6" w:rsidRDefault="00EE1DA5" w:rsidP="00EE1DA5">
      <w:pPr>
        <w:pStyle w:val="BodyText2"/>
        <w:rPr>
          <w:rFonts w:ascii="Times New Roman" w:hAnsi="Times New Roman"/>
          <w:noProof/>
        </w:rPr>
      </w:pPr>
    </w:p>
    <w:p w14:paraId="6DE27012" w14:textId="77777777" w:rsidR="00EE1DA5" w:rsidRPr="001960A6" w:rsidRDefault="00EE1DA5" w:rsidP="00EE1DA5">
      <w:pPr>
        <w:pStyle w:val="BodyText2"/>
        <w:rPr>
          <w:rFonts w:ascii="Times New Roman" w:hAnsi="Times New Roman"/>
          <w:noProof/>
        </w:rPr>
      </w:pPr>
    </w:p>
    <w:p w14:paraId="22F25D46" w14:textId="77777777" w:rsidR="00EE1DA5" w:rsidRPr="001960A6" w:rsidRDefault="00EE1DA5" w:rsidP="00EE1DA5">
      <w:pPr>
        <w:pStyle w:val="BodyText2"/>
        <w:rPr>
          <w:rFonts w:ascii="Times New Roman" w:hAnsi="Times New Roman"/>
          <w:noProof/>
        </w:rPr>
      </w:pPr>
    </w:p>
    <w:p w14:paraId="46F10E49" w14:textId="77777777" w:rsidR="00EE1DA5" w:rsidRPr="001960A6" w:rsidRDefault="00EE1DA5" w:rsidP="00EE1DA5">
      <w:pPr>
        <w:pStyle w:val="BodyText2"/>
        <w:rPr>
          <w:rFonts w:ascii="Times New Roman" w:hAnsi="Times New Roman"/>
          <w:noProof/>
        </w:rPr>
      </w:pPr>
    </w:p>
    <w:p w14:paraId="28BDE7C7" w14:textId="77777777" w:rsidR="00EE1DA5" w:rsidRPr="001960A6" w:rsidRDefault="00EE1DA5" w:rsidP="00EE1DA5">
      <w:pPr>
        <w:pStyle w:val="BodyText2"/>
        <w:rPr>
          <w:rFonts w:ascii="Times New Roman" w:hAnsi="Times New Roman"/>
          <w:noProof/>
        </w:rPr>
      </w:pPr>
    </w:p>
    <w:p w14:paraId="18718E4B" w14:textId="55518B3F" w:rsidR="000574FD" w:rsidRPr="001960A6" w:rsidRDefault="00A0234C" w:rsidP="000574FD">
      <w:pPr>
        <w:pStyle w:val="BodyText2"/>
        <w:jc w:val="center"/>
        <w:rPr>
          <w:rFonts w:cs="Arial"/>
          <w:b w:val="0"/>
          <w:bCs/>
          <w:noProof/>
          <w:sz w:val="32"/>
          <w:szCs w:val="32"/>
        </w:rPr>
      </w:pPr>
      <w:r w:rsidRPr="001960A6">
        <w:rPr>
          <w:b w:val="0"/>
          <w:noProof/>
          <w:sz w:val="32"/>
          <w:szCs w:val="32"/>
        </w:rPr>
        <w:t xml:space="preserve">PUBLIC </w:t>
      </w:r>
      <w:r w:rsidR="00FA3B2C" w:rsidRPr="001960A6">
        <w:rPr>
          <w:b w:val="0"/>
          <w:noProof/>
          <w:sz w:val="32"/>
          <w:szCs w:val="32"/>
        </w:rPr>
        <w:t>PROCUREMENT DOCUMENTS</w:t>
      </w:r>
    </w:p>
    <w:p w14:paraId="23A59983" w14:textId="77777777" w:rsidR="001556A5" w:rsidRPr="001960A6" w:rsidRDefault="001556A5" w:rsidP="00A0234C">
      <w:pPr>
        <w:suppressAutoHyphens/>
        <w:rPr>
          <w:rFonts w:cs="Arial"/>
          <w:noProof/>
          <w:sz w:val="32"/>
          <w:szCs w:val="32"/>
          <w:lang w:val="en-GB" w:eastAsia="ar-SA"/>
        </w:rPr>
      </w:pPr>
    </w:p>
    <w:p w14:paraId="22FEF95A" w14:textId="4842ADD7" w:rsidR="001556A5" w:rsidRPr="001960A6" w:rsidRDefault="00685782" w:rsidP="001556A5">
      <w:pPr>
        <w:pStyle w:val="BodyText2"/>
        <w:suppressAutoHyphens/>
        <w:spacing w:before="240" w:after="240"/>
        <w:jc w:val="center"/>
        <w:rPr>
          <w:rFonts w:cs="Arial"/>
          <w:b w:val="0"/>
          <w:noProof/>
          <w:sz w:val="32"/>
          <w:szCs w:val="32"/>
          <w:lang w:val="en-GB" w:eastAsia="ar-SA"/>
        </w:rPr>
      </w:pPr>
      <w:r w:rsidRPr="001960A6">
        <w:rPr>
          <w:rFonts w:cs="Arial"/>
          <w:b w:val="0"/>
          <w:noProof/>
          <w:sz w:val="32"/>
          <w:szCs w:val="32"/>
          <w:lang w:val="en-GB" w:eastAsia="ar-SA"/>
        </w:rPr>
        <w:t xml:space="preserve">IN ACCORDANCE WITH THE </w:t>
      </w:r>
      <w:r w:rsidR="00D22A63" w:rsidRPr="001960A6">
        <w:rPr>
          <w:rFonts w:cs="Arial"/>
          <w:b w:val="0"/>
          <w:noProof/>
          <w:sz w:val="32"/>
          <w:szCs w:val="32"/>
          <w:lang w:val="en-GB" w:eastAsia="ar-SA"/>
        </w:rPr>
        <w:t>OPEN</w:t>
      </w:r>
      <w:r w:rsidR="00A0234C" w:rsidRPr="001960A6">
        <w:rPr>
          <w:rFonts w:cs="Arial"/>
          <w:b w:val="0"/>
          <w:noProof/>
          <w:sz w:val="32"/>
          <w:szCs w:val="32"/>
          <w:lang w:val="en-GB" w:eastAsia="ar-SA"/>
        </w:rPr>
        <w:t xml:space="preserve"> PROCEDURE</w:t>
      </w:r>
    </w:p>
    <w:p w14:paraId="2AB0C577" w14:textId="77777777" w:rsidR="001556A5" w:rsidRPr="001960A6" w:rsidRDefault="001556A5" w:rsidP="001556A5">
      <w:pPr>
        <w:suppressAutoHyphens/>
        <w:jc w:val="center"/>
        <w:rPr>
          <w:rFonts w:cs="Arial"/>
          <w:b/>
          <w:noProof/>
          <w:sz w:val="32"/>
          <w:szCs w:val="32"/>
          <w:lang w:val="en-GB" w:eastAsia="ar-SA"/>
        </w:rPr>
      </w:pPr>
    </w:p>
    <w:p w14:paraId="20414367" w14:textId="64BB7ECB" w:rsidR="00EE1DA5" w:rsidRPr="001960A6" w:rsidRDefault="001556A5" w:rsidP="001556A5">
      <w:pPr>
        <w:pStyle w:val="BodyText2"/>
        <w:jc w:val="center"/>
        <w:rPr>
          <w:b w:val="0"/>
          <w:noProof/>
          <w:sz w:val="32"/>
          <w:szCs w:val="32"/>
          <w:lang w:val="en-GB"/>
        </w:rPr>
      </w:pPr>
      <w:r w:rsidRPr="001960A6">
        <w:rPr>
          <w:b w:val="0"/>
          <w:noProof/>
          <w:sz w:val="32"/>
          <w:szCs w:val="32"/>
          <w:lang w:val="en-GB"/>
        </w:rPr>
        <w:t>JN-B</w:t>
      </w:r>
      <w:r w:rsidR="00793B2F" w:rsidRPr="001960A6">
        <w:rPr>
          <w:b w:val="0"/>
          <w:noProof/>
          <w:sz w:val="32"/>
          <w:szCs w:val="32"/>
          <w:lang w:val="en-GB"/>
        </w:rPr>
        <w:t>10</w:t>
      </w:r>
      <w:r w:rsidR="00D22A63" w:rsidRPr="001960A6">
        <w:rPr>
          <w:b w:val="0"/>
          <w:noProof/>
          <w:sz w:val="32"/>
          <w:szCs w:val="32"/>
          <w:lang w:val="en-GB"/>
        </w:rPr>
        <w:t>55</w:t>
      </w:r>
    </w:p>
    <w:p w14:paraId="02C395FF" w14:textId="77777777" w:rsidR="00EE1DA5" w:rsidRPr="001960A6" w:rsidRDefault="00EE1DA5" w:rsidP="00EE1DA5">
      <w:pPr>
        <w:pStyle w:val="BodyText2"/>
        <w:rPr>
          <w:rFonts w:ascii="Times New Roman" w:hAnsi="Times New Roman"/>
          <w:noProof/>
          <w:sz w:val="32"/>
          <w:szCs w:val="32"/>
        </w:rPr>
      </w:pPr>
    </w:p>
    <w:p w14:paraId="245E075E" w14:textId="77777777" w:rsidR="00EE1DA5" w:rsidRPr="001960A6" w:rsidRDefault="00EE1DA5" w:rsidP="00EE1DA5">
      <w:pPr>
        <w:pStyle w:val="BodyText2"/>
        <w:rPr>
          <w:rFonts w:ascii="Times New Roman" w:hAnsi="Times New Roman"/>
          <w:noProof/>
          <w:sz w:val="32"/>
          <w:szCs w:val="32"/>
        </w:rPr>
      </w:pPr>
    </w:p>
    <w:p w14:paraId="464D6FAD" w14:textId="3457DB8F" w:rsidR="00EE1DA5" w:rsidRPr="001960A6" w:rsidRDefault="00EE1DA5" w:rsidP="00EE1DA5">
      <w:pPr>
        <w:pStyle w:val="BodyText"/>
        <w:rPr>
          <w:noProof/>
          <w:sz w:val="32"/>
          <w:szCs w:val="32"/>
        </w:rPr>
      </w:pPr>
    </w:p>
    <w:p w14:paraId="298ED777" w14:textId="67ECB3E3" w:rsidR="00A0234C" w:rsidRPr="001960A6" w:rsidRDefault="00A0234C" w:rsidP="00EE1DA5">
      <w:pPr>
        <w:pStyle w:val="BodyText"/>
        <w:rPr>
          <w:noProof/>
          <w:sz w:val="32"/>
          <w:szCs w:val="32"/>
        </w:rPr>
      </w:pPr>
    </w:p>
    <w:p w14:paraId="7EBE0C7D" w14:textId="77777777" w:rsidR="00A0234C" w:rsidRPr="001960A6" w:rsidRDefault="00A0234C" w:rsidP="00EE1DA5">
      <w:pPr>
        <w:pStyle w:val="BodyText"/>
        <w:rPr>
          <w:noProof/>
          <w:sz w:val="32"/>
          <w:szCs w:val="32"/>
        </w:rPr>
      </w:pPr>
    </w:p>
    <w:p w14:paraId="66742B74" w14:textId="05C78532" w:rsidR="00685782" w:rsidRPr="001960A6" w:rsidRDefault="007B532C" w:rsidP="00685782">
      <w:pPr>
        <w:pStyle w:val="BodyText"/>
        <w:jc w:val="center"/>
        <w:rPr>
          <w:rFonts w:cs="Arial"/>
          <w:b/>
          <w:bCs/>
          <w:caps/>
          <w:noProof/>
          <w:color w:val="000000"/>
          <w:sz w:val="32"/>
          <w:szCs w:val="32"/>
        </w:rPr>
      </w:pPr>
      <w:bookmarkStart w:id="0" w:name="_Hlk29972909"/>
      <w:r w:rsidRPr="001960A6">
        <w:rPr>
          <w:rFonts w:cs="Arial"/>
          <w:b/>
          <w:bCs/>
          <w:caps/>
          <w:noProof/>
          <w:color w:val="000000"/>
          <w:sz w:val="32"/>
          <w:szCs w:val="32"/>
          <w:lang w:val="en"/>
        </w:rPr>
        <w:t xml:space="preserve">PURCHASE OF </w:t>
      </w:r>
      <w:r w:rsidR="00D22A63" w:rsidRPr="001960A6">
        <w:rPr>
          <w:rFonts w:cs="Arial"/>
          <w:b/>
          <w:bCs/>
          <w:caps/>
          <w:noProof/>
          <w:color w:val="000000"/>
          <w:sz w:val="32"/>
          <w:szCs w:val="32"/>
          <w:lang w:val="en"/>
        </w:rPr>
        <w:t>LED VIDEO WALLS FOR STUDIO 3</w:t>
      </w:r>
    </w:p>
    <w:bookmarkEnd w:id="0"/>
    <w:p w14:paraId="53D6A7C7" w14:textId="77777777" w:rsidR="00EE1DA5" w:rsidRPr="001960A6" w:rsidRDefault="00EE1DA5" w:rsidP="00EE1DA5">
      <w:pPr>
        <w:pStyle w:val="BodyText"/>
        <w:rPr>
          <w:b/>
          <w:noProof/>
        </w:rPr>
      </w:pPr>
    </w:p>
    <w:p w14:paraId="6CEF6CA2" w14:textId="77777777" w:rsidR="00EE1DA5" w:rsidRPr="001960A6" w:rsidRDefault="00EE1DA5" w:rsidP="00EE1DA5">
      <w:pPr>
        <w:pStyle w:val="BodyText"/>
        <w:rPr>
          <w:b/>
          <w:noProof/>
        </w:rPr>
      </w:pPr>
    </w:p>
    <w:p w14:paraId="38277FE8" w14:textId="77777777" w:rsidR="00EE1DA5" w:rsidRPr="001960A6" w:rsidRDefault="00EE1DA5" w:rsidP="00EE1DA5">
      <w:pPr>
        <w:pStyle w:val="BodyText"/>
        <w:rPr>
          <w:b/>
          <w:noProof/>
        </w:rPr>
      </w:pPr>
    </w:p>
    <w:p w14:paraId="5E62C743" w14:textId="77777777" w:rsidR="00EE1DA5" w:rsidRPr="001960A6" w:rsidRDefault="00EE1DA5" w:rsidP="00EE1DA5">
      <w:pPr>
        <w:pStyle w:val="BodyText"/>
        <w:rPr>
          <w:b/>
          <w:noProof/>
        </w:rPr>
      </w:pPr>
    </w:p>
    <w:p w14:paraId="0E834955" w14:textId="77777777" w:rsidR="00EE1DA5" w:rsidRPr="001960A6" w:rsidRDefault="00EE1DA5" w:rsidP="00EE1DA5">
      <w:pPr>
        <w:pStyle w:val="BodyText"/>
        <w:rPr>
          <w:b/>
          <w:noProof/>
        </w:rPr>
      </w:pPr>
    </w:p>
    <w:p w14:paraId="5DA0FC3F" w14:textId="77777777" w:rsidR="00EE1DA5" w:rsidRPr="001960A6" w:rsidRDefault="00EE1DA5" w:rsidP="00EE1DA5">
      <w:pPr>
        <w:pStyle w:val="BodyText"/>
        <w:rPr>
          <w:b/>
          <w:noProof/>
        </w:rPr>
      </w:pPr>
    </w:p>
    <w:p w14:paraId="03F9E9D6" w14:textId="77777777" w:rsidR="00EE1DA5" w:rsidRPr="001960A6" w:rsidRDefault="00EE1DA5" w:rsidP="00EE1DA5">
      <w:pPr>
        <w:pStyle w:val="BodyText"/>
        <w:rPr>
          <w:b/>
          <w:noProof/>
        </w:rPr>
      </w:pPr>
    </w:p>
    <w:p w14:paraId="258C6E44" w14:textId="29CD0286" w:rsidR="00EE1DA5" w:rsidRPr="001960A6" w:rsidRDefault="00EE1DA5" w:rsidP="00EE1DA5">
      <w:pPr>
        <w:pStyle w:val="BodyText"/>
        <w:rPr>
          <w:b/>
          <w:noProof/>
        </w:rPr>
      </w:pPr>
    </w:p>
    <w:p w14:paraId="38E69F74" w14:textId="77777777" w:rsidR="007B532C" w:rsidRPr="001960A6" w:rsidRDefault="007B532C" w:rsidP="00EE1DA5">
      <w:pPr>
        <w:pStyle w:val="BodyText"/>
        <w:rPr>
          <w:b/>
          <w:noProof/>
        </w:rPr>
      </w:pPr>
    </w:p>
    <w:p w14:paraId="4A5EB7D7" w14:textId="77777777" w:rsidR="00D22A63" w:rsidRPr="001960A6" w:rsidRDefault="00D22A63" w:rsidP="00EE1DA5">
      <w:pPr>
        <w:pStyle w:val="BodyText"/>
        <w:rPr>
          <w:b/>
          <w:noProof/>
        </w:rPr>
      </w:pPr>
    </w:p>
    <w:p w14:paraId="176EF109" w14:textId="77777777" w:rsidR="00EE1DA5" w:rsidRPr="001960A6" w:rsidRDefault="00EE1DA5" w:rsidP="00EE1DA5">
      <w:pPr>
        <w:rPr>
          <w:noProof/>
        </w:rPr>
      </w:pPr>
    </w:p>
    <w:p w14:paraId="1621A0F1" w14:textId="77777777" w:rsidR="00EE1DA5" w:rsidRPr="001960A6" w:rsidRDefault="00EE1DA5" w:rsidP="00EE1DA5">
      <w:pPr>
        <w:rPr>
          <w:noProof/>
        </w:rPr>
      </w:pPr>
    </w:p>
    <w:p w14:paraId="2327F9A5" w14:textId="77777777" w:rsidR="00EE1DA5" w:rsidRPr="001960A6" w:rsidRDefault="00EE1DA5" w:rsidP="00EE1DA5">
      <w:pPr>
        <w:pStyle w:val="FootnoteText"/>
        <w:rPr>
          <w:noProof/>
        </w:rPr>
      </w:pPr>
    </w:p>
    <w:p w14:paraId="4FA0FC57" w14:textId="77777777" w:rsidR="00EE1DA5" w:rsidRPr="001960A6" w:rsidRDefault="00EE1DA5" w:rsidP="00EE1DA5">
      <w:pPr>
        <w:pStyle w:val="FootnoteText"/>
        <w:rPr>
          <w:noProof/>
        </w:rPr>
      </w:pPr>
    </w:p>
    <w:p w14:paraId="13CAFD96" w14:textId="0F3C600B" w:rsidR="00EE1DA5" w:rsidRPr="001960A6" w:rsidRDefault="00EE1DA5" w:rsidP="00685782">
      <w:pPr>
        <w:rPr>
          <w:b/>
          <w:noProof/>
        </w:rPr>
      </w:pPr>
    </w:p>
    <w:p w14:paraId="1A3D4D41" w14:textId="77777777" w:rsidR="00A0234C" w:rsidRPr="001960A6" w:rsidRDefault="00A0234C" w:rsidP="00685782">
      <w:pPr>
        <w:rPr>
          <w:b/>
          <w:noProof/>
        </w:rPr>
      </w:pPr>
    </w:p>
    <w:p w14:paraId="6F9B5830" w14:textId="77777777" w:rsidR="00685782" w:rsidRPr="001960A6" w:rsidRDefault="00685782" w:rsidP="00685782">
      <w:pPr>
        <w:rPr>
          <w:b/>
          <w:noProof/>
        </w:rPr>
      </w:pPr>
    </w:p>
    <w:p w14:paraId="6D6F1A56" w14:textId="77777777" w:rsidR="00EE1DA5" w:rsidRPr="001960A6" w:rsidRDefault="00EE1DA5" w:rsidP="00EE1DA5">
      <w:pPr>
        <w:jc w:val="center"/>
        <w:rPr>
          <w:b/>
          <w:noProof/>
        </w:rPr>
      </w:pPr>
    </w:p>
    <w:p w14:paraId="236B4AC0" w14:textId="6B288C88" w:rsidR="009243A2" w:rsidRPr="001960A6" w:rsidRDefault="000D7EBE" w:rsidP="00D21F5B">
      <w:pPr>
        <w:jc w:val="center"/>
        <w:rPr>
          <w:b/>
          <w:noProof/>
        </w:rPr>
      </w:pPr>
      <w:r w:rsidRPr="001960A6">
        <w:rPr>
          <w:b/>
          <w:noProof/>
        </w:rPr>
        <w:lastRenderedPageBreak/>
        <w:t>CONTENTS</w:t>
      </w:r>
    </w:p>
    <w:p w14:paraId="25D69F3F" w14:textId="5DFDA1CD" w:rsidR="002A071A" w:rsidRPr="001960A6"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1960A6">
        <w:rPr>
          <w:b w:val="0"/>
          <w:szCs w:val="20"/>
        </w:rPr>
        <w:fldChar w:fldCharType="begin"/>
      </w:r>
      <w:r w:rsidR="00EE1DA5" w:rsidRPr="001960A6">
        <w:rPr>
          <w:b w:val="0"/>
          <w:szCs w:val="20"/>
        </w:rPr>
        <w:instrText xml:space="preserve"> TOC \o "1-3" \h \z </w:instrText>
      </w:r>
      <w:r w:rsidRPr="001960A6">
        <w:rPr>
          <w:b w:val="0"/>
          <w:szCs w:val="20"/>
        </w:rPr>
        <w:fldChar w:fldCharType="separate"/>
      </w:r>
      <w:hyperlink w:anchor="_Toc170721968" w:history="1">
        <w:r w:rsidR="002A071A" w:rsidRPr="001960A6">
          <w:rPr>
            <w:rStyle w:val="Hyperlink"/>
          </w:rPr>
          <w:t>1</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INVITATION TO SUBMIT BIDS FOR THE PUBLIC TENDER</w:t>
        </w:r>
        <w:r w:rsidR="002A071A" w:rsidRPr="001960A6">
          <w:rPr>
            <w:webHidden/>
          </w:rPr>
          <w:tab/>
        </w:r>
        <w:r w:rsidR="002A071A" w:rsidRPr="001960A6">
          <w:rPr>
            <w:webHidden/>
          </w:rPr>
          <w:fldChar w:fldCharType="begin"/>
        </w:r>
        <w:r w:rsidR="002A071A" w:rsidRPr="001960A6">
          <w:rPr>
            <w:webHidden/>
          </w:rPr>
          <w:instrText xml:space="preserve"> PAGEREF _Toc170721968 \h </w:instrText>
        </w:r>
        <w:r w:rsidR="002A071A" w:rsidRPr="001960A6">
          <w:rPr>
            <w:webHidden/>
          </w:rPr>
        </w:r>
        <w:r w:rsidR="002A071A" w:rsidRPr="001960A6">
          <w:rPr>
            <w:webHidden/>
          </w:rPr>
          <w:fldChar w:fldCharType="separate"/>
        </w:r>
        <w:r w:rsidR="009A0D92" w:rsidRPr="001960A6">
          <w:rPr>
            <w:webHidden/>
          </w:rPr>
          <w:t>4</w:t>
        </w:r>
        <w:r w:rsidR="002A071A" w:rsidRPr="001960A6">
          <w:rPr>
            <w:webHidden/>
          </w:rPr>
          <w:fldChar w:fldCharType="end"/>
        </w:r>
      </w:hyperlink>
    </w:p>
    <w:p w14:paraId="35A7FAD8" w14:textId="310B4F8A"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1969" w:history="1">
        <w:r w:rsidR="002A071A" w:rsidRPr="001960A6">
          <w:rPr>
            <w:rStyle w:val="Hyperlink"/>
          </w:rPr>
          <w:t>2</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INSTRUCTIONS FOR MAKING BIDS</w:t>
        </w:r>
        <w:r w:rsidR="002A071A" w:rsidRPr="001960A6">
          <w:rPr>
            <w:webHidden/>
          </w:rPr>
          <w:tab/>
        </w:r>
        <w:r w:rsidR="002A071A" w:rsidRPr="001960A6">
          <w:rPr>
            <w:webHidden/>
          </w:rPr>
          <w:fldChar w:fldCharType="begin"/>
        </w:r>
        <w:r w:rsidR="002A071A" w:rsidRPr="001960A6">
          <w:rPr>
            <w:webHidden/>
          </w:rPr>
          <w:instrText xml:space="preserve"> PAGEREF _Toc170721969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084F0AD6" w14:textId="4991E3E7"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70" w:history="1">
        <w:r w:rsidR="002A071A" w:rsidRPr="001960A6">
          <w:rPr>
            <w:rStyle w:val="Hyperlink"/>
            <w:b/>
          </w:rPr>
          <w:t>2.1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Contracting authority of the public bid</w:t>
        </w:r>
        <w:r w:rsidR="002A071A" w:rsidRPr="001960A6">
          <w:rPr>
            <w:webHidden/>
          </w:rPr>
          <w:tab/>
        </w:r>
        <w:r w:rsidR="002A071A" w:rsidRPr="001960A6">
          <w:rPr>
            <w:webHidden/>
          </w:rPr>
          <w:fldChar w:fldCharType="begin"/>
        </w:r>
        <w:r w:rsidR="002A071A" w:rsidRPr="001960A6">
          <w:rPr>
            <w:webHidden/>
          </w:rPr>
          <w:instrText xml:space="preserve"> PAGEREF _Toc170721970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5B5F6977" w14:textId="1AA18956"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71" w:history="1">
        <w:r w:rsidR="002A071A" w:rsidRPr="001960A6">
          <w:rPr>
            <w:rStyle w:val="Hyperlink"/>
            <w:b/>
          </w:rPr>
          <w:t>2.2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Legal ground</w:t>
        </w:r>
        <w:r w:rsidR="002A071A" w:rsidRPr="001960A6">
          <w:rPr>
            <w:webHidden/>
          </w:rPr>
          <w:tab/>
        </w:r>
        <w:r w:rsidR="002A071A" w:rsidRPr="001960A6">
          <w:rPr>
            <w:webHidden/>
          </w:rPr>
          <w:fldChar w:fldCharType="begin"/>
        </w:r>
        <w:r w:rsidR="002A071A" w:rsidRPr="001960A6">
          <w:rPr>
            <w:webHidden/>
          </w:rPr>
          <w:instrText xml:space="preserve"> PAGEREF _Toc170721971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765DDD22" w14:textId="30A43FBE"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72" w:history="1">
        <w:r w:rsidR="002A071A" w:rsidRPr="001960A6">
          <w:rPr>
            <w:rStyle w:val="Hyperlink"/>
            <w:b/>
          </w:rPr>
          <w:t>2.3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Basis rules of operation</w:t>
        </w:r>
        <w:r w:rsidR="002A071A" w:rsidRPr="001960A6">
          <w:rPr>
            <w:webHidden/>
          </w:rPr>
          <w:tab/>
        </w:r>
        <w:r w:rsidR="002A071A" w:rsidRPr="001960A6">
          <w:rPr>
            <w:webHidden/>
          </w:rPr>
          <w:fldChar w:fldCharType="begin"/>
        </w:r>
        <w:r w:rsidR="002A071A" w:rsidRPr="001960A6">
          <w:rPr>
            <w:webHidden/>
          </w:rPr>
          <w:instrText xml:space="preserve"> PAGEREF _Toc170721972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09F95891" w14:textId="710B3837"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1973" w:history="1">
        <w:r w:rsidR="002A071A" w:rsidRPr="001960A6">
          <w:rPr>
            <w:rStyle w:val="Hyperlink"/>
          </w:rPr>
          <w:t>3</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SUBJECT OF THE PUBLIC PROCUREMENT</w:t>
        </w:r>
        <w:r w:rsidR="002A071A" w:rsidRPr="001960A6">
          <w:rPr>
            <w:webHidden/>
          </w:rPr>
          <w:tab/>
        </w:r>
        <w:r w:rsidR="002A071A" w:rsidRPr="001960A6">
          <w:rPr>
            <w:webHidden/>
          </w:rPr>
          <w:fldChar w:fldCharType="begin"/>
        </w:r>
        <w:r w:rsidR="002A071A" w:rsidRPr="001960A6">
          <w:rPr>
            <w:webHidden/>
          </w:rPr>
          <w:instrText xml:space="preserve"> PAGEREF _Toc170721973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3DC765DA" w14:textId="087F1934"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74" w:history="1">
        <w:r w:rsidR="002A071A" w:rsidRPr="001960A6">
          <w:rPr>
            <w:rStyle w:val="Hyperlink"/>
            <w:b/>
          </w:rPr>
          <w:t>3.1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Description</w:t>
        </w:r>
        <w:r w:rsidR="002A071A" w:rsidRPr="001960A6">
          <w:rPr>
            <w:webHidden/>
          </w:rPr>
          <w:tab/>
        </w:r>
        <w:r w:rsidR="002A071A" w:rsidRPr="001960A6">
          <w:rPr>
            <w:webHidden/>
          </w:rPr>
          <w:fldChar w:fldCharType="begin"/>
        </w:r>
        <w:r w:rsidR="002A071A" w:rsidRPr="001960A6">
          <w:rPr>
            <w:webHidden/>
          </w:rPr>
          <w:instrText xml:space="preserve"> PAGEREF _Toc170721974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259B385C" w14:textId="037F1223"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75" w:history="1">
        <w:r w:rsidR="002A071A" w:rsidRPr="001960A6">
          <w:rPr>
            <w:rStyle w:val="Hyperlink"/>
            <w:b/>
          </w:rPr>
          <w:t>3.2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Technical Requirements</w:t>
        </w:r>
        <w:r w:rsidR="002A071A" w:rsidRPr="001960A6">
          <w:rPr>
            <w:webHidden/>
          </w:rPr>
          <w:tab/>
        </w:r>
        <w:r w:rsidR="002A071A" w:rsidRPr="001960A6">
          <w:rPr>
            <w:webHidden/>
          </w:rPr>
          <w:fldChar w:fldCharType="begin"/>
        </w:r>
        <w:r w:rsidR="002A071A" w:rsidRPr="001960A6">
          <w:rPr>
            <w:webHidden/>
          </w:rPr>
          <w:instrText xml:space="preserve"> PAGEREF _Toc170721975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4ECDE4EF" w14:textId="60868A72"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6" w:history="1">
        <w:r w:rsidR="002A071A" w:rsidRPr="001960A6">
          <w:rPr>
            <w:rStyle w:val="Hyperlink"/>
            <w:b/>
            <w:noProof/>
          </w:rPr>
          <w:t>3.2.1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Documentation</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_Toc170721976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4BD4718D" w14:textId="14AFD7A5"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7" w:history="1">
        <w:r w:rsidR="002A071A" w:rsidRPr="001960A6">
          <w:rPr>
            <w:rStyle w:val="Hyperlink"/>
            <w:b/>
            <w:noProof/>
          </w:rPr>
          <w:t>3.2.2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Standards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_Toc170721977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30150810" w14:textId="12CF512E"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8" w:history="1">
        <w:r w:rsidR="002A071A" w:rsidRPr="001960A6">
          <w:rPr>
            <w:rStyle w:val="Hyperlink"/>
            <w:b/>
            <w:noProof/>
          </w:rPr>
          <w:t>3.2.3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requirements for single LED video wall</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_Toc170721978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31E31F7C" w14:textId="609787BF"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9" w:history="1">
        <w:r w:rsidR="002A071A" w:rsidRPr="001960A6">
          <w:rPr>
            <w:rStyle w:val="Hyperlink"/>
            <w:b/>
            <w:noProof/>
          </w:rPr>
          <w:t>3.2.4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Video processing / splitting unit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_Toc170721979 \h </w:instrText>
        </w:r>
        <w:r w:rsidR="002A071A" w:rsidRPr="001960A6">
          <w:rPr>
            <w:noProof/>
            <w:webHidden/>
          </w:rPr>
        </w:r>
        <w:r w:rsidR="002A071A" w:rsidRPr="001960A6">
          <w:rPr>
            <w:noProof/>
            <w:webHidden/>
          </w:rPr>
          <w:fldChar w:fldCharType="separate"/>
        </w:r>
        <w:r w:rsidR="009A0D92" w:rsidRPr="001960A6">
          <w:rPr>
            <w:noProof/>
            <w:webHidden/>
          </w:rPr>
          <w:t>8</w:t>
        </w:r>
        <w:r w:rsidR="002A071A" w:rsidRPr="001960A6">
          <w:rPr>
            <w:noProof/>
            <w:webHidden/>
          </w:rPr>
          <w:fldChar w:fldCharType="end"/>
        </w:r>
      </w:hyperlink>
    </w:p>
    <w:p w14:paraId="713BB16F" w14:textId="60127B92"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0" w:history="1">
        <w:r w:rsidR="002A071A" w:rsidRPr="001960A6">
          <w:rPr>
            <w:rStyle w:val="Hyperlink"/>
            <w:b/>
            <w:noProof/>
          </w:rPr>
          <w:t>3.2.5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LED video walls support structure requirements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_Toc170721980 \h </w:instrText>
        </w:r>
        <w:r w:rsidR="002A071A" w:rsidRPr="001960A6">
          <w:rPr>
            <w:noProof/>
            <w:webHidden/>
          </w:rPr>
        </w:r>
        <w:r w:rsidR="002A071A" w:rsidRPr="001960A6">
          <w:rPr>
            <w:noProof/>
            <w:webHidden/>
          </w:rPr>
          <w:fldChar w:fldCharType="separate"/>
        </w:r>
        <w:r w:rsidR="009A0D92" w:rsidRPr="001960A6">
          <w:rPr>
            <w:noProof/>
            <w:webHidden/>
          </w:rPr>
          <w:t>11</w:t>
        </w:r>
        <w:r w:rsidR="002A071A" w:rsidRPr="001960A6">
          <w:rPr>
            <w:noProof/>
            <w:webHidden/>
          </w:rPr>
          <w:fldChar w:fldCharType="end"/>
        </w:r>
      </w:hyperlink>
    </w:p>
    <w:p w14:paraId="1A12E3EA" w14:textId="2B6289CA"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1" w:history="1">
        <w:r w:rsidR="002A071A" w:rsidRPr="001960A6">
          <w:rPr>
            <w:rStyle w:val="Hyperlink"/>
            <w:b/>
            <w:noProof/>
          </w:rPr>
          <w:t>3.2.6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LED video walls connections to grid power and LED video walls connecting interfaces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_Toc170721981 \h </w:instrText>
        </w:r>
        <w:r w:rsidR="002A071A" w:rsidRPr="001960A6">
          <w:rPr>
            <w:noProof/>
            <w:webHidden/>
          </w:rPr>
        </w:r>
        <w:r w:rsidR="002A071A" w:rsidRPr="001960A6">
          <w:rPr>
            <w:noProof/>
            <w:webHidden/>
          </w:rPr>
          <w:fldChar w:fldCharType="separate"/>
        </w:r>
        <w:r w:rsidR="009A0D92" w:rsidRPr="001960A6">
          <w:rPr>
            <w:noProof/>
            <w:webHidden/>
          </w:rPr>
          <w:t>13</w:t>
        </w:r>
        <w:r w:rsidR="002A071A" w:rsidRPr="001960A6">
          <w:rPr>
            <w:noProof/>
            <w:webHidden/>
          </w:rPr>
          <w:fldChar w:fldCharType="end"/>
        </w:r>
      </w:hyperlink>
    </w:p>
    <w:p w14:paraId="61BE53C2" w14:textId="4DEBA31C"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82" w:history="1">
        <w:r w:rsidR="002A071A" w:rsidRPr="001960A6">
          <w:rPr>
            <w:rStyle w:val="Hyperlink"/>
            <w:b/>
          </w:rPr>
          <w:t>3.3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Requirements</w:t>
        </w:r>
        <w:r w:rsidR="002A071A" w:rsidRPr="001960A6">
          <w:rPr>
            <w:webHidden/>
          </w:rPr>
          <w:tab/>
        </w:r>
        <w:r w:rsidR="002A071A" w:rsidRPr="001960A6">
          <w:rPr>
            <w:webHidden/>
          </w:rPr>
          <w:fldChar w:fldCharType="begin"/>
        </w:r>
        <w:r w:rsidR="002A071A" w:rsidRPr="001960A6">
          <w:rPr>
            <w:webHidden/>
          </w:rPr>
          <w:instrText xml:space="preserve"> PAGEREF _Toc170721982 \h </w:instrText>
        </w:r>
        <w:r w:rsidR="002A071A" w:rsidRPr="001960A6">
          <w:rPr>
            <w:webHidden/>
          </w:rPr>
        </w:r>
        <w:r w:rsidR="002A071A" w:rsidRPr="001960A6">
          <w:rPr>
            <w:webHidden/>
          </w:rPr>
          <w:fldChar w:fldCharType="separate"/>
        </w:r>
        <w:r w:rsidR="009A0D92" w:rsidRPr="001960A6">
          <w:rPr>
            <w:webHidden/>
          </w:rPr>
          <w:t>14</w:t>
        </w:r>
        <w:r w:rsidR="002A071A" w:rsidRPr="001960A6">
          <w:rPr>
            <w:webHidden/>
          </w:rPr>
          <w:fldChar w:fldCharType="end"/>
        </w:r>
      </w:hyperlink>
    </w:p>
    <w:p w14:paraId="5DA02BD1" w14:textId="0BEB831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3" w:history="1">
        <w:r w:rsidR="002A071A" w:rsidRPr="001960A6">
          <w:rPr>
            <w:rStyle w:val="Hyperlink"/>
            <w:b/>
            <w:noProof/>
          </w:rPr>
          <w:t>3.3.1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Delivery and take-over of the equipment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_Toc170721983 \h </w:instrText>
        </w:r>
        <w:r w:rsidR="002A071A" w:rsidRPr="001960A6">
          <w:rPr>
            <w:noProof/>
            <w:webHidden/>
          </w:rPr>
        </w:r>
        <w:r w:rsidR="002A071A" w:rsidRPr="001960A6">
          <w:rPr>
            <w:noProof/>
            <w:webHidden/>
          </w:rPr>
          <w:fldChar w:fldCharType="separate"/>
        </w:r>
        <w:r w:rsidR="009A0D92" w:rsidRPr="001960A6">
          <w:rPr>
            <w:noProof/>
            <w:webHidden/>
          </w:rPr>
          <w:t>14</w:t>
        </w:r>
        <w:r w:rsidR="002A071A" w:rsidRPr="001960A6">
          <w:rPr>
            <w:noProof/>
            <w:webHidden/>
          </w:rPr>
          <w:fldChar w:fldCharType="end"/>
        </w:r>
      </w:hyperlink>
    </w:p>
    <w:p w14:paraId="64BDD1CE" w14:textId="6563F37F"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4" w:history="1">
        <w:r w:rsidR="002A071A" w:rsidRPr="001960A6">
          <w:rPr>
            <w:rStyle w:val="Hyperlink"/>
            <w:b/>
            <w:noProof/>
          </w:rPr>
          <w:t>3.3.2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Training of users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_Toc170721984 \h </w:instrText>
        </w:r>
        <w:r w:rsidR="002A071A" w:rsidRPr="001960A6">
          <w:rPr>
            <w:noProof/>
            <w:webHidden/>
          </w:rPr>
        </w:r>
        <w:r w:rsidR="002A071A" w:rsidRPr="001960A6">
          <w:rPr>
            <w:noProof/>
            <w:webHidden/>
          </w:rPr>
          <w:fldChar w:fldCharType="separate"/>
        </w:r>
        <w:r w:rsidR="009A0D92" w:rsidRPr="001960A6">
          <w:rPr>
            <w:noProof/>
            <w:webHidden/>
          </w:rPr>
          <w:t>14</w:t>
        </w:r>
        <w:r w:rsidR="002A071A" w:rsidRPr="001960A6">
          <w:rPr>
            <w:noProof/>
            <w:webHidden/>
          </w:rPr>
          <w:fldChar w:fldCharType="end"/>
        </w:r>
      </w:hyperlink>
    </w:p>
    <w:p w14:paraId="6126C6B7" w14:textId="0A0FAE6C"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5" w:history="1">
        <w:r w:rsidR="002A071A" w:rsidRPr="001960A6">
          <w:rPr>
            <w:rStyle w:val="Hyperlink"/>
            <w:b/>
            <w:noProof/>
          </w:rPr>
          <w:t>3.3.3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Warranty maintenance</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_Toc170721985 \h </w:instrText>
        </w:r>
        <w:r w:rsidR="002A071A" w:rsidRPr="001960A6">
          <w:rPr>
            <w:noProof/>
            <w:webHidden/>
          </w:rPr>
        </w:r>
        <w:r w:rsidR="002A071A" w:rsidRPr="001960A6">
          <w:rPr>
            <w:noProof/>
            <w:webHidden/>
          </w:rPr>
          <w:fldChar w:fldCharType="separate"/>
        </w:r>
        <w:r w:rsidR="009A0D92" w:rsidRPr="001960A6">
          <w:rPr>
            <w:noProof/>
            <w:webHidden/>
          </w:rPr>
          <w:t>15</w:t>
        </w:r>
        <w:r w:rsidR="002A071A" w:rsidRPr="001960A6">
          <w:rPr>
            <w:noProof/>
            <w:webHidden/>
          </w:rPr>
          <w:fldChar w:fldCharType="end"/>
        </w:r>
      </w:hyperlink>
    </w:p>
    <w:p w14:paraId="27A2567D" w14:textId="03775D77"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6" w:history="1">
        <w:r w:rsidR="002A071A" w:rsidRPr="001960A6">
          <w:rPr>
            <w:rStyle w:val="Hyperlink"/>
            <w:b/>
            <w:noProof/>
          </w:rPr>
          <w:t>3.3.4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Spare parts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_Toc170721986 \h </w:instrText>
        </w:r>
        <w:r w:rsidR="002A071A" w:rsidRPr="001960A6">
          <w:rPr>
            <w:noProof/>
            <w:webHidden/>
          </w:rPr>
        </w:r>
        <w:r w:rsidR="002A071A" w:rsidRPr="001960A6">
          <w:rPr>
            <w:noProof/>
            <w:webHidden/>
          </w:rPr>
          <w:fldChar w:fldCharType="separate"/>
        </w:r>
        <w:r w:rsidR="009A0D92" w:rsidRPr="001960A6">
          <w:rPr>
            <w:noProof/>
            <w:webHidden/>
          </w:rPr>
          <w:t>15</w:t>
        </w:r>
        <w:r w:rsidR="002A071A" w:rsidRPr="001960A6">
          <w:rPr>
            <w:noProof/>
            <w:webHidden/>
          </w:rPr>
          <w:fldChar w:fldCharType="end"/>
        </w:r>
      </w:hyperlink>
    </w:p>
    <w:p w14:paraId="19DCC47E" w14:textId="4BADABE0"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7" w:history="1">
        <w:r w:rsidR="002A071A" w:rsidRPr="001960A6">
          <w:rPr>
            <w:rStyle w:val="Hyperlink"/>
            <w:b/>
            <w:noProof/>
          </w:rPr>
          <w:t>3.3.5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Maintenance of the equipment after the warranty period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_Toc170721987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456AC966" w14:textId="4817F88E"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8" w:history="1">
        <w:r w:rsidR="002A071A" w:rsidRPr="001960A6">
          <w:rPr>
            <w:rStyle w:val="Hyperlink"/>
            <w:b/>
            <w:noProof/>
          </w:rPr>
          <w:t>3.3.6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References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_Toc170721988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2CBD2DAA" w14:textId="06E5A80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9" w:history="1">
        <w:r w:rsidR="002A071A" w:rsidRPr="001960A6">
          <w:rPr>
            <w:rStyle w:val="Hyperlink"/>
            <w:b/>
            <w:noProof/>
          </w:rPr>
          <w:t>3.3.7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Optional testing of the offered equipment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_Toc170721989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708DA3E7" w14:textId="2F781659"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1990" w:history="1">
        <w:r w:rsidR="002A071A" w:rsidRPr="001960A6">
          <w:rPr>
            <w:rStyle w:val="Hyperlink"/>
          </w:rPr>
          <w:t>4</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BID DOCUMENTATION</w:t>
        </w:r>
        <w:r w:rsidR="002A071A" w:rsidRPr="001960A6">
          <w:rPr>
            <w:webHidden/>
          </w:rPr>
          <w:tab/>
        </w:r>
        <w:r w:rsidR="002A071A" w:rsidRPr="001960A6">
          <w:rPr>
            <w:webHidden/>
          </w:rPr>
          <w:fldChar w:fldCharType="begin"/>
        </w:r>
        <w:r w:rsidR="002A071A" w:rsidRPr="001960A6">
          <w:rPr>
            <w:webHidden/>
          </w:rPr>
          <w:instrText xml:space="preserve"> PAGEREF _Toc170721990 \h </w:instrText>
        </w:r>
        <w:r w:rsidR="002A071A" w:rsidRPr="001960A6">
          <w:rPr>
            <w:webHidden/>
          </w:rPr>
        </w:r>
        <w:r w:rsidR="002A071A" w:rsidRPr="001960A6">
          <w:rPr>
            <w:webHidden/>
          </w:rPr>
          <w:fldChar w:fldCharType="separate"/>
        </w:r>
        <w:r w:rsidR="009A0D92" w:rsidRPr="001960A6">
          <w:rPr>
            <w:webHidden/>
          </w:rPr>
          <w:t>17</w:t>
        </w:r>
        <w:r w:rsidR="002A071A" w:rsidRPr="001960A6">
          <w:rPr>
            <w:webHidden/>
          </w:rPr>
          <w:fldChar w:fldCharType="end"/>
        </w:r>
      </w:hyperlink>
    </w:p>
    <w:p w14:paraId="04D5CA42" w14:textId="599D295A"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91" w:history="1">
        <w:r w:rsidR="002A071A" w:rsidRPr="001960A6">
          <w:rPr>
            <w:rStyle w:val="Hyperlink"/>
            <w:b/>
          </w:rPr>
          <w:t>4.1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conditions for making the bid documentation</w:t>
        </w:r>
        <w:r w:rsidR="002A071A" w:rsidRPr="001960A6">
          <w:rPr>
            <w:webHidden/>
          </w:rPr>
          <w:tab/>
        </w:r>
        <w:r w:rsidR="002A071A" w:rsidRPr="001960A6">
          <w:rPr>
            <w:webHidden/>
          </w:rPr>
          <w:fldChar w:fldCharType="begin"/>
        </w:r>
        <w:r w:rsidR="002A071A" w:rsidRPr="001960A6">
          <w:rPr>
            <w:webHidden/>
          </w:rPr>
          <w:instrText xml:space="preserve"> PAGEREF _Toc170721991 \h </w:instrText>
        </w:r>
        <w:r w:rsidR="002A071A" w:rsidRPr="001960A6">
          <w:rPr>
            <w:webHidden/>
          </w:rPr>
        </w:r>
        <w:r w:rsidR="002A071A" w:rsidRPr="001960A6">
          <w:rPr>
            <w:webHidden/>
          </w:rPr>
          <w:fldChar w:fldCharType="separate"/>
        </w:r>
        <w:r w:rsidR="009A0D92" w:rsidRPr="001960A6">
          <w:rPr>
            <w:webHidden/>
          </w:rPr>
          <w:t>17</w:t>
        </w:r>
        <w:r w:rsidR="002A071A" w:rsidRPr="001960A6">
          <w:rPr>
            <w:webHidden/>
          </w:rPr>
          <w:fldChar w:fldCharType="end"/>
        </w:r>
      </w:hyperlink>
    </w:p>
    <w:p w14:paraId="18BD0AD7" w14:textId="151E8267"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2" w:history="1">
        <w:r w:rsidR="002A071A" w:rsidRPr="001960A6">
          <w:rPr>
            <w:rStyle w:val="Hyperlink"/>
            <w:b/>
            <w:noProof/>
          </w:rPr>
          <w:t>4.1.1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Clarification of the Procurement Documents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_Toc170721992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7558AD0" w14:textId="795FF0E6"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3" w:history="1">
        <w:r w:rsidR="002A071A" w:rsidRPr="001960A6">
          <w:rPr>
            <w:rStyle w:val="Hyperlink"/>
            <w:b/>
            <w:noProof/>
          </w:rPr>
          <w:t>4.1.2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Language</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_Toc170721993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17BB0397" w14:textId="7E0B65E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4" w:history="1">
        <w:r w:rsidR="002A071A" w:rsidRPr="001960A6">
          <w:rPr>
            <w:rStyle w:val="Hyperlink"/>
            <w:b/>
            <w:noProof/>
          </w:rPr>
          <w:t>4.1.3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Marking</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_Toc170721994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7C8569E7" w14:textId="2A51A795"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5" w:history="1">
        <w:r w:rsidR="002A071A" w:rsidRPr="001960A6">
          <w:rPr>
            <w:rStyle w:val="Hyperlink"/>
            <w:b/>
            <w:noProof/>
          </w:rPr>
          <w:t>4.1.4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Contents of the bid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_Toc170721995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53CD003" w14:textId="658A7D4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6" w:history="1">
        <w:r w:rsidR="002A071A" w:rsidRPr="001960A6">
          <w:rPr>
            <w:rStyle w:val="Hyperlink"/>
            <w:b/>
            <w:noProof/>
          </w:rPr>
          <w:t>4.1.5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Alternative bids and variant bids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_Toc170721996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904B7C4" w14:textId="4039A12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7" w:history="1">
        <w:r w:rsidR="002A071A" w:rsidRPr="001960A6">
          <w:rPr>
            <w:rStyle w:val="Hyperlink"/>
            <w:b/>
            <w:noProof/>
          </w:rPr>
          <w:t>4.1.6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Form of a bid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_Toc170721997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350AA848" w14:textId="5EEC0E7C"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8" w:history="1">
        <w:r w:rsidR="002A071A" w:rsidRPr="001960A6">
          <w:rPr>
            <w:rStyle w:val="Hyperlink"/>
            <w:b/>
            <w:noProof/>
          </w:rPr>
          <w:t>4.1.7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Validity of the bids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_Toc170721998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74E68FF8" w14:textId="0207702B"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1999" w:history="1">
        <w:r w:rsidR="002A071A" w:rsidRPr="001960A6">
          <w:rPr>
            <w:rStyle w:val="Hyperlink"/>
            <w:b/>
          </w:rPr>
          <w:t>4.2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Documents in the bids</w:t>
        </w:r>
        <w:r w:rsidR="002A071A" w:rsidRPr="001960A6">
          <w:rPr>
            <w:webHidden/>
          </w:rPr>
          <w:tab/>
        </w:r>
        <w:r w:rsidR="002A071A" w:rsidRPr="001960A6">
          <w:rPr>
            <w:webHidden/>
          </w:rPr>
          <w:fldChar w:fldCharType="begin"/>
        </w:r>
        <w:r w:rsidR="002A071A" w:rsidRPr="001960A6">
          <w:rPr>
            <w:webHidden/>
          </w:rPr>
          <w:instrText xml:space="preserve"> PAGEREF _Toc170721999 \h </w:instrText>
        </w:r>
        <w:r w:rsidR="002A071A" w:rsidRPr="001960A6">
          <w:rPr>
            <w:webHidden/>
          </w:rPr>
        </w:r>
        <w:r w:rsidR="002A071A" w:rsidRPr="001960A6">
          <w:rPr>
            <w:webHidden/>
          </w:rPr>
          <w:fldChar w:fldCharType="separate"/>
        </w:r>
        <w:r w:rsidR="009A0D92" w:rsidRPr="001960A6">
          <w:rPr>
            <w:webHidden/>
          </w:rPr>
          <w:t>18</w:t>
        </w:r>
        <w:r w:rsidR="002A071A" w:rsidRPr="001960A6">
          <w:rPr>
            <w:webHidden/>
          </w:rPr>
          <w:fldChar w:fldCharType="end"/>
        </w:r>
      </w:hyperlink>
    </w:p>
    <w:p w14:paraId="4C2E17AD" w14:textId="57896F6E"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0" w:history="1">
        <w:r w:rsidR="002A071A" w:rsidRPr="001960A6">
          <w:rPr>
            <w:rStyle w:val="Hyperlink"/>
            <w:b/>
            <w:noProof/>
          </w:rPr>
          <w:t>4.2.1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Data of Bidder (FORM-1)</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_Toc170722000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1F4F27FC" w14:textId="7CAEC250"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1" w:history="1">
        <w:r w:rsidR="002A071A" w:rsidRPr="001960A6">
          <w:rPr>
            <w:rStyle w:val="Hyperlink"/>
            <w:b/>
            <w:noProof/>
          </w:rPr>
          <w:t>4.2.2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Declaration of acceptance of the public tender conditions (FORM-2)</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_Toc170722001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3ABDA3BF" w14:textId="6D8E84EC"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2" w:history="1">
        <w:r w:rsidR="002A071A" w:rsidRPr="001960A6">
          <w:rPr>
            <w:rStyle w:val="Hyperlink"/>
            <w:b/>
            <w:noProof/>
          </w:rPr>
          <w:t>4.2.3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Proforma Invoice (FORM-3)</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_Toc170722002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183FAEE1" w14:textId="4BEB615C"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3" w:history="1">
        <w:r w:rsidR="002A071A" w:rsidRPr="001960A6">
          <w:rPr>
            <w:rStyle w:val="Hyperlink"/>
            <w:b/>
            <w:noProof/>
          </w:rPr>
          <w:t>4.2.4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that all the equipment is factory new</w:t>
        </w:r>
        <w:r w:rsidR="002A071A" w:rsidRPr="001960A6">
          <w:rPr>
            <w:rStyle w:val="Hyperlink"/>
            <w:noProof/>
          </w:rPr>
          <w:t xml:space="preserve"> </w:t>
        </w:r>
        <w:r w:rsidR="002A071A" w:rsidRPr="001960A6">
          <w:rPr>
            <w:rStyle w:val="Hyperlink"/>
            <w:b/>
            <w:noProof/>
          </w:rPr>
          <w:t>(FORM-4)</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_Toc170722003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5E24B512" w14:textId="3A62ACDB"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4" w:history="1">
        <w:r w:rsidR="002A071A" w:rsidRPr="001960A6">
          <w:rPr>
            <w:rStyle w:val="Hyperlink"/>
            <w:b/>
            <w:noProof/>
          </w:rPr>
          <w:t>4.2.5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of references (FORM-5)</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_Toc170722004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41434A62" w14:textId="7CF4319F"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5" w:history="1">
        <w:r w:rsidR="002A071A" w:rsidRPr="001960A6">
          <w:rPr>
            <w:rStyle w:val="Hyperlink"/>
            <w:b/>
            <w:noProof/>
          </w:rPr>
          <w:t>4.2.6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warranty and maintenance (FORM-6)</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_Toc170722005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4D895915" w14:textId="76498655"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6" w:history="1">
        <w:r w:rsidR="002A071A" w:rsidRPr="001960A6">
          <w:rPr>
            <w:rStyle w:val="Hyperlink"/>
            <w:b/>
            <w:noProof/>
          </w:rPr>
          <w:t>4.2.7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the provision of spare parts for the equipment provided (FORM-7)</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_Toc170722006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292B5F69" w14:textId="1A00BD67"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7" w:history="1">
        <w:r w:rsidR="002A071A" w:rsidRPr="001960A6">
          <w:rPr>
            <w:rStyle w:val="Hyperlink"/>
            <w:b/>
            <w:noProof/>
          </w:rPr>
          <w:t>4.2.8</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software and hardware upgrades  (OBR-8)</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_Toc170722007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7FF7FE61" w14:textId="7D20AF4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8" w:history="1">
        <w:r w:rsidR="002A071A" w:rsidRPr="001960A6">
          <w:rPr>
            <w:rStyle w:val="Hyperlink"/>
            <w:b/>
            <w:noProof/>
          </w:rPr>
          <w:t>4.2.9</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training the workers of the Contracting Authority (OBR-9)</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_Toc170722008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67E6DB21" w14:textId="1FF24C15"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9" w:history="1">
        <w:r w:rsidR="002A071A" w:rsidRPr="001960A6">
          <w:rPr>
            <w:rStyle w:val="Hyperlink"/>
            <w:b/>
            <w:noProof/>
          </w:rPr>
          <w:t>4.2.10</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of the Manufacturer or Principal (FORM-10A or FORM-10B)</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_Toc170722009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1E715FA0" w14:textId="7BAE73DA"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0" w:history="1">
        <w:r w:rsidR="002A071A" w:rsidRPr="001960A6">
          <w:rPr>
            <w:rStyle w:val="Hyperlink"/>
            <w:b/>
            <w:noProof/>
          </w:rPr>
          <w:t>4.2.11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Declaration, stating the Bidder shall provide a performance guarantee (FORM-11)</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_Toc170722010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7E6E4068" w14:textId="277FD5AA"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1" w:history="1">
        <w:r w:rsidR="002A071A" w:rsidRPr="001960A6">
          <w:rPr>
            <w:rStyle w:val="Hyperlink"/>
            <w:b/>
            <w:noProof/>
          </w:rPr>
          <w:t>4.2.12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Sample of the contract (FORM-12)</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_Toc170722011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66A9DA54" w14:textId="63A4F761"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2" w:history="1">
        <w:r w:rsidR="002A071A" w:rsidRPr="001960A6">
          <w:rPr>
            <w:rStyle w:val="Hyperlink"/>
            <w:b/>
            <w:noProof/>
          </w:rPr>
          <w:t>4.2.13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the forwarding of data in the disclosure of the Bidder`s ownership (FORM-13)</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_Toc170722012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1D29AECC" w14:textId="6393FFD5"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3" w:history="1">
        <w:r w:rsidR="002A071A" w:rsidRPr="001960A6">
          <w:rPr>
            <w:rStyle w:val="Hyperlink"/>
            <w:b/>
            <w:noProof/>
          </w:rPr>
          <w:t>4.2.14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ESPD Form</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_Toc170722013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63237943" w14:textId="6FE326CB"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4" w:history="1">
        <w:r w:rsidR="002A071A" w:rsidRPr="001960A6">
          <w:rPr>
            <w:rStyle w:val="Hyperlink"/>
            <w:b/>
            <w:noProof/>
          </w:rPr>
          <w:t>4.2.15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documentation</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_Toc170722014 \h </w:instrText>
        </w:r>
        <w:r w:rsidR="002A071A" w:rsidRPr="001960A6">
          <w:rPr>
            <w:noProof/>
            <w:webHidden/>
          </w:rPr>
        </w:r>
        <w:r w:rsidR="002A071A" w:rsidRPr="001960A6">
          <w:rPr>
            <w:noProof/>
            <w:webHidden/>
          </w:rPr>
          <w:fldChar w:fldCharType="separate"/>
        </w:r>
        <w:r w:rsidR="009A0D92" w:rsidRPr="001960A6">
          <w:rPr>
            <w:noProof/>
            <w:webHidden/>
          </w:rPr>
          <w:t>21</w:t>
        </w:r>
        <w:r w:rsidR="002A071A" w:rsidRPr="001960A6">
          <w:rPr>
            <w:noProof/>
            <w:webHidden/>
          </w:rPr>
          <w:fldChar w:fldCharType="end"/>
        </w:r>
      </w:hyperlink>
    </w:p>
    <w:p w14:paraId="62EFDF2C" w14:textId="23F380B2"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15" w:history="1">
        <w:r w:rsidR="002A071A" w:rsidRPr="001960A6">
          <w:rPr>
            <w:rStyle w:val="Hyperlink"/>
            <w:b/>
          </w:rPr>
          <w:t>4.3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Verification of capability and conditions for participation</w:t>
        </w:r>
        <w:r w:rsidR="002A071A" w:rsidRPr="001960A6">
          <w:rPr>
            <w:webHidden/>
          </w:rPr>
          <w:tab/>
        </w:r>
        <w:r w:rsidR="002A071A" w:rsidRPr="001960A6">
          <w:rPr>
            <w:webHidden/>
          </w:rPr>
          <w:fldChar w:fldCharType="begin"/>
        </w:r>
        <w:r w:rsidR="002A071A" w:rsidRPr="001960A6">
          <w:rPr>
            <w:webHidden/>
          </w:rPr>
          <w:instrText xml:space="preserve"> PAGEREF _Toc170722015 \h </w:instrText>
        </w:r>
        <w:r w:rsidR="002A071A" w:rsidRPr="001960A6">
          <w:rPr>
            <w:webHidden/>
          </w:rPr>
        </w:r>
        <w:r w:rsidR="002A071A" w:rsidRPr="001960A6">
          <w:rPr>
            <w:webHidden/>
          </w:rPr>
          <w:fldChar w:fldCharType="separate"/>
        </w:r>
        <w:r w:rsidR="009A0D92" w:rsidRPr="001960A6">
          <w:rPr>
            <w:webHidden/>
          </w:rPr>
          <w:t>21</w:t>
        </w:r>
        <w:r w:rsidR="002A071A" w:rsidRPr="001960A6">
          <w:rPr>
            <w:webHidden/>
          </w:rPr>
          <w:fldChar w:fldCharType="end"/>
        </w:r>
      </w:hyperlink>
    </w:p>
    <w:p w14:paraId="2751810A" w14:textId="63869BEF"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6" w:history="1">
        <w:r w:rsidR="002A071A" w:rsidRPr="001960A6">
          <w:rPr>
            <w:rStyle w:val="Hyperlink"/>
            <w:b/>
            <w:noProof/>
          </w:rPr>
          <w:t>4.3.1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Verification of exclusion grounds – Bidders with the registered office outside of Slovenia</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_Toc170722016 \h </w:instrText>
        </w:r>
        <w:r w:rsidR="002A071A" w:rsidRPr="001960A6">
          <w:rPr>
            <w:noProof/>
            <w:webHidden/>
          </w:rPr>
        </w:r>
        <w:r w:rsidR="002A071A" w:rsidRPr="001960A6">
          <w:rPr>
            <w:noProof/>
            <w:webHidden/>
          </w:rPr>
          <w:fldChar w:fldCharType="separate"/>
        </w:r>
        <w:r w:rsidR="009A0D92" w:rsidRPr="001960A6">
          <w:rPr>
            <w:noProof/>
            <w:webHidden/>
          </w:rPr>
          <w:t>21</w:t>
        </w:r>
        <w:r w:rsidR="002A071A" w:rsidRPr="001960A6">
          <w:rPr>
            <w:noProof/>
            <w:webHidden/>
          </w:rPr>
          <w:fldChar w:fldCharType="end"/>
        </w:r>
      </w:hyperlink>
    </w:p>
    <w:p w14:paraId="7CD01F3E" w14:textId="5E870C5D" w:rsidR="002A071A" w:rsidRPr="001960A6" w:rsidRDefault="00B615F8">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7" w:history="1">
        <w:r w:rsidR="002A071A" w:rsidRPr="001960A6">
          <w:rPr>
            <w:rStyle w:val="Hyperlink"/>
            <w:b/>
            <w:noProof/>
          </w:rPr>
          <w:t>4.3.2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Verification of conditions for participation – Bidders with the registered office outside of Slovenia</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_Toc170722017 \h </w:instrText>
        </w:r>
        <w:r w:rsidR="002A071A" w:rsidRPr="001960A6">
          <w:rPr>
            <w:noProof/>
            <w:webHidden/>
          </w:rPr>
        </w:r>
        <w:r w:rsidR="002A071A" w:rsidRPr="001960A6">
          <w:rPr>
            <w:noProof/>
            <w:webHidden/>
          </w:rPr>
          <w:fldChar w:fldCharType="separate"/>
        </w:r>
        <w:r w:rsidR="009A0D92" w:rsidRPr="001960A6">
          <w:rPr>
            <w:noProof/>
            <w:webHidden/>
          </w:rPr>
          <w:t>22</w:t>
        </w:r>
        <w:r w:rsidR="002A071A" w:rsidRPr="001960A6">
          <w:rPr>
            <w:noProof/>
            <w:webHidden/>
          </w:rPr>
          <w:fldChar w:fldCharType="end"/>
        </w:r>
      </w:hyperlink>
    </w:p>
    <w:p w14:paraId="574B79B8" w14:textId="1FD9F1CB"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2018" w:history="1">
        <w:r w:rsidR="002A071A" w:rsidRPr="001960A6">
          <w:rPr>
            <w:rStyle w:val="Hyperlink"/>
          </w:rPr>
          <w:t>5</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CONTRACT AWARD CRITERIA</w:t>
        </w:r>
        <w:r w:rsidR="002A071A" w:rsidRPr="001960A6">
          <w:rPr>
            <w:webHidden/>
          </w:rPr>
          <w:tab/>
        </w:r>
        <w:r w:rsidR="002A071A" w:rsidRPr="001960A6">
          <w:rPr>
            <w:webHidden/>
          </w:rPr>
          <w:fldChar w:fldCharType="begin"/>
        </w:r>
        <w:r w:rsidR="002A071A" w:rsidRPr="001960A6">
          <w:rPr>
            <w:webHidden/>
          </w:rPr>
          <w:instrText xml:space="preserve"> PAGEREF _Toc170722018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05896CC7" w14:textId="337F3F7F"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2019" w:history="1">
        <w:r w:rsidR="002A071A" w:rsidRPr="001960A6">
          <w:rPr>
            <w:rStyle w:val="Hyperlink"/>
          </w:rPr>
          <w:t>6</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REVIEW CLAIM</w:t>
        </w:r>
        <w:r w:rsidR="002A071A" w:rsidRPr="001960A6">
          <w:rPr>
            <w:webHidden/>
          </w:rPr>
          <w:tab/>
        </w:r>
        <w:r w:rsidR="002A071A" w:rsidRPr="001960A6">
          <w:rPr>
            <w:webHidden/>
          </w:rPr>
          <w:fldChar w:fldCharType="begin"/>
        </w:r>
        <w:r w:rsidR="002A071A" w:rsidRPr="001960A6">
          <w:rPr>
            <w:webHidden/>
          </w:rPr>
          <w:instrText xml:space="preserve"> PAGEREF _Toc170722019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041EB51C" w14:textId="12A6D78C"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0" w:history="1">
        <w:r w:rsidR="002A071A" w:rsidRPr="001960A6">
          <w:rPr>
            <w:rStyle w:val="Hyperlink"/>
            <w:b/>
          </w:rPr>
          <w:t>6.1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Legal base and terms of submission</w:t>
        </w:r>
        <w:r w:rsidR="002A071A" w:rsidRPr="001960A6">
          <w:rPr>
            <w:webHidden/>
          </w:rPr>
          <w:tab/>
        </w:r>
        <w:r w:rsidR="002A071A" w:rsidRPr="001960A6">
          <w:rPr>
            <w:webHidden/>
          </w:rPr>
          <w:fldChar w:fldCharType="begin"/>
        </w:r>
        <w:r w:rsidR="002A071A" w:rsidRPr="001960A6">
          <w:rPr>
            <w:webHidden/>
          </w:rPr>
          <w:instrText xml:space="preserve"> PAGEREF _Toc170722020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2916AA19" w14:textId="2ED29B18"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1" w:history="1">
        <w:r w:rsidR="002A071A" w:rsidRPr="001960A6">
          <w:rPr>
            <w:rStyle w:val="Hyperlink"/>
            <w:b/>
          </w:rPr>
          <w:t>6.2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Method of submitting the review claim</w:t>
        </w:r>
        <w:r w:rsidR="002A071A" w:rsidRPr="001960A6">
          <w:rPr>
            <w:webHidden/>
          </w:rPr>
          <w:tab/>
        </w:r>
        <w:r w:rsidR="002A071A" w:rsidRPr="001960A6">
          <w:rPr>
            <w:webHidden/>
          </w:rPr>
          <w:fldChar w:fldCharType="begin"/>
        </w:r>
        <w:r w:rsidR="002A071A" w:rsidRPr="001960A6">
          <w:rPr>
            <w:webHidden/>
          </w:rPr>
          <w:instrText xml:space="preserve"> PAGEREF _Toc170722021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65883A07" w14:textId="5513EF27" w:rsidR="002A071A" w:rsidRPr="001960A6" w:rsidRDefault="00B615F8">
      <w:pPr>
        <w:pStyle w:val="TOC1"/>
        <w:rPr>
          <w:rFonts w:asciiTheme="minorHAnsi" w:eastAsiaTheme="minorEastAsia" w:hAnsiTheme="minorHAnsi" w:cstheme="minorBidi"/>
          <w:b w:val="0"/>
          <w:bCs w:val="0"/>
          <w:kern w:val="2"/>
          <w:sz w:val="24"/>
          <w:szCs w:val="24"/>
          <w:lang w:eastAsia="sl-SI"/>
          <w14:ligatures w14:val="standardContextual"/>
        </w:rPr>
      </w:pPr>
      <w:hyperlink w:anchor="_Toc170722022" w:history="1">
        <w:r w:rsidR="002A071A" w:rsidRPr="001960A6">
          <w:rPr>
            <w:rStyle w:val="Hyperlink"/>
          </w:rPr>
          <w:t>7</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FORMS</w:t>
        </w:r>
        <w:r w:rsidR="002A071A" w:rsidRPr="001960A6">
          <w:rPr>
            <w:webHidden/>
          </w:rPr>
          <w:tab/>
        </w:r>
        <w:r w:rsidR="002A071A" w:rsidRPr="001960A6">
          <w:rPr>
            <w:webHidden/>
          </w:rPr>
          <w:fldChar w:fldCharType="begin"/>
        </w:r>
        <w:r w:rsidR="002A071A" w:rsidRPr="001960A6">
          <w:rPr>
            <w:webHidden/>
          </w:rPr>
          <w:instrText xml:space="preserve"> PAGEREF _Toc170722022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3626FA2E" w14:textId="1D5EF3CB"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3" w:history="1">
        <w:r w:rsidR="002A071A" w:rsidRPr="001960A6">
          <w:rPr>
            <w:rStyle w:val="Hyperlink"/>
            <w:b/>
            <w:bCs/>
          </w:rPr>
          <w:t>Data on bidder and bid</w:t>
        </w:r>
        <w:r w:rsidR="002A071A" w:rsidRPr="001960A6">
          <w:rPr>
            <w:webHidden/>
          </w:rPr>
          <w:tab/>
        </w:r>
        <w:r w:rsidR="002A071A" w:rsidRPr="001960A6">
          <w:rPr>
            <w:webHidden/>
          </w:rPr>
          <w:fldChar w:fldCharType="begin"/>
        </w:r>
        <w:r w:rsidR="002A071A" w:rsidRPr="001960A6">
          <w:rPr>
            <w:webHidden/>
          </w:rPr>
          <w:instrText xml:space="preserve"> PAGEREF _Toc170722023 \h </w:instrText>
        </w:r>
        <w:r w:rsidR="002A071A" w:rsidRPr="001960A6">
          <w:rPr>
            <w:webHidden/>
          </w:rPr>
        </w:r>
        <w:r w:rsidR="002A071A" w:rsidRPr="001960A6">
          <w:rPr>
            <w:webHidden/>
          </w:rPr>
          <w:fldChar w:fldCharType="separate"/>
        </w:r>
        <w:r w:rsidR="009A0D92" w:rsidRPr="001960A6">
          <w:rPr>
            <w:webHidden/>
          </w:rPr>
          <w:t>24</w:t>
        </w:r>
        <w:r w:rsidR="002A071A" w:rsidRPr="001960A6">
          <w:rPr>
            <w:webHidden/>
          </w:rPr>
          <w:fldChar w:fldCharType="end"/>
        </w:r>
      </w:hyperlink>
    </w:p>
    <w:p w14:paraId="1058962C" w14:textId="6E0C9089"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4" w:history="1">
        <w:r w:rsidR="002A071A" w:rsidRPr="001960A6">
          <w:rPr>
            <w:rStyle w:val="Hyperlink"/>
            <w:b/>
            <w:bCs/>
          </w:rPr>
          <w:t>Declaration of the acceptance of public procurement conditions</w:t>
        </w:r>
        <w:r w:rsidR="002A071A" w:rsidRPr="001960A6">
          <w:rPr>
            <w:webHidden/>
          </w:rPr>
          <w:tab/>
        </w:r>
        <w:r w:rsidR="002A071A" w:rsidRPr="001960A6">
          <w:rPr>
            <w:webHidden/>
          </w:rPr>
          <w:fldChar w:fldCharType="begin"/>
        </w:r>
        <w:r w:rsidR="002A071A" w:rsidRPr="001960A6">
          <w:rPr>
            <w:webHidden/>
          </w:rPr>
          <w:instrText xml:space="preserve"> PAGEREF _Toc170722024 \h </w:instrText>
        </w:r>
        <w:r w:rsidR="002A071A" w:rsidRPr="001960A6">
          <w:rPr>
            <w:webHidden/>
          </w:rPr>
        </w:r>
        <w:r w:rsidR="002A071A" w:rsidRPr="001960A6">
          <w:rPr>
            <w:webHidden/>
          </w:rPr>
          <w:fldChar w:fldCharType="separate"/>
        </w:r>
        <w:r w:rsidR="009A0D92" w:rsidRPr="001960A6">
          <w:rPr>
            <w:webHidden/>
          </w:rPr>
          <w:t>25</w:t>
        </w:r>
        <w:r w:rsidR="002A071A" w:rsidRPr="001960A6">
          <w:rPr>
            <w:webHidden/>
          </w:rPr>
          <w:fldChar w:fldCharType="end"/>
        </w:r>
      </w:hyperlink>
    </w:p>
    <w:p w14:paraId="3185D932" w14:textId="637B1976"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5" w:history="1">
        <w:r w:rsidR="002A071A" w:rsidRPr="001960A6">
          <w:rPr>
            <w:rStyle w:val="Hyperlink"/>
            <w:b/>
          </w:rPr>
          <w:t>Proforma invoice</w:t>
        </w:r>
        <w:r w:rsidR="002A071A" w:rsidRPr="001960A6">
          <w:rPr>
            <w:webHidden/>
          </w:rPr>
          <w:tab/>
        </w:r>
        <w:r w:rsidR="002A071A" w:rsidRPr="001960A6">
          <w:rPr>
            <w:webHidden/>
          </w:rPr>
          <w:fldChar w:fldCharType="begin"/>
        </w:r>
        <w:r w:rsidR="002A071A" w:rsidRPr="001960A6">
          <w:rPr>
            <w:webHidden/>
          </w:rPr>
          <w:instrText xml:space="preserve"> PAGEREF _Toc170722025 \h </w:instrText>
        </w:r>
        <w:r w:rsidR="002A071A" w:rsidRPr="001960A6">
          <w:rPr>
            <w:webHidden/>
          </w:rPr>
        </w:r>
        <w:r w:rsidR="002A071A" w:rsidRPr="001960A6">
          <w:rPr>
            <w:webHidden/>
          </w:rPr>
          <w:fldChar w:fldCharType="separate"/>
        </w:r>
        <w:r w:rsidR="009A0D92" w:rsidRPr="001960A6">
          <w:rPr>
            <w:webHidden/>
          </w:rPr>
          <w:t>26</w:t>
        </w:r>
        <w:r w:rsidR="002A071A" w:rsidRPr="001960A6">
          <w:rPr>
            <w:webHidden/>
          </w:rPr>
          <w:fldChar w:fldCharType="end"/>
        </w:r>
      </w:hyperlink>
    </w:p>
    <w:p w14:paraId="76EA2A61" w14:textId="6B7A915A"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6" w:history="1">
        <w:r w:rsidR="002A071A" w:rsidRPr="001960A6">
          <w:rPr>
            <w:rStyle w:val="Hyperlink"/>
            <w:b/>
          </w:rPr>
          <w:t>Statement that all equipment is factory new</w:t>
        </w:r>
        <w:r w:rsidR="002A071A" w:rsidRPr="001960A6">
          <w:rPr>
            <w:webHidden/>
          </w:rPr>
          <w:tab/>
        </w:r>
        <w:r w:rsidR="002A071A" w:rsidRPr="001960A6">
          <w:rPr>
            <w:webHidden/>
          </w:rPr>
          <w:fldChar w:fldCharType="begin"/>
        </w:r>
        <w:r w:rsidR="002A071A" w:rsidRPr="001960A6">
          <w:rPr>
            <w:webHidden/>
          </w:rPr>
          <w:instrText xml:space="preserve"> PAGEREF _Toc170722026 \h </w:instrText>
        </w:r>
        <w:r w:rsidR="002A071A" w:rsidRPr="001960A6">
          <w:rPr>
            <w:webHidden/>
          </w:rPr>
        </w:r>
        <w:r w:rsidR="002A071A" w:rsidRPr="001960A6">
          <w:rPr>
            <w:webHidden/>
          </w:rPr>
          <w:fldChar w:fldCharType="separate"/>
        </w:r>
        <w:r w:rsidR="009A0D92" w:rsidRPr="001960A6">
          <w:rPr>
            <w:webHidden/>
          </w:rPr>
          <w:t>28</w:t>
        </w:r>
        <w:r w:rsidR="002A071A" w:rsidRPr="001960A6">
          <w:rPr>
            <w:webHidden/>
          </w:rPr>
          <w:fldChar w:fldCharType="end"/>
        </w:r>
      </w:hyperlink>
    </w:p>
    <w:p w14:paraId="1068B591" w14:textId="66DB9875"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7" w:history="1">
        <w:r w:rsidR="002A071A" w:rsidRPr="001960A6">
          <w:rPr>
            <w:rStyle w:val="Hyperlink"/>
            <w:b/>
          </w:rPr>
          <w:t>Statement of reference</w:t>
        </w:r>
        <w:r w:rsidR="002A071A" w:rsidRPr="001960A6">
          <w:rPr>
            <w:webHidden/>
          </w:rPr>
          <w:tab/>
        </w:r>
        <w:r w:rsidR="002A071A" w:rsidRPr="001960A6">
          <w:rPr>
            <w:webHidden/>
          </w:rPr>
          <w:fldChar w:fldCharType="begin"/>
        </w:r>
        <w:r w:rsidR="002A071A" w:rsidRPr="001960A6">
          <w:rPr>
            <w:webHidden/>
          </w:rPr>
          <w:instrText xml:space="preserve"> PAGEREF _Toc170722027 \h </w:instrText>
        </w:r>
        <w:r w:rsidR="002A071A" w:rsidRPr="001960A6">
          <w:rPr>
            <w:webHidden/>
          </w:rPr>
        </w:r>
        <w:r w:rsidR="002A071A" w:rsidRPr="001960A6">
          <w:rPr>
            <w:webHidden/>
          </w:rPr>
          <w:fldChar w:fldCharType="separate"/>
        </w:r>
        <w:r w:rsidR="009A0D92" w:rsidRPr="001960A6">
          <w:rPr>
            <w:webHidden/>
          </w:rPr>
          <w:t>29</w:t>
        </w:r>
        <w:r w:rsidR="002A071A" w:rsidRPr="001960A6">
          <w:rPr>
            <w:webHidden/>
          </w:rPr>
          <w:fldChar w:fldCharType="end"/>
        </w:r>
      </w:hyperlink>
    </w:p>
    <w:p w14:paraId="1C0A2590" w14:textId="38A8F001"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8" w:history="1">
        <w:r w:rsidR="002A071A" w:rsidRPr="001960A6">
          <w:rPr>
            <w:rStyle w:val="Hyperlink"/>
            <w:b/>
          </w:rPr>
          <w:t>Statement on the provision of spare parts for the equipment provided</w:t>
        </w:r>
        <w:r w:rsidR="002A071A" w:rsidRPr="001960A6">
          <w:rPr>
            <w:webHidden/>
          </w:rPr>
          <w:tab/>
        </w:r>
        <w:r w:rsidR="002A071A" w:rsidRPr="001960A6">
          <w:rPr>
            <w:webHidden/>
          </w:rPr>
          <w:fldChar w:fldCharType="begin"/>
        </w:r>
        <w:r w:rsidR="002A071A" w:rsidRPr="001960A6">
          <w:rPr>
            <w:webHidden/>
          </w:rPr>
          <w:instrText xml:space="preserve"> PAGEREF _Toc170722028 \h </w:instrText>
        </w:r>
        <w:r w:rsidR="002A071A" w:rsidRPr="001960A6">
          <w:rPr>
            <w:webHidden/>
          </w:rPr>
        </w:r>
        <w:r w:rsidR="002A071A" w:rsidRPr="001960A6">
          <w:rPr>
            <w:webHidden/>
          </w:rPr>
          <w:fldChar w:fldCharType="separate"/>
        </w:r>
        <w:r w:rsidR="009A0D92" w:rsidRPr="001960A6">
          <w:rPr>
            <w:webHidden/>
          </w:rPr>
          <w:t>30</w:t>
        </w:r>
        <w:r w:rsidR="002A071A" w:rsidRPr="001960A6">
          <w:rPr>
            <w:webHidden/>
          </w:rPr>
          <w:fldChar w:fldCharType="end"/>
        </w:r>
      </w:hyperlink>
    </w:p>
    <w:p w14:paraId="4C4FCD65" w14:textId="10AA7919"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29" w:history="1">
        <w:r w:rsidR="002A071A" w:rsidRPr="001960A6">
          <w:rPr>
            <w:rStyle w:val="Hyperlink"/>
            <w:b/>
          </w:rPr>
          <w:t>Statement on warranty and maintenance</w:t>
        </w:r>
        <w:r w:rsidR="002A071A" w:rsidRPr="001960A6">
          <w:rPr>
            <w:webHidden/>
          </w:rPr>
          <w:tab/>
        </w:r>
        <w:r w:rsidR="002A071A" w:rsidRPr="001960A6">
          <w:rPr>
            <w:webHidden/>
          </w:rPr>
          <w:fldChar w:fldCharType="begin"/>
        </w:r>
        <w:r w:rsidR="002A071A" w:rsidRPr="001960A6">
          <w:rPr>
            <w:webHidden/>
          </w:rPr>
          <w:instrText xml:space="preserve"> PAGEREF _Toc170722029 \h </w:instrText>
        </w:r>
        <w:r w:rsidR="002A071A" w:rsidRPr="001960A6">
          <w:rPr>
            <w:webHidden/>
          </w:rPr>
        </w:r>
        <w:r w:rsidR="002A071A" w:rsidRPr="001960A6">
          <w:rPr>
            <w:webHidden/>
          </w:rPr>
          <w:fldChar w:fldCharType="separate"/>
        </w:r>
        <w:r w:rsidR="009A0D92" w:rsidRPr="001960A6">
          <w:rPr>
            <w:webHidden/>
          </w:rPr>
          <w:t>31</w:t>
        </w:r>
        <w:r w:rsidR="002A071A" w:rsidRPr="001960A6">
          <w:rPr>
            <w:webHidden/>
          </w:rPr>
          <w:fldChar w:fldCharType="end"/>
        </w:r>
      </w:hyperlink>
    </w:p>
    <w:p w14:paraId="2C876B7E" w14:textId="7C6F1E25"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0" w:history="1">
        <w:r w:rsidR="002A071A" w:rsidRPr="001960A6">
          <w:rPr>
            <w:rStyle w:val="Hyperlink"/>
            <w:b/>
          </w:rPr>
          <w:t>Statement on software and hardware upgrades</w:t>
        </w:r>
        <w:r w:rsidR="002A071A" w:rsidRPr="001960A6">
          <w:rPr>
            <w:webHidden/>
          </w:rPr>
          <w:tab/>
        </w:r>
        <w:r w:rsidR="002A071A" w:rsidRPr="001960A6">
          <w:rPr>
            <w:webHidden/>
          </w:rPr>
          <w:fldChar w:fldCharType="begin"/>
        </w:r>
        <w:r w:rsidR="002A071A" w:rsidRPr="001960A6">
          <w:rPr>
            <w:webHidden/>
          </w:rPr>
          <w:instrText xml:space="preserve"> PAGEREF _Toc170722030 \h </w:instrText>
        </w:r>
        <w:r w:rsidR="002A071A" w:rsidRPr="001960A6">
          <w:rPr>
            <w:webHidden/>
          </w:rPr>
        </w:r>
        <w:r w:rsidR="002A071A" w:rsidRPr="001960A6">
          <w:rPr>
            <w:webHidden/>
          </w:rPr>
          <w:fldChar w:fldCharType="separate"/>
        </w:r>
        <w:r w:rsidR="009A0D92" w:rsidRPr="001960A6">
          <w:rPr>
            <w:webHidden/>
          </w:rPr>
          <w:t>32</w:t>
        </w:r>
        <w:r w:rsidR="002A071A" w:rsidRPr="001960A6">
          <w:rPr>
            <w:webHidden/>
          </w:rPr>
          <w:fldChar w:fldCharType="end"/>
        </w:r>
      </w:hyperlink>
    </w:p>
    <w:p w14:paraId="62338568" w14:textId="206D0D04"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1" w:history="1">
        <w:r w:rsidR="002A071A" w:rsidRPr="001960A6">
          <w:rPr>
            <w:rStyle w:val="Hyperlink"/>
            <w:b/>
          </w:rPr>
          <w:t>Statement on training the workers of the contracting authority</w:t>
        </w:r>
        <w:r w:rsidR="002A071A" w:rsidRPr="001960A6">
          <w:rPr>
            <w:webHidden/>
          </w:rPr>
          <w:tab/>
        </w:r>
        <w:r w:rsidR="002A071A" w:rsidRPr="001960A6">
          <w:rPr>
            <w:webHidden/>
          </w:rPr>
          <w:fldChar w:fldCharType="begin"/>
        </w:r>
        <w:r w:rsidR="002A071A" w:rsidRPr="001960A6">
          <w:rPr>
            <w:webHidden/>
          </w:rPr>
          <w:instrText xml:space="preserve"> PAGEREF _Toc170722031 \h </w:instrText>
        </w:r>
        <w:r w:rsidR="002A071A" w:rsidRPr="001960A6">
          <w:rPr>
            <w:webHidden/>
          </w:rPr>
        </w:r>
        <w:r w:rsidR="002A071A" w:rsidRPr="001960A6">
          <w:rPr>
            <w:webHidden/>
          </w:rPr>
          <w:fldChar w:fldCharType="separate"/>
        </w:r>
        <w:r w:rsidR="009A0D92" w:rsidRPr="001960A6">
          <w:rPr>
            <w:webHidden/>
          </w:rPr>
          <w:t>33</w:t>
        </w:r>
        <w:r w:rsidR="002A071A" w:rsidRPr="001960A6">
          <w:rPr>
            <w:webHidden/>
          </w:rPr>
          <w:fldChar w:fldCharType="end"/>
        </w:r>
      </w:hyperlink>
    </w:p>
    <w:p w14:paraId="6D91CF4E" w14:textId="05887C55"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2" w:history="1">
        <w:r w:rsidR="002A071A" w:rsidRPr="001960A6">
          <w:rPr>
            <w:rStyle w:val="Hyperlink"/>
            <w:b/>
          </w:rPr>
          <w:t>Statement of the manufacturer</w:t>
        </w:r>
        <w:r w:rsidR="002A071A" w:rsidRPr="001960A6">
          <w:rPr>
            <w:webHidden/>
          </w:rPr>
          <w:tab/>
        </w:r>
        <w:r w:rsidR="002A071A" w:rsidRPr="001960A6">
          <w:rPr>
            <w:webHidden/>
          </w:rPr>
          <w:fldChar w:fldCharType="begin"/>
        </w:r>
        <w:r w:rsidR="002A071A" w:rsidRPr="001960A6">
          <w:rPr>
            <w:webHidden/>
          </w:rPr>
          <w:instrText xml:space="preserve"> PAGEREF _Toc170722032 \h </w:instrText>
        </w:r>
        <w:r w:rsidR="002A071A" w:rsidRPr="001960A6">
          <w:rPr>
            <w:webHidden/>
          </w:rPr>
        </w:r>
        <w:r w:rsidR="002A071A" w:rsidRPr="001960A6">
          <w:rPr>
            <w:webHidden/>
          </w:rPr>
          <w:fldChar w:fldCharType="separate"/>
        </w:r>
        <w:r w:rsidR="009A0D92" w:rsidRPr="001960A6">
          <w:rPr>
            <w:webHidden/>
          </w:rPr>
          <w:t>34</w:t>
        </w:r>
        <w:r w:rsidR="002A071A" w:rsidRPr="001960A6">
          <w:rPr>
            <w:webHidden/>
          </w:rPr>
          <w:fldChar w:fldCharType="end"/>
        </w:r>
      </w:hyperlink>
    </w:p>
    <w:p w14:paraId="0DCACC17" w14:textId="003EF530"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3" w:history="1">
        <w:r w:rsidR="002A071A" w:rsidRPr="001960A6">
          <w:rPr>
            <w:rStyle w:val="Hyperlink"/>
            <w:b/>
          </w:rPr>
          <w:t>Statement of the principal</w:t>
        </w:r>
        <w:r w:rsidR="002A071A" w:rsidRPr="001960A6">
          <w:rPr>
            <w:webHidden/>
          </w:rPr>
          <w:tab/>
        </w:r>
        <w:r w:rsidR="002A071A" w:rsidRPr="001960A6">
          <w:rPr>
            <w:webHidden/>
          </w:rPr>
          <w:fldChar w:fldCharType="begin"/>
        </w:r>
        <w:r w:rsidR="002A071A" w:rsidRPr="001960A6">
          <w:rPr>
            <w:webHidden/>
          </w:rPr>
          <w:instrText xml:space="preserve"> PAGEREF _Toc170722033 \h </w:instrText>
        </w:r>
        <w:r w:rsidR="002A071A" w:rsidRPr="001960A6">
          <w:rPr>
            <w:webHidden/>
          </w:rPr>
        </w:r>
        <w:r w:rsidR="002A071A" w:rsidRPr="001960A6">
          <w:rPr>
            <w:webHidden/>
          </w:rPr>
          <w:fldChar w:fldCharType="separate"/>
        </w:r>
        <w:r w:rsidR="009A0D92" w:rsidRPr="001960A6">
          <w:rPr>
            <w:webHidden/>
          </w:rPr>
          <w:t>35</w:t>
        </w:r>
        <w:r w:rsidR="002A071A" w:rsidRPr="001960A6">
          <w:rPr>
            <w:webHidden/>
          </w:rPr>
          <w:fldChar w:fldCharType="end"/>
        </w:r>
      </w:hyperlink>
    </w:p>
    <w:p w14:paraId="38043F6F" w14:textId="7DE91866"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4" w:history="1">
        <w:r w:rsidR="002A071A" w:rsidRPr="001960A6">
          <w:rPr>
            <w:rStyle w:val="Hyperlink"/>
            <w:b/>
            <w:bCs/>
          </w:rPr>
          <w:t>Statement regarding the performance guarantee</w:t>
        </w:r>
        <w:r w:rsidR="002A071A" w:rsidRPr="001960A6">
          <w:rPr>
            <w:webHidden/>
          </w:rPr>
          <w:tab/>
        </w:r>
        <w:r w:rsidR="002A071A" w:rsidRPr="001960A6">
          <w:rPr>
            <w:webHidden/>
          </w:rPr>
          <w:fldChar w:fldCharType="begin"/>
        </w:r>
        <w:r w:rsidR="002A071A" w:rsidRPr="001960A6">
          <w:rPr>
            <w:webHidden/>
          </w:rPr>
          <w:instrText xml:space="preserve"> PAGEREF _Toc170722034 \h </w:instrText>
        </w:r>
        <w:r w:rsidR="002A071A" w:rsidRPr="001960A6">
          <w:rPr>
            <w:webHidden/>
          </w:rPr>
        </w:r>
        <w:r w:rsidR="002A071A" w:rsidRPr="001960A6">
          <w:rPr>
            <w:webHidden/>
          </w:rPr>
          <w:fldChar w:fldCharType="separate"/>
        </w:r>
        <w:r w:rsidR="009A0D92" w:rsidRPr="001960A6">
          <w:rPr>
            <w:webHidden/>
          </w:rPr>
          <w:t>36</w:t>
        </w:r>
        <w:r w:rsidR="002A071A" w:rsidRPr="001960A6">
          <w:rPr>
            <w:webHidden/>
          </w:rPr>
          <w:fldChar w:fldCharType="end"/>
        </w:r>
      </w:hyperlink>
    </w:p>
    <w:p w14:paraId="16025E31" w14:textId="7D4EE78C"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5" w:history="1">
        <w:r w:rsidR="002A071A" w:rsidRPr="001960A6">
          <w:rPr>
            <w:rStyle w:val="Hyperlink"/>
            <w:b/>
          </w:rPr>
          <w:t>Sample contract</w:t>
        </w:r>
        <w:r w:rsidR="002A071A" w:rsidRPr="001960A6">
          <w:rPr>
            <w:webHidden/>
          </w:rPr>
          <w:tab/>
        </w:r>
        <w:r w:rsidR="002A071A" w:rsidRPr="001960A6">
          <w:rPr>
            <w:webHidden/>
          </w:rPr>
          <w:fldChar w:fldCharType="begin"/>
        </w:r>
        <w:r w:rsidR="002A071A" w:rsidRPr="001960A6">
          <w:rPr>
            <w:webHidden/>
          </w:rPr>
          <w:instrText xml:space="preserve"> PAGEREF _Toc170722035 \h </w:instrText>
        </w:r>
        <w:r w:rsidR="002A071A" w:rsidRPr="001960A6">
          <w:rPr>
            <w:webHidden/>
          </w:rPr>
        </w:r>
        <w:r w:rsidR="002A071A" w:rsidRPr="001960A6">
          <w:rPr>
            <w:webHidden/>
          </w:rPr>
          <w:fldChar w:fldCharType="separate"/>
        </w:r>
        <w:r w:rsidR="009A0D92" w:rsidRPr="001960A6">
          <w:rPr>
            <w:webHidden/>
          </w:rPr>
          <w:t>37</w:t>
        </w:r>
        <w:r w:rsidR="002A071A" w:rsidRPr="001960A6">
          <w:rPr>
            <w:webHidden/>
          </w:rPr>
          <w:fldChar w:fldCharType="end"/>
        </w:r>
      </w:hyperlink>
    </w:p>
    <w:p w14:paraId="73E4419C" w14:textId="17B7834E"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6" w:history="1">
        <w:r w:rsidR="002A071A" w:rsidRPr="001960A6">
          <w:rPr>
            <w:rStyle w:val="Hyperlink"/>
            <w:b/>
          </w:rPr>
          <w:t>Statement on the forwarding of data in the disclosure of the bidder`s ownership</w:t>
        </w:r>
        <w:r w:rsidR="002A071A" w:rsidRPr="001960A6">
          <w:rPr>
            <w:webHidden/>
          </w:rPr>
          <w:tab/>
        </w:r>
        <w:r w:rsidR="002A071A" w:rsidRPr="001960A6">
          <w:rPr>
            <w:webHidden/>
          </w:rPr>
          <w:fldChar w:fldCharType="begin"/>
        </w:r>
        <w:r w:rsidR="002A071A" w:rsidRPr="001960A6">
          <w:rPr>
            <w:webHidden/>
          </w:rPr>
          <w:instrText xml:space="preserve"> PAGEREF _Toc170722036 \h </w:instrText>
        </w:r>
        <w:r w:rsidR="002A071A" w:rsidRPr="001960A6">
          <w:rPr>
            <w:webHidden/>
          </w:rPr>
        </w:r>
        <w:r w:rsidR="002A071A" w:rsidRPr="001960A6">
          <w:rPr>
            <w:webHidden/>
          </w:rPr>
          <w:fldChar w:fldCharType="separate"/>
        </w:r>
        <w:r w:rsidR="009A0D92" w:rsidRPr="001960A6">
          <w:rPr>
            <w:webHidden/>
          </w:rPr>
          <w:t>54</w:t>
        </w:r>
        <w:r w:rsidR="002A071A" w:rsidRPr="001960A6">
          <w:rPr>
            <w:webHidden/>
          </w:rPr>
          <w:fldChar w:fldCharType="end"/>
        </w:r>
      </w:hyperlink>
    </w:p>
    <w:p w14:paraId="16B5E646" w14:textId="25774B5D" w:rsidR="002A071A" w:rsidRPr="001960A6" w:rsidRDefault="00B615F8">
      <w:pPr>
        <w:pStyle w:val="TOC2"/>
        <w:rPr>
          <w:rFonts w:asciiTheme="minorHAnsi" w:eastAsiaTheme="minorEastAsia" w:hAnsiTheme="minorHAnsi" w:cstheme="minorBidi"/>
          <w:kern w:val="2"/>
          <w:sz w:val="24"/>
          <w:lang w:eastAsia="sl-SI"/>
          <w14:ligatures w14:val="standardContextual"/>
        </w:rPr>
      </w:pPr>
      <w:hyperlink w:anchor="_Toc170722037" w:history="1">
        <w:r w:rsidR="002A071A" w:rsidRPr="001960A6">
          <w:rPr>
            <w:rStyle w:val="Hyperlink"/>
            <w:b/>
          </w:rPr>
          <w:t>Statement on the participation of natural and legal persons in the bidder's ownership</w:t>
        </w:r>
        <w:r w:rsidR="002A071A" w:rsidRPr="001960A6">
          <w:rPr>
            <w:webHidden/>
          </w:rPr>
          <w:tab/>
        </w:r>
        <w:r w:rsidR="002A071A" w:rsidRPr="001960A6">
          <w:rPr>
            <w:webHidden/>
          </w:rPr>
          <w:fldChar w:fldCharType="begin"/>
        </w:r>
        <w:r w:rsidR="002A071A" w:rsidRPr="001960A6">
          <w:rPr>
            <w:webHidden/>
          </w:rPr>
          <w:instrText xml:space="preserve"> PAGEREF _Toc170722037 \h </w:instrText>
        </w:r>
        <w:r w:rsidR="002A071A" w:rsidRPr="001960A6">
          <w:rPr>
            <w:webHidden/>
          </w:rPr>
        </w:r>
        <w:r w:rsidR="002A071A" w:rsidRPr="001960A6">
          <w:rPr>
            <w:webHidden/>
          </w:rPr>
          <w:fldChar w:fldCharType="separate"/>
        </w:r>
        <w:r w:rsidR="009A0D92" w:rsidRPr="001960A6">
          <w:rPr>
            <w:webHidden/>
          </w:rPr>
          <w:t>55</w:t>
        </w:r>
        <w:r w:rsidR="002A071A" w:rsidRPr="001960A6">
          <w:rPr>
            <w:webHidden/>
          </w:rPr>
          <w:fldChar w:fldCharType="end"/>
        </w:r>
      </w:hyperlink>
    </w:p>
    <w:p w14:paraId="67D87580" w14:textId="5B4FD4C8" w:rsidR="00EE1DA5" w:rsidRPr="001960A6" w:rsidRDefault="00D94DF4" w:rsidP="00EE1DA5">
      <w:pPr>
        <w:rPr>
          <w:rFonts w:cs="Arial"/>
          <w:bCs/>
          <w:noProof/>
          <w:szCs w:val="20"/>
        </w:rPr>
      </w:pPr>
      <w:r w:rsidRPr="001960A6">
        <w:rPr>
          <w:rFonts w:cs="Arial"/>
          <w:bCs/>
          <w:noProof/>
          <w:szCs w:val="20"/>
        </w:rPr>
        <w:fldChar w:fldCharType="end"/>
      </w:r>
    </w:p>
    <w:p w14:paraId="55F55C76" w14:textId="77777777" w:rsidR="002A071A" w:rsidRPr="001960A6" w:rsidRDefault="002A071A" w:rsidP="00EE1DA5">
      <w:pPr>
        <w:rPr>
          <w:rFonts w:cs="Arial"/>
          <w:bCs/>
          <w:noProof/>
          <w:szCs w:val="20"/>
        </w:rPr>
      </w:pPr>
    </w:p>
    <w:p w14:paraId="6ABF8CA2" w14:textId="77777777" w:rsidR="002A071A" w:rsidRPr="001960A6" w:rsidRDefault="002A071A" w:rsidP="00EE1DA5">
      <w:pPr>
        <w:rPr>
          <w:rFonts w:cs="Arial"/>
          <w:bCs/>
          <w:noProof/>
          <w:szCs w:val="20"/>
        </w:rPr>
      </w:pPr>
    </w:p>
    <w:p w14:paraId="2BDF648C" w14:textId="77777777" w:rsidR="002A071A" w:rsidRPr="001960A6" w:rsidRDefault="002A071A" w:rsidP="00EE1DA5">
      <w:pPr>
        <w:rPr>
          <w:rFonts w:cs="Arial"/>
          <w:bCs/>
          <w:noProof/>
          <w:szCs w:val="20"/>
        </w:rPr>
      </w:pPr>
    </w:p>
    <w:p w14:paraId="76799454" w14:textId="77777777" w:rsidR="002A071A" w:rsidRPr="001960A6" w:rsidRDefault="002A071A" w:rsidP="00EE1DA5">
      <w:pPr>
        <w:rPr>
          <w:rFonts w:cs="Arial"/>
          <w:bCs/>
          <w:noProof/>
          <w:szCs w:val="20"/>
        </w:rPr>
      </w:pPr>
    </w:p>
    <w:p w14:paraId="6F916348" w14:textId="77777777" w:rsidR="002A071A" w:rsidRPr="001960A6" w:rsidRDefault="002A071A" w:rsidP="00EE1DA5">
      <w:pPr>
        <w:rPr>
          <w:rFonts w:cs="Arial"/>
          <w:bCs/>
          <w:noProof/>
          <w:szCs w:val="20"/>
        </w:rPr>
      </w:pPr>
    </w:p>
    <w:p w14:paraId="43977F2C" w14:textId="77777777" w:rsidR="002A071A" w:rsidRPr="001960A6" w:rsidRDefault="002A071A" w:rsidP="00EE1DA5">
      <w:pPr>
        <w:rPr>
          <w:rFonts w:cs="Arial"/>
          <w:bCs/>
          <w:noProof/>
          <w:szCs w:val="20"/>
        </w:rPr>
      </w:pPr>
    </w:p>
    <w:p w14:paraId="7DE96924" w14:textId="77777777" w:rsidR="002A071A" w:rsidRPr="001960A6" w:rsidRDefault="002A071A" w:rsidP="00EE1DA5">
      <w:pPr>
        <w:rPr>
          <w:rFonts w:cs="Arial"/>
          <w:bCs/>
          <w:noProof/>
          <w:szCs w:val="20"/>
        </w:rPr>
      </w:pPr>
    </w:p>
    <w:p w14:paraId="332D8B14" w14:textId="77777777" w:rsidR="002A071A" w:rsidRPr="001960A6" w:rsidRDefault="002A071A" w:rsidP="00EE1DA5">
      <w:pPr>
        <w:rPr>
          <w:rFonts w:cs="Arial"/>
          <w:bCs/>
          <w:noProof/>
          <w:szCs w:val="20"/>
        </w:rPr>
      </w:pPr>
    </w:p>
    <w:p w14:paraId="4A0B7C47" w14:textId="77777777" w:rsidR="002A071A" w:rsidRPr="001960A6" w:rsidRDefault="002A071A" w:rsidP="00EE1DA5">
      <w:pPr>
        <w:rPr>
          <w:rFonts w:cs="Arial"/>
          <w:bCs/>
          <w:noProof/>
          <w:szCs w:val="20"/>
        </w:rPr>
      </w:pPr>
    </w:p>
    <w:p w14:paraId="120DCF0B" w14:textId="77777777" w:rsidR="002A071A" w:rsidRPr="001960A6" w:rsidRDefault="002A071A" w:rsidP="00EE1DA5">
      <w:pPr>
        <w:rPr>
          <w:rFonts w:cs="Arial"/>
          <w:bCs/>
          <w:noProof/>
          <w:szCs w:val="20"/>
        </w:rPr>
      </w:pPr>
    </w:p>
    <w:p w14:paraId="5FF69279" w14:textId="77777777" w:rsidR="002A071A" w:rsidRPr="001960A6" w:rsidRDefault="002A071A" w:rsidP="00EE1DA5">
      <w:pPr>
        <w:rPr>
          <w:rFonts w:cs="Arial"/>
          <w:bCs/>
          <w:noProof/>
          <w:szCs w:val="20"/>
        </w:rPr>
      </w:pPr>
    </w:p>
    <w:p w14:paraId="61169D80" w14:textId="77777777" w:rsidR="002A071A" w:rsidRPr="001960A6" w:rsidRDefault="002A071A" w:rsidP="00EE1DA5">
      <w:pPr>
        <w:rPr>
          <w:rFonts w:cs="Arial"/>
          <w:bCs/>
          <w:noProof/>
          <w:szCs w:val="20"/>
        </w:rPr>
      </w:pPr>
    </w:p>
    <w:p w14:paraId="4A571D15" w14:textId="77777777" w:rsidR="002A071A" w:rsidRPr="001960A6" w:rsidRDefault="002A071A" w:rsidP="00EE1DA5">
      <w:pPr>
        <w:rPr>
          <w:rFonts w:cs="Arial"/>
          <w:bCs/>
          <w:noProof/>
          <w:szCs w:val="20"/>
        </w:rPr>
      </w:pPr>
    </w:p>
    <w:p w14:paraId="22382E07" w14:textId="77777777" w:rsidR="002A071A" w:rsidRPr="001960A6" w:rsidRDefault="002A071A" w:rsidP="00EE1DA5">
      <w:pPr>
        <w:rPr>
          <w:rFonts w:cs="Arial"/>
          <w:bCs/>
          <w:noProof/>
          <w:szCs w:val="20"/>
        </w:rPr>
      </w:pPr>
    </w:p>
    <w:p w14:paraId="2376314D" w14:textId="77777777" w:rsidR="002A071A" w:rsidRPr="001960A6" w:rsidRDefault="002A071A" w:rsidP="00EE1DA5">
      <w:pPr>
        <w:rPr>
          <w:rFonts w:cs="Arial"/>
          <w:bCs/>
          <w:noProof/>
          <w:szCs w:val="20"/>
        </w:rPr>
      </w:pPr>
    </w:p>
    <w:p w14:paraId="37C80EDC" w14:textId="77777777" w:rsidR="002A071A" w:rsidRPr="001960A6" w:rsidRDefault="002A071A" w:rsidP="00EE1DA5">
      <w:pPr>
        <w:rPr>
          <w:rFonts w:cs="Arial"/>
          <w:bCs/>
          <w:noProof/>
          <w:szCs w:val="20"/>
        </w:rPr>
      </w:pPr>
    </w:p>
    <w:p w14:paraId="37C53AF2" w14:textId="77777777" w:rsidR="002A071A" w:rsidRPr="001960A6" w:rsidRDefault="002A071A" w:rsidP="00EE1DA5">
      <w:pPr>
        <w:rPr>
          <w:rFonts w:cs="Arial"/>
          <w:bCs/>
          <w:noProof/>
          <w:szCs w:val="20"/>
        </w:rPr>
      </w:pPr>
    </w:p>
    <w:p w14:paraId="6F1BF1E4" w14:textId="77777777" w:rsidR="002A071A" w:rsidRPr="001960A6" w:rsidRDefault="002A071A" w:rsidP="00EE1DA5">
      <w:pPr>
        <w:rPr>
          <w:rFonts w:cs="Arial"/>
          <w:bCs/>
          <w:noProof/>
          <w:szCs w:val="20"/>
        </w:rPr>
      </w:pPr>
    </w:p>
    <w:p w14:paraId="257EBE8A" w14:textId="77777777" w:rsidR="002A071A" w:rsidRPr="001960A6" w:rsidRDefault="002A071A" w:rsidP="00EE1DA5">
      <w:pPr>
        <w:rPr>
          <w:rFonts w:cs="Arial"/>
          <w:bCs/>
          <w:noProof/>
          <w:szCs w:val="20"/>
        </w:rPr>
      </w:pPr>
    </w:p>
    <w:p w14:paraId="31426886" w14:textId="77777777" w:rsidR="002A071A" w:rsidRPr="001960A6" w:rsidRDefault="002A071A" w:rsidP="00EE1DA5">
      <w:pPr>
        <w:rPr>
          <w:rFonts w:cs="Arial"/>
          <w:bCs/>
          <w:noProof/>
          <w:szCs w:val="20"/>
        </w:rPr>
      </w:pPr>
    </w:p>
    <w:p w14:paraId="2393924B" w14:textId="77777777" w:rsidR="002A071A" w:rsidRPr="001960A6" w:rsidRDefault="002A071A" w:rsidP="00EE1DA5">
      <w:pPr>
        <w:rPr>
          <w:rFonts w:cs="Arial"/>
          <w:bCs/>
          <w:noProof/>
          <w:szCs w:val="20"/>
        </w:rPr>
      </w:pPr>
    </w:p>
    <w:p w14:paraId="550A845D" w14:textId="77777777" w:rsidR="002A071A" w:rsidRPr="001960A6" w:rsidRDefault="002A071A" w:rsidP="00EE1DA5">
      <w:pPr>
        <w:rPr>
          <w:rFonts w:cs="Arial"/>
          <w:bCs/>
          <w:noProof/>
          <w:szCs w:val="20"/>
        </w:rPr>
      </w:pPr>
    </w:p>
    <w:p w14:paraId="72B071B1" w14:textId="77777777" w:rsidR="002A071A" w:rsidRPr="001960A6" w:rsidRDefault="002A071A" w:rsidP="00EE1DA5">
      <w:pPr>
        <w:rPr>
          <w:rFonts w:cs="Arial"/>
          <w:bCs/>
          <w:noProof/>
          <w:szCs w:val="20"/>
        </w:rPr>
      </w:pPr>
    </w:p>
    <w:p w14:paraId="71F174AA" w14:textId="77777777" w:rsidR="002A071A" w:rsidRPr="001960A6" w:rsidRDefault="002A071A" w:rsidP="00EE1DA5">
      <w:pPr>
        <w:rPr>
          <w:rFonts w:cs="Arial"/>
          <w:bCs/>
          <w:noProof/>
          <w:szCs w:val="20"/>
        </w:rPr>
      </w:pPr>
    </w:p>
    <w:p w14:paraId="712091B8" w14:textId="77777777" w:rsidR="002A071A" w:rsidRPr="001960A6" w:rsidRDefault="002A071A" w:rsidP="00EE1DA5">
      <w:pPr>
        <w:rPr>
          <w:rFonts w:cs="Arial"/>
          <w:bCs/>
          <w:noProof/>
          <w:szCs w:val="20"/>
        </w:rPr>
      </w:pPr>
    </w:p>
    <w:p w14:paraId="0803E327" w14:textId="77777777" w:rsidR="002A071A" w:rsidRPr="001960A6" w:rsidRDefault="002A071A" w:rsidP="00EE1DA5">
      <w:pPr>
        <w:rPr>
          <w:rFonts w:cs="Arial"/>
          <w:bCs/>
          <w:noProof/>
          <w:szCs w:val="20"/>
        </w:rPr>
      </w:pPr>
    </w:p>
    <w:p w14:paraId="371CF1A4" w14:textId="77777777" w:rsidR="002A071A" w:rsidRPr="001960A6" w:rsidRDefault="002A071A" w:rsidP="00EE1DA5">
      <w:pPr>
        <w:rPr>
          <w:rFonts w:cs="Arial"/>
          <w:bCs/>
          <w:noProof/>
          <w:szCs w:val="20"/>
        </w:rPr>
      </w:pPr>
    </w:p>
    <w:p w14:paraId="786A0DF6" w14:textId="77777777" w:rsidR="002A071A" w:rsidRPr="001960A6" w:rsidRDefault="002A071A" w:rsidP="00EE1DA5">
      <w:pPr>
        <w:rPr>
          <w:rFonts w:cs="Arial"/>
          <w:bCs/>
          <w:noProof/>
          <w:szCs w:val="20"/>
        </w:rPr>
      </w:pPr>
    </w:p>
    <w:p w14:paraId="6DE82567" w14:textId="77777777" w:rsidR="002A071A" w:rsidRPr="001960A6" w:rsidRDefault="002A071A" w:rsidP="00EE1DA5">
      <w:pPr>
        <w:rPr>
          <w:rFonts w:cs="Arial"/>
          <w:bCs/>
          <w:noProof/>
          <w:szCs w:val="20"/>
        </w:rPr>
      </w:pPr>
    </w:p>
    <w:p w14:paraId="74E83855" w14:textId="77777777" w:rsidR="002A071A" w:rsidRPr="001960A6" w:rsidRDefault="002A071A" w:rsidP="00EE1DA5">
      <w:pPr>
        <w:rPr>
          <w:noProof/>
        </w:rPr>
      </w:pPr>
    </w:p>
    <w:p w14:paraId="7620AAC1" w14:textId="77777777" w:rsidR="00EE1DA5" w:rsidRPr="001960A6" w:rsidRDefault="00EE1DA5" w:rsidP="00EE1DA5">
      <w:pPr>
        <w:framePr w:hSpace="141" w:wrap="around" w:vAnchor="text" w:hAnchor="page" w:x="6632" w:y="1"/>
        <w:rPr>
          <w:rFonts w:cs="Arial"/>
          <w:noProof/>
        </w:rPr>
      </w:pPr>
      <w:r w:rsidRPr="001960A6">
        <w:rPr>
          <w:rFonts w:cs="Arial"/>
          <w:noProof/>
          <w:lang w:eastAsia="en-GB"/>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1960A6" w:rsidRDefault="00EE1DA5" w:rsidP="00EE1DA5">
      <w:pPr>
        <w:jc w:val="center"/>
        <w:rPr>
          <w:noProof/>
        </w:rPr>
      </w:pPr>
    </w:p>
    <w:p w14:paraId="645B186B" w14:textId="77777777" w:rsidR="00EE1DA5" w:rsidRPr="001960A6" w:rsidRDefault="00EE1DA5" w:rsidP="00EE1DA5">
      <w:pPr>
        <w:jc w:val="center"/>
        <w:rPr>
          <w:noProof/>
        </w:rPr>
      </w:pPr>
    </w:p>
    <w:p w14:paraId="54D146CA" w14:textId="77777777" w:rsidR="00181AFD" w:rsidRPr="001960A6" w:rsidRDefault="00181AFD" w:rsidP="00EE1DA5">
      <w:pPr>
        <w:jc w:val="center"/>
        <w:rPr>
          <w:noProof/>
        </w:rPr>
      </w:pPr>
    </w:p>
    <w:p w14:paraId="10EA2089" w14:textId="77777777" w:rsidR="00181AFD" w:rsidRPr="001960A6" w:rsidRDefault="00181AFD" w:rsidP="00EE1DA5">
      <w:pPr>
        <w:jc w:val="center"/>
        <w:rPr>
          <w:noProof/>
        </w:rPr>
      </w:pPr>
    </w:p>
    <w:p w14:paraId="15C49CBC" w14:textId="77777777" w:rsidR="00EE1DA5" w:rsidRPr="001960A6" w:rsidRDefault="00EE1DA5" w:rsidP="00EE1DA5">
      <w:pPr>
        <w:jc w:val="center"/>
        <w:rPr>
          <w:noProof/>
        </w:rPr>
      </w:pPr>
    </w:p>
    <w:p w14:paraId="30A18ED2" w14:textId="77777777" w:rsidR="00EE1DA5" w:rsidRPr="001960A6" w:rsidRDefault="00EE1DA5" w:rsidP="00EE1DA5">
      <w:pPr>
        <w:rPr>
          <w:noProof/>
        </w:rPr>
      </w:pPr>
    </w:p>
    <w:p w14:paraId="74CC8E3E" w14:textId="3D15F6BC" w:rsidR="00EE1DA5" w:rsidRPr="001960A6" w:rsidRDefault="00EB0C73" w:rsidP="00907A95">
      <w:pPr>
        <w:pStyle w:val="Heading1"/>
        <w:tabs>
          <w:tab w:val="clear" w:pos="432"/>
          <w:tab w:val="num" w:pos="289"/>
        </w:tabs>
        <w:rPr>
          <w:b/>
          <w:noProof/>
        </w:rPr>
      </w:pPr>
      <w:bookmarkStart w:id="1" w:name="_Toc170721968"/>
      <w:r w:rsidRPr="001960A6">
        <w:rPr>
          <w:b/>
          <w:noProof/>
        </w:rPr>
        <w:t>INVITATION TO SUBMIT BIDS FOR THE PUBLIC TENDER</w:t>
      </w:r>
      <w:bookmarkEnd w:id="1"/>
    </w:p>
    <w:p w14:paraId="6679E5F8" w14:textId="77777777" w:rsidR="00EE1DA5" w:rsidRPr="001960A6" w:rsidRDefault="00EE1DA5" w:rsidP="00EE1DA5">
      <w:pPr>
        <w:tabs>
          <w:tab w:val="left" w:pos="-180"/>
        </w:tabs>
        <w:rPr>
          <w:noProof/>
        </w:rPr>
      </w:pPr>
    </w:p>
    <w:p w14:paraId="6D784843" w14:textId="77777777" w:rsidR="00EE1DA5" w:rsidRPr="001960A6" w:rsidRDefault="00EE1DA5" w:rsidP="00EE1DA5">
      <w:pPr>
        <w:tabs>
          <w:tab w:val="left" w:pos="-180"/>
        </w:tabs>
        <w:rPr>
          <w:noProof/>
        </w:rPr>
      </w:pPr>
    </w:p>
    <w:p w14:paraId="176C56D4" w14:textId="38C4A68C" w:rsidR="00EB0C73" w:rsidRPr="001960A6" w:rsidRDefault="00EB0C73" w:rsidP="00EB0C73">
      <w:pPr>
        <w:tabs>
          <w:tab w:val="left" w:pos="-180"/>
        </w:tabs>
        <w:rPr>
          <w:rFonts w:cs="Arial"/>
          <w:noProof/>
          <w:lang w:val="en-GB" w:eastAsia="ar-SA"/>
        </w:rPr>
      </w:pPr>
      <w:r w:rsidRPr="001960A6">
        <w:rPr>
          <w:noProof/>
          <w:lang w:val="en-GB"/>
        </w:rPr>
        <w:t>Pursuant to Article 4</w:t>
      </w:r>
      <w:r w:rsidR="00606318" w:rsidRPr="001960A6">
        <w:rPr>
          <w:noProof/>
          <w:lang w:val="en-GB"/>
        </w:rPr>
        <w:t>7</w:t>
      </w:r>
      <w:r w:rsidRPr="001960A6">
        <w:rPr>
          <w:noProof/>
          <w:lang w:val="en-GB"/>
        </w:rPr>
        <w:t xml:space="preserve"> of the Public Procurement Act (Official Gazette of the Republic of Slovenia no. 91/2015</w:t>
      </w:r>
      <w:r w:rsidR="00961C01" w:rsidRPr="001960A6">
        <w:rPr>
          <w:noProof/>
          <w:lang w:val="en-GB"/>
        </w:rPr>
        <w:t xml:space="preserve"> and </w:t>
      </w:r>
      <w:r w:rsidR="00606318" w:rsidRPr="001960A6">
        <w:rPr>
          <w:noProof/>
          <w:lang w:val="en-GB"/>
        </w:rPr>
        <w:t>changes</w:t>
      </w:r>
      <w:r w:rsidRPr="001960A6">
        <w:rPr>
          <w:noProof/>
          <w:lang w:val="en-GB"/>
        </w:rPr>
        <w:t xml:space="preserve">, hereinafter: the ZJN-3), Radiotelevizija Slovenija, Public Institution, publishes the </w:t>
      </w:r>
      <w:r w:rsidRPr="001960A6">
        <w:rPr>
          <w:rFonts w:cs="Arial"/>
          <w:noProof/>
          <w:lang w:val="en-GB" w:eastAsia="ar-SA"/>
        </w:rPr>
        <w:t xml:space="preserve">contract notice through the </w:t>
      </w:r>
      <w:r w:rsidR="00D22A63" w:rsidRPr="001960A6">
        <w:rPr>
          <w:rFonts w:cs="Arial"/>
          <w:noProof/>
          <w:lang w:val="en-GB" w:eastAsia="ar-SA"/>
        </w:rPr>
        <w:t xml:space="preserve">open </w:t>
      </w:r>
      <w:r w:rsidR="00606318" w:rsidRPr="001960A6">
        <w:rPr>
          <w:rFonts w:cs="Arial"/>
          <w:noProof/>
          <w:lang w:val="en-GB" w:eastAsia="ar-SA"/>
        </w:rPr>
        <w:t>procedure</w:t>
      </w:r>
      <w:r w:rsidRPr="001960A6">
        <w:rPr>
          <w:rFonts w:cs="Arial"/>
          <w:noProof/>
          <w:lang w:val="en-GB" w:eastAsia="ar-SA"/>
        </w:rPr>
        <w:t xml:space="preserve"> for:</w:t>
      </w:r>
    </w:p>
    <w:p w14:paraId="29D81241" w14:textId="77777777" w:rsidR="00EB0C73" w:rsidRPr="001960A6" w:rsidRDefault="00EB0C73" w:rsidP="00663DA0">
      <w:pPr>
        <w:tabs>
          <w:tab w:val="left" w:pos="-180"/>
        </w:tabs>
        <w:rPr>
          <w:rFonts w:cs="Arial"/>
          <w:noProof/>
        </w:rPr>
      </w:pPr>
    </w:p>
    <w:p w14:paraId="16C4DDD2" w14:textId="6ADDBF06" w:rsidR="00EB0C73" w:rsidRPr="001960A6" w:rsidRDefault="004620F2" w:rsidP="00663DA0">
      <w:pPr>
        <w:tabs>
          <w:tab w:val="left" w:pos="-180"/>
        </w:tabs>
        <w:rPr>
          <w:rFonts w:cs="Arial"/>
          <w:b/>
          <w:noProof/>
        </w:rPr>
      </w:pPr>
      <w:r w:rsidRPr="001960A6">
        <w:rPr>
          <w:rFonts w:cs="Arial"/>
          <w:b/>
          <w:noProof/>
        </w:rPr>
        <w:t xml:space="preserve">the purchase of </w:t>
      </w:r>
      <w:r w:rsidR="00D22A63" w:rsidRPr="001960A6">
        <w:rPr>
          <w:rFonts w:cs="Arial"/>
          <w:b/>
          <w:noProof/>
        </w:rPr>
        <w:t>LED video walls for Studio 3</w:t>
      </w:r>
      <w:r w:rsidR="00EB0C73" w:rsidRPr="001960A6">
        <w:rPr>
          <w:rFonts w:cs="Arial"/>
          <w:b/>
          <w:noProof/>
        </w:rPr>
        <w:t>.</w:t>
      </w:r>
    </w:p>
    <w:p w14:paraId="083CBC06" w14:textId="77777777" w:rsidR="00663DA0" w:rsidRPr="001960A6" w:rsidRDefault="00663DA0" w:rsidP="00663DA0">
      <w:pPr>
        <w:suppressAutoHyphens/>
        <w:rPr>
          <w:rFonts w:cs="Arial"/>
          <w:b/>
          <w:noProof/>
          <w:szCs w:val="20"/>
          <w:lang w:eastAsia="ar-SA"/>
        </w:rPr>
      </w:pPr>
    </w:p>
    <w:p w14:paraId="6699CDE4" w14:textId="029C5F19" w:rsidR="007B532C" w:rsidRPr="001960A6" w:rsidRDefault="007B532C" w:rsidP="007B532C">
      <w:pPr>
        <w:autoSpaceDE w:val="0"/>
        <w:autoSpaceDN w:val="0"/>
        <w:rPr>
          <w:lang w:val="en-GB"/>
        </w:rPr>
      </w:pPr>
      <w:r w:rsidRPr="001960A6">
        <w:rPr>
          <w:lang w:val="en-GB"/>
        </w:rPr>
        <w:t xml:space="preserve">Bidders must submit their bids in the IT e-JN system (hereinafter: e-JN system),  at the web address </w:t>
      </w:r>
      <w:hyperlink r:id="rId9">
        <w:r w:rsidRPr="001960A6">
          <w:rPr>
            <w:color w:val="0000FF"/>
            <w:lang w:val="en-GB"/>
          </w:rPr>
          <w:t>https://ejn.gov.si/</w:t>
        </w:r>
      </w:hyperlink>
      <w:r w:rsidRPr="001960A6">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1960A6">
        <w:rPr>
          <w:lang w:val="en-GB"/>
        </w:rPr>
        <w:t xml:space="preserve"> </w:t>
      </w:r>
      <w:hyperlink r:id="rId10" w:history="1">
        <w:r w:rsidRPr="001960A6">
          <w:rPr>
            <w:rStyle w:val="Hyperlink"/>
            <w:lang w:val="en-GB"/>
          </w:rPr>
          <w:t>https://ejn.gov.si/en/aktualno/vec-informacij-ponudniki.html</w:t>
        </w:r>
      </w:hyperlink>
      <w:r w:rsidRPr="001960A6">
        <w:rPr>
          <w:lang w:val="en-GB"/>
        </w:rPr>
        <w:t>.</w:t>
      </w:r>
    </w:p>
    <w:bookmarkEnd w:id="2"/>
    <w:p w14:paraId="357C932C" w14:textId="77777777" w:rsidR="007B532C" w:rsidRPr="001960A6" w:rsidRDefault="007B532C" w:rsidP="007B532C">
      <w:pPr>
        <w:rPr>
          <w:rFonts w:cs="Arial"/>
          <w:szCs w:val="20"/>
          <w:lang w:val="en-GB"/>
        </w:rPr>
      </w:pPr>
    </w:p>
    <w:p w14:paraId="0726D5AE" w14:textId="77777777" w:rsidR="007B532C" w:rsidRPr="001960A6" w:rsidRDefault="007B532C" w:rsidP="007B532C">
      <w:pPr>
        <w:rPr>
          <w:rFonts w:cs="Arial"/>
          <w:szCs w:val="20"/>
          <w:lang w:val="en-GB"/>
        </w:rPr>
      </w:pPr>
      <w:r w:rsidRPr="001960A6">
        <w:rPr>
          <w:lang w:val="en-GB"/>
        </w:rPr>
        <w:t xml:space="preserve">Before submitting their bids, Bidders must register at the web address </w:t>
      </w:r>
      <w:hyperlink r:id="rId11" w:history="1">
        <w:r w:rsidRPr="001960A6">
          <w:rPr>
            <w:rStyle w:val="Hyperlink"/>
            <w:lang w:val="en-GB"/>
          </w:rPr>
          <w:t>https://ejn.gov.si/</w:t>
        </w:r>
      </w:hyperlink>
      <w:r w:rsidRPr="001960A6">
        <w:rPr>
          <w:lang w:val="en-GB"/>
        </w:rPr>
        <w:t xml:space="preserve"> in accordance with the Instructions for using the e-JN system. If the Bidder is already registered in the e-JN system, he signs in at the same address.</w:t>
      </w:r>
    </w:p>
    <w:p w14:paraId="77E02DC1" w14:textId="77777777" w:rsidR="007B532C" w:rsidRPr="001960A6" w:rsidRDefault="007B532C" w:rsidP="007B532C">
      <w:pPr>
        <w:rPr>
          <w:rFonts w:cs="Arial"/>
          <w:szCs w:val="20"/>
          <w:lang w:val="en-GB"/>
        </w:rPr>
      </w:pPr>
    </w:p>
    <w:p w14:paraId="6E483222" w14:textId="77777777" w:rsidR="007B532C" w:rsidRPr="001960A6" w:rsidRDefault="007B532C" w:rsidP="007B532C">
      <w:pPr>
        <w:rPr>
          <w:lang w:val="en-GB"/>
        </w:rPr>
      </w:pPr>
      <w:r w:rsidRPr="001960A6">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1960A6" w:rsidRDefault="00C761B1" w:rsidP="00C761B1">
      <w:pPr>
        <w:rPr>
          <w:rFonts w:cs="Arial"/>
          <w:noProof/>
          <w:szCs w:val="20"/>
          <w:lang w:val="en-GB"/>
        </w:rPr>
      </w:pPr>
    </w:p>
    <w:p w14:paraId="140CA37B" w14:textId="5E533F14" w:rsidR="00C761B1" w:rsidRPr="001960A6" w:rsidRDefault="00C761B1" w:rsidP="00C761B1">
      <w:pPr>
        <w:spacing w:line="260" w:lineRule="atLeast"/>
        <w:rPr>
          <w:rFonts w:eastAsia="Calibri"/>
          <w:noProof/>
          <w:lang w:val="en-US"/>
        </w:rPr>
      </w:pPr>
      <w:r w:rsidRPr="001960A6">
        <w:rPr>
          <w:noProof/>
          <w:lang w:val="en-US"/>
        </w:rPr>
        <w:t xml:space="preserve">A bid is deemed to be submitted on time if the Contracting Authority receives it via the e-JN system </w:t>
      </w:r>
      <w:hyperlink r:id="rId12">
        <w:r w:rsidRPr="001960A6">
          <w:rPr>
            <w:noProof/>
            <w:color w:val="0000FF"/>
            <w:u w:val="single"/>
            <w:lang w:val="en-US"/>
          </w:rPr>
          <w:t>https://ejn.gov.si/</w:t>
        </w:r>
      </w:hyperlink>
      <w:r w:rsidRPr="001960A6">
        <w:rPr>
          <w:noProof/>
          <w:lang w:val="en-US"/>
        </w:rPr>
        <w:t xml:space="preserve">  </w:t>
      </w:r>
      <w:r w:rsidRPr="001960A6">
        <w:rPr>
          <w:b/>
          <w:noProof/>
          <w:lang w:val="en-US"/>
        </w:rPr>
        <w:t>by</w:t>
      </w:r>
      <w:r w:rsidRPr="001960A6">
        <w:rPr>
          <w:noProof/>
          <w:lang w:val="en-US"/>
        </w:rPr>
        <w:t xml:space="preserve"> </w:t>
      </w:r>
      <w:r w:rsidR="009D052A" w:rsidRPr="001960A6">
        <w:rPr>
          <w:b/>
          <w:noProof/>
          <w:lang w:val="en-US"/>
        </w:rPr>
        <w:t>9</w:t>
      </w:r>
      <w:r w:rsidR="009D052A" w:rsidRPr="001960A6">
        <w:rPr>
          <w:b/>
          <w:noProof/>
          <w:vertAlign w:val="superscript"/>
          <w:lang w:val="en-US"/>
        </w:rPr>
        <w:t>th</w:t>
      </w:r>
      <w:r w:rsidR="001535ED" w:rsidRPr="001960A6">
        <w:rPr>
          <w:b/>
          <w:noProof/>
          <w:lang w:val="en-US"/>
        </w:rPr>
        <w:t xml:space="preserve"> of </w:t>
      </w:r>
      <w:r w:rsidR="00B615F8">
        <w:rPr>
          <w:b/>
          <w:noProof/>
          <w:lang w:val="en-US"/>
        </w:rPr>
        <w:t>August</w:t>
      </w:r>
      <w:r w:rsidR="001535ED" w:rsidRPr="001960A6">
        <w:rPr>
          <w:b/>
          <w:noProof/>
          <w:lang w:val="en-US"/>
        </w:rPr>
        <w:t xml:space="preserve"> 2024 </w:t>
      </w:r>
      <w:r w:rsidRPr="001960A6">
        <w:rPr>
          <w:b/>
          <w:noProof/>
          <w:lang w:val="en-US"/>
        </w:rPr>
        <w:t xml:space="preserve">by </w:t>
      </w:r>
      <w:r w:rsidR="00606318" w:rsidRPr="001960A6">
        <w:rPr>
          <w:b/>
          <w:noProof/>
          <w:lang w:val="en-US"/>
        </w:rPr>
        <w:t>8</w:t>
      </w:r>
      <w:r w:rsidRPr="001960A6">
        <w:rPr>
          <w:b/>
          <w:noProof/>
          <w:lang w:val="en-US"/>
        </w:rPr>
        <w:t>.00 AM.</w:t>
      </w:r>
      <w:r w:rsidRPr="001960A6">
        <w:rPr>
          <w:noProof/>
          <w:lang w:val="en-US"/>
        </w:rPr>
        <w:t xml:space="preserve"> A bid is deemed submitted if it is marked with the status "SUBMITTED" (“ODDAN</w:t>
      </w:r>
      <w:r w:rsidR="007B532C" w:rsidRPr="001960A6">
        <w:rPr>
          <w:noProof/>
          <w:lang w:val="en-US"/>
        </w:rPr>
        <w:t>A</w:t>
      </w:r>
      <w:r w:rsidRPr="001960A6">
        <w:rPr>
          <w:noProof/>
          <w:lang w:val="en-US"/>
        </w:rPr>
        <w:t>”) in the IT e-JN system.</w:t>
      </w:r>
    </w:p>
    <w:p w14:paraId="43E85EDB" w14:textId="77777777" w:rsidR="00C761B1" w:rsidRPr="001960A6" w:rsidRDefault="00C761B1" w:rsidP="00C761B1">
      <w:pPr>
        <w:spacing w:line="260" w:lineRule="atLeast"/>
        <w:rPr>
          <w:rFonts w:eastAsia="Calibri"/>
          <w:noProof/>
          <w:lang w:val="en-US"/>
        </w:rPr>
      </w:pPr>
    </w:p>
    <w:p w14:paraId="2896803E" w14:textId="77777777" w:rsidR="007B532C" w:rsidRPr="001960A6" w:rsidRDefault="007B532C" w:rsidP="007B532C">
      <w:pPr>
        <w:rPr>
          <w:lang w:val="en-GB"/>
        </w:rPr>
      </w:pPr>
      <w:r w:rsidRPr="001960A6">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1960A6" w:rsidRDefault="007B532C" w:rsidP="007B532C">
      <w:pPr>
        <w:rPr>
          <w:lang w:val="en-GB"/>
        </w:rPr>
      </w:pPr>
    </w:p>
    <w:p w14:paraId="34AFC666" w14:textId="77777777" w:rsidR="007B532C" w:rsidRPr="001960A6" w:rsidRDefault="007B532C" w:rsidP="007B532C">
      <w:pPr>
        <w:spacing w:line="260" w:lineRule="atLeast"/>
        <w:rPr>
          <w:rFonts w:eastAsia="Calibri"/>
          <w:lang w:val="en-GB"/>
        </w:rPr>
      </w:pPr>
      <w:r w:rsidRPr="001960A6">
        <w:rPr>
          <w:lang w:val="en-GB"/>
        </w:rPr>
        <w:t>It is not possible to submit any bid after the expiry of the deadline for the submission of bids.</w:t>
      </w:r>
    </w:p>
    <w:p w14:paraId="565B1337" w14:textId="77777777" w:rsidR="007B532C" w:rsidRPr="001960A6" w:rsidRDefault="007B532C" w:rsidP="007B532C">
      <w:pPr>
        <w:spacing w:line="260" w:lineRule="atLeast"/>
        <w:rPr>
          <w:rFonts w:eastAsia="Calibri"/>
          <w:lang w:val="en-GB"/>
        </w:rPr>
      </w:pPr>
    </w:p>
    <w:p w14:paraId="7EFD0EDA" w14:textId="77777777" w:rsidR="007B532C" w:rsidRPr="001960A6" w:rsidRDefault="007B532C" w:rsidP="007B532C">
      <w:pPr>
        <w:rPr>
          <w:lang w:val="en-GB"/>
        </w:rPr>
      </w:pPr>
      <w:r w:rsidRPr="001960A6">
        <w:rPr>
          <w:lang w:val="en-GB"/>
        </w:rPr>
        <w:t xml:space="preserve">The page for submitting an e-bid in this e-procurement procedure can be accessed here: </w:t>
      </w:r>
    </w:p>
    <w:p w14:paraId="45691683" w14:textId="77777777" w:rsidR="00010859" w:rsidRPr="001960A6" w:rsidRDefault="00010859" w:rsidP="00C761B1">
      <w:pPr>
        <w:rPr>
          <w:noProof/>
          <w:lang w:val="en-GB"/>
        </w:rPr>
      </w:pPr>
    </w:p>
    <w:p w14:paraId="57BB0A76" w14:textId="74F56130" w:rsidR="00A2675A" w:rsidRPr="001960A6" w:rsidRDefault="00B615F8" w:rsidP="00C761B1">
      <w:pPr>
        <w:rPr>
          <w:noProof/>
          <w:lang w:val="en-GB"/>
        </w:rPr>
      </w:pPr>
      <w:hyperlink r:id="rId13" w:history="1">
        <w:r w:rsidR="00B4687F" w:rsidRPr="001960A6">
          <w:rPr>
            <w:rStyle w:val="Hyperlink"/>
            <w:noProof/>
            <w:lang w:val="en-GB"/>
          </w:rPr>
          <w:t>https://ejn.gov.si/ponudba/pages/aktualno/aktualno_jnc_podrobno.xhtml?zadevaId=42742</w:t>
        </w:r>
      </w:hyperlink>
    </w:p>
    <w:p w14:paraId="27142D8F" w14:textId="77777777" w:rsidR="00B4687F" w:rsidRPr="001960A6" w:rsidRDefault="00B4687F" w:rsidP="00C761B1">
      <w:pPr>
        <w:rPr>
          <w:noProof/>
          <w:lang w:val="en-US"/>
        </w:rPr>
      </w:pPr>
    </w:p>
    <w:p w14:paraId="4545E9D4" w14:textId="4351981C" w:rsidR="00C761B1" w:rsidRPr="001960A6" w:rsidRDefault="00C761B1" w:rsidP="00C761B1">
      <w:pPr>
        <w:spacing w:line="260" w:lineRule="atLeast"/>
        <w:rPr>
          <w:rFonts w:eastAsia="Calibri" w:cs="Arial"/>
          <w:noProof/>
          <w:lang w:val="en-US"/>
        </w:rPr>
      </w:pPr>
      <w:r w:rsidRPr="001960A6">
        <w:rPr>
          <w:noProof/>
          <w:lang w:val="en-US"/>
        </w:rPr>
        <w:t xml:space="preserve">Bids shall be opened automatically in the IT e-JN system </w:t>
      </w:r>
      <w:r w:rsidRPr="001960A6">
        <w:rPr>
          <w:b/>
          <w:noProof/>
          <w:lang w:val="en-US"/>
        </w:rPr>
        <w:t>on</w:t>
      </w:r>
      <w:r w:rsidR="00C70BAA" w:rsidRPr="001960A6">
        <w:rPr>
          <w:b/>
          <w:noProof/>
          <w:lang w:val="en-US"/>
        </w:rPr>
        <w:t xml:space="preserve"> </w:t>
      </w:r>
      <w:r w:rsidR="009D052A" w:rsidRPr="001960A6">
        <w:rPr>
          <w:b/>
          <w:noProof/>
          <w:lang w:val="en-US"/>
        </w:rPr>
        <w:t>9</w:t>
      </w:r>
      <w:r w:rsidR="009D052A" w:rsidRPr="001960A6">
        <w:rPr>
          <w:b/>
          <w:noProof/>
          <w:vertAlign w:val="superscript"/>
          <w:lang w:val="en-US"/>
        </w:rPr>
        <w:t>th</w:t>
      </w:r>
      <w:r w:rsidR="001535ED" w:rsidRPr="001960A6">
        <w:rPr>
          <w:b/>
          <w:noProof/>
          <w:lang w:val="en-US"/>
        </w:rPr>
        <w:t xml:space="preserve"> of </w:t>
      </w:r>
      <w:r w:rsidR="00B615F8">
        <w:rPr>
          <w:b/>
          <w:noProof/>
          <w:lang w:val="en-US"/>
        </w:rPr>
        <w:t>August</w:t>
      </w:r>
      <w:r w:rsidR="001535ED" w:rsidRPr="001960A6">
        <w:rPr>
          <w:b/>
          <w:noProof/>
          <w:lang w:val="en-US"/>
        </w:rPr>
        <w:t xml:space="preserve"> 2024</w:t>
      </w:r>
      <w:r w:rsidR="0098279A" w:rsidRPr="001960A6">
        <w:rPr>
          <w:b/>
          <w:noProof/>
          <w:lang w:val="en-US"/>
        </w:rPr>
        <w:t xml:space="preserve"> </w:t>
      </w:r>
      <w:r w:rsidRPr="001960A6">
        <w:rPr>
          <w:noProof/>
          <w:lang w:val="en-US"/>
        </w:rPr>
        <w:t xml:space="preserve">and will start </w:t>
      </w:r>
      <w:r w:rsidRPr="001960A6">
        <w:rPr>
          <w:b/>
          <w:noProof/>
          <w:lang w:val="en-US"/>
        </w:rPr>
        <w:t>at 1</w:t>
      </w:r>
      <w:r w:rsidR="00606318" w:rsidRPr="001960A6">
        <w:rPr>
          <w:b/>
          <w:noProof/>
          <w:lang w:val="en-US"/>
        </w:rPr>
        <w:t>2</w:t>
      </w:r>
      <w:r w:rsidRPr="001960A6">
        <w:rPr>
          <w:b/>
          <w:noProof/>
          <w:lang w:val="en-US"/>
        </w:rPr>
        <w:t>.</w:t>
      </w:r>
      <w:r w:rsidR="00606318" w:rsidRPr="001960A6">
        <w:rPr>
          <w:b/>
          <w:noProof/>
          <w:lang w:val="en-US"/>
        </w:rPr>
        <w:t>0</w:t>
      </w:r>
      <w:r w:rsidR="007B532C" w:rsidRPr="001960A6">
        <w:rPr>
          <w:b/>
          <w:noProof/>
          <w:lang w:val="en-US"/>
        </w:rPr>
        <w:t>0</w:t>
      </w:r>
      <w:r w:rsidRPr="001960A6">
        <w:rPr>
          <w:b/>
          <w:noProof/>
          <w:lang w:val="en-US"/>
        </w:rPr>
        <w:t xml:space="preserve"> </w:t>
      </w:r>
      <w:r w:rsidR="00606318" w:rsidRPr="001960A6">
        <w:rPr>
          <w:b/>
          <w:noProof/>
          <w:lang w:val="en-US"/>
        </w:rPr>
        <w:t>AM</w:t>
      </w:r>
      <w:r w:rsidRPr="001960A6">
        <w:rPr>
          <w:b/>
          <w:noProof/>
          <w:lang w:val="en-US"/>
        </w:rPr>
        <w:t xml:space="preserve"> </w:t>
      </w:r>
      <w:r w:rsidRPr="001960A6">
        <w:rPr>
          <w:noProof/>
          <w:lang w:val="en-US"/>
        </w:rPr>
        <w:t xml:space="preserve">at the web address </w:t>
      </w:r>
      <w:hyperlink r:id="rId14">
        <w:r w:rsidRPr="001960A6">
          <w:rPr>
            <w:noProof/>
            <w:color w:val="0000FF"/>
            <w:u w:val="single"/>
            <w:lang w:val="en-US"/>
          </w:rPr>
          <w:t>https://ejn.gov.si/</w:t>
        </w:r>
      </w:hyperlink>
      <w:r w:rsidRPr="001960A6">
        <w:rPr>
          <w:noProof/>
          <w:lang w:val="en-US"/>
        </w:rPr>
        <w:t xml:space="preserve">. </w:t>
      </w:r>
    </w:p>
    <w:p w14:paraId="2628341F" w14:textId="77777777" w:rsidR="00C761B1" w:rsidRPr="001960A6" w:rsidRDefault="00C761B1" w:rsidP="00C761B1">
      <w:pPr>
        <w:spacing w:line="260" w:lineRule="atLeast"/>
        <w:rPr>
          <w:rFonts w:eastAsia="Calibri"/>
          <w:noProof/>
          <w:lang w:val="en-US"/>
        </w:rPr>
      </w:pPr>
    </w:p>
    <w:p w14:paraId="7FCBC79C" w14:textId="77777777" w:rsidR="007B532C" w:rsidRPr="001960A6" w:rsidRDefault="007B532C" w:rsidP="007B532C">
      <w:r w:rsidRPr="001960A6">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1960A6">
        <w:rPr>
          <w:rFonts w:eastAsia="Calibri"/>
        </w:rPr>
        <w:t>»</w:t>
      </w:r>
      <w:r w:rsidRPr="001960A6">
        <w:rPr>
          <w:rFonts w:eastAsia="Calibri"/>
          <w:noProof/>
        </w:rPr>
        <w:t xml:space="preserve">Skupna ponudbena vrednost«), </w:t>
      </w:r>
      <w:r w:rsidRPr="001960A6">
        <w:rPr>
          <w:lang w:val="en-GB"/>
        </w:rPr>
        <w:t xml:space="preserve"> in the part "Proforma invoice" (</w:t>
      </w:r>
      <w:r w:rsidRPr="001960A6">
        <w:rPr>
          <w:rFonts w:eastAsia="Calibri"/>
          <w:noProof/>
        </w:rPr>
        <w:t>»Predračun«.)</w:t>
      </w:r>
    </w:p>
    <w:p w14:paraId="772CA5C8" w14:textId="77777777" w:rsidR="00C761B1" w:rsidRPr="001960A6" w:rsidRDefault="00C761B1" w:rsidP="00C761B1">
      <w:pPr>
        <w:tabs>
          <w:tab w:val="left" w:pos="-180"/>
          <w:tab w:val="center" w:pos="7020"/>
        </w:tabs>
        <w:rPr>
          <w:rFonts w:cs="Arial"/>
          <w:noProof/>
        </w:rPr>
      </w:pPr>
    </w:p>
    <w:p w14:paraId="06E0DC60" w14:textId="77777777" w:rsidR="00C761B1" w:rsidRPr="001960A6" w:rsidRDefault="00C761B1" w:rsidP="00C761B1">
      <w:pPr>
        <w:tabs>
          <w:tab w:val="left" w:pos="-180"/>
          <w:tab w:val="center" w:pos="7020"/>
        </w:tabs>
        <w:rPr>
          <w:rFonts w:cs="Arial"/>
          <w:noProof/>
          <w:lang w:val="en-US"/>
        </w:rPr>
      </w:pPr>
    </w:p>
    <w:p w14:paraId="7B7305F2" w14:textId="3747B325" w:rsidR="00C761B1" w:rsidRPr="001960A6" w:rsidRDefault="00C761B1" w:rsidP="00C761B1">
      <w:pPr>
        <w:tabs>
          <w:tab w:val="left" w:pos="-180"/>
          <w:tab w:val="center" w:pos="7020"/>
        </w:tabs>
        <w:rPr>
          <w:rFonts w:cs="Arial"/>
          <w:noProof/>
          <w:lang w:val="en-US"/>
        </w:rPr>
      </w:pPr>
      <w:r w:rsidRPr="001960A6">
        <w:rPr>
          <w:rFonts w:cs="Arial"/>
          <w:noProof/>
          <w:lang w:val="en-US"/>
        </w:rPr>
        <w:t xml:space="preserve">Ljubljana, </w:t>
      </w:r>
      <w:r w:rsidR="00B615F8">
        <w:rPr>
          <w:rFonts w:cs="Arial"/>
          <w:noProof/>
          <w:lang w:val="en-US"/>
        </w:rPr>
        <w:t>1</w:t>
      </w:r>
      <w:r w:rsidR="00A2675A" w:rsidRPr="001960A6">
        <w:rPr>
          <w:rFonts w:cs="Arial"/>
          <w:noProof/>
          <w:vertAlign w:val="superscript"/>
          <w:lang w:val="en-US"/>
        </w:rPr>
        <w:t>st</w:t>
      </w:r>
      <w:r w:rsidR="001535ED" w:rsidRPr="001960A6">
        <w:rPr>
          <w:rFonts w:cs="Arial"/>
          <w:noProof/>
          <w:lang w:val="en-US"/>
        </w:rPr>
        <w:t xml:space="preserve"> of </w:t>
      </w:r>
      <w:r w:rsidR="00A2675A" w:rsidRPr="001960A6">
        <w:rPr>
          <w:rFonts w:cs="Arial"/>
          <w:noProof/>
          <w:lang w:val="en-US"/>
        </w:rPr>
        <w:t>Ju</w:t>
      </w:r>
      <w:r w:rsidR="009D052A" w:rsidRPr="001960A6">
        <w:rPr>
          <w:rFonts w:cs="Arial"/>
          <w:noProof/>
          <w:lang w:val="en-US"/>
        </w:rPr>
        <w:t>ly</w:t>
      </w:r>
      <w:r w:rsidR="001535ED" w:rsidRPr="001960A6">
        <w:rPr>
          <w:rFonts w:cs="Arial"/>
          <w:noProof/>
          <w:lang w:val="en-US"/>
        </w:rPr>
        <w:t xml:space="preserve"> 2024</w:t>
      </w:r>
      <w:r w:rsidRPr="001960A6">
        <w:rPr>
          <w:rFonts w:cs="Arial"/>
          <w:noProof/>
          <w:lang w:val="en-US"/>
        </w:rPr>
        <w:t xml:space="preserve">                                       </w:t>
      </w:r>
      <w:r w:rsidR="00854CD9" w:rsidRPr="001960A6">
        <w:rPr>
          <w:rFonts w:cs="Arial"/>
          <w:noProof/>
          <w:lang w:val="en-US"/>
        </w:rPr>
        <w:tab/>
      </w:r>
      <w:r w:rsidRPr="001960A6">
        <w:rPr>
          <w:rFonts w:cs="Arial"/>
          <w:noProof/>
          <w:lang w:val="en-US"/>
        </w:rPr>
        <w:t xml:space="preserve">  Commercial Department of</w:t>
      </w:r>
    </w:p>
    <w:p w14:paraId="26A4A1CE" w14:textId="724D19E2" w:rsidR="00EE1DA5" w:rsidRPr="001960A6" w:rsidRDefault="00C761B1" w:rsidP="00C761B1">
      <w:pPr>
        <w:tabs>
          <w:tab w:val="left" w:pos="-180"/>
          <w:tab w:val="center" w:pos="7020"/>
        </w:tabs>
        <w:rPr>
          <w:rFonts w:cs="Arial"/>
          <w:noProof/>
          <w:lang w:val="en-US"/>
        </w:rPr>
      </w:pPr>
      <w:r w:rsidRPr="001960A6">
        <w:rPr>
          <w:rFonts w:cs="Arial"/>
          <w:noProof/>
          <w:lang w:val="en-US"/>
        </w:rPr>
        <w:tab/>
      </w:r>
      <w:r w:rsidR="007B36A9" w:rsidRPr="001960A6">
        <w:rPr>
          <w:rFonts w:cs="Arial"/>
          <w:noProof/>
          <w:lang w:val="en-US"/>
        </w:rPr>
        <w:t xml:space="preserve">     </w:t>
      </w:r>
      <w:r w:rsidRPr="001960A6">
        <w:rPr>
          <w:rFonts w:cs="Arial"/>
          <w:noProof/>
          <w:lang w:val="en-US"/>
        </w:rPr>
        <w:t>RTV Slovenija</w:t>
      </w:r>
    </w:p>
    <w:p w14:paraId="3ED63D08" w14:textId="77777777" w:rsidR="00DE4B3E" w:rsidRPr="001960A6" w:rsidRDefault="00DE4B3E" w:rsidP="00C761B1">
      <w:pPr>
        <w:tabs>
          <w:tab w:val="left" w:pos="-180"/>
          <w:tab w:val="center" w:pos="7020"/>
        </w:tabs>
        <w:rPr>
          <w:rFonts w:cs="Arial"/>
          <w:noProof/>
          <w:lang w:val="en-US"/>
        </w:rPr>
      </w:pPr>
    </w:p>
    <w:p w14:paraId="76F9B0B8" w14:textId="4061516C" w:rsidR="00EE1DA5" w:rsidRPr="001960A6" w:rsidRDefault="00B75BE0" w:rsidP="00EE1DA5">
      <w:pPr>
        <w:pStyle w:val="Heading1"/>
        <w:rPr>
          <w:b/>
          <w:noProof/>
        </w:rPr>
      </w:pPr>
      <w:bookmarkStart w:id="3" w:name="_Toc170721969"/>
      <w:r w:rsidRPr="001960A6">
        <w:rPr>
          <w:b/>
          <w:noProof/>
        </w:rPr>
        <w:lastRenderedPageBreak/>
        <w:t>INSTRUCTIONS FOR MAKING BIDS</w:t>
      </w:r>
      <w:bookmarkEnd w:id="3"/>
    </w:p>
    <w:p w14:paraId="63FD673F" w14:textId="77777777" w:rsidR="00EE1DA5" w:rsidRPr="001960A6" w:rsidRDefault="00EE1DA5" w:rsidP="00EE1DA5">
      <w:pPr>
        <w:rPr>
          <w:noProof/>
          <w:sz w:val="22"/>
          <w:u w:val="single"/>
        </w:rPr>
      </w:pPr>
    </w:p>
    <w:p w14:paraId="0B6EC504" w14:textId="2E8AECF7" w:rsidR="00EE1DA5" w:rsidRPr="001960A6" w:rsidRDefault="00B75BE0" w:rsidP="00EE1DA5">
      <w:pPr>
        <w:pStyle w:val="Heading2"/>
        <w:rPr>
          <w:b/>
          <w:noProof/>
        </w:rPr>
      </w:pPr>
      <w:bookmarkStart w:id="4" w:name="_Toc170721970"/>
      <w:r w:rsidRPr="001960A6">
        <w:rPr>
          <w:b/>
          <w:noProof/>
        </w:rPr>
        <w:t>Contracting authority of the public bid</w:t>
      </w:r>
      <w:bookmarkEnd w:id="4"/>
    </w:p>
    <w:p w14:paraId="3388D7DC" w14:textId="77777777" w:rsidR="00EE1DA5" w:rsidRPr="001960A6" w:rsidRDefault="00EE1DA5" w:rsidP="00EE1DA5">
      <w:pPr>
        <w:rPr>
          <w:noProof/>
          <w:sz w:val="22"/>
        </w:rPr>
      </w:pPr>
    </w:p>
    <w:p w14:paraId="10BA3973" w14:textId="77777777" w:rsidR="00B75BE0" w:rsidRPr="001960A6" w:rsidRDefault="00B75BE0" w:rsidP="00B75BE0">
      <w:pPr>
        <w:rPr>
          <w:b/>
          <w:noProof/>
          <w:color w:val="000000"/>
          <w:lang w:val="it-IT"/>
        </w:rPr>
      </w:pPr>
      <w:bookmarkStart w:id="5" w:name="_Toc14052253"/>
      <w:bookmarkStart w:id="6" w:name="_Toc14052430"/>
      <w:bookmarkStart w:id="7" w:name="_Toc14055374"/>
      <w:r w:rsidRPr="001960A6">
        <w:rPr>
          <w:b/>
          <w:noProof/>
          <w:color w:val="000000"/>
          <w:lang w:val="it-IT"/>
        </w:rPr>
        <w:t>Radiotelevizija Slovenija, Javni zavod, Kolodvorska 2, SI - 1550 Ljubljana</w:t>
      </w:r>
    </w:p>
    <w:p w14:paraId="533AB410" w14:textId="77777777" w:rsidR="00B75BE0" w:rsidRPr="001960A6" w:rsidRDefault="00B75BE0" w:rsidP="00B75BE0">
      <w:pPr>
        <w:rPr>
          <w:noProof/>
          <w:color w:val="000000"/>
          <w:lang w:val="en-GB"/>
        </w:rPr>
      </w:pPr>
      <w:r w:rsidRPr="001960A6">
        <w:rPr>
          <w:noProof/>
          <w:color w:val="000000"/>
          <w:lang w:val="en-GB"/>
        </w:rPr>
        <w:t>VAT No.: SI29865174; Corporate registry No.: 5056497</w:t>
      </w:r>
    </w:p>
    <w:p w14:paraId="0E1AA800" w14:textId="77777777" w:rsidR="00B75BE0" w:rsidRPr="001960A6" w:rsidRDefault="00B75BE0" w:rsidP="00B75BE0">
      <w:pPr>
        <w:rPr>
          <w:noProof/>
          <w:color w:val="000000"/>
          <w:lang w:val="en-GB"/>
        </w:rPr>
      </w:pPr>
    </w:p>
    <w:p w14:paraId="74F74905" w14:textId="77777777" w:rsidR="00172714" w:rsidRPr="001960A6" w:rsidRDefault="00172714" w:rsidP="00172714">
      <w:pPr>
        <w:rPr>
          <w:noProof/>
          <w:color w:val="000000"/>
        </w:rPr>
      </w:pPr>
      <w:r w:rsidRPr="001960A6">
        <w:rPr>
          <w:noProof/>
          <w:color w:val="000000"/>
          <w:lang w:val="en"/>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6C1E53A7" w14:textId="77777777" w:rsidR="00B75BE0" w:rsidRPr="001960A6" w:rsidRDefault="00B75BE0" w:rsidP="00B75BE0">
      <w:pPr>
        <w:rPr>
          <w:noProof/>
          <w:color w:val="000000"/>
        </w:rPr>
      </w:pPr>
    </w:p>
    <w:p w14:paraId="627C119F" w14:textId="77777777" w:rsidR="00B75BE0" w:rsidRPr="001960A6" w:rsidRDefault="00B75BE0" w:rsidP="00B75BE0">
      <w:pPr>
        <w:rPr>
          <w:b/>
          <w:noProof/>
          <w:color w:val="000000"/>
          <w:lang w:val="en-GB"/>
        </w:rPr>
      </w:pPr>
      <w:r w:rsidRPr="001960A6">
        <w:rPr>
          <w:b/>
          <w:noProof/>
          <w:color w:val="000000"/>
          <w:lang w:val="en-GB"/>
        </w:rPr>
        <w:t xml:space="preserve">The chosen Bidder must enter into a signed Contract within 8 days after receiving </w:t>
      </w:r>
      <w:r w:rsidRPr="001960A6">
        <w:rPr>
          <w:rFonts w:cs="Arial"/>
          <w:b/>
          <w:bCs/>
          <w:noProof/>
          <w:lang w:val="en-GB"/>
        </w:rPr>
        <w:t>the “Decision on the Award of a Contract”</w:t>
      </w:r>
      <w:r w:rsidRPr="001960A6">
        <w:rPr>
          <w:b/>
          <w:noProof/>
          <w:color w:val="000000"/>
          <w:lang w:val="en-GB"/>
        </w:rPr>
        <w:t xml:space="preserve">. </w:t>
      </w:r>
    </w:p>
    <w:p w14:paraId="4CBCE697" w14:textId="77777777" w:rsidR="00B75BE0" w:rsidRPr="001960A6" w:rsidRDefault="00B75BE0" w:rsidP="00B75BE0">
      <w:pPr>
        <w:rPr>
          <w:noProof/>
          <w:color w:val="000000"/>
          <w:lang w:val="en-GB"/>
        </w:rPr>
      </w:pPr>
    </w:p>
    <w:p w14:paraId="05E702EE" w14:textId="77777777" w:rsidR="00B75BE0" w:rsidRPr="001960A6" w:rsidRDefault="00B75BE0" w:rsidP="00B75BE0">
      <w:pPr>
        <w:rPr>
          <w:noProof/>
          <w:color w:val="000000"/>
          <w:lang w:val="en-GB"/>
        </w:rPr>
      </w:pPr>
      <w:r w:rsidRPr="001960A6">
        <w:rPr>
          <w:b/>
          <w:noProof/>
          <w:color w:val="000000"/>
          <w:lang w:val="en-GB"/>
        </w:rPr>
        <w:t>The Contracting Authority reserves the right to vary from the published values and quantities when selecting bids, subject to available financial resources and actual needs</w:t>
      </w:r>
      <w:r w:rsidRPr="001960A6">
        <w:rPr>
          <w:noProof/>
          <w:color w:val="000000"/>
          <w:lang w:val="en-GB"/>
        </w:rPr>
        <w:t>.</w:t>
      </w:r>
    </w:p>
    <w:p w14:paraId="0A68104C" w14:textId="77777777" w:rsidR="00B75BE0" w:rsidRPr="001960A6" w:rsidRDefault="00B75BE0" w:rsidP="00B75BE0">
      <w:pPr>
        <w:rPr>
          <w:noProof/>
          <w:color w:val="000000"/>
          <w:lang w:val="en-GB"/>
        </w:rPr>
      </w:pPr>
    </w:p>
    <w:p w14:paraId="5545F10D" w14:textId="77777777" w:rsidR="00B75BE0" w:rsidRPr="001960A6" w:rsidRDefault="00B75BE0" w:rsidP="00B75BE0">
      <w:pPr>
        <w:rPr>
          <w:noProof/>
          <w:color w:val="000000"/>
          <w:lang w:val="en-GB"/>
        </w:rPr>
      </w:pPr>
      <w:r w:rsidRPr="001960A6">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1960A6" w:rsidRDefault="00EE1DA5" w:rsidP="00EE1DA5">
      <w:pPr>
        <w:rPr>
          <w:noProof/>
        </w:rPr>
      </w:pPr>
    </w:p>
    <w:p w14:paraId="56CEDBE2" w14:textId="7C97966B" w:rsidR="00EE1DA5" w:rsidRPr="001960A6" w:rsidRDefault="00B75BE0" w:rsidP="00EE1DA5">
      <w:pPr>
        <w:pStyle w:val="Heading2"/>
        <w:rPr>
          <w:b/>
          <w:noProof/>
        </w:rPr>
      </w:pPr>
      <w:bookmarkStart w:id="8" w:name="_Toc170721971"/>
      <w:bookmarkEnd w:id="5"/>
      <w:bookmarkEnd w:id="6"/>
      <w:bookmarkEnd w:id="7"/>
      <w:r w:rsidRPr="001960A6">
        <w:rPr>
          <w:b/>
          <w:noProof/>
        </w:rPr>
        <w:t>Legal ground</w:t>
      </w:r>
      <w:bookmarkEnd w:id="8"/>
    </w:p>
    <w:p w14:paraId="58D66297" w14:textId="77777777" w:rsidR="00EE1DA5" w:rsidRPr="001960A6" w:rsidRDefault="00EE1DA5" w:rsidP="00EE1DA5">
      <w:pPr>
        <w:rPr>
          <w:noProof/>
        </w:rPr>
      </w:pPr>
    </w:p>
    <w:p w14:paraId="6B920B9D" w14:textId="52A14902" w:rsidR="00B75BE0" w:rsidRPr="001960A6" w:rsidRDefault="00B75BE0" w:rsidP="00B75BE0">
      <w:pPr>
        <w:pStyle w:val="BodyText"/>
        <w:rPr>
          <w:rFonts w:cs="Arial"/>
          <w:b/>
          <w:noProof/>
          <w:lang w:val="en-GB"/>
        </w:rPr>
      </w:pPr>
      <w:r w:rsidRPr="001960A6">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5A459F9C" w14:textId="77777777" w:rsidR="00EE1DA5" w:rsidRPr="001960A6" w:rsidRDefault="00EE1DA5" w:rsidP="00EE1DA5">
      <w:pPr>
        <w:pStyle w:val="BodyText"/>
        <w:rPr>
          <w:b/>
          <w:noProof/>
        </w:rPr>
      </w:pPr>
    </w:p>
    <w:p w14:paraId="3C090E98" w14:textId="41E19373" w:rsidR="00EE1DA5" w:rsidRPr="001960A6" w:rsidRDefault="00B75BE0" w:rsidP="00EE1DA5">
      <w:pPr>
        <w:pStyle w:val="Heading2"/>
        <w:rPr>
          <w:b/>
          <w:noProof/>
        </w:rPr>
      </w:pPr>
      <w:bookmarkStart w:id="9" w:name="_Toc170721972"/>
      <w:r w:rsidRPr="001960A6">
        <w:rPr>
          <w:b/>
          <w:noProof/>
        </w:rPr>
        <w:t>Basis rules of operation</w:t>
      </w:r>
      <w:bookmarkEnd w:id="9"/>
    </w:p>
    <w:p w14:paraId="4281BEC7" w14:textId="77777777" w:rsidR="00EE1DA5" w:rsidRPr="001960A6" w:rsidRDefault="00EE1DA5" w:rsidP="00EE1DA5">
      <w:pPr>
        <w:rPr>
          <w:noProof/>
        </w:rPr>
      </w:pPr>
    </w:p>
    <w:p w14:paraId="3B6BA6CC" w14:textId="77777777" w:rsidR="00B75BE0" w:rsidRPr="001960A6" w:rsidRDefault="00B75BE0" w:rsidP="00B75BE0">
      <w:pPr>
        <w:rPr>
          <w:noProof/>
          <w:color w:val="000000"/>
          <w:lang w:val="en-GB"/>
        </w:rPr>
      </w:pPr>
      <w:r w:rsidRPr="001960A6">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1960A6" w:rsidRDefault="00B75BE0" w:rsidP="00B75BE0">
      <w:pPr>
        <w:rPr>
          <w:noProof/>
          <w:color w:val="000000"/>
          <w:lang w:val="en-GB"/>
        </w:rPr>
      </w:pPr>
    </w:p>
    <w:p w14:paraId="663FF8B5" w14:textId="77777777" w:rsidR="00B75BE0" w:rsidRPr="001960A6" w:rsidRDefault="00B75BE0" w:rsidP="00B75BE0">
      <w:pPr>
        <w:rPr>
          <w:noProof/>
          <w:color w:val="000000"/>
          <w:lang w:val="en-GB"/>
        </w:rPr>
      </w:pPr>
      <w:r w:rsidRPr="001960A6">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1960A6" w:rsidRDefault="00EE1DA5" w:rsidP="00EE1DA5">
      <w:pPr>
        <w:rPr>
          <w:noProof/>
        </w:rPr>
      </w:pPr>
    </w:p>
    <w:p w14:paraId="0E385D42" w14:textId="77777777" w:rsidR="00EE1DA5" w:rsidRPr="001960A6" w:rsidRDefault="00EE1DA5" w:rsidP="00EE1DA5">
      <w:pPr>
        <w:rPr>
          <w:noProof/>
        </w:rPr>
      </w:pPr>
    </w:p>
    <w:p w14:paraId="235E689F" w14:textId="77777777" w:rsidR="00EE1DA5" w:rsidRPr="001960A6" w:rsidRDefault="00EE1DA5" w:rsidP="00EE1DA5">
      <w:pPr>
        <w:rPr>
          <w:noProof/>
        </w:rPr>
      </w:pPr>
    </w:p>
    <w:p w14:paraId="77E065B6" w14:textId="77777777" w:rsidR="009D0891" w:rsidRPr="001960A6" w:rsidRDefault="009D0891" w:rsidP="00EE1DA5">
      <w:pPr>
        <w:rPr>
          <w:noProof/>
        </w:rPr>
      </w:pPr>
    </w:p>
    <w:p w14:paraId="76AB0208" w14:textId="77777777" w:rsidR="009D0891" w:rsidRPr="001960A6" w:rsidRDefault="009D0891" w:rsidP="00EE1DA5">
      <w:pPr>
        <w:rPr>
          <w:noProof/>
        </w:rPr>
      </w:pPr>
    </w:p>
    <w:p w14:paraId="1979E41F" w14:textId="77777777" w:rsidR="000F1101" w:rsidRPr="001960A6" w:rsidRDefault="000F1101">
      <w:pPr>
        <w:jc w:val="left"/>
        <w:rPr>
          <w:noProof/>
        </w:rPr>
      </w:pPr>
      <w:r w:rsidRPr="001960A6">
        <w:rPr>
          <w:noProof/>
        </w:rPr>
        <w:br w:type="page"/>
      </w:r>
    </w:p>
    <w:p w14:paraId="74312C6F" w14:textId="70ABCD07" w:rsidR="00EE1DA5" w:rsidRPr="001960A6" w:rsidRDefault="00F3046A" w:rsidP="00EE1DA5">
      <w:pPr>
        <w:pStyle w:val="Heading1"/>
        <w:rPr>
          <w:b/>
          <w:noProof/>
        </w:rPr>
      </w:pPr>
      <w:bookmarkStart w:id="10" w:name="_Toc170721973"/>
      <w:r w:rsidRPr="001960A6">
        <w:rPr>
          <w:b/>
          <w:noProof/>
        </w:rPr>
        <w:lastRenderedPageBreak/>
        <w:t>SUBJECT OF THE PUBLIC PROCUREMENT</w:t>
      </w:r>
      <w:bookmarkEnd w:id="10"/>
    </w:p>
    <w:p w14:paraId="4B81E5E5" w14:textId="77777777" w:rsidR="009D052A" w:rsidRPr="001960A6" w:rsidRDefault="009D052A" w:rsidP="009D052A"/>
    <w:p w14:paraId="3326C6FA" w14:textId="0F3E03E9" w:rsidR="007B36A9" w:rsidRPr="001960A6" w:rsidRDefault="00F6537A" w:rsidP="007B36A9">
      <w:pPr>
        <w:pStyle w:val="Heading2"/>
        <w:tabs>
          <w:tab w:val="num" w:pos="426"/>
        </w:tabs>
        <w:rPr>
          <w:b/>
        </w:rPr>
      </w:pPr>
      <w:bookmarkStart w:id="11" w:name="_Toc170721974"/>
      <w:bookmarkStart w:id="12" w:name="_Toc285546179"/>
      <w:bookmarkStart w:id="13" w:name="_Toc285800425"/>
      <w:bookmarkStart w:id="14" w:name="_Toc14052255"/>
      <w:bookmarkStart w:id="15" w:name="_Toc14052432"/>
      <w:bookmarkStart w:id="16" w:name="_Toc14055376"/>
      <w:bookmarkStart w:id="17" w:name="_Toc15030895"/>
      <w:bookmarkStart w:id="18" w:name="_Toc224527381"/>
      <w:r w:rsidRPr="001960A6">
        <w:rPr>
          <w:b/>
        </w:rPr>
        <w:t>General Description</w:t>
      </w:r>
      <w:bookmarkEnd w:id="11"/>
    </w:p>
    <w:p w14:paraId="71AC3810" w14:textId="77777777" w:rsidR="007B36A9" w:rsidRPr="001960A6" w:rsidRDefault="007B36A9" w:rsidP="007B36A9"/>
    <w:p w14:paraId="19AC4726" w14:textId="77777777" w:rsidR="00D22A63" w:rsidRPr="001960A6" w:rsidRDefault="00D22A63" w:rsidP="00D22A63">
      <w:pPr>
        <w:rPr>
          <w:rFonts w:hAnsi="Liberation Serif" w:cs="Arial"/>
          <w:szCs w:val="20"/>
          <w:lang w:val="en-GB" w:eastAsia="zh-CN"/>
        </w:rPr>
      </w:pPr>
      <w:r w:rsidRPr="001960A6">
        <w:rPr>
          <w:rFonts w:hAnsi="Liberation Serif" w:cs="Arial"/>
          <w:szCs w:val="20"/>
          <w:lang w:val="en-GB" w:eastAsia="zh-CN"/>
        </w:rPr>
        <w:t xml:space="preserve">The subject of the public procurement is the purchase of LED video walls as part of the scenography for Studio 3 at RTV Slovenija, which consists of five (5) pieces of LED video walls with additional equipment. </w:t>
      </w:r>
    </w:p>
    <w:p w14:paraId="536F16D1" w14:textId="77777777" w:rsidR="00D22A63" w:rsidRPr="001960A6" w:rsidRDefault="00D22A63" w:rsidP="00D22A63">
      <w:pPr>
        <w:rPr>
          <w:rFonts w:hAnsi="Liberation Serif" w:cs="Arial"/>
          <w:szCs w:val="20"/>
          <w:lang w:val="en-GB" w:eastAsia="zh-CN"/>
        </w:rPr>
      </w:pPr>
    </w:p>
    <w:p w14:paraId="33AE2C68" w14:textId="1F17A56F" w:rsidR="00D22A63" w:rsidRPr="001960A6" w:rsidRDefault="00D22A63" w:rsidP="00D22A63">
      <w:pPr>
        <w:rPr>
          <w:rFonts w:hAnsi="Liberation Serif" w:cs="Arial"/>
          <w:szCs w:val="20"/>
          <w:lang w:val="en-GB" w:eastAsia="zh-CN"/>
        </w:rPr>
      </w:pPr>
      <w:r w:rsidRPr="001960A6">
        <w:rPr>
          <w:rFonts w:hAnsi="Liberation Serif" w:cs="Arial"/>
          <w:szCs w:val="20"/>
          <w:lang w:val="en-GB" w:eastAsia="zh-CN"/>
        </w:rPr>
        <w:t>The bids must meet all the technical requirements from the below technical specification. The bids, not fulfilling this stipulation are going to be eliminated from the process of public procurement.</w:t>
      </w:r>
    </w:p>
    <w:p w14:paraId="1E745884" w14:textId="3E129538" w:rsidR="00D22A63" w:rsidRPr="001960A6" w:rsidRDefault="00D22A63" w:rsidP="00D22A63">
      <w:pPr>
        <w:pStyle w:val="Heading2"/>
        <w:tabs>
          <w:tab w:val="num" w:pos="426"/>
        </w:tabs>
        <w:ind w:hanging="718"/>
        <w:rPr>
          <w:b/>
        </w:rPr>
      </w:pPr>
      <w:bookmarkStart w:id="19" w:name="_Toc170721975"/>
      <w:r w:rsidRPr="001960A6">
        <w:rPr>
          <w:b/>
        </w:rPr>
        <w:t>Technical Requirements</w:t>
      </w:r>
      <w:bookmarkEnd w:id="19"/>
    </w:p>
    <w:p w14:paraId="707490E0" w14:textId="77777777" w:rsidR="00D22A63" w:rsidRPr="001960A6" w:rsidRDefault="00D22A63" w:rsidP="00D22A63"/>
    <w:p w14:paraId="7B23439D" w14:textId="77777777" w:rsidR="00D22A63" w:rsidRPr="001960A6" w:rsidRDefault="00D22A63" w:rsidP="00D22A63">
      <w:pPr>
        <w:keepNext/>
        <w:ind w:hanging="13"/>
        <w:rPr>
          <w:rFonts w:cs="Arial"/>
          <w:szCs w:val="20"/>
          <w:lang w:val="en-GB"/>
        </w:rPr>
      </w:pPr>
      <w:bookmarkStart w:id="20" w:name="_Toc169252351"/>
      <w:r w:rsidRPr="001960A6">
        <w:rPr>
          <w:rFonts w:cs="Arial"/>
          <w:szCs w:val="20"/>
          <w:lang w:val="en-GB"/>
        </w:rPr>
        <w:t xml:space="preserve">The contracting authority – </w:t>
      </w:r>
      <w:proofErr w:type="spellStart"/>
      <w:r w:rsidRPr="001960A6">
        <w:rPr>
          <w:rFonts w:cs="Arial"/>
          <w:szCs w:val="20"/>
          <w:lang w:val="en-GB"/>
        </w:rPr>
        <w:t>Javni</w:t>
      </w:r>
      <w:proofErr w:type="spellEnd"/>
      <w:r w:rsidRPr="001960A6">
        <w:rPr>
          <w:rFonts w:cs="Arial"/>
          <w:szCs w:val="20"/>
          <w:lang w:val="en-GB"/>
        </w:rPr>
        <w:t xml:space="preserve"> </w:t>
      </w:r>
      <w:proofErr w:type="spellStart"/>
      <w:r w:rsidRPr="001960A6">
        <w:rPr>
          <w:rFonts w:cs="Arial"/>
          <w:szCs w:val="20"/>
          <w:lang w:val="en-GB"/>
        </w:rPr>
        <w:t>zavod</w:t>
      </w:r>
      <w:proofErr w:type="spellEnd"/>
      <w:r w:rsidRPr="001960A6">
        <w:rPr>
          <w:rFonts w:cs="Arial"/>
          <w:szCs w:val="20"/>
          <w:lang w:val="en-GB"/>
        </w:rPr>
        <w:t xml:space="preserve"> RTV Slovenija - Ljubljana renewing the scenography </w:t>
      </w:r>
      <w:bookmarkStart w:id="21" w:name="OLE_LINK22"/>
      <w:bookmarkStart w:id="22" w:name="OLE_LINK23"/>
      <w:r w:rsidRPr="001960A6">
        <w:rPr>
          <w:rFonts w:cs="Arial"/>
          <w:szCs w:val="20"/>
          <w:lang w:val="en-GB"/>
        </w:rPr>
        <w:t>in Studio</w:t>
      </w:r>
      <w:bookmarkEnd w:id="21"/>
      <w:bookmarkEnd w:id="22"/>
      <w:r w:rsidRPr="001960A6">
        <w:rPr>
          <w:rFonts w:cs="Arial"/>
          <w:szCs w:val="20"/>
          <w:lang w:val="en-GB"/>
        </w:rPr>
        <w:t xml:space="preserve"> 3. The renovation includes installation of large LED video walls as part of the scenography. LED video </w:t>
      </w:r>
      <w:proofErr w:type="gramStart"/>
      <w:r w:rsidRPr="001960A6">
        <w:rPr>
          <w:rFonts w:cs="Arial"/>
          <w:szCs w:val="20"/>
          <w:lang w:val="en-GB"/>
        </w:rPr>
        <w:t>walls  will</w:t>
      </w:r>
      <w:proofErr w:type="gramEnd"/>
      <w:r w:rsidRPr="001960A6">
        <w:rPr>
          <w:rFonts w:cs="Arial"/>
          <w:szCs w:val="20"/>
          <w:lang w:val="en-GB"/>
        </w:rPr>
        <w:t xml:space="preserve"> be installed indoor – inside TV Studio as long term fixed installation.   </w:t>
      </w:r>
    </w:p>
    <w:p w14:paraId="29A5F359" w14:textId="0F52C024" w:rsidR="00D22A63" w:rsidRPr="001960A6" w:rsidRDefault="00D22A63" w:rsidP="00D22A63">
      <w:pPr>
        <w:pStyle w:val="Heading3"/>
        <w:rPr>
          <w:b/>
          <w:color w:val="000000"/>
        </w:rPr>
      </w:pPr>
      <w:bookmarkStart w:id="23" w:name="_Toc170721976"/>
      <w:bookmarkEnd w:id="20"/>
      <w:proofErr w:type="spellStart"/>
      <w:r w:rsidRPr="001960A6">
        <w:rPr>
          <w:b/>
          <w:color w:val="000000"/>
        </w:rPr>
        <w:t>Technical</w:t>
      </w:r>
      <w:proofErr w:type="spellEnd"/>
      <w:r w:rsidRPr="001960A6">
        <w:rPr>
          <w:b/>
          <w:color w:val="000000"/>
        </w:rPr>
        <w:t xml:space="preserve"> </w:t>
      </w:r>
      <w:proofErr w:type="spellStart"/>
      <w:r w:rsidRPr="001960A6">
        <w:rPr>
          <w:b/>
          <w:color w:val="000000"/>
        </w:rPr>
        <w:t>Documentation</w:t>
      </w:r>
      <w:bookmarkEnd w:id="23"/>
      <w:proofErr w:type="spellEnd"/>
    </w:p>
    <w:p w14:paraId="5E756C4E" w14:textId="77777777" w:rsidR="00D22A63" w:rsidRPr="001960A6" w:rsidRDefault="00D22A63" w:rsidP="00D22A63"/>
    <w:p w14:paraId="52C55440" w14:textId="77777777" w:rsidR="00D22A63" w:rsidRPr="001960A6" w:rsidRDefault="00D22A63" w:rsidP="00D22A63">
      <w:pPr>
        <w:rPr>
          <w:rFonts w:cs="Arial"/>
          <w:szCs w:val="20"/>
          <w:lang w:val="en-GB"/>
        </w:rPr>
      </w:pPr>
      <w:bookmarkStart w:id="24" w:name="_Toc169252352"/>
      <w:r w:rsidRPr="001960A6">
        <w:rPr>
          <w:lang w:val="en-GB"/>
        </w:rPr>
        <w:t xml:space="preserve">The Bidder must enclose all relevant documentation from which is clearly seen the fulfilling of all technical </w:t>
      </w:r>
      <w:proofErr w:type="gramStart"/>
      <w:r w:rsidRPr="001960A6">
        <w:rPr>
          <w:lang w:val="en-GB"/>
        </w:rPr>
        <w:t>demands  from</w:t>
      </w:r>
      <w:proofErr w:type="gramEnd"/>
      <w:r w:rsidRPr="001960A6">
        <w:rPr>
          <w:lang w:val="en-GB"/>
        </w:rPr>
        <w:t xml:space="preserve"> the procurement documents</w:t>
      </w:r>
      <w:r w:rsidRPr="001960A6">
        <w:rPr>
          <w:rFonts w:cs="Arial"/>
          <w:szCs w:val="20"/>
          <w:lang w:val="en-GB"/>
        </w:rPr>
        <w:t>.</w:t>
      </w:r>
    </w:p>
    <w:p w14:paraId="0EA5A0C2" w14:textId="77777777" w:rsidR="00D22A63" w:rsidRPr="001960A6" w:rsidRDefault="00D22A63" w:rsidP="00D22A63">
      <w:pPr>
        <w:rPr>
          <w:rFonts w:cs="Arial"/>
          <w:szCs w:val="20"/>
          <w:lang w:val="en-GB"/>
        </w:rPr>
      </w:pPr>
    </w:p>
    <w:p w14:paraId="773DF95B" w14:textId="0AC04F0F" w:rsidR="00D22A63" w:rsidRPr="001960A6" w:rsidRDefault="00D22A63" w:rsidP="00D22A63">
      <w:pPr>
        <w:rPr>
          <w:rFonts w:cs="Arial"/>
          <w:szCs w:val="20"/>
          <w:lang w:val="en-GB"/>
        </w:rPr>
      </w:pPr>
      <w:r w:rsidRPr="001960A6">
        <w:rPr>
          <w:rFonts w:cs="Arial"/>
          <w:szCs w:val="20"/>
          <w:lang w:val="en-GB"/>
        </w:rPr>
        <w:t>All the user (instructions) manuals must be in Slovenian or English language. Such documentation must the Bidder provide at delivery of the equipment.</w:t>
      </w:r>
    </w:p>
    <w:p w14:paraId="5B93511D" w14:textId="46F7B676" w:rsidR="00D22A63" w:rsidRPr="001960A6" w:rsidRDefault="00D22A63" w:rsidP="00D22A63">
      <w:pPr>
        <w:pStyle w:val="Heading3"/>
        <w:rPr>
          <w:b/>
          <w:color w:val="000000"/>
        </w:rPr>
      </w:pPr>
      <w:bookmarkStart w:id="25" w:name="_Toc170721977"/>
      <w:proofErr w:type="spellStart"/>
      <w:r w:rsidRPr="001960A6">
        <w:rPr>
          <w:b/>
          <w:color w:val="000000"/>
        </w:rPr>
        <w:t>Te</w:t>
      </w:r>
      <w:bookmarkEnd w:id="24"/>
      <w:r w:rsidRPr="001960A6">
        <w:rPr>
          <w:b/>
          <w:color w:val="000000"/>
        </w:rPr>
        <w:t>chnical</w:t>
      </w:r>
      <w:proofErr w:type="spellEnd"/>
      <w:r w:rsidRPr="001960A6">
        <w:rPr>
          <w:b/>
          <w:color w:val="000000"/>
        </w:rPr>
        <w:t xml:space="preserve"> </w:t>
      </w:r>
      <w:proofErr w:type="spellStart"/>
      <w:r w:rsidRPr="001960A6">
        <w:rPr>
          <w:b/>
          <w:color w:val="000000"/>
        </w:rPr>
        <w:t>Standards</w:t>
      </w:r>
      <w:bookmarkEnd w:id="25"/>
      <w:proofErr w:type="spellEnd"/>
    </w:p>
    <w:p w14:paraId="3D9BB34E" w14:textId="77777777" w:rsidR="00D22A63" w:rsidRPr="001960A6" w:rsidRDefault="00D22A63" w:rsidP="00D22A63"/>
    <w:p w14:paraId="7778962A" w14:textId="5043994A" w:rsidR="00D22A63" w:rsidRPr="001960A6" w:rsidRDefault="00D22A63" w:rsidP="00D22A63">
      <w:proofErr w:type="spellStart"/>
      <w:r w:rsidRPr="001960A6">
        <w:t>Offered</w:t>
      </w:r>
      <w:proofErr w:type="spellEnd"/>
      <w:r w:rsidRPr="001960A6">
        <w:t xml:space="preserve"> </w:t>
      </w:r>
      <w:proofErr w:type="spellStart"/>
      <w:r w:rsidRPr="001960A6">
        <w:t>equipment</w:t>
      </w:r>
      <w:proofErr w:type="spellEnd"/>
      <w:r w:rsidRPr="001960A6">
        <w:t xml:space="preserve"> </w:t>
      </w:r>
      <w:proofErr w:type="spellStart"/>
      <w:r w:rsidRPr="001960A6">
        <w:t>must</w:t>
      </w:r>
      <w:proofErr w:type="spellEnd"/>
      <w:r w:rsidRPr="001960A6">
        <w:t xml:space="preserve"> </w:t>
      </w:r>
      <w:proofErr w:type="spellStart"/>
      <w:r w:rsidRPr="001960A6">
        <w:t>work</w:t>
      </w:r>
      <w:proofErr w:type="spellEnd"/>
      <w:r w:rsidRPr="001960A6">
        <w:t xml:space="preserve"> </w:t>
      </w:r>
      <w:proofErr w:type="spellStart"/>
      <w:r w:rsidRPr="001960A6">
        <w:t>according</w:t>
      </w:r>
      <w:proofErr w:type="spellEnd"/>
      <w:r w:rsidRPr="001960A6">
        <w:t xml:space="preserve"> to the </w:t>
      </w:r>
      <w:proofErr w:type="spellStart"/>
      <w:r w:rsidRPr="001960A6">
        <w:t>following</w:t>
      </w:r>
      <w:proofErr w:type="spellEnd"/>
      <w:r w:rsidRPr="001960A6">
        <w:t xml:space="preserve">  </w:t>
      </w:r>
      <w:proofErr w:type="spellStart"/>
      <w:r w:rsidRPr="001960A6">
        <w:t>standards</w:t>
      </w:r>
      <w:proofErr w:type="spellEnd"/>
      <w:r w:rsidRPr="001960A6">
        <w:t xml:space="preserve"> HD TV </w:t>
      </w:r>
      <w:proofErr w:type="spellStart"/>
      <w:r w:rsidRPr="001960A6">
        <w:t>signals</w:t>
      </w:r>
      <w:proofErr w:type="spellEnd"/>
      <w:r w:rsidRPr="001960A6">
        <w:t xml:space="preserve"> (1080p/1080i at 50 Hz):</w:t>
      </w:r>
    </w:p>
    <w:p w14:paraId="6825AE69" w14:textId="77777777" w:rsidR="00D22A63" w:rsidRPr="001960A6" w:rsidRDefault="00D22A63" w:rsidP="00A4209D">
      <w:pPr>
        <w:pStyle w:val="ListParagraph"/>
        <w:numPr>
          <w:ilvl w:val="0"/>
          <w:numId w:val="27"/>
        </w:numPr>
      </w:pPr>
      <w:bookmarkStart w:id="26" w:name="OLE_LINK32"/>
      <w:bookmarkStart w:id="27" w:name="OLE_LINK33"/>
      <w:r w:rsidRPr="001960A6">
        <w:t>SMPTE 292M-1998</w:t>
      </w:r>
      <w:bookmarkEnd w:id="26"/>
      <w:bookmarkEnd w:id="27"/>
    </w:p>
    <w:p w14:paraId="08A0D461" w14:textId="77777777" w:rsidR="00D22A63" w:rsidRPr="001960A6" w:rsidRDefault="00D22A63" w:rsidP="00A4209D">
      <w:pPr>
        <w:pStyle w:val="ListParagraph"/>
        <w:numPr>
          <w:ilvl w:val="0"/>
          <w:numId w:val="27"/>
        </w:numPr>
      </w:pPr>
      <w:bookmarkStart w:id="28" w:name="OLE_LINK34"/>
      <w:bookmarkStart w:id="29" w:name="OLE_LINK35"/>
      <w:bookmarkStart w:id="30" w:name="OLE_LINK36"/>
      <w:bookmarkStart w:id="31" w:name="OLE_LINK37"/>
      <w:r w:rsidRPr="001960A6">
        <w:t>SMPTE 424M-2012</w:t>
      </w:r>
    </w:p>
    <w:p w14:paraId="1D0045BD" w14:textId="77777777" w:rsidR="00D22A63" w:rsidRPr="001960A6" w:rsidRDefault="00D22A63" w:rsidP="00A4209D">
      <w:pPr>
        <w:pStyle w:val="ListParagraph"/>
        <w:numPr>
          <w:ilvl w:val="0"/>
          <w:numId w:val="27"/>
        </w:numPr>
      </w:pPr>
      <w:r w:rsidRPr="001960A6">
        <w:t>HDMI: 1.3</w:t>
      </w:r>
    </w:p>
    <w:bookmarkEnd w:id="28"/>
    <w:bookmarkEnd w:id="29"/>
    <w:bookmarkEnd w:id="30"/>
    <w:bookmarkEnd w:id="31"/>
    <w:p w14:paraId="2E80157D" w14:textId="77777777" w:rsidR="00D22A63" w:rsidRPr="001960A6" w:rsidRDefault="00D22A63" w:rsidP="00D22A63"/>
    <w:p w14:paraId="38C8A3F8" w14:textId="77777777" w:rsidR="00D22A63" w:rsidRPr="001960A6" w:rsidRDefault="00D22A63" w:rsidP="00D22A63">
      <w:bookmarkStart w:id="32" w:name="_Toc169252353"/>
      <w:r w:rsidRPr="001960A6">
        <w:t xml:space="preserve">All </w:t>
      </w:r>
      <w:proofErr w:type="spellStart"/>
      <w:r w:rsidRPr="001960A6">
        <w:t>equipment</w:t>
      </w:r>
      <w:proofErr w:type="spellEnd"/>
      <w:r w:rsidRPr="001960A6">
        <w:t xml:space="preserve"> </w:t>
      </w:r>
      <w:proofErr w:type="spellStart"/>
      <w:r w:rsidRPr="001960A6">
        <w:t>powered</w:t>
      </w:r>
      <w:proofErr w:type="spellEnd"/>
      <w:r w:rsidRPr="001960A6">
        <w:t xml:space="preserve"> </w:t>
      </w:r>
      <w:proofErr w:type="spellStart"/>
      <w:r w:rsidRPr="001960A6">
        <w:t>from</w:t>
      </w:r>
      <w:proofErr w:type="spellEnd"/>
      <w:r w:rsidRPr="001960A6">
        <w:t xml:space="preserve"> 230V, 50 Hz </w:t>
      </w:r>
      <w:proofErr w:type="spellStart"/>
      <w:r w:rsidRPr="001960A6">
        <w:t>mains</w:t>
      </w:r>
      <w:proofErr w:type="spellEnd"/>
      <w:r w:rsidRPr="001960A6">
        <w:t xml:space="preserve"> </w:t>
      </w:r>
      <w:proofErr w:type="spellStart"/>
      <w:r w:rsidRPr="001960A6">
        <w:t>voltage</w:t>
      </w:r>
      <w:proofErr w:type="spellEnd"/>
      <w:r w:rsidRPr="001960A6">
        <w:t xml:space="preserve"> </w:t>
      </w:r>
      <w:proofErr w:type="spellStart"/>
      <w:r w:rsidRPr="001960A6">
        <w:t>must</w:t>
      </w:r>
      <w:proofErr w:type="spellEnd"/>
      <w:r w:rsidRPr="001960A6">
        <w:t xml:space="preserve"> </w:t>
      </w:r>
      <w:proofErr w:type="spellStart"/>
      <w:r w:rsidRPr="001960A6">
        <w:t>fulfil</w:t>
      </w:r>
      <w:proofErr w:type="spellEnd"/>
      <w:r w:rsidRPr="001960A6">
        <w:t xml:space="preserve"> </w:t>
      </w:r>
      <w:proofErr w:type="spellStart"/>
      <w:r w:rsidRPr="001960A6">
        <w:t>standards</w:t>
      </w:r>
      <w:proofErr w:type="spellEnd"/>
      <w:r w:rsidRPr="001960A6">
        <w:t xml:space="preserve"> SIST EN 60950 in </w:t>
      </w:r>
      <w:proofErr w:type="spellStart"/>
      <w:r w:rsidRPr="001960A6">
        <w:t>Slovenia</w:t>
      </w:r>
      <w:proofErr w:type="spellEnd"/>
    </w:p>
    <w:p w14:paraId="69D22626" w14:textId="77777777" w:rsidR="00D22A63" w:rsidRPr="001960A6" w:rsidRDefault="00D22A63" w:rsidP="00D22A63"/>
    <w:p w14:paraId="04473CA9" w14:textId="000F663F" w:rsidR="00D22A63" w:rsidRPr="001960A6" w:rsidRDefault="00D22A63" w:rsidP="00D22A63">
      <w:r w:rsidRPr="001960A6">
        <w:t xml:space="preserve">The </w:t>
      </w:r>
      <w:proofErr w:type="spellStart"/>
      <w:r w:rsidRPr="001960A6">
        <w:t>ingress</w:t>
      </w:r>
      <w:proofErr w:type="spellEnd"/>
      <w:r w:rsidRPr="001960A6">
        <w:t xml:space="preserve"> </w:t>
      </w:r>
      <w:proofErr w:type="spellStart"/>
      <w:r w:rsidRPr="001960A6">
        <w:t>protection</w:t>
      </w:r>
      <w:proofErr w:type="spellEnd"/>
      <w:r w:rsidRPr="001960A6">
        <w:t xml:space="preserve"> </w:t>
      </w:r>
      <w:proofErr w:type="spellStart"/>
      <w:r w:rsidRPr="001960A6">
        <w:t>code</w:t>
      </w:r>
      <w:proofErr w:type="spellEnd"/>
      <w:r w:rsidRPr="001960A6">
        <w:t xml:space="preserve"> (IP 30) - </w:t>
      </w:r>
      <w:proofErr w:type="spellStart"/>
      <w:r w:rsidRPr="001960A6">
        <w:t>protection</w:t>
      </w:r>
      <w:proofErr w:type="spellEnd"/>
      <w:r w:rsidRPr="001960A6">
        <w:t xml:space="preserve"> </w:t>
      </w:r>
      <w:proofErr w:type="spellStart"/>
      <w:r w:rsidRPr="001960A6">
        <w:t>provided</w:t>
      </w:r>
      <w:proofErr w:type="spellEnd"/>
      <w:r w:rsidRPr="001960A6">
        <w:t xml:space="preserve"> </w:t>
      </w:r>
      <w:proofErr w:type="spellStart"/>
      <w:r w:rsidRPr="001960A6">
        <w:t>against</w:t>
      </w:r>
      <w:proofErr w:type="spellEnd"/>
      <w:r w:rsidRPr="001960A6">
        <w:t xml:space="preserve"> </w:t>
      </w:r>
      <w:proofErr w:type="spellStart"/>
      <w:r w:rsidRPr="001960A6">
        <w:t>intrusion</w:t>
      </w:r>
      <w:proofErr w:type="spellEnd"/>
      <w:r w:rsidRPr="001960A6">
        <w:t xml:space="preserve"> (</w:t>
      </w:r>
      <w:proofErr w:type="spellStart"/>
      <w:r w:rsidRPr="001960A6">
        <w:t>body</w:t>
      </w:r>
      <w:proofErr w:type="spellEnd"/>
      <w:r w:rsidRPr="001960A6">
        <w:t xml:space="preserve"> </w:t>
      </w:r>
      <w:proofErr w:type="spellStart"/>
      <w:r w:rsidRPr="001960A6">
        <w:t>parts</w:t>
      </w:r>
      <w:proofErr w:type="spellEnd"/>
      <w:r w:rsidRPr="001960A6">
        <w:t xml:space="preserve"> </w:t>
      </w:r>
      <w:proofErr w:type="spellStart"/>
      <w:r w:rsidRPr="001960A6">
        <w:t>such</w:t>
      </w:r>
      <w:proofErr w:type="spellEnd"/>
      <w:r w:rsidRPr="001960A6">
        <w:t xml:space="preserve"> as </w:t>
      </w:r>
      <w:proofErr w:type="spellStart"/>
      <w:r w:rsidRPr="001960A6">
        <w:t>hands</w:t>
      </w:r>
      <w:proofErr w:type="spellEnd"/>
      <w:r w:rsidRPr="001960A6">
        <w:t xml:space="preserve"> and </w:t>
      </w:r>
      <w:proofErr w:type="spellStart"/>
      <w:r w:rsidRPr="001960A6">
        <w:t>fingers</w:t>
      </w:r>
      <w:proofErr w:type="spellEnd"/>
      <w:r w:rsidRPr="001960A6">
        <w:t xml:space="preserve">), </w:t>
      </w:r>
      <w:proofErr w:type="spellStart"/>
      <w:r w:rsidRPr="001960A6">
        <w:t>dust</w:t>
      </w:r>
      <w:proofErr w:type="spellEnd"/>
      <w:r w:rsidRPr="001960A6">
        <w:t xml:space="preserve"> and </w:t>
      </w:r>
      <w:proofErr w:type="spellStart"/>
      <w:r w:rsidRPr="001960A6">
        <w:t>accidental</w:t>
      </w:r>
      <w:proofErr w:type="spellEnd"/>
      <w:r w:rsidRPr="001960A6">
        <w:t xml:space="preserve"> </w:t>
      </w:r>
      <w:proofErr w:type="spellStart"/>
      <w:r w:rsidRPr="001960A6">
        <w:t>contact</w:t>
      </w:r>
      <w:proofErr w:type="spellEnd"/>
      <w:r w:rsidRPr="001960A6">
        <w:t xml:space="preserve">, </w:t>
      </w:r>
      <w:proofErr w:type="spellStart"/>
      <w:r w:rsidRPr="001960A6">
        <w:t>must</w:t>
      </w:r>
      <w:proofErr w:type="spellEnd"/>
      <w:r w:rsidRPr="001960A6">
        <w:t xml:space="preserve"> </w:t>
      </w:r>
      <w:proofErr w:type="spellStart"/>
      <w:r w:rsidRPr="001960A6">
        <w:t>fulfil</w:t>
      </w:r>
      <w:proofErr w:type="spellEnd"/>
      <w:r w:rsidRPr="001960A6">
        <w:t xml:space="preserve"> the standard EN60529.</w:t>
      </w:r>
    </w:p>
    <w:p w14:paraId="489A625A" w14:textId="77777777" w:rsidR="00D22A63" w:rsidRPr="001960A6" w:rsidRDefault="00D22A63" w:rsidP="00D22A63"/>
    <w:p w14:paraId="68B94762" w14:textId="3F8BB92D" w:rsidR="00D22A63" w:rsidRPr="001960A6" w:rsidRDefault="00D22A63" w:rsidP="00D22A63">
      <w:proofErr w:type="spellStart"/>
      <w:r w:rsidRPr="001960A6">
        <w:t>Offered</w:t>
      </w:r>
      <w:proofErr w:type="spellEnd"/>
      <w:r w:rsidRPr="001960A6">
        <w:t xml:space="preserve"> </w:t>
      </w:r>
      <w:proofErr w:type="spellStart"/>
      <w:r w:rsidRPr="001960A6">
        <w:t>equipment</w:t>
      </w:r>
      <w:proofErr w:type="spellEnd"/>
      <w:r w:rsidRPr="001960A6">
        <w:t xml:space="preserve"> </w:t>
      </w:r>
      <w:proofErr w:type="spellStart"/>
      <w:r w:rsidRPr="001960A6">
        <w:t>must</w:t>
      </w:r>
      <w:proofErr w:type="spellEnd"/>
      <w:r w:rsidRPr="001960A6">
        <w:t xml:space="preserve"> be </w:t>
      </w:r>
      <w:proofErr w:type="spellStart"/>
      <w:r w:rsidRPr="001960A6">
        <w:t>conformed</w:t>
      </w:r>
      <w:proofErr w:type="spellEnd"/>
      <w:r w:rsidRPr="001960A6">
        <w:t xml:space="preserve"> to CE </w:t>
      </w:r>
      <w:proofErr w:type="spellStart"/>
      <w:r w:rsidRPr="001960A6">
        <w:t>marking</w:t>
      </w:r>
      <w:proofErr w:type="spellEnd"/>
      <w:r w:rsidRPr="001960A6">
        <w:t xml:space="preserve">. </w:t>
      </w:r>
    </w:p>
    <w:p w14:paraId="5CF933B3" w14:textId="437B8401" w:rsidR="00D22A63" w:rsidRPr="001960A6" w:rsidRDefault="00D22A63" w:rsidP="00D22A63">
      <w:pPr>
        <w:pStyle w:val="Heading3"/>
        <w:rPr>
          <w:b/>
          <w:color w:val="000000"/>
        </w:rPr>
      </w:pPr>
      <w:bookmarkStart w:id="33" w:name="_Toc170721978"/>
      <w:bookmarkEnd w:id="32"/>
      <w:proofErr w:type="spellStart"/>
      <w:r w:rsidRPr="001960A6">
        <w:rPr>
          <w:b/>
          <w:color w:val="000000"/>
        </w:rPr>
        <w:t>Technical</w:t>
      </w:r>
      <w:proofErr w:type="spellEnd"/>
      <w:r w:rsidRPr="001960A6">
        <w:rPr>
          <w:b/>
          <w:color w:val="000000"/>
        </w:rPr>
        <w:t xml:space="preserve"> </w:t>
      </w:r>
      <w:proofErr w:type="spellStart"/>
      <w:r w:rsidRPr="001960A6">
        <w:rPr>
          <w:b/>
          <w:color w:val="000000"/>
        </w:rPr>
        <w:t>requirements</w:t>
      </w:r>
      <w:proofErr w:type="spellEnd"/>
      <w:r w:rsidRPr="001960A6">
        <w:rPr>
          <w:b/>
          <w:color w:val="000000"/>
        </w:rPr>
        <w:t xml:space="preserve"> for </w:t>
      </w:r>
      <w:proofErr w:type="spellStart"/>
      <w:r w:rsidRPr="001960A6">
        <w:rPr>
          <w:b/>
          <w:color w:val="000000"/>
        </w:rPr>
        <w:t>single</w:t>
      </w:r>
      <w:proofErr w:type="spellEnd"/>
      <w:r w:rsidRPr="001960A6">
        <w:rPr>
          <w:b/>
          <w:color w:val="000000"/>
        </w:rPr>
        <w:t xml:space="preserve"> LED video </w:t>
      </w:r>
      <w:proofErr w:type="spellStart"/>
      <w:r w:rsidRPr="001960A6">
        <w:rPr>
          <w:b/>
          <w:color w:val="000000"/>
        </w:rPr>
        <w:t>wall</w:t>
      </w:r>
      <w:bookmarkEnd w:id="33"/>
      <w:proofErr w:type="spellEnd"/>
    </w:p>
    <w:p w14:paraId="5F413237" w14:textId="77777777" w:rsidR="00D22A63" w:rsidRPr="001960A6" w:rsidRDefault="00D22A63" w:rsidP="00D22A63"/>
    <w:p w14:paraId="6330602A" w14:textId="77777777" w:rsidR="00D22A63" w:rsidRPr="001960A6" w:rsidRDefault="00D22A63" w:rsidP="00D22A63">
      <w:r w:rsidRPr="001960A6">
        <w:t>Posamezna LED video stena mora izpolnjevati naslednje tehnične zahteve:</w:t>
      </w:r>
    </w:p>
    <w:p w14:paraId="51E61295" w14:textId="77777777"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Video stena mora biti ponujena za notranjo uporabo.</w:t>
      </w:r>
    </w:p>
    <w:p w14:paraId="0263CA7B" w14:textId="569B7F46"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val="en-GB" w:eastAsia="sl-SI"/>
        </w:rPr>
        <w:t>The dimensions of the visible Video Wall picture must be as follows</w:t>
      </w:r>
      <w:r w:rsidRPr="001960A6">
        <w:rPr>
          <w:rFonts w:eastAsiaTheme="majorEastAsia" w:cs="Arial"/>
          <w:bCs/>
          <w:iCs/>
          <w:szCs w:val="22"/>
          <w:lang w:eastAsia="sl-SI"/>
        </w:rPr>
        <w:t>:</w:t>
      </w:r>
    </w:p>
    <w:p w14:paraId="495B76D2" w14:textId="003915E0" w:rsidR="00D22A63" w:rsidRPr="001960A6" w:rsidRDefault="00D22A63" w:rsidP="00A4209D">
      <w:pPr>
        <w:pStyle w:val="ListParagraph"/>
        <w:numPr>
          <w:ilvl w:val="1"/>
          <w:numId w:val="28"/>
        </w:numPr>
        <w:rPr>
          <w:rFonts w:eastAsiaTheme="majorEastAsia" w:cs="Arial"/>
          <w:bCs/>
          <w:iCs/>
          <w:szCs w:val="22"/>
          <w:lang w:eastAsia="sl-SI"/>
        </w:rPr>
      </w:pPr>
      <w:r w:rsidRPr="001960A6">
        <w:rPr>
          <w:lang w:val="en-GB"/>
        </w:rPr>
        <w:t xml:space="preserve">wall 1: </w:t>
      </w:r>
      <w:bookmarkStart w:id="34" w:name="OLE_LINK3"/>
      <w:bookmarkStart w:id="35" w:name="OLE_LINK2"/>
      <w:bookmarkStart w:id="36" w:name="OLE_LINK1"/>
      <w:r w:rsidRPr="001960A6">
        <w:rPr>
          <w:lang w:val="en-GB"/>
        </w:rPr>
        <w:t>minimum 13,20 m width and minimum 1.8 m height</w:t>
      </w:r>
      <w:bookmarkEnd w:id="34"/>
      <w:bookmarkEnd w:id="35"/>
      <w:bookmarkEnd w:id="36"/>
      <w:r w:rsidRPr="001960A6">
        <w:rPr>
          <w:lang w:val="en-GB"/>
        </w:rPr>
        <w:t>, curved with horizontal angle of 4</w:t>
      </w:r>
      <w:r w:rsidRPr="001960A6">
        <w:rPr>
          <w:rFonts w:cs="Arial"/>
          <w:lang w:val="en-GB"/>
        </w:rPr>
        <w:t>°</w:t>
      </w:r>
      <w:r w:rsidRPr="001960A6">
        <w:rPr>
          <w:lang w:val="en-GB"/>
        </w:rPr>
        <w:t xml:space="preserve"> between two panels</w:t>
      </w:r>
      <w:r w:rsidRPr="001960A6">
        <w:t>.</w:t>
      </w:r>
    </w:p>
    <w:p w14:paraId="79699F68"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2: minimum 8,20 m </w:t>
      </w:r>
      <w:proofErr w:type="spellStart"/>
      <w:r w:rsidRPr="001960A6">
        <w:t>width</w:t>
      </w:r>
      <w:proofErr w:type="spellEnd"/>
      <w:r w:rsidRPr="001960A6">
        <w:t xml:space="preserve"> and minimum 1.8 m </w:t>
      </w:r>
      <w:proofErr w:type="spellStart"/>
      <w:r w:rsidRPr="001960A6">
        <w:t>height</w:t>
      </w:r>
      <w:proofErr w:type="spellEnd"/>
      <w:r w:rsidRPr="001960A6">
        <w:t xml:space="preserve">, </w:t>
      </w:r>
      <w:proofErr w:type="spellStart"/>
      <w:r w:rsidRPr="001960A6">
        <w:t>curved</w:t>
      </w:r>
      <w:proofErr w:type="spellEnd"/>
      <w:r w:rsidRPr="001960A6">
        <w:t xml:space="preserve"> </w:t>
      </w:r>
      <w:proofErr w:type="spellStart"/>
      <w:r w:rsidRPr="001960A6">
        <w:t>with</w:t>
      </w:r>
      <w:proofErr w:type="spellEnd"/>
      <w:r w:rsidRPr="001960A6">
        <w:t xml:space="preserve"> horizontal </w:t>
      </w:r>
      <w:proofErr w:type="spellStart"/>
      <w:r w:rsidRPr="001960A6">
        <w:t>angle</w:t>
      </w:r>
      <w:proofErr w:type="spellEnd"/>
      <w:r w:rsidRPr="001960A6">
        <w:t xml:space="preserve"> </w:t>
      </w:r>
      <w:proofErr w:type="spellStart"/>
      <w:r w:rsidRPr="001960A6">
        <w:t>of</w:t>
      </w:r>
      <w:proofErr w:type="spellEnd"/>
      <w:r w:rsidRPr="001960A6">
        <w:t xml:space="preserve"> 4° </w:t>
      </w:r>
      <w:proofErr w:type="spellStart"/>
      <w:r w:rsidRPr="001960A6">
        <w:t>between</w:t>
      </w:r>
      <w:proofErr w:type="spellEnd"/>
      <w:r w:rsidRPr="001960A6">
        <w:t xml:space="preserve"> </w:t>
      </w:r>
      <w:proofErr w:type="spellStart"/>
      <w:r w:rsidRPr="001960A6">
        <w:t>two</w:t>
      </w:r>
      <w:proofErr w:type="spellEnd"/>
      <w:r w:rsidRPr="001960A6">
        <w:t xml:space="preserve"> </w:t>
      </w:r>
      <w:proofErr w:type="spellStart"/>
      <w:r w:rsidRPr="001960A6">
        <w:t>panels</w:t>
      </w:r>
      <w:proofErr w:type="spellEnd"/>
      <w:r w:rsidRPr="001960A6">
        <w:t>.</w:t>
      </w:r>
    </w:p>
    <w:p w14:paraId="70A77627"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3: minimum 1,68 m </w:t>
      </w:r>
      <w:proofErr w:type="spellStart"/>
      <w:r w:rsidRPr="001960A6">
        <w:t>width</w:t>
      </w:r>
      <w:proofErr w:type="spellEnd"/>
      <w:r w:rsidRPr="001960A6">
        <w:t xml:space="preserve"> and minimum 3 m </w:t>
      </w:r>
      <w:proofErr w:type="spellStart"/>
      <w:r w:rsidRPr="001960A6">
        <w:t>height</w:t>
      </w:r>
      <w:proofErr w:type="spellEnd"/>
      <w:r w:rsidRPr="001960A6">
        <w:t xml:space="preserve"> (</w:t>
      </w:r>
      <w:proofErr w:type="spellStart"/>
      <w:r w:rsidRPr="001960A6">
        <w:t>flat</w:t>
      </w:r>
      <w:proofErr w:type="spellEnd"/>
      <w:r w:rsidRPr="001960A6">
        <w:t xml:space="preserve"> </w:t>
      </w:r>
      <w:proofErr w:type="spellStart"/>
      <w:r w:rsidRPr="001960A6">
        <w:t>with</w:t>
      </w:r>
      <w:proofErr w:type="spellEnd"/>
      <w:r w:rsidRPr="001960A6">
        <w:t xml:space="preserve"> touchscreen </w:t>
      </w:r>
      <w:proofErr w:type="spellStart"/>
      <w:r w:rsidRPr="001960A6">
        <w:t>functionality</w:t>
      </w:r>
      <w:proofErr w:type="spellEnd"/>
      <w:r w:rsidRPr="001960A6">
        <w:t>)</w:t>
      </w:r>
    </w:p>
    <w:p w14:paraId="78BA50A9"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4 and 5: minimum 1,25 m </w:t>
      </w:r>
      <w:proofErr w:type="spellStart"/>
      <w:r w:rsidRPr="001960A6">
        <w:t>width</w:t>
      </w:r>
      <w:proofErr w:type="spellEnd"/>
      <w:r w:rsidRPr="001960A6">
        <w:t xml:space="preserve"> and minimum 3 m </w:t>
      </w:r>
      <w:proofErr w:type="spellStart"/>
      <w:r w:rsidRPr="001960A6">
        <w:t>height</w:t>
      </w:r>
      <w:proofErr w:type="spellEnd"/>
      <w:r w:rsidRPr="001960A6">
        <w:t xml:space="preserve"> (</w:t>
      </w:r>
      <w:proofErr w:type="spellStart"/>
      <w:r w:rsidRPr="001960A6">
        <w:t>flat</w:t>
      </w:r>
      <w:proofErr w:type="spellEnd"/>
      <w:r w:rsidRPr="001960A6">
        <w:t>)</w:t>
      </w:r>
    </w:p>
    <w:p w14:paraId="6A72EFEC" w14:textId="6995DE1B"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val="en-GB" w:eastAsia="sl-SI"/>
        </w:rPr>
        <w:t>Pixel pitch must be 1,57 mm or less for walls 1 and 2, for walls 4 and 5 the pixel pitch must be 1,25 mm or less and the pixel pitch for wall 3 must be 0.94 mm or less</w:t>
      </w:r>
      <w:r w:rsidRPr="001960A6">
        <w:rPr>
          <w:rFonts w:eastAsiaTheme="majorEastAsia" w:cs="Arial"/>
          <w:bCs/>
          <w:iCs/>
          <w:szCs w:val="22"/>
          <w:lang w:eastAsia="sl-SI"/>
        </w:rPr>
        <w:t>.</w:t>
      </w:r>
    </w:p>
    <w:p w14:paraId="03D30BF2" w14:textId="77777777"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The </w:t>
      </w:r>
      <w:proofErr w:type="spellStart"/>
      <w:r w:rsidRPr="001960A6">
        <w:rPr>
          <w:rFonts w:eastAsiaTheme="majorEastAsia" w:cs="Arial"/>
          <w:bCs/>
          <w:iCs/>
          <w:szCs w:val="22"/>
          <w:lang w:eastAsia="sl-SI"/>
        </w:rPr>
        <w:t>resolution</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video </w:t>
      </w:r>
      <w:proofErr w:type="spellStart"/>
      <w:r w:rsidRPr="001960A6">
        <w:rPr>
          <w:rFonts w:eastAsiaTheme="majorEastAsia" w:cs="Arial"/>
          <w:bCs/>
          <w:iCs/>
          <w:szCs w:val="22"/>
          <w:lang w:eastAsia="sl-SI"/>
        </w:rPr>
        <w:t>walls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the </w:t>
      </w:r>
      <w:proofErr w:type="spellStart"/>
      <w:r w:rsidRPr="001960A6">
        <w:rPr>
          <w:rFonts w:eastAsiaTheme="majorEastAsia" w:cs="Arial"/>
          <w:bCs/>
          <w:iCs/>
          <w:szCs w:val="22"/>
          <w:lang w:eastAsia="sl-SI"/>
        </w:rPr>
        <w:t>following</w:t>
      </w:r>
      <w:proofErr w:type="spellEnd"/>
      <w:r w:rsidRPr="001960A6">
        <w:rPr>
          <w:rFonts w:eastAsiaTheme="majorEastAsia" w:cs="Arial"/>
          <w:bCs/>
          <w:iCs/>
          <w:szCs w:val="22"/>
          <w:lang w:eastAsia="sl-SI"/>
        </w:rPr>
        <w:t>:</w:t>
      </w:r>
    </w:p>
    <w:p w14:paraId="7813F994"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1: at </w:t>
      </w:r>
      <w:proofErr w:type="spellStart"/>
      <w:r w:rsidRPr="001960A6">
        <w:t>least</w:t>
      </w:r>
      <w:proofErr w:type="spellEnd"/>
      <w:r w:rsidRPr="001960A6">
        <w:t xml:space="preserve"> 8640 x 1152 </w:t>
      </w:r>
      <w:proofErr w:type="spellStart"/>
      <w:r w:rsidRPr="001960A6">
        <w:t>pix</w:t>
      </w:r>
      <w:proofErr w:type="spellEnd"/>
    </w:p>
    <w:p w14:paraId="315A9628"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2: at </w:t>
      </w:r>
      <w:proofErr w:type="spellStart"/>
      <w:r w:rsidRPr="001960A6">
        <w:t>least</w:t>
      </w:r>
      <w:proofErr w:type="spellEnd"/>
      <w:r w:rsidRPr="001960A6">
        <w:t xml:space="preserve"> 5400 x 1152 </w:t>
      </w:r>
      <w:proofErr w:type="spellStart"/>
      <w:r w:rsidRPr="001960A6">
        <w:t>pix</w:t>
      </w:r>
      <w:proofErr w:type="spellEnd"/>
    </w:p>
    <w:p w14:paraId="7B3F4BE1" w14:textId="77777777" w:rsidR="00D22A63" w:rsidRPr="001960A6" w:rsidRDefault="00D22A63" w:rsidP="00A4209D">
      <w:pPr>
        <w:pStyle w:val="ListParagraph"/>
        <w:numPr>
          <w:ilvl w:val="1"/>
          <w:numId w:val="28"/>
        </w:numPr>
      </w:pPr>
      <w:proofErr w:type="spellStart"/>
      <w:r w:rsidRPr="001960A6">
        <w:t>Wall</w:t>
      </w:r>
      <w:proofErr w:type="spellEnd"/>
      <w:r w:rsidRPr="001960A6">
        <w:t xml:space="preserve"> 3: at </w:t>
      </w:r>
      <w:proofErr w:type="spellStart"/>
      <w:r w:rsidRPr="001960A6">
        <w:t>least</w:t>
      </w:r>
      <w:proofErr w:type="spellEnd"/>
      <w:r w:rsidRPr="001960A6">
        <w:t xml:space="preserve"> 1800 x 3200 </w:t>
      </w:r>
      <w:proofErr w:type="spellStart"/>
      <w:r w:rsidRPr="001960A6">
        <w:t>pix</w:t>
      </w:r>
      <w:proofErr w:type="spellEnd"/>
    </w:p>
    <w:p w14:paraId="464EDE4A" w14:textId="24A2EF1C" w:rsidR="00D22A63" w:rsidRPr="001960A6" w:rsidRDefault="00D22A63" w:rsidP="00A4209D">
      <w:pPr>
        <w:pStyle w:val="ListParagraph"/>
        <w:numPr>
          <w:ilvl w:val="1"/>
          <w:numId w:val="28"/>
        </w:numPr>
      </w:pPr>
      <w:proofErr w:type="spellStart"/>
      <w:r w:rsidRPr="001960A6">
        <w:t>Wall</w:t>
      </w:r>
      <w:proofErr w:type="spellEnd"/>
      <w:r w:rsidRPr="001960A6">
        <w:t xml:space="preserve"> 4</w:t>
      </w:r>
      <w:r w:rsidR="00917208" w:rsidRPr="001960A6">
        <w:t xml:space="preserve"> and</w:t>
      </w:r>
      <w:r w:rsidRPr="001960A6">
        <w:t xml:space="preserve"> 5: at </w:t>
      </w:r>
      <w:proofErr w:type="spellStart"/>
      <w:r w:rsidRPr="001960A6">
        <w:t>least</w:t>
      </w:r>
      <w:proofErr w:type="spellEnd"/>
      <w:r w:rsidRPr="001960A6">
        <w:t xml:space="preserve"> 1080 x 2400 </w:t>
      </w:r>
      <w:proofErr w:type="spellStart"/>
      <w:r w:rsidRPr="001960A6">
        <w:t>pix</w:t>
      </w:r>
      <w:proofErr w:type="spellEnd"/>
    </w:p>
    <w:p w14:paraId="1B8CD1FF"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The </w:t>
      </w:r>
      <w:proofErr w:type="spellStart"/>
      <w:r w:rsidRPr="001960A6">
        <w:rPr>
          <w:rFonts w:eastAsiaTheme="majorEastAsia" w:cs="Arial"/>
          <w:bCs/>
          <w:iCs/>
          <w:szCs w:val="22"/>
          <w:lang w:eastAsia="sl-SI"/>
        </w:rPr>
        <w:t>physical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dimensions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each</w:t>
      </w:r>
      <w:proofErr w:type="spellEnd"/>
      <w:r w:rsidRPr="001960A6">
        <w:rPr>
          <w:rFonts w:eastAsiaTheme="majorEastAsia" w:cs="Arial"/>
          <w:bCs/>
          <w:iCs/>
          <w:szCs w:val="22"/>
          <w:lang w:eastAsia="sl-SI"/>
        </w:rPr>
        <w:t xml:space="preserve"> panel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width</w:t>
      </w:r>
      <w:proofErr w:type="spellEnd"/>
      <w:r w:rsidRPr="001960A6">
        <w:rPr>
          <w:rFonts w:eastAsiaTheme="majorEastAsia" w:cs="Arial"/>
          <w:bCs/>
          <w:iCs/>
          <w:szCs w:val="22"/>
          <w:lang w:eastAsia="sl-SI"/>
        </w:rPr>
        <w:t xml:space="preserve"> 337,5 mm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less</w:t>
      </w:r>
      <w:proofErr w:type="spellEnd"/>
      <w:r w:rsidRPr="001960A6">
        <w:rPr>
          <w:rFonts w:eastAsiaTheme="majorEastAsia" w:cs="Arial"/>
          <w:bCs/>
          <w:iCs/>
          <w:szCs w:val="22"/>
          <w:lang w:eastAsia="sl-SI"/>
        </w:rPr>
        <w:t>.</w:t>
      </w:r>
    </w:p>
    <w:p w14:paraId="7323E9F8" w14:textId="3CF6488B"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lastRenderedPageBreak/>
        <w:t xml:space="preserve">The </w:t>
      </w:r>
      <w:proofErr w:type="spellStart"/>
      <w:r w:rsidRPr="001960A6">
        <w:rPr>
          <w:rFonts w:eastAsiaTheme="majorEastAsia" w:cs="Arial"/>
          <w:bCs/>
          <w:iCs/>
          <w:szCs w:val="22"/>
          <w:lang w:eastAsia="sl-SI"/>
        </w:rPr>
        <w:t>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modules</w:t>
      </w:r>
      <w:proofErr w:type="spellEnd"/>
      <w:r w:rsidRPr="001960A6">
        <w:rPr>
          <w:rFonts w:eastAsiaTheme="majorEastAsia" w:cs="Arial"/>
          <w:bCs/>
          <w:iCs/>
          <w:szCs w:val="22"/>
          <w:lang w:eastAsia="sl-SI"/>
        </w:rPr>
        <w:t xml:space="preserve"> front </w:t>
      </w:r>
      <w:proofErr w:type="spellStart"/>
      <w:r w:rsidRPr="001960A6">
        <w:rPr>
          <w:rFonts w:eastAsiaTheme="majorEastAsia" w:cs="Arial"/>
          <w:bCs/>
          <w:iCs/>
          <w:szCs w:val="22"/>
          <w:lang w:eastAsia="sl-SI"/>
        </w:rPr>
        <w:t>surfaces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00871B52" w:rsidRPr="001960A6">
        <w:rPr>
          <w:rFonts w:eastAsiaTheme="majorEastAsia" w:cs="Arial"/>
          <w:bCs/>
          <w:iCs/>
          <w:szCs w:val="22"/>
          <w:lang w:eastAsia="sl-SI"/>
        </w:rPr>
        <w:t>flat</w:t>
      </w:r>
      <w:proofErr w:type="spellEnd"/>
      <w:r w:rsidRPr="001960A6">
        <w:rPr>
          <w:rFonts w:eastAsiaTheme="majorEastAsia" w:cs="Arial"/>
          <w:bCs/>
          <w:iCs/>
          <w:szCs w:val="22"/>
          <w:lang w:eastAsia="sl-SI"/>
        </w:rPr>
        <w:t xml:space="preserve"> (not </w:t>
      </w:r>
      <w:proofErr w:type="spellStart"/>
      <w:r w:rsidRPr="001960A6">
        <w:rPr>
          <w:rFonts w:eastAsiaTheme="majorEastAsia" w:cs="Arial"/>
          <w:bCs/>
          <w:iCs/>
          <w:szCs w:val="22"/>
          <w:lang w:eastAsia="sl-SI"/>
        </w:rPr>
        <w:t>curved</w:t>
      </w:r>
      <w:proofErr w:type="spellEnd"/>
      <w:r w:rsidRPr="001960A6">
        <w:rPr>
          <w:rFonts w:eastAsiaTheme="majorEastAsia" w:cs="Arial"/>
          <w:bCs/>
          <w:iCs/>
          <w:szCs w:val="22"/>
          <w:lang w:eastAsia="sl-SI"/>
        </w:rPr>
        <w:t>).</w:t>
      </w:r>
    </w:p>
    <w:p w14:paraId="1AD20970" w14:textId="77777777" w:rsidR="002B109A" w:rsidRPr="001960A6" w:rsidRDefault="002B109A" w:rsidP="00A4209D">
      <w:pPr>
        <w:pStyle w:val="ListParagraph"/>
        <w:numPr>
          <w:ilvl w:val="0"/>
          <w:numId w:val="28"/>
        </w:numPr>
        <w:rPr>
          <w:rFonts w:eastAsiaTheme="majorEastAsia"/>
          <w:lang w:eastAsia="sl-SI"/>
        </w:rPr>
      </w:pPr>
      <w:r w:rsidRPr="001960A6">
        <w:rPr>
          <w:rFonts w:eastAsiaTheme="majorEastAsia"/>
          <w:lang w:eastAsia="sl-SI"/>
        </w:rPr>
        <w:t xml:space="preserve">The </w:t>
      </w:r>
      <w:proofErr w:type="spellStart"/>
      <w:r w:rsidRPr="001960A6">
        <w:rPr>
          <w:rFonts w:eastAsiaTheme="majorEastAsia"/>
          <w:lang w:eastAsia="sl-SI"/>
        </w:rPr>
        <w:t>reflectivity</w:t>
      </w:r>
      <w:proofErr w:type="spellEnd"/>
      <w:r w:rsidRPr="001960A6">
        <w:rPr>
          <w:rFonts w:eastAsiaTheme="majorEastAsia"/>
          <w:lang w:eastAsia="sl-SI"/>
        </w:rPr>
        <w:t xml:space="preserve"> </w:t>
      </w:r>
      <w:proofErr w:type="spellStart"/>
      <w:r w:rsidRPr="001960A6">
        <w:rPr>
          <w:rFonts w:eastAsiaTheme="majorEastAsia"/>
          <w:lang w:eastAsia="sl-SI"/>
        </w:rPr>
        <w:t>of</w:t>
      </w:r>
      <w:proofErr w:type="spellEnd"/>
      <w:r w:rsidRPr="001960A6">
        <w:rPr>
          <w:rFonts w:eastAsiaTheme="majorEastAsia"/>
          <w:lang w:eastAsia="sl-SI"/>
        </w:rPr>
        <w:t xml:space="preserve"> the panel </w:t>
      </w:r>
      <w:proofErr w:type="spellStart"/>
      <w:r w:rsidRPr="001960A6">
        <w:rPr>
          <w:rFonts w:eastAsiaTheme="majorEastAsia"/>
          <w:lang w:eastAsia="sl-SI"/>
        </w:rPr>
        <w:t>surface</w:t>
      </w:r>
      <w:proofErr w:type="spellEnd"/>
      <w:r w:rsidRPr="001960A6">
        <w:rPr>
          <w:rFonts w:eastAsiaTheme="majorEastAsia"/>
          <w:lang w:eastAsia="sl-SI"/>
        </w:rPr>
        <w:t xml:space="preserve"> </w:t>
      </w:r>
      <w:proofErr w:type="spellStart"/>
      <w:r w:rsidRPr="001960A6">
        <w:rPr>
          <w:rFonts w:eastAsiaTheme="majorEastAsia"/>
          <w:lang w:eastAsia="sl-SI"/>
        </w:rPr>
        <w:t>must</w:t>
      </w:r>
      <w:proofErr w:type="spellEnd"/>
      <w:r w:rsidRPr="001960A6">
        <w:rPr>
          <w:rFonts w:eastAsiaTheme="majorEastAsia"/>
          <w:lang w:eastAsia="sl-SI"/>
        </w:rPr>
        <w:t xml:space="preserve"> be </w:t>
      </w:r>
      <w:proofErr w:type="spellStart"/>
      <w:r w:rsidRPr="001960A6">
        <w:rPr>
          <w:rFonts w:eastAsiaTheme="majorEastAsia"/>
          <w:lang w:eastAsia="sl-SI"/>
        </w:rPr>
        <w:t>less</w:t>
      </w:r>
      <w:proofErr w:type="spellEnd"/>
      <w:r w:rsidRPr="001960A6">
        <w:rPr>
          <w:rFonts w:eastAsiaTheme="majorEastAsia"/>
          <w:lang w:eastAsia="sl-SI"/>
        </w:rPr>
        <w:t xml:space="preserve"> </w:t>
      </w:r>
      <w:proofErr w:type="spellStart"/>
      <w:r w:rsidRPr="001960A6">
        <w:rPr>
          <w:rFonts w:eastAsiaTheme="majorEastAsia"/>
          <w:lang w:eastAsia="sl-SI"/>
        </w:rPr>
        <w:t>than</w:t>
      </w:r>
      <w:proofErr w:type="spellEnd"/>
      <w:r w:rsidRPr="001960A6">
        <w:rPr>
          <w:rFonts w:eastAsiaTheme="majorEastAsia"/>
          <w:lang w:eastAsia="sl-SI"/>
        </w:rPr>
        <w:t xml:space="preserve"> 1.5% </w:t>
      </w:r>
      <w:proofErr w:type="spellStart"/>
      <w:r w:rsidRPr="001960A6">
        <w:rPr>
          <w:rFonts w:eastAsiaTheme="majorEastAsia"/>
          <w:lang w:eastAsia="sl-SI"/>
        </w:rPr>
        <w:t>measured</w:t>
      </w:r>
      <w:proofErr w:type="spellEnd"/>
      <w:r w:rsidRPr="001960A6">
        <w:rPr>
          <w:rFonts w:eastAsiaTheme="majorEastAsia"/>
          <w:lang w:eastAsia="sl-SI"/>
        </w:rPr>
        <w:t xml:space="preserve"> </w:t>
      </w:r>
      <w:proofErr w:type="spellStart"/>
      <w:r w:rsidRPr="001960A6">
        <w:rPr>
          <w:rFonts w:eastAsiaTheme="majorEastAsia"/>
          <w:lang w:eastAsia="sl-SI"/>
        </w:rPr>
        <w:t>perpendicular</w:t>
      </w:r>
      <w:proofErr w:type="spellEnd"/>
      <w:r w:rsidRPr="001960A6">
        <w:rPr>
          <w:rFonts w:eastAsiaTheme="majorEastAsia"/>
          <w:lang w:eastAsia="sl-SI"/>
        </w:rPr>
        <w:t xml:space="preserve"> to the </w:t>
      </w:r>
      <w:proofErr w:type="spellStart"/>
      <w:r w:rsidRPr="001960A6">
        <w:rPr>
          <w:rFonts w:eastAsiaTheme="majorEastAsia"/>
          <w:lang w:eastAsia="sl-SI"/>
        </w:rPr>
        <w:t>surface</w:t>
      </w:r>
      <w:proofErr w:type="spellEnd"/>
      <w:r w:rsidRPr="001960A6">
        <w:rPr>
          <w:rFonts w:eastAsiaTheme="majorEastAsia"/>
          <w:lang w:eastAsia="sl-SI"/>
        </w:rPr>
        <w:t xml:space="preserve"> and </w:t>
      </w:r>
      <w:proofErr w:type="spellStart"/>
      <w:r w:rsidRPr="001960A6">
        <w:rPr>
          <w:rFonts w:eastAsiaTheme="majorEastAsia"/>
          <w:lang w:eastAsia="sl-SI"/>
        </w:rPr>
        <w:t>when</w:t>
      </w:r>
      <w:proofErr w:type="spellEnd"/>
      <w:r w:rsidRPr="001960A6">
        <w:rPr>
          <w:rFonts w:eastAsiaTheme="majorEastAsia"/>
          <w:lang w:eastAsia="sl-SI"/>
        </w:rPr>
        <w:t xml:space="preserve"> </w:t>
      </w:r>
      <w:proofErr w:type="spellStart"/>
      <w:r w:rsidRPr="001960A6">
        <w:rPr>
          <w:rFonts w:eastAsiaTheme="majorEastAsia"/>
          <w:lang w:eastAsia="sl-SI"/>
        </w:rPr>
        <w:t>illuminated</w:t>
      </w:r>
      <w:proofErr w:type="spellEnd"/>
      <w:r w:rsidRPr="001960A6">
        <w:rPr>
          <w:rFonts w:eastAsiaTheme="majorEastAsia"/>
          <w:lang w:eastAsia="sl-SI"/>
        </w:rPr>
        <w:t xml:space="preserve"> </w:t>
      </w:r>
      <w:proofErr w:type="spellStart"/>
      <w:r w:rsidRPr="001960A6">
        <w:rPr>
          <w:rFonts w:eastAsiaTheme="majorEastAsia"/>
          <w:lang w:eastAsia="sl-SI"/>
        </w:rPr>
        <w:t>perpendicular</w:t>
      </w:r>
      <w:proofErr w:type="spellEnd"/>
      <w:r w:rsidRPr="001960A6">
        <w:rPr>
          <w:rFonts w:eastAsiaTheme="majorEastAsia"/>
          <w:lang w:eastAsia="sl-SI"/>
        </w:rPr>
        <w:t xml:space="preserve"> to the </w:t>
      </w:r>
      <w:proofErr w:type="spellStart"/>
      <w:r w:rsidRPr="001960A6">
        <w:rPr>
          <w:rFonts w:eastAsiaTheme="majorEastAsia"/>
          <w:lang w:eastAsia="sl-SI"/>
        </w:rPr>
        <w:t>surface</w:t>
      </w:r>
      <w:proofErr w:type="spellEnd"/>
      <w:r w:rsidRPr="001960A6">
        <w:rPr>
          <w:rFonts w:eastAsiaTheme="majorEastAsia"/>
          <w:lang w:eastAsia="sl-SI"/>
        </w:rPr>
        <w:t xml:space="preserve"> </w:t>
      </w:r>
      <w:proofErr w:type="spellStart"/>
      <w:r w:rsidRPr="001960A6">
        <w:rPr>
          <w:rFonts w:eastAsiaTheme="majorEastAsia"/>
          <w:lang w:eastAsia="sl-SI"/>
        </w:rPr>
        <w:t>with</w:t>
      </w:r>
      <w:proofErr w:type="spellEnd"/>
      <w:r w:rsidRPr="001960A6">
        <w:rPr>
          <w:rFonts w:eastAsiaTheme="majorEastAsia"/>
          <w:lang w:eastAsia="sl-SI"/>
        </w:rPr>
        <w:t xml:space="preserve"> a </w:t>
      </w:r>
      <w:proofErr w:type="spellStart"/>
      <w:r w:rsidRPr="001960A6">
        <w:rPr>
          <w:rFonts w:eastAsiaTheme="majorEastAsia"/>
          <w:lang w:eastAsia="sl-SI"/>
        </w:rPr>
        <w:t>light</w:t>
      </w:r>
      <w:proofErr w:type="spellEnd"/>
      <w:r w:rsidRPr="001960A6">
        <w:rPr>
          <w:rFonts w:eastAsiaTheme="majorEastAsia"/>
          <w:lang w:eastAsia="sl-SI"/>
        </w:rPr>
        <w:t xml:space="preserve"> </w:t>
      </w:r>
      <w:proofErr w:type="spellStart"/>
      <w:r w:rsidRPr="001960A6">
        <w:rPr>
          <w:rFonts w:eastAsiaTheme="majorEastAsia"/>
          <w:lang w:eastAsia="sl-SI"/>
        </w:rPr>
        <w:t>color</w:t>
      </w:r>
      <w:proofErr w:type="spellEnd"/>
      <w:r w:rsidRPr="001960A6">
        <w:rPr>
          <w:rFonts w:eastAsiaTheme="majorEastAsia"/>
          <w:lang w:eastAsia="sl-SI"/>
        </w:rPr>
        <w:t xml:space="preserve"> </w:t>
      </w:r>
      <w:proofErr w:type="spellStart"/>
      <w:r w:rsidRPr="001960A6">
        <w:rPr>
          <w:rFonts w:eastAsiaTheme="majorEastAsia"/>
          <w:lang w:eastAsia="sl-SI"/>
        </w:rPr>
        <w:t>of</w:t>
      </w:r>
      <w:proofErr w:type="spellEnd"/>
      <w:r w:rsidRPr="001960A6">
        <w:rPr>
          <w:rFonts w:eastAsiaTheme="majorEastAsia"/>
          <w:lang w:eastAsia="sl-SI"/>
        </w:rPr>
        <w:t xml:space="preserve"> 5600K (</w:t>
      </w:r>
      <w:proofErr w:type="spellStart"/>
      <w:r w:rsidRPr="001960A6">
        <w:rPr>
          <w:rFonts w:eastAsiaTheme="majorEastAsia"/>
          <w:lang w:eastAsia="sl-SI"/>
        </w:rPr>
        <w:t>when</w:t>
      </w:r>
      <w:proofErr w:type="spellEnd"/>
      <w:r w:rsidRPr="001960A6">
        <w:rPr>
          <w:rFonts w:eastAsiaTheme="majorEastAsia"/>
          <w:lang w:eastAsia="sl-SI"/>
        </w:rPr>
        <w:t xml:space="preserve"> the panel is </w:t>
      </w:r>
      <w:proofErr w:type="spellStart"/>
      <w:r w:rsidRPr="001960A6">
        <w:rPr>
          <w:rFonts w:eastAsiaTheme="majorEastAsia"/>
          <w:lang w:eastAsia="sl-SI"/>
        </w:rPr>
        <w:t>turned</w:t>
      </w:r>
      <w:proofErr w:type="spellEnd"/>
      <w:r w:rsidRPr="001960A6">
        <w:rPr>
          <w:rFonts w:eastAsiaTheme="majorEastAsia"/>
          <w:lang w:eastAsia="sl-SI"/>
        </w:rPr>
        <w:t xml:space="preserve"> </w:t>
      </w:r>
      <w:proofErr w:type="spellStart"/>
      <w:r w:rsidRPr="001960A6">
        <w:rPr>
          <w:rFonts w:eastAsiaTheme="majorEastAsia"/>
          <w:lang w:eastAsia="sl-SI"/>
        </w:rPr>
        <w:t>off</w:t>
      </w:r>
      <w:proofErr w:type="spellEnd"/>
      <w:r w:rsidRPr="001960A6">
        <w:rPr>
          <w:rFonts w:eastAsiaTheme="majorEastAsia"/>
          <w:lang w:eastAsia="sl-SI"/>
        </w:rPr>
        <w:t xml:space="preserve">). </w:t>
      </w:r>
    </w:p>
    <w:p w14:paraId="4A456289" w14:textId="6A202A21"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The </w:t>
      </w:r>
      <w:proofErr w:type="spellStart"/>
      <w:r w:rsidRPr="001960A6">
        <w:rPr>
          <w:rFonts w:eastAsiaTheme="majorEastAsia" w:cs="Arial"/>
          <w:bCs/>
          <w:iCs/>
          <w:szCs w:val="22"/>
          <w:lang w:eastAsia="sl-SI"/>
        </w:rPr>
        <w:t>encapsulation</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LED </w:t>
      </w:r>
      <w:proofErr w:type="spellStart"/>
      <w:r w:rsidRPr="001960A6">
        <w:rPr>
          <w:rFonts w:eastAsiaTheme="majorEastAsia" w:cs="Arial"/>
          <w:bCs/>
          <w:iCs/>
          <w:szCs w:val="22"/>
          <w:lang w:eastAsia="sl-SI"/>
        </w:rPr>
        <w:t>diodes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black</w:t>
      </w:r>
      <w:proofErr w:type="spellEnd"/>
      <w:r w:rsidRPr="001960A6">
        <w:rPr>
          <w:rFonts w:eastAsiaTheme="majorEastAsia" w:cs="Arial"/>
          <w:bCs/>
          <w:iCs/>
          <w:szCs w:val="22"/>
          <w:lang w:eastAsia="sl-SI"/>
        </w:rPr>
        <w:t xml:space="preserve">, the </w:t>
      </w:r>
      <w:proofErr w:type="spellStart"/>
      <w:r w:rsidRPr="001960A6">
        <w:rPr>
          <w:rFonts w:eastAsiaTheme="majorEastAsia" w:cs="Arial"/>
          <w:bCs/>
          <w:iCs/>
          <w:szCs w:val="22"/>
          <w:lang w:eastAsia="sl-SI"/>
        </w:rPr>
        <w:t>surface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the LED </w:t>
      </w:r>
      <w:proofErr w:type="spellStart"/>
      <w:r w:rsidRPr="001960A6">
        <w:rPr>
          <w:rFonts w:eastAsiaTheme="majorEastAsia" w:cs="Arial"/>
          <w:bCs/>
          <w:iCs/>
          <w:szCs w:val="22"/>
          <w:lang w:eastAsia="sl-SI"/>
        </w:rPr>
        <w:t>diodes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which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emits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light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mat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anti-reflective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coated</w:t>
      </w:r>
      <w:proofErr w:type="spellEnd"/>
      <w:r w:rsidRPr="001960A6">
        <w:rPr>
          <w:rFonts w:eastAsiaTheme="majorEastAsia" w:cs="Arial"/>
          <w:bCs/>
          <w:iCs/>
          <w:szCs w:val="22"/>
          <w:lang w:eastAsia="sl-SI"/>
        </w:rPr>
        <w:t>.</w:t>
      </w:r>
    </w:p>
    <w:p w14:paraId="4ADDED85"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LED </w:t>
      </w:r>
      <w:proofErr w:type="spellStart"/>
      <w:r w:rsidRPr="001960A6">
        <w:rPr>
          <w:rFonts w:eastAsiaTheme="majorEastAsia" w:cs="Arial"/>
          <w:bCs/>
          <w:iCs/>
          <w:szCs w:val="22"/>
          <w:lang w:eastAsia="sl-SI"/>
        </w:rPr>
        <w:t>panels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not </w:t>
      </w:r>
      <w:proofErr w:type="spellStart"/>
      <w:r w:rsidRPr="001960A6">
        <w:rPr>
          <w:rFonts w:eastAsiaTheme="majorEastAsia" w:cs="Arial"/>
          <w:bCs/>
          <w:iCs/>
          <w:szCs w:val="22"/>
          <w:lang w:eastAsia="sl-SI"/>
        </w:rPr>
        <w:t>have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any</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frames</w:t>
      </w:r>
      <w:proofErr w:type="spellEnd"/>
      <w:r w:rsidRPr="001960A6">
        <w:rPr>
          <w:rFonts w:eastAsiaTheme="majorEastAsia" w:cs="Arial"/>
          <w:bCs/>
          <w:iCs/>
          <w:szCs w:val="22"/>
          <w:lang w:eastAsia="sl-SI"/>
        </w:rPr>
        <w:t xml:space="preserve"> and </w:t>
      </w:r>
      <w:proofErr w:type="spellStart"/>
      <w:r w:rsidRPr="001960A6">
        <w:rPr>
          <w:rFonts w:eastAsiaTheme="majorEastAsia" w:cs="Arial"/>
          <w:bCs/>
          <w:iCs/>
          <w:szCs w:val="22"/>
          <w:lang w:eastAsia="sl-SI"/>
        </w:rPr>
        <w:t>they</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assembled</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together</w:t>
      </w:r>
      <w:proofErr w:type="spellEnd"/>
      <w:r w:rsidRPr="001960A6">
        <w:rPr>
          <w:rFonts w:eastAsiaTheme="majorEastAsia" w:cs="Arial"/>
          <w:bCs/>
          <w:iCs/>
          <w:szCs w:val="22"/>
          <w:lang w:eastAsia="sl-SI"/>
        </w:rPr>
        <w:t xml:space="preserve"> in </w:t>
      </w:r>
      <w:proofErr w:type="spellStart"/>
      <w:r w:rsidRPr="001960A6">
        <w:rPr>
          <w:rFonts w:eastAsiaTheme="majorEastAsia" w:cs="Arial"/>
          <w:bCs/>
          <w:iCs/>
          <w:szCs w:val="22"/>
          <w:lang w:eastAsia="sl-SI"/>
        </w:rPr>
        <w:t>such</w:t>
      </w:r>
      <w:proofErr w:type="spellEnd"/>
      <w:r w:rsidRPr="001960A6">
        <w:rPr>
          <w:rFonts w:eastAsiaTheme="majorEastAsia" w:cs="Arial"/>
          <w:bCs/>
          <w:iCs/>
          <w:szCs w:val="22"/>
          <w:lang w:eastAsia="sl-SI"/>
        </w:rPr>
        <w:t xml:space="preserve"> a </w:t>
      </w:r>
      <w:proofErr w:type="spellStart"/>
      <w:r w:rsidRPr="001960A6">
        <w:rPr>
          <w:rFonts w:eastAsiaTheme="majorEastAsia" w:cs="Arial"/>
          <w:bCs/>
          <w:iCs/>
          <w:szCs w:val="22"/>
          <w:lang w:eastAsia="sl-SI"/>
        </w:rPr>
        <w:t>way</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that</w:t>
      </w:r>
      <w:proofErr w:type="spellEnd"/>
      <w:r w:rsidRPr="001960A6">
        <w:rPr>
          <w:rFonts w:eastAsiaTheme="majorEastAsia" w:cs="Arial"/>
          <w:bCs/>
          <w:iCs/>
          <w:szCs w:val="22"/>
          <w:lang w:eastAsia="sl-SI"/>
        </w:rPr>
        <w:t xml:space="preserve">  the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on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assembled</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LED </w:t>
      </w:r>
      <w:proofErr w:type="spellStart"/>
      <w:r w:rsidRPr="001960A6">
        <w:rPr>
          <w:rFonts w:eastAsiaTheme="majorEastAsia" w:cs="Arial"/>
          <w:bCs/>
          <w:iCs/>
          <w:szCs w:val="22"/>
          <w:lang w:eastAsia="sl-SI"/>
        </w:rPr>
        <w:t>panels</w:t>
      </w:r>
      <w:proofErr w:type="spellEnd"/>
      <w:r w:rsidRPr="001960A6">
        <w:rPr>
          <w:rFonts w:eastAsiaTheme="majorEastAsia" w:cs="Arial"/>
          <w:bCs/>
          <w:iCs/>
          <w:szCs w:val="22"/>
          <w:lang w:eastAsia="sl-SI"/>
        </w:rPr>
        <w:t xml:space="preserve"> is </w:t>
      </w:r>
      <w:proofErr w:type="spellStart"/>
      <w:r w:rsidRPr="001960A6">
        <w:rPr>
          <w:rFonts w:eastAsiaTheme="majorEastAsia" w:cs="Arial"/>
          <w:bCs/>
          <w:iCs/>
          <w:szCs w:val="22"/>
          <w:lang w:eastAsia="sl-SI"/>
        </w:rPr>
        <w:t>bezel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free</w:t>
      </w:r>
      <w:proofErr w:type="spellEnd"/>
      <w:r w:rsidRPr="001960A6">
        <w:rPr>
          <w:rFonts w:eastAsiaTheme="majorEastAsia" w:cs="Arial"/>
          <w:bCs/>
          <w:iCs/>
          <w:szCs w:val="22"/>
          <w:lang w:eastAsia="sl-SI"/>
        </w:rPr>
        <w:t xml:space="preserve"> and </w:t>
      </w:r>
      <w:proofErr w:type="spellStart"/>
      <w:r w:rsidRPr="001960A6">
        <w:rPr>
          <w:rFonts w:eastAsiaTheme="majorEastAsia" w:cs="Arial"/>
          <w:bCs/>
          <w:iCs/>
          <w:szCs w:val="22"/>
          <w:lang w:eastAsia="sl-SI"/>
        </w:rPr>
        <w:t>with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pixel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pitch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preserved</w:t>
      </w:r>
      <w:proofErr w:type="spellEnd"/>
      <w:r w:rsidRPr="001960A6">
        <w:rPr>
          <w:rFonts w:eastAsiaTheme="majorEastAsia" w:cs="Arial"/>
          <w:bCs/>
          <w:iCs/>
          <w:szCs w:val="22"/>
          <w:lang w:eastAsia="sl-SI"/>
        </w:rPr>
        <w:t xml:space="preserve"> in </w:t>
      </w:r>
      <w:proofErr w:type="spellStart"/>
      <w:r w:rsidRPr="001960A6">
        <w:rPr>
          <w:rFonts w:eastAsiaTheme="majorEastAsia" w:cs="Arial"/>
          <w:bCs/>
          <w:iCs/>
          <w:szCs w:val="22"/>
          <w:lang w:eastAsia="sl-SI"/>
        </w:rPr>
        <w:t>between</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panels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edges</w:t>
      </w:r>
      <w:proofErr w:type="spellEnd"/>
      <w:r w:rsidRPr="001960A6">
        <w:rPr>
          <w:rFonts w:eastAsiaTheme="majorEastAsia" w:cs="Arial"/>
          <w:bCs/>
          <w:iCs/>
          <w:szCs w:val="22"/>
          <w:lang w:eastAsia="sl-SI"/>
        </w:rPr>
        <w:t>.</w:t>
      </w:r>
    </w:p>
    <w:p w14:paraId="088E1F28"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Each</w:t>
      </w:r>
      <w:proofErr w:type="spellEnd"/>
      <w:r w:rsidRPr="001960A6">
        <w:rPr>
          <w:rFonts w:eastAsiaTheme="majorEastAsia" w:cs="Arial"/>
          <w:bCs/>
          <w:iCs/>
          <w:szCs w:val="22"/>
          <w:lang w:eastAsia="sl-SI"/>
        </w:rPr>
        <w:t xml:space="preserve"> panel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built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into</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solid</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aluminium</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housing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into</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housing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similar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better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mechanical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strength</w:t>
      </w:r>
      <w:proofErr w:type="spellEnd"/>
      <w:r w:rsidRPr="001960A6">
        <w:rPr>
          <w:rFonts w:eastAsiaTheme="majorEastAsia" w:cs="Arial"/>
          <w:bCs/>
          <w:iCs/>
          <w:szCs w:val="22"/>
          <w:lang w:eastAsia="sl-SI"/>
        </w:rPr>
        <w:t>.</w:t>
      </w:r>
    </w:p>
    <w:p w14:paraId="5754B483"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not </w:t>
      </w:r>
      <w:proofErr w:type="spellStart"/>
      <w:r w:rsidRPr="001960A6">
        <w:rPr>
          <w:rFonts w:eastAsiaTheme="majorEastAsia" w:cs="Arial"/>
          <w:bCs/>
          <w:iCs/>
          <w:szCs w:val="22"/>
          <w:lang w:eastAsia="sl-SI"/>
        </w:rPr>
        <w:t>have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any</w:t>
      </w:r>
      <w:proofErr w:type="spellEnd"/>
      <w:r w:rsidRPr="001960A6">
        <w:rPr>
          <w:rFonts w:eastAsiaTheme="majorEastAsia" w:cs="Arial"/>
          <w:bCs/>
          <w:iCs/>
          <w:szCs w:val="22"/>
          <w:lang w:eastAsia="sl-SI"/>
        </w:rPr>
        <w:t xml:space="preserve"> separate filter </w:t>
      </w:r>
      <w:proofErr w:type="spellStart"/>
      <w:r w:rsidRPr="001960A6">
        <w:rPr>
          <w:rFonts w:eastAsiaTheme="majorEastAsia" w:cs="Arial"/>
          <w:bCs/>
          <w:iCs/>
          <w:szCs w:val="22"/>
          <w:lang w:eastAsia="sl-SI"/>
        </w:rPr>
        <w:t>mounted</w:t>
      </w:r>
      <w:proofErr w:type="spellEnd"/>
      <w:r w:rsidRPr="001960A6">
        <w:rPr>
          <w:rFonts w:eastAsiaTheme="majorEastAsia" w:cs="Arial"/>
          <w:bCs/>
          <w:iCs/>
          <w:szCs w:val="22"/>
          <w:lang w:eastAsia="sl-SI"/>
        </w:rPr>
        <w:t xml:space="preserve"> in front </w:t>
      </w:r>
    </w:p>
    <w:p w14:paraId="4A4DDF6B"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It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provide</w:t>
      </w:r>
      <w:proofErr w:type="spellEnd"/>
      <w:r w:rsidRPr="001960A6">
        <w:rPr>
          <w:rFonts w:eastAsiaTheme="majorEastAsia" w:cs="Arial"/>
          <w:bCs/>
          <w:iCs/>
          <w:szCs w:val="22"/>
          <w:lang w:eastAsia="sl-SI"/>
        </w:rPr>
        <w:t xml:space="preserv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65536 </w:t>
      </w:r>
      <w:proofErr w:type="spellStart"/>
      <w:r w:rsidRPr="001960A6">
        <w:rPr>
          <w:rFonts w:eastAsiaTheme="majorEastAsia" w:cs="Arial"/>
          <w:bCs/>
          <w:iCs/>
          <w:szCs w:val="22"/>
          <w:lang w:eastAsia="sl-SI"/>
        </w:rPr>
        <w:t>grey</w:t>
      </w:r>
      <w:proofErr w:type="spellEnd"/>
      <w:r w:rsidRPr="001960A6">
        <w:rPr>
          <w:rFonts w:eastAsiaTheme="majorEastAsia" w:cs="Arial"/>
          <w:bCs/>
          <w:iCs/>
          <w:szCs w:val="22"/>
          <w:lang w:eastAsia="sl-SI"/>
        </w:rPr>
        <w:t xml:space="preserve"> scale </w:t>
      </w:r>
      <w:proofErr w:type="spellStart"/>
      <w:r w:rsidRPr="001960A6">
        <w:rPr>
          <w:rFonts w:eastAsiaTheme="majorEastAsia" w:cs="Arial"/>
          <w:bCs/>
          <w:iCs/>
          <w:szCs w:val="22"/>
          <w:lang w:eastAsia="sl-SI"/>
        </w:rPr>
        <w:t>levels</w:t>
      </w:r>
      <w:proofErr w:type="spellEnd"/>
      <w:r w:rsidRPr="001960A6">
        <w:rPr>
          <w:rFonts w:eastAsiaTheme="majorEastAsia" w:cs="Arial"/>
          <w:bCs/>
          <w:iCs/>
          <w:szCs w:val="22"/>
          <w:lang w:eastAsia="sl-SI"/>
        </w:rPr>
        <w:t>.</w:t>
      </w:r>
    </w:p>
    <w:p w14:paraId="62B9D906"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Colour</w:t>
      </w:r>
      <w:proofErr w:type="spellEnd"/>
      <w:r w:rsidRPr="001960A6">
        <w:rPr>
          <w:rFonts w:eastAsiaTheme="majorEastAsia" w:cs="Arial"/>
          <w:bCs/>
          <w:iCs/>
          <w:szCs w:val="22"/>
          <w:lang w:eastAsia="sl-SI"/>
        </w:rPr>
        <w:t xml:space="preserve"> temperature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adjustable</w:t>
      </w:r>
      <w:proofErr w:type="spellEnd"/>
      <w:r w:rsidRPr="001960A6">
        <w:rPr>
          <w:rFonts w:eastAsiaTheme="majorEastAsia" w:cs="Arial"/>
          <w:bCs/>
          <w:iCs/>
          <w:szCs w:val="22"/>
          <w:lang w:eastAsia="sl-SI"/>
        </w:rPr>
        <w:t xml:space="preserv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3200°K to 6000°K.</w:t>
      </w:r>
    </w:p>
    <w:p w14:paraId="78503830"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Frame </w:t>
      </w:r>
      <w:proofErr w:type="spellStart"/>
      <w:r w:rsidRPr="001960A6">
        <w:rPr>
          <w:rFonts w:eastAsiaTheme="majorEastAsia" w:cs="Arial"/>
          <w:bCs/>
          <w:iCs/>
          <w:szCs w:val="22"/>
          <w:lang w:eastAsia="sl-SI"/>
        </w:rPr>
        <w:t>rate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the video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still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displayed</w:t>
      </w:r>
      <w:proofErr w:type="spellEnd"/>
      <w:r w:rsidRPr="001960A6">
        <w:rPr>
          <w:rFonts w:eastAsiaTheme="majorEastAsia" w:cs="Arial"/>
          <w:bCs/>
          <w:iCs/>
          <w:szCs w:val="22"/>
          <w:lang w:eastAsia="sl-SI"/>
        </w:rPr>
        <w:t xml:space="preserve"> on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50 Hz at 1080i25 and 1080p50 and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synchronized</w:t>
      </w:r>
      <w:proofErr w:type="spellEnd"/>
      <w:r w:rsidRPr="001960A6">
        <w:rPr>
          <w:rFonts w:eastAsiaTheme="majorEastAsia" w:cs="Arial"/>
          <w:bCs/>
          <w:iCs/>
          <w:szCs w:val="22"/>
          <w:lang w:eastAsia="sl-SI"/>
        </w:rPr>
        <w:t xml:space="preserve"> to </w:t>
      </w:r>
      <w:proofErr w:type="spellStart"/>
      <w:r w:rsidRPr="001960A6">
        <w:rPr>
          <w:rFonts w:eastAsiaTheme="majorEastAsia" w:cs="Arial"/>
          <w:bCs/>
          <w:iCs/>
          <w:szCs w:val="22"/>
          <w:lang w:eastAsia="sl-SI"/>
        </w:rPr>
        <w:t>house</w:t>
      </w:r>
      <w:proofErr w:type="spellEnd"/>
      <w:r w:rsidRPr="001960A6">
        <w:rPr>
          <w:rFonts w:eastAsiaTheme="majorEastAsia" w:cs="Arial"/>
          <w:bCs/>
          <w:iCs/>
          <w:szCs w:val="22"/>
          <w:lang w:eastAsia="sl-SI"/>
        </w:rPr>
        <w:t xml:space="preserve"> reference via </w:t>
      </w:r>
      <w:proofErr w:type="spellStart"/>
      <w:r w:rsidRPr="001960A6">
        <w:rPr>
          <w:rFonts w:eastAsiaTheme="majorEastAsia" w:cs="Arial"/>
          <w:bCs/>
          <w:iCs/>
          <w:szCs w:val="22"/>
          <w:lang w:eastAsia="sl-SI"/>
        </w:rPr>
        <w:t>external</w:t>
      </w:r>
      <w:proofErr w:type="spellEnd"/>
      <w:r w:rsidRPr="001960A6">
        <w:rPr>
          <w:rFonts w:eastAsiaTheme="majorEastAsia" w:cs="Arial"/>
          <w:bCs/>
          <w:iCs/>
          <w:szCs w:val="22"/>
          <w:lang w:eastAsia="sl-SI"/>
        </w:rPr>
        <w:t xml:space="preserve"> video </w:t>
      </w:r>
      <w:proofErr w:type="spellStart"/>
      <w:r w:rsidRPr="001960A6">
        <w:rPr>
          <w:rFonts w:eastAsiaTheme="majorEastAsia" w:cs="Arial"/>
          <w:bCs/>
          <w:iCs/>
          <w:szCs w:val="22"/>
          <w:lang w:eastAsia="sl-SI"/>
        </w:rPr>
        <w:t>sync</w:t>
      </w:r>
      <w:proofErr w:type="spellEnd"/>
      <w:r w:rsidRPr="001960A6">
        <w:rPr>
          <w:rFonts w:eastAsiaTheme="majorEastAsia" w:cs="Arial"/>
          <w:bCs/>
          <w:iCs/>
          <w:szCs w:val="22"/>
          <w:lang w:eastAsia="sl-SI"/>
        </w:rPr>
        <w:t xml:space="preserve"> signal. </w:t>
      </w:r>
    </w:p>
    <w:p w14:paraId="6C017BBE" w14:textId="1485FD19"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600 cd/m² (at </w:t>
      </w:r>
      <w:proofErr w:type="spellStart"/>
      <w:r w:rsidRPr="001960A6">
        <w:rPr>
          <w:rFonts w:eastAsiaTheme="majorEastAsia" w:cs="Arial"/>
          <w:bCs/>
          <w:iCs/>
          <w:szCs w:val="22"/>
          <w:lang w:eastAsia="sl-SI"/>
        </w:rPr>
        <w:t>colour</w:t>
      </w:r>
      <w:proofErr w:type="spellEnd"/>
      <w:r w:rsidRPr="001960A6">
        <w:rPr>
          <w:rFonts w:eastAsiaTheme="majorEastAsia" w:cs="Arial"/>
          <w:bCs/>
          <w:iCs/>
          <w:szCs w:val="22"/>
          <w:lang w:eastAsia="sl-SI"/>
        </w:rPr>
        <w:t xml:space="preserve"> temperature 6500 °K).</w:t>
      </w:r>
    </w:p>
    <w:p w14:paraId="7EFC5F48"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Contrast</w:t>
      </w:r>
      <w:proofErr w:type="spellEnd"/>
      <w:r w:rsidRPr="001960A6">
        <w:rPr>
          <w:rFonts w:eastAsiaTheme="majorEastAsia" w:cs="Arial"/>
          <w:bCs/>
          <w:iCs/>
          <w:szCs w:val="22"/>
          <w:lang w:eastAsia="sl-SI"/>
        </w:rPr>
        <w:t xml:space="preserve"> ratio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a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on a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6000:1</w:t>
      </w:r>
    </w:p>
    <w:p w14:paraId="5B65374C"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Viewing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angle</w:t>
      </w:r>
      <w:proofErr w:type="spellEnd"/>
      <w:r w:rsidRPr="001960A6">
        <w:rPr>
          <w:rFonts w:eastAsiaTheme="majorEastAsia" w:cs="Arial"/>
          <w:bCs/>
          <w:iCs/>
          <w:szCs w:val="22"/>
          <w:lang w:eastAsia="sl-SI"/>
        </w:rPr>
        <w:t xml:space="preserve"> (H/V)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160°/160° at 50% </w:t>
      </w: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regarding</w:t>
      </w:r>
      <w:proofErr w:type="spellEnd"/>
      <w:r w:rsidRPr="001960A6">
        <w:rPr>
          <w:rFonts w:eastAsiaTheme="majorEastAsia" w:cs="Arial"/>
          <w:bCs/>
          <w:iCs/>
          <w:szCs w:val="22"/>
          <w:lang w:eastAsia="sl-SI"/>
        </w:rPr>
        <w:t xml:space="preserve"> to the </w:t>
      </w: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measured</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perpendicular</w:t>
      </w:r>
      <w:proofErr w:type="spellEnd"/>
      <w:r w:rsidRPr="001960A6">
        <w:rPr>
          <w:rFonts w:eastAsiaTheme="majorEastAsia" w:cs="Arial"/>
          <w:bCs/>
          <w:iCs/>
          <w:szCs w:val="22"/>
          <w:lang w:eastAsia="sl-SI"/>
        </w:rPr>
        <w:t xml:space="preserve"> to a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
    <w:p w14:paraId="3E9596EE"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and </w:t>
      </w:r>
      <w:proofErr w:type="spellStart"/>
      <w:r w:rsidRPr="001960A6">
        <w:rPr>
          <w:rFonts w:eastAsiaTheme="majorEastAsia" w:cs="Arial"/>
          <w:bCs/>
          <w:iCs/>
          <w:szCs w:val="22"/>
          <w:lang w:eastAsia="sl-SI"/>
        </w:rPr>
        <w:t>colour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uniformity</w:t>
      </w:r>
      <w:proofErr w:type="spellEnd"/>
      <w:r w:rsidRPr="001960A6">
        <w:rPr>
          <w:rFonts w:eastAsiaTheme="majorEastAsia" w:cs="Arial"/>
          <w:bCs/>
          <w:iCs/>
          <w:szCs w:val="22"/>
          <w:lang w:eastAsia="sl-SI"/>
        </w:rPr>
        <w:t xml:space="preserve"> on the </w:t>
      </w:r>
      <w:proofErr w:type="spellStart"/>
      <w:r w:rsidRPr="001960A6">
        <w:rPr>
          <w:rFonts w:eastAsiaTheme="majorEastAsia" w:cs="Arial"/>
          <w:bCs/>
          <w:iCs/>
          <w:szCs w:val="22"/>
          <w:lang w:eastAsia="sl-SI"/>
        </w:rPr>
        <w:t>whole</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LED area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97%.</w:t>
      </w:r>
    </w:p>
    <w:p w14:paraId="0FFE7B01" w14:textId="1D09E59A"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Refresh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rate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big </w:t>
      </w:r>
      <w:proofErr w:type="spellStart"/>
      <w:r w:rsidRPr="001960A6">
        <w:rPr>
          <w:rFonts w:eastAsiaTheme="majorEastAsia" w:cs="Arial"/>
          <w:bCs/>
          <w:iCs/>
          <w:szCs w:val="22"/>
          <w:lang w:eastAsia="sl-SI"/>
        </w:rPr>
        <w:t>enough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that</w:t>
      </w:r>
      <w:proofErr w:type="spellEnd"/>
      <w:r w:rsidRPr="001960A6">
        <w:rPr>
          <w:rFonts w:eastAsiaTheme="majorEastAsia" w:cs="Arial"/>
          <w:bCs/>
          <w:iCs/>
          <w:szCs w:val="22"/>
          <w:lang w:eastAsia="sl-SI"/>
        </w:rPr>
        <w:t xml:space="preserve"> the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TV camera (</w:t>
      </w:r>
      <w:proofErr w:type="spellStart"/>
      <w:r w:rsidRPr="001960A6">
        <w:rPr>
          <w:rFonts w:eastAsiaTheme="majorEastAsia" w:cs="Arial"/>
          <w:bCs/>
          <w:iCs/>
          <w:szCs w:val="22"/>
          <w:lang w:eastAsia="sl-SI"/>
        </w:rPr>
        <w:t>which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shot</w:t>
      </w:r>
      <w:proofErr w:type="spellEnd"/>
      <w:r w:rsidRPr="001960A6">
        <w:rPr>
          <w:rFonts w:eastAsiaTheme="majorEastAsia" w:cs="Arial"/>
          <w:bCs/>
          <w:iCs/>
          <w:szCs w:val="22"/>
          <w:lang w:eastAsia="sl-SI"/>
        </w:rPr>
        <w:t xml:space="preserve"> the </w:t>
      </w:r>
      <w:proofErr w:type="spellStart"/>
      <w:r w:rsidRPr="001960A6">
        <w:rPr>
          <w:rFonts w:eastAsiaTheme="majorEastAsia" w:cs="Arial"/>
          <w:bCs/>
          <w:iCs/>
          <w:szCs w:val="22"/>
          <w:lang w:eastAsia="sl-SI"/>
        </w:rPr>
        <w:t>picture</w:t>
      </w:r>
      <w:proofErr w:type="spellEnd"/>
      <w:r w:rsidRPr="001960A6">
        <w:rPr>
          <w:rFonts w:eastAsiaTheme="majorEastAsia" w:cs="Arial"/>
          <w:bCs/>
          <w:iCs/>
          <w:szCs w:val="22"/>
          <w:lang w:eastAsia="sl-SI"/>
        </w:rPr>
        <w:t xml:space="preserve"> on the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is </w:t>
      </w:r>
      <w:proofErr w:type="spellStart"/>
      <w:r w:rsidRPr="001960A6">
        <w:rPr>
          <w:rFonts w:eastAsiaTheme="majorEastAsia" w:cs="Arial"/>
          <w:bCs/>
          <w:iCs/>
          <w:szCs w:val="22"/>
          <w:lang w:eastAsia="sl-SI"/>
        </w:rPr>
        <w:t>stable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free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coloured</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stripes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flickering</w:t>
      </w:r>
      <w:proofErr w:type="spellEnd"/>
      <w:r w:rsidRPr="001960A6">
        <w:rPr>
          <w:rFonts w:eastAsiaTheme="majorEastAsia" w:cs="Arial"/>
          <w:bCs/>
          <w:iCs/>
          <w:szCs w:val="22"/>
          <w:lang w:eastAsia="sl-SI"/>
        </w:rPr>
        <w:t xml:space="preserve"> and </w:t>
      </w:r>
      <w:proofErr w:type="spellStart"/>
      <w:r w:rsidRPr="001960A6">
        <w:rPr>
          <w:rFonts w:eastAsiaTheme="majorEastAsia" w:cs="Arial"/>
          <w:bCs/>
          <w:iCs/>
          <w:szCs w:val="22"/>
          <w:lang w:eastAsia="sl-SI"/>
        </w:rPr>
        <w:t>bla</w:t>
      </w:r>
      <w:r w:rsidR="00CF37E6" w:rsidRPr="001960A6">
        <w:rPr>
          <w:rFonts w:eastAsiaTheme="majorEastAsia" w:cs="Arial"/>
          <w:bCs/>
          <w:iCs/>
          <w:szCs w:val="22"/>
          <w:lang w:eastAsia="sl-SI"/>
        </w:rPr>
        <w:t>c</w:t>
      </w:r>
      <w:r w:rsidRPr="001960A6">
        <w:rPr>
          <w:rFonts w:eastAsiaTheme="majorEastAsia" w:cs="Arial"/>
          <w:bCs/>
          <w:iCs/>
          <w:szCs w:val="22"/>
          <w:lang w:eastAsia="sl-SI"/>
        </w:rPr>
        <w:t>k</w:t>
      </w:r>
      <w:proofErr w:type="spellEnd"/>
      <w:r w:rsidRPr="001960A6">
        <w:rPr>
          <w:rFonts w:eastAsiaTheme="majorEastAsia" w:cs="Arial"/>
          <w:bCs/>
          <w:iCs/>
          <w:szCs w:val="22"/>
          <w:lang w:eastAsia="sl-SI"/>
        </w:rPr>
        <w:t xml:space="preserve"> screen. </w:t>
      </w:r>
    </w:p>
    <w:p w14:paraId="05573145"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Refresh</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rate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3800Hz.</w:t>
      </w:r>
    </w:p>
    <w:p w14:paraId="41B6B56C"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The </w:t>
      </w:r>
      <w:proofErr w:type="spellStart"/>
      <w:r w:rsidRPr="001960A6">
        <w:rPr>
          <w:rFonts w:eastAsiaTheme="majorEastAsia" w:cs="Arial"/>
          <w:bCs/>
          <w:iCs/>
          <w:szCs w:val="22"/>
          <w:lang w:eastAsia="sl-SI"/>
        </w:rPr>
        <w:t>average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electrical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power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requirement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any</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the </w:t>
      </w:r>
      <w:proofErr w:type="spellStart"/>
      <w:r w:rsidRPr="001960A6">
        <w:rPr>
          <w:rFonts w:eastAsiaTheme="majorEastAsia" w:cs="Arial"/>
          <w:bCs/>
          <w:iCs/>
          <w:szCs w:val="22"/>
          <w:lang w:eastAsia="sl-SI"/>
        </w:rPr>
        <w:t>offered</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maximum</w:t>
      </w:r>
      <w:proofErr w:type="spellEnd"/>
      <w:r w:rsidRPr="001960A6">
        <w:rPr>
          <w:rFonts w:eastAsiaTheme="majorEastAsia" w:cs="Arial"/>
          <w:bCs/>
          <w:iCs/>
          <w:szCs w:val="22"/>
          <w:lang w:eastAsia="sl-SI"/>
        </w:rPr>
        <w:t xml:space="preserve"> 300 W/m² </w:t>
      </w:r>
      <w:proofErr w:type="spellStart"/>
      <w:r w:rsidRPr="001960A6">
        <w:rPr>
          <w:rFonts w:eastAsiaTheme="majorEastAsia" w:cs="Arial"/>
          <w:bCs/>
          <w:iCs/>
          <w:szCs w:val="22"/>
          <w:lang w:eastAsia="sl-SI"/>
        </w:rPr>
        <w:t>or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less</w:t>
      </w:r>
      <w:proofErr w:type="spellEnd"/>
      <w:r w:rsidRPr="001960A6">
        <w:rPr>
          <w:rFonts w:eastAsiaTheme="majorEastAsia" w:cs="Arial"/>
          <w:bCs/>
          <w:iCs/>
          <w:szCs w:val="22"/>
          <w:lang w:eastAsia="sl-SI"/>
        </w:rPr>
        <w:t xml:space="preserve">. The total </w:t>
      </w:r>
      <w:proofErr w:type="spellStart"/>
      <w:r w:rsidRPr="001960A6">
        <w:rPr>
          <w:rFonts w:eastAsiaTheme="majorEastAsia" w:cs="Arial"/>
          <w:bCs/>
          <w:iCs/>
          <w:szCs w:val="22"/>
          <w:lang w:eastAsia="sl-SI"/>
        </w:rPr>
        <w:t>peek</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electrical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power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requirement</w:t>
      </w:r>
      <w:proofErr w:type="spellEnd"/>
      <w:r w:rsidRPr="001960A6">
        <w:rPr>
          <w:rFonts w:eastAsiaTheme="majorEastAsia" w:cs="Arial"/>
          <w:bCs/>
          <w:iCs/>
          <w:szCs w:val="22"/>
          <w:lang w:eastAsia="sl-SI"/>
        </w:rPr>
        <w:t xml:space="preserve"> (Uniform </w:t>
      </w:r>
      <w:proofErr w:type="spellStart"/>
      <w:r w:rsidRPr="001960A6">
        <w:rPr>
          <w:rFonts w:eastAsiaTheme="majorEastAsia" w:cs="Arial"/>
          <w:bCs/>
          <w:iCs/>
          <w:szCs w:val="22"/>
          <w:lang w:eastAsia="sl-SI"/>
        </w:rPr>
        <w:t>white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colour</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applied</w:t>
      </w:r>
      <w:proofErr w:type="spellEnd"/>
      <w:r w:rsidRPr="001960A6">
        <w:rPr>
          <w:rFonts w:eastAsiaTheme="majorEastAsia" w:cs="Arial"/>
          <w:bCs/>
          <w:iCs/>
          <w:szCs w:val="22"/>
          <w:lang w:eastAsia="sl-SI"/>
        </w:rPr>
        <w:t xml:space="preserve"> on </w:t>
      </w:r>
      <w:proofErr w:type="spellStart"/>
      <w:r w:rsidRPr="001960A6">
        <w:rPr>
          <w:rFonts w:eastAsiaTheme="majorEastAsia" w:cs="Arial"/>
          <w:bCs/>
          <w:iCs/>
          <w:szCs w:val="22"/>
          <w:lang w:eastAsia="sl-SI"/>
        </w:rPr>
        <w:t>whole</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area at 100% </w:t>
      </w: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not </w:t>
      </w:r>
      <w:proofErr w:type="spellStart"/>
      <w:r w:rsidRPr="001960A6">
        <w:rPr>
          <w:rFonts w:eastAsiaTheme="majorEastAsia" w:cs="Arial"/>
          <w:bCs/>
          <w:iCs/>
          <w:szCs w:val="22"/>
          <w:lang w:eastAsia="sl-SI"/>
        </w:rPr>
        <w:t>exceed</w:t>
      </w:r>
      <w:proofErr w:type="spellEnd"/>
      <w:r w:rsidRPr="001960A6">
        <w:rPr>
          <w:rFonts w:eastAsiaTheme="majorEastAsia" w:cs="Arial"/>
          <w:bCs/>
          <w:iCs/>
          <w:szCs w:val="22"/>
          <w:lang w:eastAsia="sl-SI"/>
        </w:rPr>
        <w:t xml:space="preserve">  600 W/ m².</w:t>
      </w:r>
    </w:p>
    <w:p w14:paraId="4FE7C5BE"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Life</w:t>
      </w:r>
      <w:proofErr w:type="spellEnd"/>
      <w:r w:rsidRPr="001960A6">
        <w:rPr>
          <w:rFonts w:eastAsiaTheme="majorEastAsia" w:cs="Arial"/>
          <w:bCs/>
          <w:iCs/>
          <w:szCs w:val="22"/>
          <w:lang w:eastAsia="sl-SI"/>
        </w:rPr>
        <w:t xml:space="preserve"> period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100.000 </w:t>
      </w:r>
      <w:proofErr w:type="spellStart"/>
      <w:r w:rsidRPr="001960A6">
        <w:rPr>
          <w:rFonts w:eastAsiaTheme="majorEastAsia" w:cs="Arial"/>
          <w:bCs/>
          <w:iCs/>
          <w:szCs w:val="22"/>
          <w:lang w:eastAsia="sl-SI"/>
        </w:rPr>
        <w:t>working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hours</w:t>
      </w:r>
      <w:proofErr w:type="spellEnd"/>
      <w:r w:rsidRPr="001960A6">
        <w:rPr>
          <w:rFonts w:eastAsiaTheme="majorEastAsia" w:cs="Arial"/>
          <w:bCs/>
          <w:iCs/>
          <w:szCs w:val="22"/>
          <w:lang w:eastAsia="sl-SI"/>
        </w:rPr>
        <w:t xml:space="preserv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50%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original </w:t>
      </w:r>
      <w:proofErr w:type="spellStart"/>
      <w:r w:rsidRPr="001960A6">
        <w:rPr>
          <w:rFonts w:eastAsiaTheme="majorEastAsia" w:cs="Arial"/>
          <w:bCs/>
          <w:iCs/>
          <w:szCs w:val="22"/>
          <w:lang w:eastAsia="sl-SI"/>
        </w:rPr>
        <w:t>brightness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remains</w:t>
      </w:r>
      <w:proofErr w:type="spellEnd"/>
      <w:r w:rsidRPr="001960A6">
        <w:rPr>
          <w:rFonts w:eastAsiaTheme="majorEastAsia" w:cs="Arial"/>
          <w:bCs/>
          <w:iCs/>
          <w:szCs w:val="22"/>
          <w:lang w:eastAsia="sl-SI"/>
        </w:rPr>
        <w:t xml:space="preserve">). </w:t>
      </w:r>
    </w:p>
    <w:p w14:paraId="3E449F86"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Working</w:t>
      </w:r>
      <w:proofErr w:type="spellEnd"/>
      <w:r w:rsidRPr="001960A6">
        <w:rPr>
          <w:rFonts w:eastAsiaTheme="majorEastAsia" w:cs="Arial"/>
          <w:bCs/>
          <w:iCs/>
          <w:szCs w:val="22"/>
          <w:lang w:eastAsia="sl-SI"/>
        </w:rPr>
        <w:t xml:space="preserve"> temperature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environment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at </w:t>
      </w:r>
      <w:proofErr w:type="spellStart"/>
      <w:r w:rsidRPr="001960A6">
        <w:rPr>
          <w:rFonts w:eastAsiaTheme="majorEastAsia" w:cs="Arial"/>
          <w:bCs/>
          <w:iCs/>
          <w:szCs w:val="22"/>
          <w:lang w:eastAsia="sl-SI"/>
        </w:rPr>
        <w:t>least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0°C to +40°C, RH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10% to 90%.</w:t>
      </w:r>
    </w:p>
    <w:p w14:paraId="269E2837"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LED video </w:t>
      </w:r>
      <w:proofErr w:type="spellStart"/>
      <w:r w:rsidRPr="001960A6">
        <w:rPr>
          <w:rFonts w:eastAsiaTheme="majorEastAsia" w:cs="Arial"/>
          <w:bCs/>
          <w:iCs/>
          <w:szCs w:val="22"/>
          <w:lang w:eastAsia="sl-SI"/>
        </w:rPr>
        <w:t>wall</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operate</w:t>
      </w:r>
      <w:proofErr w:type="spellEnd"/>
      <w:r w:rsidRPr="001960A6">
        <w:rPr>
          <w:rFonts w:eastAsiaTheme="majorEastAsia" w:cs="Arial"/>
          <w:bCs/>
          <w:iCs/>
          <w:szCs w:val="22"/>
          <w:lang w:eastAsia="sl-SI"/>
        </w:rPr>
        <w:t xml:space="preserve"> 24/7 </w:t>
      </w:r>
      <w:proofErr w:type="spellStart"/>
      <w:r w:rsidRPr="001960A6">
        <w:rPr>
          <w:rFonts w:eastAsiaTheme="majorEastAsia" w:cs="Arial"/>
          <w:bCs/>
          <w:iCs/>
          <w:szCs w:val="22"/>
          <w:lang w:eastAsia="sl-SI"/>
        </w:rPr>
        <w:t>without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fans</w:t>
      </w:r>
      <w:proofErr w:type="spellEnd"/>
      <w:r w:rsidRPr="001960A6">
        <w:rPr>
          <w:rFonts w:eastAsiaTheme="majorEastAsia" w:cs="Arial"/>
          <w:bCs/>
          <w:iCs/>
          <w:szCs w:val="22"/>
          <w:lang w:eastAsia="sl-SI"/>
        </w:rPr>
        <w:t xml:space="preserve"> (fan </w:t>
      </w:r>
      <w:proofErr w:type="spellStart"/>
      <w:r w:rsidRPr="001960A6">
        <w:rPr>
          <w:rFonts w:eastAsiaTheme="majorEastAsia" w:cs="Arial"/>
          <w:bCs/>
          <w:iCs/>
          <w:szCs w:val="22"/>
          <w:lang w:eastAsia="sl-SI"/>
        </w:rPr>
        <w:t>less</w:t>
      </w:r>
      <w:proofErr w:type="spellEnd"/>
      <w:r w:rsidRPr="001960A6">
        <w:rPr>
          <w:rFonts w:eastAsiaTheme="majorEastAsia" w:cs="Arial"/>
          <w:bCs/>
          <w:iCs/>
          <w:szCs w:val="22"/>
          <w:lang w:eastAsia="sl-SI"/>
        </w:rPr>
        <w:t xml:space="preserve"> design). </w:t>
      </w:r>
      <w:proofErr w:type="spellStart"/>
      <w:r w:rsidRPr="001960A6">
        <w:rPr>
          <w:rFonts w:eastAsiaTheme="majorEastAsia" w:cs="Arial"/>
          <w:bCs/>
          <w:iCs/>
          <w:szCs w:val="22"/>
          <w:lang w:eastAsia="sl-SI"/>
        </w:rPr>
        <w:t>Fans</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not be </w:t>
      </w:r>
      <w:proofErr w:type="spellStart"/>
      <w:r w:rsidRPr="001960A6">
        <w:rPr>
          <w:rFonts w:eastAsiaTheme="majorEastAsia" w:cs="Arial"/>
          <w:bCs/>
          <w:iCs/>
          <w:szCs w:val="22"/>
          <w:lang w:eastAsia="sl-SI"/>
        </w:rPr>
        <w:t>built</w:t>
      </w:r>
      <w:proofErr w:type="spellEnd"/>
      <w:r w:rsidRPr="001960A6">
        <w:rPr>
          <w:rFonts w:eastAsiaTheme="majorEastAsia" w:cs="Arial"/>
          <w:bCs/>
          <w:iCs/>
          <w:szCs w:val="22"/>
          <w:lang w:eastAsia="sl-SI"/>
        </w:rPr>
        <w:t xml:space="preserve"> in </w:t>
      </w:r>
      <w:proofErr w:type="spellStart"/>
      <w:r w:rsidRPr="001960A6">
        <w:rPr>
          <w:rFonts w:eastAsiaTheme="majorEastAsia" w:cs="Arial"/>
          <w:bCs/>
          <w:iCs/>
          <w:szCs w:val="22"/>
          <w:lang w:eastAsia="sl-SI"/>
        </w:rPr>
        <w:t>into</w:t>
      </w:r>
      <w:proofErr w:type="spellEnd"/>
      <w:r w:rsidRPr="001960A6">
        <w:rPr>
          <w:rFonts w:eastAsiaTheme="majorEastAsia" w:cs="Arial"/>
          <w:bCs/>
          <w:iCs/>
          <w:szCs w:val="22"/>
          <w:lang w:eastAsia="sl-SI"/>
        </w:rPr>
        <w:t xml:space="preserve"> the LED </w:t>
      </w:r>
      <w:proofErr w:type="spellStart"/>
      <w:r w:rsidRPr="001960A6">
        <w:rPr>
          <w:rFonts w:eastAsiaTheme="majorEastAsia" w:cs="Arial"/>
          <w:bCs/>
          <w:iCs/>
          <w:szCs w:val="22"/>
          <w:lang w:eastAsia="sl-SI"/>
        </w:rPr>
        <w:t>panels</w:t>
      </w:r>
      <w:proofErr w:type="spellEnd"/>
      <w:r w:rsidRPr="001960A6">
        <w:rPr>
          <w:rFonts w:eastAsiaTheme="majorEastAsia" w:cs="Arial"/>
          <w:bCs/>
          <w:iCs/>
          <w:szCs w:val="22"/>
          <w:lang w:eastAsia="sl-SI"/>
        </w:rPr>
        <w:t>.</w:t>
      </w:r>
    </w:p>
    <w:p w14:paraId="02D9DAEE" w14:textId="77777777" w:rsidR="002B109A" w:rsidRPr="001960A6" w:rsidRDefault="002B109A" w:rsidP="00A4209D">
      <w:pPr>
        <w:pStyle w:val="ListParagraph"/>
        <w:numPr>
          <w:ilvl w:val="0"/>
          <w:numId w:val="28"/>
        </w:numPr>
        <w:rPr>
          <w:rFonts w:eastAsiaTheme="majorEastAsia" w:cs="Arial"/>
          <w:bCs/>
          <w:iCs/>
          <w:szCs w:val="22"/>
          <w:lang w:eastAsia="sl-SI"/>
        </w:rPr>
      </w:pPr>
      <w:proofErr w:type="spellStart"/>
      <w:r w:rsidRPr="001960A6">
        <w:rPr>
          <w:rFonts w:eastAsiaTheme="majorEastAsia" w:cs="Arial"/>
          <w:bCs/>
          <w:iCs/>
          <w:szCs w:val="22"/>
          <w:lang w:eastAsia="sl-SI"/>
        </w:rPr>
        <w:t>Servicing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replacing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individual</w:t>
      </w:r>
      <w:proofErr w:type="spellEnd"/>
      <w:r w:rsidRPr="001960A6">
        <w:rPr>
          <w:rFonts w:eastAsiaTheme="majorEastAsia" w:cs="Arial"/>
          <w:bCs/>
          <w:iCs/>
          <w:szCs w:val="22"/>
          <w:lang w:eastAsia="sl-SI"/>
        </w:rPr>
        <w:t xml:space="preserve"> LED </w:t>
      </w:r>
      <w:proofErr w:type="spellStart"/>
      <w:r w:rsidRPr="001960A6">
        <w:rPr>
          <w:rFonts w:eastAsiaTheme="majorEastAsia" w:cs="Arial"/>
          <w:bCs/>
          <w:iCs/>
          <w:szCs w:val="22"/>
          <w:lang w:eastAsia="sl-SI"/>
        </w:rPr>
        <w:t>modules</w:t>
      </w:r>
      <w:proofErr w:type="spellEnd"/>
      <w:r w:rsidRPr="001960A6">
        <w:rPr>
          <w:rFonts w:eastAsiaTheme="majorEastAsia" w:cs="Arial"/>
          <w:bCs/>
          <w:iCs/>
          <w:szCs w:val="22"/>
          <w:lang w:eastAsia="sl-SI"/>
        </w:rPr>
        <w:t xml:space="preserve"> in LED panel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be </w:t>
      </w:r>
      <w:proofErr w:type="spellStart"/>
      <w:r w:rsidRPr="001960A6">
        <w:rPr>
          <w:rFonts w:eastAsiaTheme="majorEastAsia" w:cs="Arial"/>
          <w:bCs/>
          <w:iCs/>
          <w:szCs w:val="22"/>
          <w:lang w:eastAsia="sl-SI"/>
        </w:rPr>
        <w:t>possible</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from</w:t>
      </w:r>
      <w:proofErr w:type="spellEnd"/>
      <w:r w:rsidRPr="001960A6">
        <w:rPr>
          <w:rFonts w:eastAsiaTheme="majorEastAsia" w:cs="Arial"/>
          <w:bCs/>
          <w:iCs/>
          <w:szCs w:val="22"/>
          <w:lang w:eastAsia="sl-SI"/>
        </w:rPr>
        <w:t xml:space="preserve"> front, </w:t>
      </w:r>
      <w:proofErr w:type="spellStart"/>
      <w:r w:rsidRPr="001960A6">
        <w:rPr>
          <w:rFonts w:eastAsiaTheme="majorEastAsia" w:cs="Arial"/>
          <w:bCs/>
          <w:iCs/>
          <w:szCs w:val="22"/>
          <w:lang w:eastAsia="sl-SI"/>
        </w:rPr>
        <w:t>but</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removing</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of</w:t>
      </w:r>
      <w:proofErr w:type="spellEnd"/>
      <w:r w:rsidRPr="001960A6">
        <w:rPr>
          <w:rFonts w:eastAsiaTheme="majorEastAsia" w:cs="Arial"/>
          <w:bCs/>
          <w:iCs/>
          <w:szCs w:val="22"/>
          <w:lang w:eastAsia="sl-SI"/>
        </w:rPr>
        <w:t xml:space="preserve"> </w:t>
      </w:r>
      <w:proofErr w:type="spellStart"/>
      <w:r w:rsidRPr="001960A6">
        <w:rPr>
          <w:rFonts w:eastAsiaTheme="majorEastAsia" w:cs="Arial"/>
          <w:bCs/>
          <w:iCs/>
          <w:szCs w:val="22"/>
          <w:lang w:eastAsia="sl-SI"/>
        </w:rPr>
        <w:t>complete</w:t>
      </w:r>
      <w:proofErr w:type="spellEnd"/>
      <w:r w:rsidRPr="001960A6">
        <w:rPr>
          <w:rFonts w:eastAsiaTheme="majorEastAsia" w:cs="Arial"/>
          <w:bCs/>
          <w:iCs/>
          <w:szCs w:val="22"/>
          <w:lang w:eastAsia="sl-SI"/>
        </w:rPr>
        <w:t xml:space="preserve"> panel </w:t>
      </w:r>
      <w:proofErr w:type="spellStart"/>
      <w:r w:rsidRPr="001960A6">
        <w:rPr>
          <w:rFonts w:eastAsiaTheme="majorEastAsia" w:cs="Arial"/>
          <w:bCs/>
          <w:iCs/>
          <w:szCs w:val="22"/>
          <w:lang w:eastAsia="sl-SI"/>
        </w:rPr>
        <w:t>must</w:t>
      </w:r>
      <w:proofErr w:type="spellEnd"/>
      <w:r w:rsidRPr="001960A6">
        <w:rPr>
          <w:rFonts w:eastAsiaTheme="majorEastAsia" w:cs="Arial"/>
          <w:bCs/>
          <w:iCs/>
          <w:szCs w:val="22"/>
          <w:lang w:eastAsia="sl-SI"/>
        </w:rPr>
        <w:t xml:space="preserve"> not be </w:t>
      </w:r>
      <w:proofErr w:type="spellStart"/>
      <w:r w:rsidRPr="001960A6">
        <w:rPr>
          <w:rFonts w:eastAsiaTheme="majorEastAsia" w:cs="Arial"/>
          <w:bCs/>
          <w:iCs/>
          <w:szCs w:val="22"/>
          <w:lang w:eastAsia="sl-SI"/>
        </w:rPr>
        <w:t>necessary</w:t>
      </w:r>
      <w:proofErr w:type="spellEnd"/>
      <w:r w:rsidRPr="001960A6">
        <w:rPr>
          <w:rFonts w:eastAsiaTheme="majorEastAsia" w:cs="Arial"/>
          <w:bCs/>
          <w:iCs/>
          <w:szCs w:val="22"/>
          <w:lang w:eastAsia="sl-SI"/>
        </w:rPr>
        <w:t xml:space="preserve"> at </w:t>
      </w:r>
      <w:proofErr w:type="spellStart"/>
      <w:r w:rsidRPr="001960A6">
        <w:rPr>
          <w:rFonts w:eastAsiaTheme="majorEastAsia" w:cs="Arial"/>
          <w:bCs/>
          <w:iCs/>
          <w:szCs w:val="22"/>
          <w:lang w:eastAsia="sl-SI"/>
        </w:rPr>
        <w:t>such</w:t>
      </w:r>
      <w:proofErr w:type="spellEnd"/>
      <w:r w:rsidRPr="001960A6">
        <w:rPr>
          <w:rFonts w:eastAsiaTheme="majorEastAsia" w:cs="Arial"/>
          <w:bCs/>
          <w:iCs/>
          <w:szCs w:val="22"/>
          <w:lang w:eastAsia="sl-SI"/>
        </w:rPr>
        <w:t xml:space="preserve"> procedure.</w:t>
      </w:r>
    </w:p>
    <w:p w14:paraId="1DB1B5B2" w14:textId="5636FFEC" w:rsidR="00D22A63" w:rsidRPr="001960A6" w:rsidRDefault="002B109A" w:rsidP="00A4209D">
      <w:pPr>
        <w:pStyle w:val="ListParagraph"/>
        <w:numPr>
          <w:ilvl w:val="0"/>
          <w:numId w:val="28"/>
        </w:numPr>
        <w:rPr>
          <w:rFonts w:eastAsiaTheme="majorEastAsia" w:cs="Arial"/>
          <w:bCs/>
          <w:iCs/>
          <w:szCs w:val="22"/>
          <w:lang w:eastAsia="sl-SI"/>
        </w:rPr>
      </w:pPr>
      <w:r w:rsidRPr="001960A6">
        <w:rPr>
          <w:lang w:eastAsia="sl-SI"/>
        </w:rPr>
        <w:t xml:space="preserve">The </w:t>
      </w:r>
      <w:proofErr w:type="spellStart"/>
      <w:r w:rsidRPr="001960A6">
        <w:rPr>
          <w:lang w:eastAsia="sl-SI"/>
        </w:rPr>
        <w:t>Bidder</w:t>
      </w:r>
      <w:proofErr w:type="spellEnd"/>
      <w:r w:rsidRPr="001960A6">
        <w:rPr>
          <w:lang w:eastAsia="sl-SI"/>
        </w:rPr>
        <w:t xml:space="preserve"> </w:t>
      </w:r>
      <w:proofErr w:type="spellStart"/>
      <w:r w:rsidRPr="001960A6">
        <w:rPr>
          <w:lang w:eastAsia="sl-SI"/>
        </w:rPr>
        <w:t>must</w:t>
      </w:r>
      <w:proofErr w:type="spellEnd"/>
      <w:r w:rsidRPr="001960A6">
        <w:rPr>
          <w:lang w:eastAsia="sl-SI"/>
        </w:rPr>
        <w:t xml:space="preserve"> </w:t>
      </w:r>
      <w:proofErr w:type="spellStart"/>
      <w:r w:rsidRPr="001960A6">
        <w:rPr>
          <w:lang w:eastAsia="sl-SI"/>
        </w:rPr>
        <w:t>offer</w:t>
      </w:r>
      <w:proofErr w:type="spellEnd"/>
      <w:r w:rsidRPr="001960A6">
        <w:rPr>
          <w:lang w:eastAsia="sl-SI"/>
        </w:rPr>
        <w:t xml:space="preserve"> at </w:t>
      </w:r>
      <w:proofErr w:type="spellStart"/>
      <w:r w:rsidRPr="001960A6">
        <w:rPr>
          <w:lang w:eastAsia="sl-SI"/>
        </w:rPr>
        <w:t>least</w:t>
      </w:r>
      <w:proofErr w:type="spellEnd"/>
      <w:r w:rsidRPr="001960A6">
        <w:rPr>
          <w:lang w:eastAsia="sl-SI"/>
        </w:rPr>
        <w:t xml:space="preserve"> 10 </w:t>
      </w:r>
      <w:proofErr w:type="spellStart"/>
      <w:r w:rsidRPr="001960A6">
        <w:rPr>
          <w:lang w:eastAsia="sl-SI"/>
        </w:rPr>
        <w:t>spare</w:t>
      </w:r>
      <w:proofErr w:type="spellEnd"/>
      <w:r w:rsidRPr="001960A6">
        <w:rPr>
          <w:lang w:eastAsia="sl-SI"/>
        </w:rPr>
        <w:t xml:space="preserve"> LED </w:t>
      </w:r>
      <w:proofErr w:type="spellStart"/>
      <w:r w:rsidRPr="001960A6">
        <w:rPr>
          <w:lang w:eastAsia="sl-SI"/>
        </w:rPr>
        <w:t>panels</w:t>
      </w:r>
      <w:proofErr w:type="spellEnd"/>
      <w:r w:rsidRPr="001960A6">
        <w:rPr>
          <w:lang w:eastAsia="sl-SI"/>
        </w:rPr>
        <w:t xml:space="preserve"> for </w:t>
      </w:r>
      <w:proofErr w:type="spellStart"/>
      <w:r w:rsidRPr="001960A6">
        <w:rPr>
          <w:lang w:eastAsia="sl-SI"/>
        </w:rPr>
        <w:t>pixel</w:t>
      </w:r>
      <w:proofErr w:type="spellEnd"/>
      <w:r w:rsidRPr="001960A6">
        <w:rPr>
          <w:lang w:eastAsia="sl-SI"/>
        </w:rPr>
        <w:t xml:space="preserve"> </w:t>
      </w:r>
      <w:proofErr w:type="spellStart"/>
      <w:r w:rsidRPr="001960A6">
        <w:rPr>
          <w:lang w:eastAsia="sl-SI"/>
        </w:rPr>
        <w:t>pitch</w:t>
      </w:r>
      <w:proofErr w:type="spellEnd"/>
      <w:r w:rsidRPr="001960A6">
        <w:rPr>
          <w:lang w:eastAsia="sl-SI"/>
        </w:rPr>
        <w:t xml:space="preserve"> 1,57 </w:t>
      </w:r>
      <w:proofErr w:type="spellStart"/>
      <w:r w:rsidRPr="001960A6">
        <w:rPr>
          <w:lang w:eastAsia="sl-SI"/>
        </w:rPr>
        <w:t>or</w:t>
      </w:r>
      <w:proofErr w:type="spellEnd"/>
      <w:r w:rsidRPr="001960A6">
        <w:rPr>
          <w:lang w:eastAsia="sl-SI"/>
        </w:rPr>
        <w:t xml:space="preserve"> </w:t>
      </w:r>
      <w:proofErr w:type="spellStart"/>
      <w:r w:rsidRPr="001960A6">
        <w:rPr>
          <w:lang w:eastAsia="sl-SI"/>
        </w:rPr>
        <w:t>less</w:t>
      </w:r>
      <w:proofErr w:type="spellEnd"/>
      <w:r w:rsidRPr="001960A6">
        <w:rPr>
          <w:lang w:eastAsia="sl-SI"/>
        </w:rPr>
        <w:t xml:space="preserve">, 3  </w:t>
      </w:r>
      <w:proofErr w:type="spellStart"/>
      <w:r w:rsidRPr="001960A6">
        <w:rPr>
          <w:lang w:eastAsia="sl-SI"/>
        </w:rPr>
        <w:t>spare</w:t>
      </w:r>
      <w:proofErr w:type="spellEnd"/>
      <w:r w:rsidRPr="001960A6">
        <w:rPr>
          <w:lang w:eastAsia="sl-SI"/>
        </w:rPr>
        <w:t xml:space="preserve"> LED </w:t>
      </w:r>
      <w:proofErr w:type="spellStart"/>
      <w:r w:rsidRPr="001960A6">
        <w:rPr>
          <w:lang w:eastAsia="sl-SI"/>
        </w:rPr>
        <w:t>panels</w:t>
      </w:r>
      <w:proofErr w:type="spellEnd"/>
      <w:r w:rsidRPr="001960A6">
        <w:rPr>
          <w:lang w:eastAsia="sl-SI"/>
        </w:rPr>
        <w:t xml:space="preserve"> for </w:t>
      </w:r>
      <w:proofErr w:type="spellStart"/>
      <w:r w:rsidRPr="001960A6">
        <w:rPr>
          <w:lang w:eastAsia="sl-SI"/>
        </w:rPr>
        <w:t>pixel</w:t>
      </w:r>
      <w:proofErr w:type="spellEnd"/>
      <w:r w:rsidRPr="001960A6">
        <w:rPr>
          <w:lang w:eastAsia="sl-SI"/>
        </w:rPr>
        <w:t xml:space="preserve"> </w:t>
      </w:r>
      <w:proofErr w:type="spellStart"/>
      <w:r w:rsidRPr="001960A6">
        <w:rPr>
          <w:lang w:eastAsia="sl-SI"/>
        </w:rPr>
        <w:t>pitch</w:t>
      </w:r>
      <w:proofErr w:type="spellEnd"/>
      <w:r w:rsidRPr="001960A6">
        <w:rPr>
          <w:lang w:eastAsia="sl-SI"/>
        </w:rPr>
        <w:t xml:space="preserve"> 1,25 </w:t>
      </w:r>
      <w:proofErr w:type="spellStart"/>
      <w:r w:rsidRPr="001960A6">
        <w:rPr>
          <w:lang w:eastAsia="sl-SI"/>
        </w:rPr>
        <w:t>or</w:t>
      </w:r>
      <w:proofErr w:type="spellEnd"/>
      <w:r w:rsidRPr="001960A6">
        <w:rPr>
          <w:lang w:eastAsia="sl-SI"/>
        </w:rPr>
        <w:t xml:space="preserve"> </w:t>
      </w:r>
      <w:proofErr w:type="spellStart"/>
      <w:r w:rsidRPr="001960A6">
        <w:rPr>
          <w:lang w:eastAsia="sl-SI"/>
        </w:rPr>
        <w:t>less</w:t>
      </w:r>
      <w:proofErr w:type="spellEnd"/>
      <w:r w:rsidRPr="001960A6">
        <w:rPr>
          <w:lang w:eastAsia="sl-SI"/>
        </w:rPr>
        <w:t xml:space="preserve">, 2  </w:t>
      </w:r>
      <w:proofErr w:type="spellStart"/>
      <w:r w:rsidRPr="001960A6">
        <w:rPr>
          <w:lang w:eastAsia="sl-SI"/>
        </w:rPr>
        <w:t>spare</w:t>
      </w:r>
      <w:proofErr w:type="spellEnd"/>
      <w:r w:rsidRPr="001960A6">
        <w:rPr>
          <w:lang w:eastAsia="sl-SI"/>
        </w:rPr>
        <w:t xml:space="preserve"> LED </w:t>
      </w:r>
      <w:proofErr w:type="spellStart"/>
      <w:r w:rsidRPr="001960A6">
        <w:rPr>
          <w:lang w:eastAsia="sl-SI"/>
        </w:rPr>
        <w:t>panels</w:t>
      </w:r>
      <w:proofErr w:type="spellEnd"/>
      <w:r w:rsidRPr="001960A6">
        <w:rPr>
          <w:lang w:eastAsia="sl-SI"/>
        </w:rPr>
        <w:t xml:space="preserve"> for </w:t>
      </w:r>
      <w:proofErr w:type="spellStart"/>
      <w:r w:rsidRPr="001960A6">
        <w:rPr>
          <w:lang w:eastAsia="sl-SI"/>
        </w:rPr>
        <w:t>pixel</w:t>
      </w:r>
      <w:proofErr w:type="spellEnd"/>
      <w:r w:rsidRPr="001960A6">
        <w:rPr>
          <w:lang w:eastAsia="sl-SI"/>
        </w:rPr>
        <w:t xml:space="preserve"> </w:t>
      </w:r>
      <w:proofErr w:type="spellStart"/>
      <w:r w:rsidRPr="001960A6">
        <w:rPr>
          <w:lang w:eastAsia="sl-SI"/>
        </w:rPr>
        <w:t>pitch</w:t>
      </w:r>
      <w:proofErr w:type="spellEnd"/>
      <w:r w:rsidRPr="001960A6">
        <w:rPr>
          <w:lang w:eastAsia="sl-SI"/>
        </w:rPr>
        <w:t xml:space="preserve"> 0,94 </w:t>
      </w:r>
      <w:proofErr w:type="spellStart"/>
      <w:r w:rsidRPr="001960A6">
        <w:rPr>
          <w:lang w:eastAsia="sl-SI"/>
        </w:rPr>
        <w:t>or</w:t>
      </w:r>
      <w:proofErr w:type="spellEnd"/>
      <w:r w:rsidRPr="001960A6">
        <w:rPr>
          <w:lang w:eastAsia="sl-SI"/>
        </w:rPr>
        <w:t xml:space="preserve"> </w:t>
      </w:r>
      <w:proofErr w:type="spellStart"/>
      <w:r w:rsidRPr="001960A6">
        <w:rPr>
          <w:lang w:eastAsia="sl-SI"/>
        </w:rPr>
        <w:t>less</w:t>
      </w:r>
      <w:proofErr w:type="spellEnd"/>
      <w:r w:rsidRPr="001960A6">
        <w:rPr>
          <w:lang w:eastAsia="sl-SI"/>
        </w:rPr>
        <w:t xml:space="preserve"> 1% </w:t>
      </w:r>
      <w:proofErr w:type="spellStart"/>
      <w:r w:rsidRPr="001960A6">
        <w:rPr>
          <w:lang w:eastAsia="sl-SI"/>
        </w:rPr>
        <w:t>of</w:t>
      </w:r>
      <w:proofErr w:type="spellEnd"/>
      <w:r w:rsidRPr="001960A6">
        <w:rPr>
          <w:lang w:eastAsia="sl-SI"/>
        </w:rPr>
        <w:t xml:space="preserve"> </w:t>
      </w:r>
      <w:proofErr w:type="spellStart"/>
      <w:r w:rsidRPr="001960A6">
        <w:rPr>
          <w:lang w:eastAsia="sl-SI"/>
        </w:rPr>
        <w:t>cables</w:t>
      </w:r>
      <w:proofErr w:type="spellEnd"/>
      <w:r w:rsidRPr="001960A6">
        <w:rPr>
          <w:lang w:eastAsia="sl-SI"/>
        </w:rPr>
        <w:t xml:space="preserve"> for </w:t>
      </w:r>
      <w:proofErr w:type="spellStart"/>
      <w:r w:rsidRPr="001960A6">
        <w:rPr>
          <w:lang w:eastAsia="sl-SI"/>
        </w:rPr>
        <w:t>connecting</w:t>
      </w:r>
      <w:proofErr w:type="spellEnd"/>
      <w:r w:rsidRPr="001960A6">
        <w:rPr>
          <w:lang w:eastAsia="sl-SI"/>
        </w:rPr>
        <w:t xml:space="preserve"> LED </w:t>
      </w:r>
      <w:proofErr w:type="spellStart"/>
      <w:r w:rsidRPr="001960A6">
        <w:rPr>
          <w:lang w:eastAsia="sl-SI"/>
        </w:rPr>
        <w:t>panels</w:t>
      </w:r>
      <w:proofErr w:type="spellEnd"/>
      <w:r w:rsidRPr="001960A6">
        <w:rPr>
          <w:lang w:eastAsia="sl-SI"/>
        </w:rPr>
        <w:t xml:space="preserve"> to </w:t>
      </w:r>
      <w:proofErr w:type="spellStart"/>
      <w:r w:rsidRPr="001960A6">
        <w:rPr>
          <w:lang w:eastAsia="sl-SI"/>
        </w:rPr>
        <w:t>each</w:t>
      </w:r>
      <w:proofErr w:type="spellEnd"/>
      <w:r w:rsidRPr="001960A6">
        <w:rPr>
          <w:lang w:eastAsia="sl-SI"/>
        </w:rPr>
        <w:t xml:space="preserve"> </w:t>
      </w:r>
      <w:proofErr w:type="spellStart"/>
      <w:r w:rsidRPr="001960A6">
        <w:rPr>
          <w:lang w:eastAsia="sl-SI"/>
        </w:rPr>
        <w:t>other</w:t>
      </w:r>
      <w:proofErr w:type="spellEnd"/>
      <w:r w:rsidRPr="001960A6">
        <w:rPr>
          <w:lang w:eastAsia="sl-SI"/>
        </w:rPr>
        <w:t xml:space="preserve"> (</w:t>
      </w:r>
      <w:proofErr w:type="spellStart"/>
      <w:r w:rsidRPr="001960A6">
        <w:rPr>
          <w:lang w:eastAsia="sl-SI"/>
        </w:rPr>
        <w:t>if</w:t>
      </w:r>
      <w:proofErr w:type="spellEnd"/>
      <w:r w:rsidRPr="001960A6">
        <w:rPr>
          <w:lang w:eastAsia="sl-SI"/>
        </w:rPr>
        <w:t xml:space="preserve"> </w:t>
      </w:r>
      <w:proofErr w:type="spellStart"/>
      <w:r w:rsidRPr="001960A6">
        <w:rPr>
          <w:lang w:eastAsia="sl-SI"/>
        </w:rPr>
        <w:t>they</w:t>
      </w:r>
      <w:proofErr w:type="spellEnd"/>
      <w:r w:rsidRPr="001960A6">
        <w:rPr>
          <w:lang w:eastAsia="sl-SI"/>
        </w:rPr>
        <w:t xml:space="preserve"> </w:t>
      </w:r>
      <w:proofErr w:type="spellStart"/>
      <w:r w:rsidRPr="001960A6">
        <w:rPr>
          <w:lang w:eastAsia="sl-SI"/>
        </w:rPr>
        <w:t>exist</w:t>
      </w:r>
      <w:proofErr w:type="spellEnd"/>
      <w:r w:rsidRPr="001960A6">
        <w:rPr>
          <w:lang w:eastAsia="sl-SI"/>
        </w:rPr>
        <w:t xml:space="preserve">), 1% </w:t>
      </w:r>
      <w:proofErr w:type="spellStart"/>
      <w:r w:rsidRPr="001960A6">
        <w:rPr>
          <w:lang w:eastAsia="sl-SI"/>
        </w:rPr>
        <w:t>of</w:t>
      </w:r>
      <w:proofErr w:type="spellEnd"/>
      <w:r w:rsidRPr="001960A6">
        <w:rPr>
          <w:lang w:eastAsia="sl-SI"/>
        </w:rPr>
        <w:t xml:space="preserve"> panel </w:t>
      </w:r>
      <w:proofErr w:type="spellStart"/>
      <w:r w:rsidRPr="001960A6">
        <w:rPr>
          <w:lang w:eastAsia="sl-SI"/>
        </w:rPr>
        <w:t>power</w:t>
      </w:r>
      <w:proofErr w:type="spellEnd"/>
      <w:r w:rsidRPr="001960A6">
        <w:rPr>
          <w:lang w:eastAsia="sl-SI"/>
        </w:rPr>
        <w:t xml:space="preserve"> </w:t>
      </w:r>
      <w:proofErr w:type="spellStart"/>
      <w:r w:rsidRPr="001960A6">
        <w:rPr>
          <w:lang w:eastAsia="sl-SI"/>
        </w:rPr>
        <w:t>supplies</w:t>
      </w:r>
      <w:proofErr w:type="spellEnd"/>
      <w:r w:rsidRPr="001960A6">
        <w:rPr>
          <w:lang w:eastAsia="sl-SI"/>
        </w:rPr>
        <w:t xml:space="preserve"> (</w:t>
      </w:r>
      <w:proofErr w:type="spellStart"/>
      <w:r w:rsidRPr="001960A6">
        <w:rPr>
          <w:lang w:eastAsia="sl-SI"/>
        </w:rPr>
        <w:t>if</w:t>
      </w:r>
      <w:proofErr w:type="spellEnd"/>
      <w:r w:rsidRPr="001960A6">
        <w:rPr>
          <w:lang w:eastAsia="sl-SI"/>
        </w:rPr>
        <w:t xml:space="preserve"> </w:t>
      </w:r>
      <w:proofErr w:type="spellStart"/>
      <w:r w:rsidRPr="001960A6">
        <w:rPr>
          <w:lang w:eastAsia="sl-SI"/>
        </w:rPr>
        <w:t>each</w:t>
      </w:r>
      <w:proofErr w:type="spellEnd"/>
      <w:r w:rsidRPr="001960A6">
        <w:rPr>
          <w:lang w:eastAsia="sl-SI"/>
        </w:rPr>
        <w:t xml:space="preserve"> panel </w:t>
      </w:r>
      <w:proofErr w:type="spellStart"/>
      <w:r w:rsidRPr="001960A6">
        <w:rPr>
          <w:lang w:eastAsia="sl-SI"/>
        </w:rPr>
        <w:t>has</w:t>
      </w:r>
      <w:proofErr w:type="spellEnd"/>
      <w:r w:rsidRPr="001960A6">
        <w:rPr>
          <w:lang w:eastAsia="sl-SI"/>
        </w:rPr>
        <w:t xml:space="preserve"> </w:t>
      </w:r>
      <w:proofErr w:type="spellStart"/>
      <w:r w:rsidRPr="001960A6">
        <w:rPr>
          <w:lang w:eastAsia="sl-SI"/>
        </w:rPr>
        <w:t>its</w:t>
      </w:r>
      <w:proofErr w:type="spellEnd"/>
      <w:r w:rsidRPr="001960A6">
        <w:rPr>
          <w:lang w:eastAsia="sl-SI"/>
        </w:rPr>
        <w:t xml:space="preserve"> </w:t>
      </w:r>
      <w:proofErr w:type="spellStart"/>
      <w:r w:rsidRPr="001960A6">
        <w:rPr>
          <w:lang w:eastAsia="sl-SI"/>
        </w:rPr>
        <w:t>own</w:t>
      </w:r>
      <w:proofErr w:type="spellEnd"/>
      <w:r w:rsidRPr="001960A6">
        <w:rPr>
          <w:lang w:eastAsia="sl-SI"/>
        </w:rPr>
        <w:t xml:space="preserve"> </w:t>
      </w:r>
      <w:proofErr w:type="spellStart"/>
      <w:r w:rsidRPr="001960A6">
        <w:rPr>
          <w:lang w:eastAsia="sl-SI"/>
        </w:rPr>
        <w:t>power</w:t>
      </w:r>
      <w:proofErr w:type="spellEnd"/>
      <w:r w:rsidRPr="001960A6">
        <w:rPr>
          <w:lang w:eastAsia="sl-SI"/>
        </w:rPr>
        <w:t xml:space="preserve"> </w:t>
      </w:r>
      <w:proofErr w:type="spellStart"/>
      <w:r w:rsidRPr="001960A6">
        <w:rPr>
          <w:lang w:eastAsia="sl-SI"/>
        </w:rPr>
        <w:t>supply</w:t>
      </w:r>
      <w:proofErr w:type="spellEnd"/>
      <w:r w:rsidRPr="001960A6">
        <w:rPr>
          <w:lang w:eastAsia="sl-SI"/>
        </w:rPr>
        <w:t xml:space="preserve">) and at </w:t>
      </w:r>
      <w:proofErr w:type="spellStart"/>
      <w:r w:rsidRPr="001960A6">
        <w:rPr>
          <w:lang w:eastAsia="sl-SI"/>
        </w:rPr>
        <w:t>least</w:t>
      </w:r>
      <w:proofErr w:type="spellEnd"/>
      <w:r w:rsidRPr="001960A6">
        <w:rPr>
          <w:lang w:eastAsia="sl-SI"/>
        </w:rPr>
        <w:t xml:space="preserve"> 1000 LED </w:t>
      </w:r>
      <w:proofErr w:type="spellStart"/>
      <w:r w:rsidRPr="001960A6">
        <w:rPr>
          <w:lang w:eastAsia="sl-SI"/>
        </w:rPr>
        <w:t>diodes</w:t>
      </w:r>
      <w:proofErr w:type="spellEnd"/>
      <w:r w:rsidRPr="001960A6">
        <w:rPr>
          <w:lang w:eastAsia="sl-SI"/>
        </w:rPr>
        <w:t xml:space="preserve"> for </w:t>
      </w:r>
      <w:proofErr w:type="spellStart"/>
      <w:r w:rsidRPr="001960A6">
        <w:rPr>
          <w:lang w:eastAsia="sl-SI"/>
        </w:rPr>
        <w:t>each</w:t>
      </w:r>
      <w:proofErr w:type="spellEnd"/>
      <w:r w:rsidRPr="001960A6">
        <w:rPr>
          <w:lang w:eastAsia="sl-SI"/>
        </w:rPr>
        <w:t xml:space="preserve"> </w:t>
      </w:r>
      <w:proofErr w:type="spellStart"/>
      <w:r w:rsidRPr="001960A6">
        <w:rPr>
          <w:lang w:eastAsia="sl-SI"/>
        </w:rPr>
        <w:t>pixel</w:t>
      </w:r>
      <w:proofErr w:type="spellEnd"/>
      <w:r w:rsidRPr="001960A6">
        <w:rPr>
          <w:lang w:eastAsia="sl-SI"/>
        </w:rPr>
        <w:t xml:space="preserve"> </w:t>
      </w:r>
      <w:proofErr w:type="spellStart"/>
      <w:r w:rsidRPr="001960A6">
        <w:rPr>
          <w:lang w:eastAsia="sl-SI"/>
        </w:rPr>
        <w:t>pitch</w:t>
      </w:r>
      <w:proofErr w:type="spellEnd"/>
      <w:r w:rsidRPr="001960A6">
        <w:rPr>
          <w:lang w:eastAsia="sl-SI"/>
        </w:rPr>
        <w:t xml:space="preserve"> (1,57mm, 1,2</w:t>
      </w:r>
      <w:r w:rsidR="00863CA5" w:rsidRPr="001960A6">
        <w:rPr>
          <w:lang w:eastAsia="sl-SI"/>
        </w:rPr>
        <w:t>5</w:t>
      </w:r>
      <w:r w:rsidRPr="001960A6">
        <w:rPr>
          <w:lang w:eastAsia="sl-SI"/>
        </w:rPr>
        <w:t xml:space="preserve"> mm in 0,93 mm)  </w:t>
      </w:r>
      <w:proofErr w:type="spellStart"/>
      <w:r w:rsidRPr="001960A6">
        <w:rPr>
          <w:lang w:eastAsia="sl-SI"/>
        </w:rPr>
        <w:t>together</w:t>
      </w:r>
      <w:proofErr w:type="spellEnd"/>
      <w:r w:rsidRPr="001960A6">
        <w:rPr>
          <w:lang w:eastAsia="sl-SI"/>
        </w:rPr>
        <w:t xml:space="preserve"> </w:t>
      </w:r>
      <w:proofErr w:type="spellStart"/>
      <w:r w:rsidRPr="001960A6">
        <w:rPr>
          <w:lang w:eastAsia="sl-SI"/>
        </w:rPr>
        <w:t>with</w:t>
      </w:r>
      <w:proofErr w:type="spellEnd"/>
      <w:r w:rsidRPr="001960A6">
        <w:rPr>
          <w:lang w:eastAsia="sl-SI"/>
        </w:rPr>
        <w:t xml:space="preserve"> </w:t>
      </w:r>
      <w:proofErr w:type="spellStart"/>
      <w:r w:rsidRPr="001960A6">
        <w:rPr>
          <w:lang w:eastAsia="sl-SI"/>
        </w:rPr>
        <w:t>repair</w:t>
      </w:r>
      <w:proofErr w:type="spellEnd"/>
      <w:r w:rsidRPr="001960A6">
        <w:rPr>
          <w:lang w:eastAsia="sl-SI"/>
        </w:rPr>
        <w:t xml:space="preserve"> kit for </w:t>
      </w:r>
      <w:proofErr w:type="spellStart"/>
      <w:r w:rsidRPr="001960A6">
        <w:rPr>
          <w:lang w:eastAsia="sl-SI"/>
        </w:rPr>
        <w:t>exchanging</w:t>
      </w:r>
      <w:proofErr w:type="spellEnd"/>
      <w:r w:rsidRPr="001960A6">
        <w:rPr>
          <w:lang w:eastAsia="sl-SI"/>
        </w:rPr>
        <w:t xml:space="preserve"> </w:t>
      </w:r>
      <w:proofErr w:type="spellStart"/>
      <w:r w:rsidRPr="001960A6">
        <w:rPr>
          <w:lang w:eastAsia="sl-SI"/>
        </w:rPr>
        <w:t>faulty</w:t>
      </w:r>
      <w:proofErr w:type="spellEnd"/>
      <w:r w:rsidRPr="001960A6">
        <w:rPr>
          <w:lang w:eastAsia="sl-SI"/>
        </w:rPr>
        <w:t xml:space="preserve"> LED </w:t>
      </w:r>
      <w:proofErr w:type="spellStart"/>
      <w:r w:rsidRPr="001960A6">
        <w:rPr>
          <w:lang w:eastAsia="sl-SI"/>
        </w:rPr>
        <w:t>diodes</w:t>
      </w:r>
      <w:proofErr w:type="spellEnd"/>
      <w:r w:rsidRPr="001960A6">
        <w:rPr>
          <w:lang w:eastAsia="sl-SI"/>
        </w:rPr>
        <w:t xml:space="preserve">. </w:t>
      </w:r>
    </w:p>
    <w:p w14:paraId="0BAA05B4" w14:textId="77777777" w:rsidR="002B109A" w:rsidRPr="001960A6" w:rsidRDefault="002B109A" w:rsidP="002B109A">
      <w:pPr>
        <w:rPr>
          <w:rFonts w:eastAsiaTheme="majorEastAsia" w:cs="Arial"/>
          <w:bCs/>
          <w:iCs/>
          <w:szCs w:val="22"/>
          <w:lang w:eastAsia="sl-SI"/>
        </w:rPr>
      </w:pPr>
    </w:p>
    <w:p w14:paraId="134DCDAF" w14:textId="77777777" w:rsidR="002B109A" w:rsidRPr="001960A6" w:rsidRDefault="002B109A" w:rsidP="002B109A">
      <w:pPr>
        <w:rPr>
          <w:rFonts w:eastAsiaTheme="majorEastAsia" w:cs="Arial"/>
          <w:bCs/>
          <w:iCs/>
          <w:szCs w:val="22"/>
          <w:lang w:eastAsia="sl-SI"/>
        </w:rPr>
      </w:pPr>
    </w:p>
    <w:p w14:paraId="0F9B78D9" w14:textId="77777777" w:rsidR="002B109A" w:rsidRPr="001960A6" w:rsidRDefault="002B109A" w:rsidP="002B109A">
      <w:pPr>
        <w:rPr>
          <w:rFonts w:eastAsiaTheme="majorEastAsia" w:cs="Arial"/>
          <w:bCs/>
          <w:iCs/>
          <w:szCs w:val="22"/>
          <w:lang w:eastAsia="sl-SI"/>
        </w:rPr>
      </w:pPr>
    </w:p>
    <w:p w14:paraId="018FDC29" w14:textId="77777777" w:rsidR="002B109A" w:rsidRPr="001960A6" w:rsidRDefault="002B109A" w:rsidP="002B109A">
      <w:pPr>
        <w:rPr>
          <w:rFonts w:eastAsiaTheme="majorEastAsia" w:cs="Arial"/>
          <w:bCs/>
          <w:iCs/>
          <w:szCs w:val="22"/>
          <w:lang w:eastAsia="sl-SI"/>
        </w:rPr>
      </w:pPr>
    </w:p>
    <w:p w14:paraId="27A9BE72" w14:textId="77777777" w:rsidR="002B109A" w:rsidRPr="001960A6" w:rsidRDefault="002B109A" w:rsidP="002B109A">
      <w:pPr>
        <w:rPr>
          <w:rFonts w:eastAsiaTheme="majorEastAsia" w:cs="Arial"/>
          <w:bCs/>
          <w:iCs/>
          <w:szCs w:val="22"/>
          <w:lang w:eastAsia="sl-SI"/>
        </w:rPr>
      </w:pPr>
    </w:p>
    <w:p w14:paraId="28A8411A" w14:textId="77777777" w:rsidR="002B109A" w:rsidRPr="001960A6" w:rsidRDefault="002B109A" w:rsidP="002B109A">
      <w:pPr>
        <w:rPr>
          <w:rFonts w:eastAsiaTheme="majorEastAsia" w:cs="Arial"/>
          <w:bCs/>
          <w:iCs/>
          <w:szCs w:val="22"/>
          <w:lang w:eastAsia="sl-SI"/>
        </w:rPr>
      </w:pPr>
    </w:p>
    <w:p w14:paraId="0DAB95E5" w14:textId="77777777" w:rsidR="002B109A" w:rsidRPr="001960A6" w:rsidRDefault="002B109A" w:rsidP="002B109A">
      <w:pPr>
        <w:rPr>
          <w:rFonts w:eastAsiaTheme="majorEastAsia" w:cs="Arial"/>
          <w:bCs/>
          <w:iCs/>
          <w:szCs w:val="22"/>
          <w:lang w:eastAsia="sl-SI"/>
        </w:rPr>
      </w:pPr>
    </w:p>
    <w:p w14:paraId="452F8650" w14:textId="77777777" w:rsidR="002B109A" w:rsidRPr="001960A6" w:rsidRDefault="002B109A" w:rsidP="002B109A">
      <w:pPr>
        <w:rPr>
          <w:rFonts w:eastAsiaTheme="majorEastAsia" w:cs="Arial"/>
          <w:bCs/>
          <w:iCs/>
          <w:szCs w:val="22"/>
          <w:lang w:eastAsia="sl-SI"/>
        </w:rPr>
      </w:pPr>
    </w:p>
    <w:p w14:paraId="0F03114E" w14:textId="77777777" w:rsidR="002B109A" w:rsidRPr="001960A6" w:rsidRDefault="002B109A" w:rsidP="002B109A">
      <w:pPr>
        <w:rPr>
          <w:rFonts w:eastAsiaTheme="majorEastAsia" w:cs="Arial"/>
          <w:bCs/>
          <w:iCs/>
          <w:szCs w:val="22"/>
          <w:lang w:eastAsia="sl-SI"/>
        </w:rPr>
      </w:pPr>
    </w:p>
    <w:p w14:paraId="72E67690" w14:textId="77777777" w:rsidR="002B109A" w:rsidRPr="001960A6" w:rsidRDefault="002B109A" w:rsidP="002B109A">
      <w:pPr>
        <w:rPr>
          <w:rFonts w:eastAsiaTheme="majorEastAsia" w:cs="Arial"/>
          <w:bCs/>
          <w:iCs/>
          <w:szCs w:val="22"/>
          <w:lang w:eastAsia="sl-SI"/>
        </w:rPr>
      </w:pPr>
    </w:p>
    <w:p w14:paraId="03C48820" w14:textId="77777777" w:rsidR="002B109A" w:rsidRPr="001960A6" w:rsidRDefault="002B109A" w:rsidP="002B109A">
      <w:pPr>
        <w:rPr>
          <w:rFonts w:eastAsiaTheme="majorEastAsia" w:cs="Arial"/>
          <w:bCs/>
          <w:iCs/>
          <w:szCs w:val="22"/>
          <w:lang w:eastAsia="sl-SI"/>
        </w:rPr>
      </w:pPr>
    </w:p>
    <w:p w14:paraId="475D78A8" w14:textId="77777777" w:rsidR="002B109A" w:rsidRPr="001960A6" w:rsidRDefault="002B109A" w:rsidP="002B109A">
      <w:pPr>
        <w:rPr>
          <w:rFonts w:eastAsiaTheme="majorEastAsia" w:cs="Arial"/>
          <w:bCs/>
          <w:iCs/>
          <w:szCs w:val="22"/>
          <w:lang w:eastAsia="sl-SI"/>
        </w:rPr>
      </w:pPr>
    </w:p>
    <w:p w14:paraId="0FBAF05C" w14:textId="77777777" w:rsidR="002B109A" w:rsidRPr="001960A6" w:rsidRDefault="002B109A" w:rsidP="002B109A">
      <w:pPr>
        <w:rPr>
          <w:rFonts w:eastAsiaTheme="majorEastAsia" w:cs="Arial"/>
          <w:bCs/>
          <w:iCs/>
          <w:szCs w:val="22"/>
          <w:lang w:eastAsia="sl-SI"/>
        </w:rPr>
      </w:pPr>
    </w:p>
    <w:p w14:paraId="3C0AFC10" w14:textId="77777777" w:rsidR="002B109A" w:rsidRPr="001960A6" w:rsidRDefault="002B109A" w:rsidP="002B109A">
      <w:pPr>
        <w:rPr>
          <w:rFonts w:eastAsiaTheme="majorEastAsia" w:cs="Arial"/>
          <w:bCs/>
          <w:iCs/>
          <w:szCs w:val="22"/>
          <w:lang w:eastAsia="sl-SI"/>
        </w:rPr>
      </w:pPr>
    </w:p>
    <w:p w14:paraId="1C3FD443" w14:textId="77777777" w:rsidR="002B109A" w:rsidRPr="001960A6" w:rsidRDefault="002B109A" w:rsidP="002B109A">
      <w:pPr>
        <w:rPr>
          <w:rFonts w:eastAsiaTheme="majorEastAsia" w:cs="Arial"/>
          <w:bCs/>
          <w:iCs/>
          <w:szCs w:val="22"/>
          <w:lang w:eastAsia="sl-SI"/>
        </w:rPr>
      </w:pPr>
    </w:p>
    <w:p w14:paraId="539E2B6C" w14:textId="77777777" w:rsidR="002B109A" w:rsidRPr="001960A6" w:rsidRDefault="002B109A" w:rsidP="002B109A">
      <w:pPr>
        <w:rPr>
          <w:rFonts w:eastAsiaTheme="majorEastAsia" w:cs="Arial"/>
          <w:bCs/>
          <w:iCs/>
          <w:szCs w:val="22"/>
          <w:lang w:eastAsia="sl-SI"/>
        </w:rPr>
      </w:pPr>
    </w:p>
    <w:p w14:paraId="2882F346" w14:textId="77777777" w:rsidR="002B109A" w:rsidRPr="001960A6" w:rsidRDefault="002B109A" w:rsidP="002B109A">
      <w:pPr>
        <w:rPr>
          <w:rFonts w:eastAsiaTheme="majorEastAsia" w:cs="Arial"/>
          <w:bCs/>
          <w:iCs/>
          <w:szCs w:val="22"/>
          <w:lang w:eastAsia="sl-SI"/>
        </w:rPr>
      </w:pPr>
    </w:p>
    <w:p w14:paraId="7197E0D9" w14:textId="77777777" w:rsidR="002B109A" w:rsidRPr="001960A6" w:rsidRDefault="002B109A" w:rsidP="002B109A">
      <w:pPr>
        <w:rPr>
          <w:rFonts w:eastAsiaTheme="majorEastAsia" w:cs="Arial"/>
          <w:bCs/>
          <w:iCs/>
          <w:szCs w:val="22"/>
          <w:lang w:eastAsia="sl-SI"/>
        </w:rPr>
      </w:pPr>
    </w:p>
    <w:p w14:paraId="799E7F68" w14:textId="77777777" w:rsidR="002B109A" w:rsidRPr="001960A6" w:rsidRDefault="002B109A" w:rsidP="002B109A">
      <w:pPr>
        <w:rPr>
          <w:rFonts w:eastAsiaTheme="majorEastAsia" w:cs="Arial"/>
          <w:bCs/>
          <w:iCs/>
          <w:szCs w:val="22"/>
          <w:lang w:eastAsia="sl-SI"/>
        </w:rPr>
      </w:pPr>
    </w:p>
    <w:p w14:paraId="307648B2" w14:textId="77777777" w:rsidR="002B109A" w:rsidRPr="001960A6" w:rsidRDefault="002B109A" w:rsidP="002B109A">
      <w:pPr>
        <w:rPr>
          <w:rFonts w:eastAsiaTheme="majorEastAsia" w:cs="Arial"/>
          <w:bCs/>
          <w:iCs/>
          <w:szCs w:val="22"/>
          <w:lang w:eastAsia="sl-SI"/>
        </w:rPr>
      </w:pPr>
    </w:p>
    <w:p w14:paraId="4594378B" w14:textId="25A0F9EA" w:rsidR="00D22A63" w:rsidRPr="001960A6" w:rsidRDefault="002B109A" w:rsidP="00D22A63">
      <w:pPr>
        <w:pStyle w:val="Heading3"/>
        <w:rPr>
          <w:b/>
        </w:rPr>
      </w:pPr>
      <w:bookmarkStart w:id="37" w:name="_Toc170721979"/>
      <w:r w:rsidRPr="001960A6">
        <w:rPr>
          <w:b/>
        </w:rPr>
        <w:lastRenderedPageBreak/>
        <w:t xml:space="preserve">Video </w:t>
      </w:r>
      <w:proofErr w:type="spellStart"/>
      <w:r w:rsidRPr="001960A6">
        <w:rPr>
          <w:b/>
        </w:rPr>
        <w:t>processing</w:t>
      </w:r>
      <w:proofErr w:type="spellEnd"/>
      <w:r w:rsidRPr="001960A6">
        <w:rPr>
          <w:b/>
        </w:rPr>
        <w:t xml:space="preserve"> / </w:t>
      </w:r>
      <w:proofErr w:type="spellStart"/>
      <w:r w:rsidRPr="001960A6">
        <w:rPr>
          <w:b/>
        </w:rPr>
        <w:t>splitting</w:t>
      </w:r>
      <w:proofErr w:type="spellEnd"/>
      <w:r w:rsidRPr="001960A6">
        <w:rPr>
          <w:b/>
        </w:rPr>
        <w:t xml:space="preserve"> </w:t>
      </w:r>
      <w:proofErr w:type="spellStart"/>
      <w:r w:rsidRPr="001960A6">
        <w:rPr>
          <w:b/>
        </w:rPr>
        <w:t>unit</w:t>
      </w:r>
      <w:bookmarkEnd w:id="37"/>
      <w:proofErr w:type="spellEnd"/>
    </w:p>
    <w:p w14:paraId="6223AD14" w14:textId="77777777" w:rsidR="00D22A63" w:rsidRPr="001960A6" w:rsidRDefault="00D22A63" w:rsidP="00D22A63"/>
    <w:p w14:paraId="46C3ADEE" w14:textId="4C715296" w:rsidR="00D22A63" w:rsidRPr="001960A6" w:rsidRDefault="002B109A" w:rsidP="00D22A63">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offer</w:t>
      </w:r>
      <w:proofErr w:type="spellEnd"/>
      <w:r w:rsidRPr="001960A6">
        <w:t xml:space="preserve"> video </w:t>
      </w:r>
      <w:proofErr w:type="spellStart"/>
      <w:r w:rsidRPr="001960A6">
        <w:t>processing</w:t>
      </w:r>
      <w:proofErr w:type="spellEnd"/>
      <w:r w:rsidRPr="001960A6">
        <w:t>/</w:t>
      </w:r>
      <w:proofErr w:type="spellStart"/>
      <w:r w:rsidRPr="001960A6">
        <w:t>splitting</w:t>
      </w:r>
      <w:proofErr w:type="spellEnd"/>
      <w:r w:rsidRPr="001960A6">
        <w:t xml:space="preserve"> </w:t>
      </w:r>
      <w:proofErr w:type="spellStart"/>
      <w:r w:rsidRPr="001960A6">
        <w:t>units</w:t>
      </w:r>
      <w:proofErr w:type="spellEnd"/>
      <w:r w:rsidRPr="001960A6">
        <w:t xml:space="preserve">, </w:t>
      </w:r>
      <w:proofErr w:type="spellStart"/>
      <w:r w:rsidRPr="001960A6">
        <w:t>which</w:t>
      </w:r>
      <w:proofErr w:type="spellEnd"/>
      <w:r w:rsidRPr="001960A6">
        <w:t xml:space="preserve"> </w:t>
      </w:r>
      <w:proofErr w:type="spellStart"/>
      <w:r w:rsidRPr="001960A6">
        <w:t>must</w:t>
      </w:r>
      <w:proofErr w:type="spellEnd"/>
      <w:r w:rsidRPr="001960A6">
        <w:t xml:space="preserve"> </w:t>
      </w:r>
      <w:proofErr w:type="spellStart"/>
      <w:r w:rsidRPr="001960A6">
        <w:t>have</w:t>
      </w:r>
      <w:proofErr w:type="spellEnd"/>
      <w:r w:rsidRPr="001960A6">
        <w:t xml:space="preserve"> the </w:t>
      </w:r>
      <w:proofErr w:type="spellStart"/>
      <w:r w:rsidRPr="001960A6">
        <w:t>following</w:t>
      </w:r>
      <w:proofErr w:type="spellEnd"/>
      <w:r w:rsidRPr="001960A6">
        <w:t xml:space="preserve"> </w:t>
      </w:r>
      <w:proofErr w:type="spellStart"/>
      <w:r w:rsidRPr="001960A6">
        <w:t>features</w:t>
      </w:r>
      <w:proofErr w:type="spellEnd"/>
      <w:r w:rsidRPr="001960A6">
        <w:t xml:space="preserve"> (</w:t>
      </w:r>
      <w:proofErr w:type="spellStart"/>
      <w:r w:rsidRPr="001960A6">
        <w:t>see</w:t>
      </w:r>
      <w:proofErr w:type="spellEnd"/>
      <w:r w:rsidRPr="001960A6">
        <w:t xml:space="preserve"> </w:t>
      </w:r>
      <w:proofErr w:type="spellStart"/>
      <w:r w:rsidRPr="001960A6">
        <w:t>also</w:t>
      </w:r>
      <w:proofErr w:type="spellEnd"/>
      <w:r w:rsidRPr="001960A6">
        <w:t xml:space="preserve"> the </w:t>
      </w:r>
      <w:proofErr w:type="spellStart"/>
      <w:r w:rsidRPr="001960A6">
        <w:t>picture</w:t>
      </w:r>
      <w:proofErr w:type="spellEnd"/>
      <w:r w:rsidRPr="001960A6">
        <w:t xml:space="preserve"> </w:t>
      </w:r>
      <w:proofErr w:type="spellStart"/>
      <w:r w:rsidRPr="001960A6">
        <w:t>of</w:t>
      </w:r>
      <w:proofErr w:type="spellEnd"/>
      <w:r w:rsidRPr="001960A6">
        <w:t xml:space="preserve"> video </w:t>
      </w:r>
      <w:proofErr w:type="spellStart"/>
      <w:r w:rsidRPr="001960A6">
        <w:t>wall</w:t>
      </w:r>
      <w:proofErr w:type="spellEnd"/>
      <w:r w:rsidRPr="001960A6">
        <w:t xml:space="preserve"> </w:t>
      </w:r>
      <w:proofErr w:type="spellStart"/>
      <w:r w:rsidRPr="001960A6">
        <w:t>configuration</w:t>
      </w:r>
      <w:proofErr w:type="spellEnd"/>
      <w:r w:rsidRPr="001960A6">
        <w:t>):</w:t>
      </w:r>
    </w:p>
    <w:p w14:paraId="4D24E611" w14:textId="77777777" w:rsidR="00D32EBA" w:rsidRPr="001960A6" w:rsidRDefault="00D32EBA" w:rsidP="00D22A63"/>
    <w:p w14:paraId="2195FA61" w14:textId="716C336D" w:rsidR="00D32EBA" w:rsidRPr="001960A6" w:rsidRDefault="00D32EBA" w:rsidP="00D22A63">
      <w:pPr>
        <w:rPr>
          <w:b/>
          <w:bCs/>
        </w:rPr>
      </w:pPr>
      <w:r w:rsidRPr="001960A6">
        <w:rPr>
          <w:b/>
          <w:bCs/>
        </w:rPr>
        <w:t xml:space="preserve">The </w:t>
      </w:r>
      <w:proofErr w:type="spellStart"/>
      <w:r w:rsidRPr="001960A6">
        <w:rPr>
          <w:b/>
          <w:bCs/>
        </w:rPr>
        <w:t>Contracting</w:t>
      </w:r>
      <w:proofErr w:type="spellEnd"/>
      <w:r w:rsidRPr="001960A6">
        <w:rPr>
          <w:b/>
          <w:bCs/>
        </w:rPr>
        <w:t xml:space="preserve"> </w:t>
      </w:r>
      <w:proofErr w:type="spellStart"/>
      <w:r w:rsidRPr="001960A6">
        <w:rPr>
          <w:b/>
          <w:bCs/>
        </w:rPr>
        <w:t>Authority</w:t>
      </w:r>
      <w:proofErr w:type="spellEnd"/>
      <w:r w:rsidRPr="001960A6">
        <w:rPr>
          <w:b/>
          <w:bCs/>
        </w:rPr>
        <w:t xml:space="preserve"> </w:t>
      </w:r>
      <w:proofErr w:type="spellStart"/>
      <w:r w:rsidRPr="001960A6">
        <w:rPr>
          <w:b/>
          <w:bCs/>
        </w:rPr>
        <w:t>has</w:t>
      </w:r>
      <w:proofErr w:type="spellEnd"/>
      <w:r w:rsidRPr="001960A6">
        <w:rPr>
          <w:b/>
          <w:bCs/>
        </w:rPr>
        <w:t xml:space="preserve"> </w:t>
      </w:r>
      <w:proofErr w:type="spellStart"/>
      <w:r w:rsidRPr="001960A6">
        <w:rPr>
          <w:b/>
          <w:bCs/>
        </w:rPr>
        <w:t>foreseen</w:t>
      </w:r>
      <w:proofErr w:type="spellEnd"/>
      <w:r w:rsidRPr="001960A6">
        <w:rPr>
          <w:b/>
          <w:bCs/>
        </w:rPr>
        <w:t xml:space="preserve"> </w:t>
      </w:r>
      <w:proofErr w:type="spellStart"/>
      <w:r w:rsidRPr="001960A6">
        <w:rPr>
          <w:b/>
          <w:bCs/>
        </w:rPr>
        <w:t>two</w:t>
      </w:r>
      <w:proofErr w:type="spellEnd"/>
      <w:r w:rsidRPr="001960A6">
        <w:rPr>
          <w:b/>
          <w:bCs/>
        </w:rPr>
        <w:t xml:space="preserve"> (2) </w:t>
      </w:r>
      <w:proofErr w:type="spellStart"/>
      <w:r w:rsidRPr="001960A6">
        <w:rPr>
          <w:b/>
          <w:bCs/>
        </w:rPr>
        <w:t>options</w:t>
      </w:r>
      <w:proofErr w:type="spellEnd"/>
      <w:r w:rsidRPr="001960A6">
        <w:rPr>
          <w:b/>
          <w:bCs/>
        </w:rPr>
        <w:t xml:space="preserve"> for the </w:t>
      </w:r>
      <w:proofErr w:type="spellStart"/>
      <w:r w:rsidRPr="001960A6">
        <w:rPr>
          <w:b/>
          <w:bCs/>
        </w:rPr>
        <w:t>processing</w:t>
      </w:r>
      <w:proofErr w:type="spellEnd"/>
      <w:r w:rsidRPr="001960A6">
        <w:rPr>
          <w:b/>
          <w:bCs/>
        </w:rPr>
        <w:t xml:space="preserve"> / </w:t>
      </w:r>
      <w:proofErr w:type="spellStart"/>
      <w:r w:rsidRPr="001960A6">
        <w:rPr>
          <w:b/>
          <w:bCs/>
        </w:rPr>
        <w:t>distribution</w:t>
      </w:r>
      <w:proofErr w:type="spellEnd"/>
      <w:r w:rsidRPr="001960A6">
        <w:rPr>
          <w:b/>
          <w:bCs/>
        </w:rPr>
        <w:t xml:space="preserve"> </w:t>
      </w:r>
      <w:proofErr w:type="spellStart"/>
      <w:r w:rsidRPr="001960A6">
        <w:rPr>
          <w:b/>
          <w:bCs/>
        </w:rPr>
        <w:t>unit</w:t>
      </w:r>
      <w:proofErr w:type="spellEnd"/>
      <w:r w:rsidRPr="001960A6">
        <w:rPr>
          <w:b/>
          <w:bCs/>
        </w:rPr>
        <w:t xml:space="preserve">, </w:t>
      </w:r>
      <w:proofErr w:type="spellStart"/>
      <w:r w:rsidRPr="001960A6">
        <w:rPr>
          <w:b/>
          <w:bCs/>
        </w:rPr>
        <w:t>which</w:t>
      </w:r>
      <w:proofErr w:type="spellEnd"/>
      <w:r w:rsidRPr="001960A6">
        <w:rPr>
          <w:b/>
          <w:bCs/>
        </w:rPr>
        <w:t xml:space="preserve"> are </w:t>
      </w:r>
      <w:proofErr w:type="spellStart"/>
      <w:r w:rsidRPr="001960A6">
        <w:rPr>
          <w:b/>
          <w:bCs/>
        </w:rPr>
        <w:t>defined</w:t>
      </w:r>
      <w:proofErr w:type="spellEnd"/>
      <w:r w:rsidRPr="001960A6">
        <w:rPr>
          <w:b/>
          <w:bCs/>
        </w:rPr>
        <w:t xml:space="preserve"> in more </w:t>
      </w:r>
      <w:proofErr w:type="spellStart"/>
      <w:r w:rsidRPr="001960A6">
        <w:rPr>
          <w:b/>
          <w:bCs/>
        </w:rPr>
        <w:t>detail</w:t>
      </w:r>
      <w:proofErr w:type="spellEnd"/>
      <w:r w:rsidRPr="001960A6">
        <w:rPr>
          <w:b/>
          <w:bCs/>
        </w:rPr>
        <w:t xml:space="preserve"> </w:t>
      </w:r>
      <w:proofErr w:type="spellStart"/>
      <w:r w:rsidRPr="001960A6">
        <w:rPr>
          <w:b/>
          <w:bCs/>
        </w:rPr>
        <w:t>below</w:t>
      </w:r>
      <w:proofErr w:type="spellEnd"/>
      <w:r w:rsidRPr="001960A6">
        <w:rPr>
          <w:b/>
          <w:bCs/>
        </w:rPr>
        <w:t xml:space="preserve"> in </w:t>
      </w:r>
      <w:proofErr w:type="spellStart"/>
      <w:r w:rsidRPr="001960A6">
        <w:rPr>
          <w:b/>
          <w:bCs/>
        </w:rPr>
        <w:t>this</w:t>
      </w:r>
      <w:proofErr w:type="spellEnd"/>
      <w:r w:rsidRPr="001960A6">
        <w:rPr>
          <w:b/>
          <w:bCs/>
        </w:rPr>
        <w:t xml:space="preserve"> </w:t>
      </w:r>
      <w:proofErr w:type="spellStart"/>
      <w:r w:rsidRPr="001960A6">
        <w:rPr>
          <w:b/>
          <w:bCs/>
        </w:rPr>
        <w:t>point</w:t>
      </w:r>
      <w:proofErr w:type="spellEnd"/>
      <w:r w:rsidRPr="001960A6">
        <w:rPr>
          <w:b/>
          <w:bCs/>
        </w:rPr>
        <w:t xml:space="preserve">. </w:t>
      </w:r>
      <w:proofErr w:type="spellStart"/>
      <w:r w:rsidRPr="001960A6">
        <w:rPr>
          <w:b/>
          <w:bCs/>
        </w:rPr>
        <w:t>Bidders</w:t>
      </w:r>
      <w:proofErr w:type="spellEnd"/>
      <w:r w:rsidRPr="001960A6">
        <w:rPr>
          <w:b/>
          <w:bCs/>
        </w:rPr>
        <w:t xml:space="preserve"> </w:t>
      </w:r>
      <w:proofErr w:type="spellStart"/>
      <w:r w:rsidRPr="001960A6">
        <w:rPr>
          <w:b/>
          <w:bCs/>
        </w:rPr>
        <w:t>may</w:t>
      </w:r>
      <w:proofErr w:type="spellEnd"/>
      <w:r w:rsidRPr="001960A6">
        <w:rPr>
          <w:b/>
          <w:bCs/>
        </w:rPr>
        <w:t xml:space="preserve"> </w:t>
      </w:r>
      <w:proofErr w:type="spellStart"/>
      <w:r w:rsidRPr="001960A6">
        <w:rPr>
          <w:b/>
          <w:bCs/>
        </w:rPr>
        <w:t>choose</w:t>
      </w:r>
      <w:proofErr w:type="spellEnd"/>
      <w:r w:rsidRPr="001960A6">
        <w:rPr>
          <w:b/>
          <w:bCs/>
        </w:rPr>
        <w:t xml:space="preserve"> </w:t>
      </w:r>
      <w:proofErr w:type="spellStart"/>
      <w:r w:rsidRPr="001960A6">
        <w:rPr>
          <w:b/>
          <w:bCs/>
        </w:rPr>
        <w:t>either</w:t>
      </w:r>
      <w:proofErr w:type="spellEnd"/>
      <w:r w:rsidRPr="001960A6">
        <w:rPr>
          <w:b/>
          <w:bCs/>
        </w:rPr>
        <w:t xml:space="preserve"> OPTION A </w:t>
      </w:r>
      <w:proofErr w:type="spellStart"/>
      <w:r w:rsidRPr="001960A6">
        <w:rPr>
          <w:b/>
          <w:bCs/>
        </w:rPr>
        <w:t>or</w:t>
      </w:r>
      <w:proofErr w:type="spellEnd"/>
      <w:r w:rsidRPr="001960A6">
        <w:rPr>
          <w:b/>
          <w:bCs/>
        </w:rPr>
        <w:t xml:space="preserve"> OPTION B. </w:t>
      </w:r>
      <w:proofErr w:type="spellStart"/>
      <w:r w:rsidRPr="001960A6">
        <w:rPr>
          <w:b/>
          <w:bCs/>
        </w:rPr>
        <w:t>Bidders</w:t>
      </w:r>
      <w:proofErr w:type="spellEnd"/>
      <w:r w:rsidRPr="001960A6">
        <w:rPr>
          <w:b/>
          <w:bCs/>
        </w:rPr>
        <w:t xml:space="preserve"> </w:t>
      </w:r>
      <w:proofErr w:type="spellStart"/>
      <w:r w:rsidRPr="001960A6">
        <w:rPr>
          <w:b/>
          <w:bCs/>
        </w:rPr>
        <w:t>must</w:t>
      </w:r>
      <w:proofErr w:type="spellEnd"/>
      <w:r w:rsidRPr="001960A6">
        <w:rPr>
          <w:b/>
          <w:bCs/>
        </w:rPr>
        <w:t xml:space="preserve"> </w:t>
      </w:r>
      <w:proofErr w:type="spellStart"/>
      <w:r w:rsidRPr="001960A6">
        <w:rPr>
          <w:b/>
          <w:bCs/>
        </w:rPr>
        <w:t>consider</w:t>
      </w:r>
      <w:proofErr w:type="spellEnd"/>
      <w:r w:rsidRPr="001960A6">
        <w:rPr>
          <w:b/>
          <w:bCs/>
        </w:rPr>
        <w:t xml:space="preserve"> </w:t>
      </w:r>
      <w:proofErr w:type="spellStart"/>
      <w:r w:rsidRPr="001960A6">
        <w:rPr>
          <w:b/>
          <w:bCs/>
        </w:rPr>
        <w:t>only</w:t>
      </w:r>
      <w:proofErr w:type="spellEnd"/>
      <w:r w:rsidRPr="001960A6">
        <w:rPr>
          <w:b/>
          <w:bCs/>
        </w:rPr>
        <w:t xml:space="preserve"> the one (1) </w:t>
      </w:r>
      <w:proofErr w:type="spellStart"/>
      <w:r w:rsidRPr="001960A6">
        <w:rPr>
          <w:b/>
          <w:bCs/>
        </w:rPr>
        <w:t>option</w:t>
      </w:r>
      <w:proofErr w:type="spellEnd"/>
      <w:r w:rsidRPr="001960A6">
        <w:rPr>
          <w:b/>
          <w:bCs/>
        </w:rPr>
        <w:t xml:space="preserve"> </w:t>
      </w:r>
      <w:proofErr w:type="spellStart"/>
      <w:r w:rsidRPr="001960A6">
        <w:rPr>
          <w:b/>
          <w:bCs/>
        </w:rPr>
        <w:t>they</w:t>
      </w:r>
      <w:proofErr w:type="spellEnd"/>
      <w:r w:rsidRPr="001960A6">
        <w:rPr>
          <w:b/>
          <w:bCs/>
        </w:rPr>
        <w:t xml:space="preserve"> </w:t>
      </w:r>
      <w:proofErr w:type="spellStart"/>
      <w:r w:rsidRPr="001960A6">
        <w:rPr>
          <w:b/>
          <w:bCs/>
        </w:rPr>
        <w:t>have</w:t>
      </w:r>
      <w:proofErr w:type="spellEnd"/>
      <w:r w:rsidRPr="001960A6">
        <w:rPr>
          <w:b/>
          <w:bCs/>
        </w:rPr>
        <w:t xml:space="preserve"> </w:t>
      </w:r>
      <w:proofErr w:type="spellStart"/>
      <w:r w:rsidRPr="001960A6">
        <w:rPr>
          <w:b/>
          <w:bCs/>
        </w:rPr>
        <w:t>chosen</w:t>
      </w:r>
      <w:proofErr w:type="spellEnd"/>
      <w:r w:rsidRPr="001960A6">
        <w:rPr>
          <w:b/>
          <w:bCs/>
        </w:rPr>
        <w:t xml:space="preserve"> </w:t>
      </w:r>
      <w:proofErr w:type="spellStart"/>
      <w:r w:rsidRPr="001960A6">
        <w:rPr>
          <w:b/>
          <w:bCs/>
        </w:rPr>
        <w:t>when</w:t>
      </w:r>
      <w:proofErr w:type="spellEnd"/>
      <w:r w:rsidRPr="001960A6">
        <w:rPr>
          <w:b/>
          <w:bCs/>
        </w:rPr>
        <w:t xml:space="preserve"> </w:t>
      </w:r>
      <w:proofErr w:type="spellStart"/>
      <w:r w:rsidRPr="001960A6">
        <w:rPr>
          <w:b/>
          <w:bCs/>
        </w:rPr>
        <w:t>preparing</w:t>
      </w:r>
      <w:proofErr w:type="spellEnd"/>
      <w:r w:rsidRPr="001960A6">
        <w:rPr>
          <w:b/>
          <w:bCs/>
        </w:rPr>
        <w:t xml:space="preserve"> </w:t>
      </w:r>
      <w:proofErr w:type="spellStart"/>
      <w:r w:rsidRPr="001960A6">
        <w:rPr>
          <w:b/>
          <w:bCs/>
        </w:rPr>
        <w:t>their</w:t>
      </w:r>
      <w:proofErr w:type="spellEnd"/>
      <w:r w:rsidRPr="001960A6">
        <w:rPr>
          <w:b/>
          <w:bCs/>
        </w:rPr>
        <w:t xml:space="preserve"> </w:t>
      </w:r>
      <w:proofErr w:type="spellStart"/>
      <w:r w:rsidRPr="001960A6">
        <w:rPr>
          <w:b/>
          <w:bCs/>
        </w:rPr>
        <w:t>offer</w:t>
      </w:r>
      <w:proofErr w:type="spellEnd"/>
      <w:r w:rsidRPr="001960A6">
        <w:rPr>
          <w:b/>
          <w:bCs/>
        </w:rPr>
        <w:t>.</w:t>
      </w:r>
    </w:p>
    <w:p w14:paraId="6D6A57B7" w14:textId="77777777" w:rsidR="002B109A" w:rsidRPr="001960A6" w:rsidRDefault="002B109A" w:rsidP="00D22A63"/>
    <w:p w14:paraId="5BF4646B" w14:textId="327A236D" w:rsidR="00D22A63" w:rsidRPr="001960A6" w:rsidRDefault="00D22A63" w:rsidP="00D22A63">
      <w:pPr>
        <w:rPr>
          <w:b/>
          <w:bCs/>
        </w:rPr>
      </w:pPr>
      <w:r w:rsidRPr="001960A6">
        <w:rPr>
          <w:b/>
          <w:bCs/>
        </w:rPr>
        <w:t>VARIANT A</w:t>
      </w:r>
    </w:p>
    <w:p w14:paraId="49BD385C" w14:textId="77777777" w:rsidR="00D22A63" w:rsidRPr="001960A6" w:rsidRDefault="00D22A63" w:rsidP="00D22A63"/>
    <w:p w14:paraId="7B27F2F1" w14:textId="77777777" w:rsidR="00D22A63" w:rsidRPr="001960A6" w:rsidRDefault="00D22A63" w:rsidP="00D22A63">
      <w:pPr>
        <w:jc w:val="center"/>
      </w:pPr>
      <w:r w:rsidRPr="001960A6">
        <w:rPr>
          <w:noProof/>
        </w:rPr>
        <w:drawing>
          <wp:inline distT="0" distB="0" distL="0" distR="0" wp14:anchorId="29AE7F6F" wp14:editId="265B86BD">
            <wp:extent cx="4888927" cy="3305175"/>
            <wp:effectExtent l="0" t="0" r="6985" b="0"/>
            <wp:docPr id="1800664254"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64254" name="Picture 1" descr="A diagram of a computer"/>
                    <pic:cNvPicPr/>
                  </pic:nvPicPr>
                  <pic:blipFill>
                    <a:blip r:embed="rId15"/>
                    <a:stretch>
                      <a:fillRect/>
                    </a:stretch>
                  </pic:blipFill>
                  <pic:spPr>
                    <a:xfrm>
                      <a:off x="0" y="0"/>
                      <a:ext cx="4915097" cy="3322868"/>
                    </a:xfrm>
                    <a:prstGeom prst="rect">
                      <a:avLst/>
                    </a:prstGeom>
                  </pic:spPr>
                </pic:pic>
              </a:graphicData>
            </a:graphic>
          </wp:inline>
        </w:drawing>
      </w:r>
    </w:p>
    <w:p w14:paraId="469FF95E" w14:textId="77777777" w:rsidR="00D22A63" w:rsidRPr="001960A6" w:rsidRDefault="00D22A63" w:rsidP="00D22A63"/>
    <w:p w14:paraId="0211190E" w14:textId="5EFDCC2A" w:rsidR="002B109A" w:rsidRPr="001960A6" w:rsidRDefault="00D22A63" w:rsidP="00D32EBA">
      <w:pPr>
        <w:rPr>
          <w:b/>
          <w:bCs/>
        </w:rPr>
      </w:pPr>
      <w:r w:rsidRPr="001960A6">
        <w:rPr>
          <w:b/>
          <w:bCs/>
        </w:rPr>
        <w:t>VARIANT B</w:t>
      </w:r>
    </w:p>
    <w:p w14:paraId="4C27ED50" w14:textId="77777777" w:rsidR="002B109A" w:rsidRPr="001960A6" w:rsidRDefault="002B109A" w:rsidP="00D32EBA">
      <w:pPr>
        <w:rPr>
          <w:noProof/>
        </w:rPr>
      </w:pPr>
    </w:p>
    <w:p w14:paraId="540D7CC9" w14:textId="17E1CAA5" w:rsidR="00D22A63" w:rsidRPr="001960A6" w:rsidRDefault="00D22A63" w:rsidP="002B109A">
      <w:pPr>
        <w:jc w:val="center"/>
      </w:pPr>
      <w:r w:rsidRPr="001960A6">
        <w:rPr>
          <w:noProof/>
        </w:rPr>
        <w:drawing>
          <wp:inline distT="0" distB="0" distL="0" distR="0" wp14:anchorId="204CCA18" wp14:editId="3CF1AE7F">
            <wp:extent cx="5086350" cy="3443640"/>
            <wp:effectExtent l="0" t="0" r="0" b="4445"/>
            <wp:docPr id="1299723876"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723876" name="Picture 1" descr="A diagram of a computer"/>
                    <pic:cNvPicPr/>
                  </pic:nvPicPr>
                  <pic:blipFill>
                    <a:blip r:embed="rId16"/>
                    <a:stretch>
                      <a:fillRect/>
                    </a:stretch>
                  </pic:blipFill>
                  <pic:spPr>
                    <a:xfrm>
                      <a:off x="0" y="0"/>
                      <a:ext cx="5090774" cy="3446635"/>
                    </a:xfrm>
                    <a:prstGeom prst="rect">
                      <a:avLst/>
                    </a:prstGeom>
                  </pic:spPr>
                </pic:pic>
              </a:graphicData>
            </a:graphic>
          </wp:inline>
        </w:drawing>
      </w:r>
    </w:p>
    <w:p w14:paraId="51FE5A9E" w14:textId="510BE430" w:rsidR="00D22A63" w:rsidRPr="001960A6" w:rsidRDefault="002B109A" w:rsidP="00A4209D">
      <w:pPr>
        <w:pStyle w:val="ListParagraph"/>
        <w:numPr>
          <w:ilvl w:val="0"/>
          <w:numId w:val="30"/>
        </w:numPr>
        <w:rPr>
          <w:lang w:eastAsia="ar-SA"/>
        </w:rPr>
      </w:pPr>
      <w:r w:rsidRPr="001960A6">
        <w:rPr>
          <w:lang w:eastAsia="ar-SA"/>
        </w:rPr>
        <w:lastRenderedPageBreak/>
        <w:t xml:space="preserve">The </w:t>
      </w:r>
      <w:proofErr w:type="spellStart"/>
      <w:r w:rsidRPr="001960A6">
        <w:rPr>
          <w:lang w:eastAsia="ar-SA"/>
        </w:rPr>
        <w:t>bidder</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w:t>
      </w:r>
      <w:proofErr w:type="spellStart"/>
      <w:r w:rsidRPr="001960A6">
        <w:rPr>
          <w:lang w:eastAsia="ar-SA"/>
        </w:rPr>
        <w:t>offer</w:t>
      </w:r>
      <w:proofErr w:type="spellEnd"/>
      <w:r w:rsidR="00D22A63" w:rsidRPr="001960A6">
        <w:rPr>
          <w:lang w:eastAsia="ar-SA"/>
        </w:rPr>
        <w:t>:</w:t>
      </w:r>
    </w:p>
    <w:p w14:paraId="7254E552" w14:textId="77777777" w:rsidR="004C3C39" w:rsidRPr="001960A6" w:rsidRDefault="004C3C39" w:rsidP="004C3C39">
      <w:pPr>
        <w:rPr>
          <w:lang w:eastAsia="ar-SA"/>
        </w:rPr>
      </w:pPr>
    </w:p>
    <w:p w14:paraId="5B25DDA2" w14:textId="4A3DE5DC" w:rsidR="004C3C39" w:rsidRPr="001960A6" w:rsidRDefault="004C3C39" w:rsidP="004C3C39">
      <w:pPr>
        <w:keepNext/>
        <w:rPr>
          <w:b/>
          <w:bCs/>
          <w:kern w:val="2"/>
          <w:lang w:val="en-GB"/>
        </w:rPr>
      </w:pPr>
      <w:r w:rsidRPr="001960A6">
        <w:rPr>
          <w:b/>
          <w:bCs/>
          <w:kern w:val="2"/>
          <w:lang w:val="en-GB"/>
        </w:rPr>
        <w:t>For variant A:</w:t>
      </w:r>
    </w:p>
    <w:p w14:paraId="2172EE03" w14:textId="77777777" w:rsidR="004C3C39" w:rsidRPr="001960A6" w:rsidRDefault="004C3C39" w:rsidP="004C3C39">
      <w:pPr>
        <w:keepNext/>
        <w:rPr>
          <w:b/>
          <w:bCs/>
          <w:kern w:val="2"/>
          <w:lang w:val="en-GB"/>
        </w:rPr>
      </w:pPr>
    </w:p>
    <w:p w14:paraId="56B480FE" w14:textId="30B2907B" w:rsidR="004C3C39" w:rsidRPr="001960A6" w:rsidRDefault="004C3C39" w:rsidP="004C3C39">
      <w:pPr>
        <w:keepNext/>
        <w:rPr>
          <w:kern w:val="2"/>
          <w:lang w:val="en-GB"/>
        </w:rPr>
      </w:pPr>
      <w:r w:rsidRPr="001960A6">
        <w:rPr>
          <w:kern w:val="2"/>
          <w:lang w:val="en-GB"/>
        </w:rPr>
        <w:t>At least two (2) video processing/splitting units, where each of them must be capable to process and supply video signals simultaneously to LED VW1 + VW4, VW2 + VW5 + VW3 (if we install all IN and OUT boards from both video processing/splitting units in one video processing/splitting unit)</w:t>
      </w:r>
    </w:p>
    <w:p w14:paraId="1AD39CCD" w14:textId="77777777" w:rsidR="00D32EBA" w:rsidRPr="001960A6" w:rsidRDefault="00D32EBA" w:rsidP="004C3C39">
      <w:pPr>
        <w:keepNext/>
        <w:rPr>
          <w:kern w:val="2"/>
          <w:lang w:val="en-GB"/>
        </w:rPr>
      </w:pPr>
    </w:p>
    <w:p w14:paraId="1E2FA8A7" w14:textId="7DF0F3CF" w:rsidR="00D32EBA" w:rsidRPr="001960A6" w:rsidRDefault="00D32EBA" w:rsidP="004C3C39">
      <w:pPr>
        <w:keepNext/>
        <w:rPr>
          <w:b/>
          <w:bCs/>
          <w:kern w:val="2"/>
          <w:lang w:val="en-GB"/>
        </w:rPr>
      </w:pPr>
      <w:r w:rsidRPr="001960A6">
        <w:rPr>
          <w:b/>
          <w:bCs/>
          <w:kern w:val="2"/>
          <w:lang w:val="en-GB"/>
        </w:rPr>
        <w:t>OR</w:t>
      </w:r>
    </w:p>
    <w:p w14:paraId="133524B1" w14:textId="77777777" w:rsidR="004C3C39" w:rsidRPr="001960A6" w:rsidRDefault="004C3C39" w:rsidP="004C3C39">
      <w:pPr>
        <w:keepNext/>
        <w:rPr>
          <w:kern w:val="2"/>
          <w:lang w:val="en-GB"/>
        </w:rPr>
      </w:pPr>
    </w:p>
    <w:p w14:paraId="65C574C0" w14:textId="78CD6719" w:rsidR="004C3C39" w:rsidRPr="001960A6" w:rsidRDefault="004C3C39" w:rsidP="004C3C39">
      <w:pPr>
        <w:keepNext/>
        <w:rPr>
          <w:b/>
          <w:bCs/>
          <w:kern w:val="2"/>
          <w:lang w:val="en-GB"/>
        </w:rPr>
      </w:pPr>
      <w:r w:rsidRPr="001960A6">
        <w:rPr>
          <w:b/>
          <w:bCs/>
          <w:kern w:val="2"/>
          <w:lang w:val="en-GB"/>
        </w:rPr>
        <w:t>For variant B:</w:t>
      </w:r>
    </w:p>
    <w:p w14:paraId="44E3582A" w14:textId="77777777" w:rsidR="004C3C39" w:rsidRPr="001960A6" w:rsidRDefault="004C3C39" w:rsidP="004C3C39">
      <w:pPr>
        <w:keepNext/>
        <w:rPr>
          <w:b/>
          <w:bCs/>
          <w:kern w:val="2"/>
          <w:lang w:val="en-GB"/>
        </w:rPr>
      </w:pPr>
    </w:p>
    <w:p w14:paraId="631CD9D7" w14:textId="0DD42E20" w:rsidR="004C3C39" w:rsidRPr="001960A6" w:rsidRDefault="004C3C39" w:rsidP="004C3C39">
      <w:pPr>
        <w:keepNext/>
        <w:rPr>
          <w:kern w:val="2"/>
          <w:lang w:val="en-GB"/>
        </w:rPr>
      </w:pPr>
      <w:r w:rsidRPr="001960A6">
        <w:rPr>
          <w:kern w:val="2"/>
          <w:lang w:val="en-GB"/>
        </w:rPr>
        <w:t xml:space="preserve">Instead of offering the </w:t>
      </w:r>
      <w:proofErr w:type="gramStart"/>
      <w:r w:rsidRPr="001960A6">
        <w:rPr>
          <w:kern w:val="2"/>
          <w:lang w:val="en-GB"/>
        </w:rPr>
        <w:t>above mentioned</w:t>
      </w:r>
      <w:proofErr w:type="gramEnd"/>
      <w:r w:rsidR="00976401" w:rsidRPr="001960A6">
        <w:rPr>
          <w:kern w:val="2"/>
          <w:lang w:val="en-GB"/>
        </w:rPr>
        <w:t xml:space="preserve"> equipment</w:t>
      </w:r>
      <w:r w:rsidRPr="001960A6">
        <w:rPr>
          <w:kern w:val="2"/>
          <w:lang w:val="en-GB"/>
        </w:rPr>
        <w:t xml:space="preserve"> in case A., the bidder can offer the video processing/splitting units (3 pieces) for each video wall (VW1 + VW4, VW2 + VW5, VW3) and one spare (1 piece) video processing/splitting unit, each of them must process and supply video signals to VW1 + VW4, VW2 + VW5 and VW3, but in this case not simultaneously. It is also allowed that each video wall has its own processing/splitting unit.</w:t>
      </w:r>
    </w:p>
    <w:p w14:paraId="674E92E7" w14:textId="77777777" w:rsidR="00D22A63" w:rsidRPr="001960A6" w:rsidRDefault="00D22A63" w:rsidP="00D22A63">
      <w:pPr>
        <w:rPr>
          <w:lang w:val="en-GB"/>
        </w:rPr>
      </w:pPr>
    </w:p>
    <w:p w14:paraId="659C9005" w14:textId="77777777" w:rsidR="004C3C39" w:rsidRPr="001960A6" w:rsidRDefault="004C3C39" w:rsidP="00A4209D">
      <w:pPr>
        <w:numPr>
          <w:ilvl w:val="0"/>
          <w:numId w:val="33"/>
        </w:numPr>
        <w:tabs>
          <w:tab w:val="left" w:pos="0"/>
        </w:tabs>
        <w:rPr>
          <w:lang w:val="en-GB" w:eastAsia="ar-SA"/>
        </w:rPr>
      </w:pPr>
      <w:r w:rsidRPr="001960A6">
        <w:rPr>
          <w:lang w:val="en-GB" w:eastAsia="ar-SA"/>
        </w:rPr>
        <w:t>The video processing/splitting units must have:</w:t>
      </w:r>
    </w:p>
    <w:p w14:paraId="14393964" w14:textId="77777777" w:rsidR="00D22A63" w:rsidRPr="001960A6" w:rsidRDefault="00D22A63" w:rsidP="00D22A63">
      <w:pPr>
        <w:rPr>
          <w:lang w:val="en-GB" w:eastAsia="ar-SA"/>
        </w:rPr>
      </w:pPr>
    </w:p>
    <w:p w14:paraId="2D536601" w14:textId="110DB713" w:rsidR="004C3C39" w:rsidRPr="001960A6" w:rsidRDefault="004C3C39" w:rsidP="004C3C39">
      <w:pPr>
        <w:keepNext/>
        <w:jc w:val="left"/>
        <w:rPr>
          <w:b/>
          <w:bCs/>
          <w:kern w:val="2"/>
          <w:lang w:val="en-GB"/>
        </w:rPr>
      </w:pPr>
      <w:r w:rsidRPr="001960A6">
        <w:rPr>
          <w:b/>
          <w:bCs/>
          <w:kern w:val="2"/>
          <w:lang w:val="en-GB"/>
        </w:rPr>
        <w:t>In variant A:</w:t>
      </w:r>
    </w:p>
    <w:p w14:paraId="4AF8CAF4" w14:textId="77777777" w:rsidR="004C3C39" w:rsidRPr="001960A6" w:rsidRDefault="004C3C39" w:rsidP="004C3C39">
      <w:pPr>
        <w:keepNext/>
        <w:jc w:val="left"/>
        <w:rPr>
          <w:kern w:val="2"/>
          <w:lang w:val="en-GB"/>
        </w:rPr>
      </w:pPr>
    </w:p>
    <w:p w14:paraId="737D0343" w14:textId="07F9F25C" w:rsidR="004C3C39" w:rsidRPr="001960A6" w:rsidRDefault="004C3C39" w:rsidP="004C3C39">
      <w:pPr>
        <w:keepNext/>
        <w:jc w:val="left"/>
        <w:rPr>
          <w:kern w:val="2"/>
          <w:lang w:val="en-GB"/>
        </w:rPr>
      </w:pPr>
      <w:r w:rsidRPr="001960A6">
        <w:rPr>
          <w:kern w:val="2"/>
          <w:lang w:val="en-GB"/>
        </w:rPr>
        <w:t xml:space="preserve">First unit must be offered with at least 6 inputs of 3G and 1,5G HD-SDI signals and the second unit must be offered with at least 7 inputs of 3G and 1,5G HD-SDI signals. Processing/splitting unit must have BNC connectors for input signals. In the case that it will be offered with HDMI or similar input connectors for input signals, then signal converter to BNC connectors must be offered. Each unit must also be offered with (1) spare board with at least 4 inputs of 3G and 1,5G HD-SDI </w:t>
      </w:r>
      <w:proofErr w:type="gramStart"/>
      <w:r w:rsidRPr="001960A6">
        <w:rPr>
          <w:kern w:val="2"/>
          <w:lang w:val="en-GB"/>
        </w:rPr>
        <w:t>signals</w:t>
      </w:r>
      <w:proofErr w:type="gramEnd"/>
    </w:p>
    <w:p w14:paraId="3ABD9BA0" w14:textId="77777777" w:rsidR="00D32EBA" w:rsidRPr="001960A6" w:rsidRDefault="00D32EBA" w:rsidP="004C3C39">
      <w:pPr>
        <w:keepNext/>
        <w:jc w:val="left"/>
        <w:rPr>
          <w:kern w:val="2"/>
          <w:lang w:val="en-GB"/>
        </w:rPr>
      </w:pPr>
    </w:p>
    <w:p w14:paraId="2C214733" w14:textId="2B623D1E" w:rsidR="00D32EBA" w:rsidRPr="001960A6" w:rsidRDefault="00D32EBA" w:rsidP="004C3C39">
      <w:pPr>
        <w:keepNext/>
        <w:jc w:val="left"/>
        <w:rPr>
          <w:b/>
          <w:bCs/>
          <w:kern w:val="2"/>
          <w:lang w:val="en-GB"/>
        </w:rPr>
      </w:pPr>
      <w:r w:rsidRPr="001960A6">
        <w:rPr>
          <w:b/>
          <w:bCs/>
          <w:kern w:val="2"/>
          <w:lang w:val="en-GB"/>
        </w:rPr>
        <w:t>OR</w:t>
      </w:r>
    </w:p>
    <w:p w14:paraId="0E3B4AB3" w14:textId="77777777" w:rsidR="004C3C39" w:rsidRPr="001960A6" w:rsidRDefault="004C3C39" w:rsidP="004C3C39">
      <w:pPr>
        <w:keepNext/>
        <w:jc w:val="left"/>
        <w:rPr>
          <w:kern w:val="2"/>
          <w:lang w:val="en-GB"/>
        </w:rPr>
      </w:pPr>
    </w:p>
    <w:p w14:paraId="1DF30572" w14:textId="458ED34C" w:rsidR="004C3C39" w:rsidRPr="001960A6" w:rsidRDefault="004C3C39" w:rsidP="004C3C39">
      <w:pPr>
        <w:keepNext/>
        <w:jc w:val="left"/>
        <w:rPr>
          <w:b/>
          <w:bCs/>
          <w:kern w:val="2"/>
          <w:lang w:val="en-GB"/>
        </w:rPr>
      </w:pPr>
      <w:r w:rsidRPr="001960A6">
        <w:rPr>
          <w:b/>
          <w:bCs/>
          <w:kern w:val="2"/>
          <w:lang w:val="en-GB"/>
        </w:rPr>
        <w:t>In variant B:</w:t>
      </w:r>
    </w:p>
    <w:p w14:paraId="09B68C81" w14:textId="77777777" w:rsidR="004C3C39" w:rsidRPr="001960A6" w:rsidRDefault="004C3C39" w:rsidP="004C3C39">
      <w:pPr>
        <w:keepNext/>
        <w:jc w:val="left"/>
        <w:rPr>
          <w:b/>
          <w:bCs/>
          <w:kern w:val="2"/>
          <w:lang w:val="en-GB"/>
        </w:rPr>
      </w:pPr>
    </w:p>
    <w:p w14:paraId="0F24B3AB" w14:textId="77777777" w:rsidR="004C3C39" w:rsidRPr="001960A6" w:rsidRDefault="004C3C39" w:rsidP="004C3C39">
      <w:pPr>
        <w:rPr>
          <w:lang w:val="en-GB"/>
        </w:rPr>
      </w:pPr>
      <w:r w:rsidRPr="001960A6">
        <w:rPr>
          <w:kern w:val="2"/>
          <w:lang w:val="en-GB"/>
        </w:rPr>
        <w:t xml:space="preserve">If a unit is not modular then each unit must be offered with appropriate number of inputs for </w:t>
      </w:r>
      <w:r w:rsidRPr="001960A6">
        <w:rPr>
          <w:kern w:val="2"/>
        </w:rPr>
        <w:t>3G and 1,5G HD-SDI signal</w:t>
      </w:r>
      <w:r w:rsidRPr="001960A6">
        <w:rPr>
          <w:kern w:val="2"/>
          <w:lang w:val="en-GB"/>
        </w:rPr>
        <w:t xml:space="preserve"> according to schematics </w:t>
      </w:r>
      <w:r w:rsidRPr="001960A6">
        <w:rPr>
          <w:lang w:val="en-GB"/>
        </w:rPr>
        <w:t xml:space="preserve">Variant A and Variant B and </w:t>
      </w:r>
      <w:r w:rsidRPr="001960A6">
        <w:rPr>
          <w:kern w:val="2"/>
          <w:lang w:val="en-GB"/>
        </w:rPr>
        <w:t xml:space="preserve">the spare unit must have at least 6 inputs. It is allowed that each video wall has its own processing/splitting unit with appropriate number of inputs for </w:t>
      </w:r>
      <w:r w:rsidRPr="001960A6">
        <w:rPr>
          <w:kern w:val="2"/>
        </w:rPr>
        <w:t xml:space="preserve">3G and 1,5G HD-SDI signal </w:t>
      </w:r>
      <w:r w:rsidRPr="001960A6">
        <w:rPr>
          <w:kern w:val="2"/>
          <w:lang w:val="en-GB"/>
        </w:rPr>
        <w:t xml:space="preserve">according to schematics </w:t>
      </w:r>
      <w:r w:rsidRPr="001960A6">
        <w:rPr>
          <w:lang w:val="en-GB"/>
        </w:rPr>
        <w:t>Variant A and Variant B. Spare unit in this case must have at least 4 inputs.</w:t>
      </w:r>
      <w:r w:rsidRPr="001960A6">
        <w:rPr>
          <w:kern w:val="2"/>
          <w:lang w:val="en-GB"/>
        </w:rPr>
        <w:t xml:space="preserve"> Processing/splitting unit must have BNC connectors for input signals. In the case that it will be offered with HDMI or similar input connectors for input signals, then also the signal converter to BNC connectors must be offered. </w:t>
      </w:r>
    </w:p>
    <w:p w14:paraId="5790CCED" w14:textId="77777777" w:rsidR="00D22A63" w:rsidRPr="001960A6" w:rsidRDefault="00D22A63" w:rsidP="00D22A63">
      <w:pPr>
        <w:rPr>
          <w:lang w:val="en-GB"/>
        </w:rPr>
      </w:pPr>
    </w:p>
    <w:p w14:paraId="691285C6" w14:textId="77777777" w:rsidR="00D22A63" w:rsidRPr="001960A6" w:rsidRDefault="00D22A63" w:rsidP="00D22A63">
      <w:pPr>
        <w:rPr>
          <w:lang w:eastAsia="ar-SA"/>
        </w:rPr>
      </w:pPr>
    </w:p>
    <w:p w14:paraId="63FE8062" w14:textId="77777777" w:rsidR="004C3C39" w:rsidRPr="001960A6" w:rsidRDefault="004C3C39" w:rsidP="00A4209D">
      <w:pPr>
        <w:pStyle w:val="ListParagraph"/>
        <w:numPr>
          <w:ilvl w:val="0"/>
          <w:numId w:val="29"/>
        </w:numPr>
        <w:rPr>
          <w:lang w:eastAsia="ar-SA"/>
        </w:rPr>
      </w:pPr>
      <w:r w:rsidRPr="001960A6">
        <w:rPr>
          <w:lang w:eastAsia="ar-SA"/>
        </w:rPr>
        <w:t xml:space="preserve">The video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w:t>
      </w:r>
      <w:proofErr w:type="spellStart"/>
      <w:r w:rsidRPr="001960A6">
        <w:rPr>
          <w:lang w:eastAsia="ar-SA"/>
        </w:rPr>
        <w:t>units</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be </w:t>
      </w:r>
      <w:proofErr w:type="spellStart"/>
      <w:r w:rsidRPr="001960A6">
        <w:rPr>
          <w:lang w:eastAsia="ar-SA"/>
        </w:rPr>
        <w:t>offered</w:t>
      </w:r>
      <w:proofErr w:type="spellEnd"/>
      <w:r w:rsidRPr="001960A6">
        <w:rPr>
          <w:lang w:eastAsia="ar-SA"/>
        </w:rPr>
        <w:t xml:space="preserve"> </w:t>
      </w:r>
      <w:proofErr w:type="spellStart"/>
      <w:r w:rsidRPr="001960A6">
        <w:rPr>
          <w:lang w:eastAsia="ar-SA"/>
        </w:rPr>
        <w:t>with</w:t>
      </w:r>
      <w:proofErr w:type="spellEnd"/>
      <w:r w:rsidRPr="001960A6">
        <w:rPr>
          <w:lang w:eastAsia="ar-SA"/>
        </w:rPr>
        <w:t xml:space="preserve"> the </w:t>
      </w:r>
      <w:proofErr w:type="spellStart"/>
      <w:r w:rsidRPr="001960A6">
        <w:rPr>
          <w:lang w:eastAsia="ar-SA"/>
        </w:rPr>
        <w:t>motion</w:t>
      </w:r>
      <w:proofErr w:type="spellEnd"/>
      <w:r w:rsidRPr="001960A6">
        <w:rPr>
          <w:lang w:eastAsia="ar-SA"/>
        </w:rPr>
        <w:t xml:space="preserve"> </w:t>
      </w:r>
      <w:proofErr w:type="spellStart"/>
      <w:r w:rsidRPr="001960A6">
        <w:rPr>
          <w:lang w:eastAsia="ar-SA"/>
        </w:rPr>
        <w:t>adaptive</w:t>
      </w:r>
      <w:proofErr w:type="spellEnd"/>
      <w:r w:rsidRPr="001960A6">
        <w:rPr>
          <w:lang w:eastAsia="ar-SA"/>
        </w:rPr>
        <w:t xml:space="preserve"> de-</w:t>
      </w:r>
      <w:proofErr w:type="spellStart"/>
      <w:r w:rsidRPr="001960A6">
        <w:rPr>
          <w:lang w:eastAsia="ar-SA"/>
        </w:rPr>
        <w:t>interlacing</w:t>
      </w:r>
      <w:proofErr w:type="spellEnd"/>
      <w:r w:rsidRPr="001960A6">
        <w:rPr>
          <w:lang w:eastAsia="ar-SA"/>
        </w:rPr>
        <w:t>.</w:t>
      </w:r>
    </w:p>
    <w:p w14:paraId="7E9D216F" w14:textId="77777777" w:rsidR="004C3C39" w:rsidRPr="001960A6" w:rsidRDefault="004C3C39" w:rsidP="004C3C39">
      <w:pPr>
        <w:rPr>
          <w:lang w:eastAsia="ar-SA"/>
        </w:rPr>
      </w:pPr>
    </w:p>
    <w:p w14:paraId="1CB69D54" w14:textId="2DEC484A" w:rsidR="00D22A63" w:rsidRPr="001960A6" w:rsidRDefault="004C3C39" w:rsidP="00A4209D">
      <w:pPr>
        <w:numPr>
          <w:ilvl w:val="0"/>
          <w:numId w:val="33"/>
        </w:numPr>
        <w:tabs>
          <w:tab w:val="left" w:pos="0"/>
        </w:tabs>
        <w:ind w:left="709"/>
        <w:rPr>
          <w:lang w:val="en-GB" w:eastAsia="ar-SA"/>
        </w:rPr>
      </w:pPr>
      <w:r w:rsidRPr="001960A6">
        <w:rPr>
          <w:lang w:val="en-GB" w:eastAsia="ar-SA"/>
        </w:rPr>
        <w:t>The 3G and HD-SDI input signals (video pictures) must be merged according to the following rules (see picture down). Merging input video pictures into common picture on LED walls must be without any visible edges between separate input pictures. Video processing/splitting unit must be also capable of processing pictures of specified resolutions.</w:t>
      </w:r>
    </w:p>
    <w:p w14:paraId="5D1EC131" w14:textId="2A28AC2E" w:rsidR="004C3C39" w:rsidRPr="001960A6" w:rsidRDefault="00D122BB" w:rsidP="004C3C39">
      <w:pPr>
        <w:jc w:val="center"/>
        <w:rPr>
          <w:lang w:val="en-GB"/>
        </w:rPr>
      </w:pPr>
      <w:r w:rsidRPr="001960A6">
        <w:rPr>
          <w:noProof/>
        </w:rPr>
        <w:lastRenderedPageBreak/>
        <w:drawing>
          <wp:inline distT="0" distB="0" distL="0" distR="0" wp14:anchorId="75623527" wp14:editId="17A9B109">
            <wp:extent cx="5817870" cy="5613400"/>
            <wp:effectExtent l="0" t="0" r="0" b="6350"/>
            <wp:docPr id="1857719582" name="Picture 1" descr="A diagram of different sizes and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719582" name="Picture 1" descr="A diagram of different sizes and colors&#10;&#10;Description automatically generated"/>
                    <pic:cNvPicPr/>
                  </pic:nvPicPr>
                  <pic:blipFill>
                    <a:blip r:embed="rId17"/>
                    <a:stretch>
                      <a:fillRect/>
                    </a:stretch>
                  </pic:blipFill>
                  <pic:spPr>
                    <a:xfrm>
                      <a:off x="0" y="0"/>
                      <a:ext cx="5817870" cy="5613400"/>
                    </a:xfrm>
                    <a:prstGeom prst="rect">
                      <a:avLst/>
                    </a:prstGeom>
                  </pic:spPr>
                </pic:pic>
              </a:graphicData>
            </a:graphic>
          </wp:inline>
        </w:drawing>
      </w:r>
    </w:p>
    <w:p w14:paraId="1751C86D" w14:textId="2AA75936" w:rsidR="00D22A63" w:rsidRPr="001960A6" w:rsidRDefault="00D22A63" w:rsidP="00181AFD">
      <w:pPr>
        <w:jc w:val="center"/>
      </w:pPr>
    </w:p>
    <w:p w14:paraId="3782A8FB" w14:textId="77777777" w:rsidR="00D22A63" w:rsidRPr="001960A6" w:rsidRDefault="00D22A63" w:rsidP="00D22A63"/>
    <w:p w14:paraId="77BC2A39" w14:textId="77777777" w:rsidR="004C3C39" w:rsidRPr="001960A6" w:rsidRDefault="004C3C39" w:rsidP="00A4209D">
      <w:pPr>
        <w:pStyle w:val="ListParagraph"/>
        <w:numPr>
          <w:ilvl w:val="0"/>
          <w:numId w:val="31"/>
        </w:numPr>
        <w:rPr>
          <w:lang w:eastAsia="ar-SA"/>
        </w:rPr>
      </w:pPr>
      <w:proofErr w:type="spellStart"/>
      <w:r w:rsidRPr="001960A6">
        <w:rPr>
          <w:lang w:eastAsia="ar-SA"/>
        </w:rPr>
        <w:t>Must</w:t>
      </w:r>
      <w:proofErr w:type="spellEnd"/>
      <w:r w:rsidRPr="001960A6">
        <w:rPr>
          <w:lang w:eastAsia="ar-SA"/>
        </w:rPr>
        <w:t xml:space="preserve"> be </w:t>
      </w:r>
      <w:proofErr w:type="spellStart"/>
      <w:r w:rsidRPr="001960A6">
        <w:rPr>
          <w:lang w:eastAsia="ar-SA"/>
        </w:rPr>
        <w:t>capable</w:t>
      </w:r>
      <w:proofErr w:type="spellEnd"/>
      <w:r w:rsidRPr="001960A6">
        <w:rPr>
          <w:lang w:eastAsia="ar-SA"/>
        </w:rPr>
        <w:t xml:space="preserve"> to scale the </w:t>
      </w:r>
      <w:proofErr w:type="spellStart"/>
      <w:r w:rsidRPr="001960A6">
        <w:rPr>
          <w:lang w:eastAsia="ar-SA"/>
        </w:rPr>
        <w:t>merged</w:t>
      </w:r>
      <w:proofErr w:type="spellEnd"/>
      <w:r w:rsidRPr="001960A6">
        <w:rPr>
          <w:lang w:eastAsia="ar-SA"/>
        </w:rPr>
        <w:t xml:space="preserve"> </w:t>
      </w:r>
      <w:proofErr w:type="spellStart"/>
      <w:r w:rsidRPr="001960A6">
        <w:rPr>
          <w:lang w:eastAsia="ar-SA"/>
        </w:rPr>
        <w:t>pictures</w:t>
      </w:r>
      <w:proofErr w:type="spellEnd"/>
      <w:r w:rsidRPr="001960A6">
        <w:rPr>
          <w:lang w:eastAsia="ar-SA"/>
        </w:rPr>
        <w:t xml:space="preserve"> </w:t>
      </w:r>
      <w:proofErr w:type="spellStart"/>
      <w:r w:rsidRPr="001960A6">
        <w:rPr>
          <w:lang w:eastAsia="ar-SA"/>
        </w:rPr>
        <w:t>regarding</w:t>
      </w:r>
      <w:proofErr w:type="spellEnd"/>
      <w:r w:rsidRPr="001960A6">
        <w:rPr>
          <w:lang w:eastAsia="ar-SA"/>
        </w:rPr>
        <w:t xml:space="preserve"> to the </w:t>
      </w:r>
      <w:proofErr w:type="spellStart"/>
      <w:r w:rsidRPr="001960A6">
        <w:rPr>
          <w:lang w:eastAsia="ar-SA"/>
        </w:rPr>
        <w:t>resolutions</w:t>
      </w:r>
      <w:proofErr w:type="spellEnd"/>
      <w:r w:rsidRPr="001960A6">
        <w:rPr>
          <w:lang w:eastAsia="ar-SA"/>
        </w:rPr>
        <w:t xml:space="preserve"> and </w:t>
      </w:r>
      <w:proofErr w:type="spellStart"/>
      <w:r w:rsidRPr="001960A6">
        <w:rPr>
          <w:lang w:eastAsia="ar-SA"/>
        </w:rPr>
        <w:t>aspect</w:t>
      </w:r>
      <w:proofErr w:type="spellEnd"/>
      <w:r w:rsidRPr="001960A6">
        <w:rPr>
          <w:lang w:eastAsia="ar-SA"/>
        </w:rPr>
        <w:t xml:space="preserve"> </w:t>
      </w:r>
      <w:proofErr w:type="spellStart"/>
      <w:r w:rsidRPr="001960A6">
        <w:rPr>
          <w:lang w:eastAsia="ar-SA"/>
        </w:rPr>
        <w:t>ratios</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the LED video </w:t>
      </w:r>
      <w:proofErr w:type="spellStart"/>
      <w:r w:rsidRPr="001960A6">
        <w:rPr>
          <w:lang w:eastAsia="ar-SA"/>
        </w:rPr>
        <w:t>walls</w:t>
      </w:r>
      <w:proofErr w:type="spellEnd"/>
      <w:r w:rsidRPr="001960A6">
        <w:rPr>
          <w:lang w:eastAsia="ar-SA"/>
        </w:rPr>
        <w:t xml:space="preserve">. </w:t>
      </w:r>
      <w:proofErr w:type="spellStart"/>
      <w:r w:rsidRPr="001960A6">
        <w:rPr>
          <w:lang w:eastAsia="ar-SA"/>
        </w:rPr>
        <w:t>This</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be </w:t>
      </w:r>
      <w:proofErr w:type="spellStart"/>
      <w:r w:rsidRPr="001960A6">
        <w:rPr>
          <w:lang w:eastAsia="ar-SA"/>
        </w:rPr>
        <w:t>possible</w:t>
      </w:r>
      <w:proofErr w:type="spellEnd"/>
      <w:r w:rsidRPr="001960A6">
        <w:rPr>
          <w:lang w:eastAsia="ar-SA"/>
        </w:rPr>
        <w:t xml:space="preserve"> to </w:t>
      </w:r>
      <w:proofErr w:type="spellStart"/>
      <w:r w:rsidRPr="001960A6">
        <w:rPr>
          <w:lang w:eastAsia="ar-SA"/>
        </w:rPr>
        <w:t>achieve</w:t>
      </w:r>
      <w:proofErr w:type="spellEnd"/>
      <w:r w:rsidRPr="001960A6">
        <w:rPr>
          <w:lang w:eastAsia="ar-SA"/>
        </w:rPr>
        <w:t xml:space="preserve"> </w:t>
      </w:r>
      <w:proofErr w:type="spellStart"/>
      <w:r w:rsidRPr="001960A6">
        <w:rPr>
          <w:lang w:eastAsia="ar-SA"/>
        </w:rPr>
        <w:t>by</w:t>
      </w:r>
      <w:proofErr w:type="spellEnd"/>
      <w:r w:rsidRPr="001960A6">
        <w:rPr>
          <w:lang w:eastAsia="ar-SA"/>
        </w:rPr>
        <w:t xml:space="preserve"> </w:t>
      </w:r>
      <w:proofErr w:type="spellStart"/>
      <w:r w:rsidRPr="001960A6">
        <w:rPr>
          <w:lang w:eastAsia="ar-SA"/>
        </w:rPr>
        <w:t>cropping</w:t>
      </w:r>
      <w:proofErr w:type="spellEnd"/>
      <w:r w:rsidRPr="001960A6">
        <w:rPr>
          <w:lang w:eastAsia="ar-SA"/>
        </w:rPr>
        <w:t xml:space="preserve">, </w:t>
      </w:r>
      <w:proofErr w:type="spellStart"/>
      <w:r w:rsidRPr="001960A6">
        <w:rPr>
          <w:lang w:eastAsia="ar-SA"/>
        </w:rPr>
        <w:t>scaling</w:t>
      </w:r>
      <w:proofErr w:type="spellEnd"/>
      <w:r w:rsidRPr="001960A6">
        <w:rPr>
          <w:lang w:eastAsia="ar-SA"/>
        </w:rPr>
        <w:t xml:space="preserve"> and </w:t>
      </w:r>
      <w:proofErr w:type="spellStart"/>
      <w:r w:rsidRPr="001960A6">
        <w:rPr>
          <w:lang w:eastAsia="ar-SA"/>
        </w:rPr>
        <w:t>xy</w:t>
      </w:r>
      <w:proofErr w:type="spellEnd"/>
      <w:r w:rsidRPr="001960A6">
        <w:rPr>
          <w:lang w:eastAsia="ar-SA"/>
        </w:rPr>
        <w:t xml:space="preserve"> </w:t>
      </w:r>
      <w:proofErr w:type="spellStart"/>
      <w:r w:rsidRPr="001960A6">
        <w:rPr>
          <w:lang w:eastAsia="ar-SA"/>
        </w:rPr>
        <w:t>shifting</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the </w:t>
      </w:r>
      <w:proofErr w:type="spellStart"/>
      <w:r w:rsidRPr="001960A6">
        <w:rPr>
          <w:lang w:eastAsia="ar-SA"/>
        </w:rPr>
        <w:t>merged</w:t>
      </w:r>
      <w:proofErr w:type="spellEnd"/>
      <w:r w:rsidRPr="001960A6">
        <w:rPr>
          <w:lang w:eastAsia="ar-SA"/>
        </w:rPr>
        <w:t xml:space="preserve"> </w:t>
      </w:r>
      <w:proofErr w:type="spellStart"/>
      <w:r w:rsidRPr="001960A6">
        <w:rPr>
          <w:lang w:eastAsia="ar-SA"/>
        </w:rPr>
        <w:t>picture</w:t>
      </w:r>
      <w:proofErr w:type="spellEnd"/>
      <w:r w:rsidRPr="001960A6">
        <w:rPr>
          <w:lang w:eastAsia="ar-SA"/>
        </w:rPr>
        <w:t xml:space="preserve"> </w:t>
      </w:r>
      <w:proofErr w:type="spellStart"/>
      <w:r w:rsidRPr="001960A6">
        <w:rPr>
          <w:lang w:eastAsia="ar-SA"/>
        </w:rPr>
        <w:t>without</w:t>
      </w:r>
      <w:proofErr w:type="spellEnd"/>
      <w:r w:rsidRPr="001960A6">
        <w:rPr>
          <w:lang w:eastAsia="ar-SA"/>
        </w:rPr>
        <w:t xml:space="preserve"> </w:t>
      </w:r>
      <w:proofErr w:type="spellStart"/>
      <w:r w:rsidRPr="001960A6">
        <w:rPr>
          <w:lang w:eastAsia="ar-SA"/>
        </w:rPr>
        <w:t>any</w:t>
      </w:r>
      <w:proofErr w:type="spellEnd"/>
      <w:r w:rsidRPr="001960A6">
        <w:rPr>
          <w:lang w:eastAsia="ar-SA"/>
        </w:rPr>
        <w:t xml:space="preserve"> </w:t>
      </w:r>
      <w:proofErr w:type="spellStart"/>
      <w:r w:rsidRPr="001960A6">
        <w:rPr>
          <w:lang w:eastAsia="ar-SA"/>
        </w:rPr>
        <w:t>visible</w:t>
      </w:r>
      <w:proofErr w:type="spellEnd"/>
      <w:r w:rsidRPr="001960A6">
        <w:rPr>
          <w:lang w:eastAsia="ar-SA"/>
        </w:rPr>
        <w:t xml:space="preserve"> </w:t>
      </w:r>
      <w:proofErr w:type="spellStart"/>
      <w:r w:rsidRPr="001960A6">
        <w:rPr>
          <w:lang w:eastAsia="ar-SA"/>
        </w:rPr>
        <w:t>distortions</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the </w:t>
      </w:r>
      <w:proofErr w:type="spellStart"/>
      <w:r w:rsidRPr="001960A6">
        <w:rPr>
          <w:lang w:eastAsia="ar-SA"/>
        </w:rPr>
        <w:t>picture</w:t>
      </w:r>
      <w:proofErr w:type="spellEnd"/>
      <w:r w:rsidRPr="001960A6">
        <w:rPr>
          <w:lang w:eastAsia="ar-SA"/>
        </w:rPr>
        <w:t>.</w:t>
      </w:r>
    </w:p>
    <w:p w14:paraId="0EA8D0C6" w14:textId="77777777" w:rsidR="004C3C39" w:rsidRPr="001960A6" w:rsidRDefault="004C3C39" w:rsidP="00A4209D">
      <w:pPr>
        <w:pStyle w:val="ListParagraph"/>
        <w:numPr>
          <w:ilvl w:val="0"/>
          <w:numId w:val="31"/>
        </w:numPr>
        <w:rPr>
          <w:lang w:eastAsia="ar-SA"/>
        </w:rPr>
      </w:pPr>
      <w:r w:rsidRPr="001960A6">
        <w:rPr>
          <w:lang w:eastAsia="ar-SA"/>
        </w:rPr>
        <w:t xml:space="preserve">The Video </w:t>
      </w:r>
      <w:proofErr w:type="spellStart"/>
      <w:r w:rsidRPr="001960A6">
        <w:rPr>
          <w:lang w:eastAsia="ar-SA"/>
        </w:rPr>
        <w:t>processing</w:t>
      </w:r>
      <w:proofErr w:type="spellEnd"/>
      <w:r w:rsidRPr="001960A6">
        <w:rPr>
          <w:lang w:eastAsia="ar-SA"/>
        </w:rPr>
        <w:t xml:space="preserve"> </w:t>
      </w:r>
      <w:proofErr w:type="spellStart"/>
      <w:r w:rsidRPr="001960A6">
        <w:rPr>
          <w:lang w:eastAsia="ar-SA"/>
        </w:rPr>
        <w:t>unit</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be </w:t>
      </w:r>
      <w:proofErr w:type="spellStart"/>
      <w:r w:rsidRPr="001960A6">
        <w:rPr>
          <w:lang w:eastAsia="ar-SA"/>
        </w:rPr>
        <w:t>synchronised</w:t>
      </w:r>
      <w:proofErr w:type="spellEnd"/>
      <w:r w:rsidRPr="001960A6">
        <w:rPr>
          <w:lang w:eastAsia="ar-SA"/>
        </w:rPr>
        <w:t xml:space="preserve"> </w:t>
      </w:r>
      <w:proofErr w:type="spellStart"/>
      <w:r w:rsidRPr="001960A6">
        <w:rPr>
          <w:lang w:eastAsia="ar-SA"/>
        </w:rPr>
        <w:t>with</w:t>
      </w:r>
      <w:proofErr w:type="spellEnd"/>
      <w:r w:rsidRPr="001960A6">
        <w:rPr>
          <w:lang w:eastAsia="ar-SA"/>
        </w:rPr>
        <w:t xml:space="preserve"> the TV studio HD </w:t>
      </w:r>
      <w:proofErr w:type="spellStart"/>
      <w:r w:rsidRPr="001960A6">
        <w:rPr>
          <w:lang w:eastAsia="ar-SA"/>
        </w:rPr>
        <w:t>or</w:t>
      </w:r>
      <w:proofErr w:type="spellEnd"/>
      <w:r w:rsidRPr="001960A6">
        <w:rPr>
          <w:lang w:eastAsia="ar-SA"/>
        </w:rPr>
        <w:t xml:space="preserve"> SD video reference signal. It </w:t>
      </w:r>
      <w:proofErr w:type="spellStart"/>
      <w:r w:rsidRPr="001960A6">
        <w:rPr>
          <w:lang w:eastAsia="ar-SA"/>
        </w:rPr>
        <w:t>must</w:t>
      </w:r>
      <w:proofErr w:type="spellEnd"/>
      <w:r w:rsidRPr="001960A6">
        <w:rPr>
          <w:lang w:eastAsia="ar-SA"/>
        </w:rPr>
        <w:t xml:space="preserve"> </w:t>
      </w:r>
      <w:proofErr w:type="spellStart"/>
      <w:r w:rsidRPr="001960A6">
        <w:rPr>
          <w:lang w:eastAsia="ar-SA"/>
        </w:rPr>
        <w:t>have</w:t>
      </w:r>
      <w:proofErr w:type="spellEnd"/>
      <w:r w:rsidRPr="001960A6">
        <w:rPr>
          <w:lang w:eastAsia="ar-SA"/>
        </w:rPr>
        <w:t xml:space="preserve"> the </w:t>
      </w:r>
      <w:proofErr w:type="spellStart"/>
      <w:r w:rsidRPr="001960A6">
        <w:rPr>
          <w:lang w:eastAsia="ar-SA"/>
        </w:rPr>
        <w:t>input</w:t>
      </w:r>
      <w:proofErr w:type="spellEnd"/>
      <w:r w:rsidRPr="001960A6">
        <w:rPr>
          <w:lang w:eastAsia="ar-SA"/>
        </w:rPr>
        <w:t xml:space="preserve"> for video reference signal (</w:t>
      </w:r>
      <w:proofErr w:type="spellStart"/>
      <w:r w:rsidRPr="001960A6">
        <w:rPr>
          <w:lang w:eastAsia="ar-SA"/>
        </w:rPr>
        <w:t>three</w:t>
      </w:r>
      <w:proofErr w:type="spellEnd"/>
      <w:r w:rsidRPr="001960A6">
        <w:rPr>
          <w:lang w:eastAsia="ar-SA"/>
        </w:rPr>
        <w:t xml:space="preserve"> </w:t>
      </w:r>
      <w:proofErr w:type="spellStart"/>
      <w:r w:rsidRPr="001960A6">
        <w:rPr>
          <w:lang w:eastAsia="ar-SA"/>
        </w:rPr>
        <w:t>level</w:t>
      </w:r>
      <w:proofErr w:type="spellEnd"/>
      <w:r w:rsidRPr="001960A6">
        <w:rPr>
          <w:lang w:eastAsia="ar-SA"/>
        </w:rPr>
        <w:t xml:space="preserve"> video </w:t>
      </w:r>
      <w:proofErr w:type="spellStart"/>
      <w:r w:rsidRPr="001960A6">
        <w:rPr>
          <w:lang w:eastAsia="ar-SA"/>
        </w:rPr>
        <w:t>sync</w:t>
      </w:r>
      <w:proofErr w:type="spellEnd"/>
      <w:r w:rsidRPr="001960A6">
        <w:rPr>
          <w:lang w:eastAsia="ar-SA"/>
        </w:rPr>
        <w:t xml:space="preserve"> </w:t>
      </w:r>
      <w:proofErr w:type="spellStart"/>
      <w:r w:rsidRPr="001960A6">
        <w:rPr>
          <w:lang w:eastAsia="ar-SA"/>
        </w:rPr>
        <w:t>or</w:t>
      </w:r>
      <w:proofErr w:type="spellEnd"/>
      <w:r w:rsidRPr="001960A6">
        <w:rPr>
          <w:lang w:eastAsia="ar-SA"/>
        </w:rPr>
        <w:t xml:space="preserve"> </w:t>
      </w:r>
      <w:proofErr w:type="spellStart"/>
      <w:r w:rsidRPr="001960A6">
        <w:rPr>
          <w:lang w:eastAsia="ar-SA"/>
        </w:rPr>
        <w:t>black</w:t>
      </w:r>
      <w:proofErr w:type="spellEnd"/>
      <w:r w:rsidRPr="001960A6">
        <w:rPr>
          <w:lang w:eastAsia="ar-SA"/>
        </w:rPr>
        <w:t xml:space="preserve"> </w:t>
      </w:r>
      <w:proofErr w:type="spellStart"/>
      <w:r w:rsidRPr="001960A6">
        <w:rPr>
          <w:lang w:eastAsia="ar-SA"/>
        </w:rPr>
        <w:t>burst</w:t>
      </w:r>
      <w:proofErr w:type="spellEnd"/>
      <w:r w:rsidRPr="001960A6">
        <w:rPr>
          <w:lang w:eastAsia="ar-SA"/>
        </w:rPr>
        <w:t>).</w:t>
      </w:r>
    </w:p>
    <w:p w14:paraId="7888B312" w14:textId="19F7A65F" w:rsidR="00D22A63" w:rsidRPr="001960A6" w:rsidRDefault="004C3C39" w:rsidP="00A4209D">
      <w:pPr>
        <w:pStyle w:val="ListParagraph"/>
        <w:numPr>
          <w:ilvl w:val="0"/>
          <w:numId w:val="31"/>
        </w:numPr>
        <w:rPr>
          <w:lang w:eastAsia="ar-SA"/>
        </w:rPr>
      </w:pPr>
      <w:proofErr w:type="spellStart"/>
      <w:r w:rsidRPr="001960A6">
        <w:rPr>
          <w:lang w:eastAsia="ar-SA"/>
        </w:rPr>
        <w:t>Each</w:t>
      </w:r>
      <w:proofErr w:type="spellEnd"/>
      <w:r w:rsidRPr="001960A6">
        <w:rPr>
          <w:lang w:eastAsia="ar-SA"/>
        </w:rPr>
        <w:t xml:space="preserve"> </w:t>
      </w:r>
      <w:proofErr w:type="spellStart"/>
      <w:r w:rsidRPr="001960A6">
        <w:rPr>
          <w:lang w:eastAsia="ar-SA"/>
        </w:rPr>
        <w:t>offered</w:t>
      </w:r>
      <w:proofErr w:type="spellEnd"/>
      <w:r w:rsidRPr="001960A6">
        <w:rPr>
          <w:lang w:eastAsia="ar-SA"/>
        </w:rPr>
        <w:t xml:space="preserve"> video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w:t>
      </w:r>
      <w:proofErr w:type="spellStart"/>
      <w:r w:rsidRPr="001960A6">
        <w:rPr>
          <w:lang w:eastAsia="ar-SA"/>
        </w:rPr>
        <w:t>units</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w:t>
      </w:r>
      <w:proofErr w:type="spellStart"/>
      <w:r w:rsidRPr="001960A6">
        <w:rPr>
          <w:lang w:eastAsia="ar-SA"/>
        </w:rPr>
        <w:t>have</w:t>
      </w:r>
      <w:proofErr w:type="spellEnd"/>
      <w:r w:rsidRPr="001960A6">
        <w:rPr>
          <w:lang w:eastAsia="ar-SA"/>
        </w:rPr>
        <w:t xml:space="preserve"> </w:t>
      </w:r>
      <w:proofErr w:type="spellStart"/>
      <w:r w:rsidRPr="001960A6">
        <w:rPr>
          <w:lang w:eastAsia="ar-SA"/>
        </w:rPr>
        <w:t>main</w:t>
      </w:r>
      <w:proofErr w:type="spellEnd"/>
      <w:r w:rsidRPr="001960A6">
        <w:rPr>
          <w:lang w:eastAsia="ar-SA"/>
        </w:rPr>
        <w:t xml:space="preserve"> and </w:t>
      </w:r>
      <w:proofErr w:type="spellStart"/>
      <w:r w:rsidRPr="001960A6">
        <w:rPr>
          <w:lang w:eastAsia="ar-SA"/>
        </w:rPr>
        <w:t>backup</w:t>
      </w:r>
      <w:proofErr w:type="spellEnd"/>
      <w:r w:rsidRPr="001960A6">
        <w:rPr>
          <w:lang w:eastAsia="ar-SA"/>
        </w:rPr>
        <w:t xml:space="preserve"> </w:t>
      </w:r>
      <w:proofErr w:type="spellStart"/>
      <w:r w:rsidRPr="001960A6">
        <w:rPr>
          <w:lang w:eastAsia="ar-SA"/>
        </w:rPr>
        <w:t>power</w:t>
      </w:r>
      <w:proofErr w:type="spellEnd"/>
      <w:r w:rsidRPr="001960A6">
        <w:rPr>
          <w:lang w:eastAsia="ar-SA"/>
        </w:rPr>
        <w:t xml:space="preserve"> </w:t>
      </w:r>
      <w:proofErr w:type="spellStart"/>
      <w:r w:rsidRPr="001960A6">
        <w:rPr>
          <w:lang w:eastAsia="ar-SA"/>
        </w:rPr>
        <w:t>supply</w:t>
      </w:r>
      <w:proofErr w:type="spellEnd"/>
      <w:r w:rsidRPr="001960A6">
        <w:rPr>
          <w:lang w:eastAsia="ar-SA"/>
        </w:rPr>
        <w:t xml:space="preserve"> module </w:t>
      </w:r>
      <w:proofErr w:type="spellStart"/>
      <w:r w:rsidRPr="001960A6">
        <w:rPr>
          <w:lang w:eastAsia="ar-SA"/>
        </w:rPr>
        <w:t>installed</w:t>
      </w:r>
      <w:proofErr w:type="spellEnd"/>
      <w:r w:rsidRPr="001960A6">
        <w:rPr>
          <w:lang w:eastAsia="ar-SA"/>
        </w:rPr>
        <w:t>.</w:t>
      </w:r>
    </w:p>
    <w:p w14:paraId="060568B2" w14:textId="77777777" w:rsidR="004C3C39" w:rsidRPr="001960A6" w:rsidRDefault="004C3C39" w:rsidP="00A4209D">
      <w:pPr>
        <w:pStyle w:val="ListParagraph"/>
        <w:numPr>
          <w:ilvl w:val="0"/>
          <w:numId w:val="31"/>
        </w:numPr>
        <w:rPr>
          <w:lang w:eastAsia="ar-SA"/>
        </w:rPr>
      </w:pPr>
      <w:r w:rsidRPr="001960A6">
        <w:rPr>
          <w:lang w:eastAsia="ar-SA"/>
        </w:rPr>
        <w:t xml:space="preserve">It </w:t>
      </w:r>
      <w:proofErr w:type="spellStart"/>
      <w:r w:rsidRPr="001960A6">
        <w:rPr>
          <w:lang w:eastAsia="ar-SA"/>
        </w:rPr>
        <w:t>must</w:t>
      </w:r>
      <w:proofErr w:type="spellEnd"/>
      <w:r w:rsidRPr="001960A6">
        <w:rPr>
          <w:lang w:eastAsia="ar-SA"/>
        </w:rPr>
        <w:t xml:space="preserve"> be </w:t>
      </w:r>
      <w:proofErr w:type="spellStart"/>
      <w:r w:rsidRPr="001960A6">
        <w:rPr>
          <w:lang w:eastAsia="ar-SA"/>
        </w:rPr>
        <w:t>offered</w:t>
      </w:r>
      <w:proofErr w:type="spellEnd"/>
      <w:r w:rsidRPr="001960A6">
        <w:rPr>
          <w:lang w:eastAsia="ar-SA"/>
        </w:rPr>
        <w:t xml:space="preserve"> to set up </w:t>
      </w:r>
      <w:proofErr w:type="spellStart"/>
      <w:r w:rsidRPr="001960A6">
        <w:rPr>
          <w:lang w:eastAsia="ar-SA"/>
        </w:rPr>
        <w:t>all</w:t>
      </w:r>
      <w:proofErr w:type="spellEnd"/>
      <w:r w:rsidRPr="001960A6">
        <w:rPr>
          <w:lang w:eastAsia="ar-SA"/>
        </w:rPr>
        <w:t xml:space="preserve"> LED video </w:t>
      </w:r>
      <w:proofErr w:type="spellStart"/>
      <w:r w:rsidRPr="001960A6">
        <w:rPr>
          <w:lang w:eastAsia="ar-SA"/>
        </w:rPr>
        <w:t>wall</w:t>
      </w:r>
      <w:proofErr w:type="spellEnd"/>
      <w:r w:rsidRPr="001960A6">
        <w:rPr>
          <w:lang w:eastAsia="ar-SA"/>
        </w:rPr>
        <w:t xml:space="preserve"> </w:t>
      </w:r>
      <w:proofErr w:type="spellStart"/>
      <w:r w:rsidRPr="001960A6">
        <w:rPr>
          <w:lang w:eastAsia="ar-SA"/>
        </w:rPr>
        <w:t>required</w:t>
      </w:r>
      <w:proofErr w:type="spellEnd"/>
      <w:r w:rsidRPr="001960A6">
        <w:rPr>
          <w:lang w:eastAsia="ar-SA"/>
        </w:rPr>
        <w:t xml:space="preserve"> </w:t>
      </w:r>
      <w:proofErr w:type="spellStart"/>
      <w:r w:rsidRPr="001960A6">
        <w:rPr>
          <w:lang w:eastAsia="ar-SA"/>
        </w:rPr>
        <w:t>parameters</w:t>
      </w:r>
      <w:proofErr w:type="spellEnd"/>
      <w:r w:rsidRPr="001960A6">
        <w:rPr>
          <w:lang w:eastAsia="ar-SA"/>
        </w:rPr>
        <w:t xml:space="preserve"> via Ethernet </w:t>
      </w:r>
      <w:proofErr w:type="spellStart"/>
      <w:r w:rsidRPr="001960A6">
        <w:rPr>
          <w:lang w:eastAsia="ar-SA"/>
        </w:rPr>
        <w:t>connected</w:t>
      </w:r>
      <w:proofErr w:type="spellEnd"/>
      <w:r w:rsidRPr="001960A6">
        <w:rPr>
          <w:lang w:eastAsia="ar-SA"/>
        </w:rPr>
        <w:t xml:space="preserve"> </w:t>
      </w:r>
      <w:proofErr w:type="spellStart"/>
      <w:r w:rsidRPr="001960A6">
        <w:rPr>
          <w:lang w:eastAsia="ar-SA"/>
        </w:rPr>
        <w:t>client</w:t>
      </w:r>
      <w:proofErr w:type="spellEnd"/>
      <w:r w:rsidRPr="001960A6">
        <w:rPr>
          <w:lang w:eastAsia="ar-SA"/>
        </w:rPr>
        <w:t xml:space="preserve"> SW </w:t>
      </w:r>
      <w:proofErr w:type="spellStart"/>
      <w:r w:rsidRPr="001960A6">
        <w:rPr>
          <w:lang w:eastAsia="ar-SA"/>
        </w:rPr>
        <w:t>application</w:t>
      </w:r>
      <w:proofErr w:type="spellEnd"/>
      <w:r w:rsidRPr="001960A6">
        <w:rPr>
          <w:lang w:eastAsia="ar-SA"/>
        </w:rPr>
        <w:t xml:space="preserve"> </w:t>
      </w:r>
      <w:proofErr w:type="spellStart"/>
      <w:r w:rsidRPr="001960A6">
        <w:rPr>
          <w:lang w:eastAsia="ar-SA"/>
        </w:rPr>
        <w:t>or</w:t>
      </w:r>
      <w:proofErr w:type="spellEnd"/>
      <w:r w:rsidRPr="001960A6">
        <w:rPr>
          <w:lang w:eastAsia="ar-SA"/>
        </w:rPr>
        <w:t xml:space="preserve"> WEB </w:t>
      </w:r>
      <w:proofErr w:type="spellStart"/>
      <w:r w:rsidRPr="001960A6">
        <w:rPr>
          <w:lang w:eastAsia="ar-SA"/>
        </w:rPr>
        <w:t>client</w:t>
      </w:r>
      <w:proofErr w:type="spellEnd"/>
      <w:r w:rsidRPr="001960A6">
        <w:rPr>
          <w:lang w:eastAsia="ar-SA"/>
        </w:rPr>
        <w:t xml:space="preserve">. The MS Windows 10/11 PC </w:t>
      </w:r>
      <w:proofErr w:type="spellStart"/>
      <w:r w:rsidRPr="001960A6">
        <w:rPr>
          <w:lang w:eastAsia="ar-SA"/>
        </w:rPr>
        <w:t>computer</w:t>
      </w:r>
      <w:proofErr w:type="spellEnd"/>
      <w:r w:rsidRPr="001960A6">
        <w:rPr>
          <w:lang w:eastAsia="ar-SA"/>
        </w:rPr>
        <w:t xml:space="preserve"> for </w:t>
      </w:r>
      <w:proofErr w:type="spellStart"/>
      <w:r w:rsidRPr="001960A6">
        <w:rPr>
          <w:lang w:eastAsia="ar-SA"/>
        </w:rPr>
        <w:t>setup</w:t>
      </w:r>
      <w:proofErr w:type="spellEnd"/>
      <w:r w:rsidRPr="001960A6">
        <w:rPr>
          <w:lang w:eastAsia="ar-SA"/>
        </w:rPr>
        <w:t xml:space="preserve"> and </w:t>
      </w:r>
      <w:proofErr w:type="spellStart"/>
      <w:r w:rsidRPr="001960A6">
        <w:rPr>
          <w:lang w:eastAsia="ar-SA"/>
        </w:rPr>
        <w:t>configuration</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the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w:t>
      </w:r>
      <w:proofErr w:type="spellStart"/>
      <w:r w:rsidRPr="001960A6">
        <w:rPr>
          <w:lang w:eastAsia="ar-SA"/>
        </w:rPr>
        <w:t>unit</w:t>
      </w:r>
      <w:proofErr w:type="spellEnd"/>
      <w:r w:rsidRPr="001960A6">
        <w:rPr>
          <w:lang w:eastAsia="ar-SA"/>
        </w:rPr>
        <w:t xml:space="preserve"> and </w:t>
      </w:r>
      <w:proofErr w:type="spellStart"/>
      <w:r w:rsidRPr="001960A6">
        <w:rPr>
          <w:lang w:eastAsia="ar-SA"/>
        </w:rPr>
        <w:t>also</w:t>
      </w:r>
      <w:proofErr w:type="spellEnd"/>
      <w:r w:rsidRPr="001960A6">
        <w:rPr>
          <w:lang w:eastAsia="ar-SA"/>
        </w:rPr>
        <w:t xml:space="preserve"> the LED video </w:t>
      </w:r>
      <w:proofErr w:type="spellStart"/>
      <w:r w:rsidRPr="001960A6">
        <w:rPr>
          <w:lang w:eastAsia="ar-SA"/>
        </w:rPr>
        <w:t>Walls</w:t>
      </w:r>
      <w:proofErr w:type="spellEnd"/>
      <w:r w:rsidRPr="001960A6">
        <w:rPr>
          <w:lang w:eastAsia="ar-SA"/>
        </w:rPr>
        <w:t xml:space="preserve"> </w:t>
      </w:r>
      <w:proofErr w:type="spellStart"/>
      <w:r w:rsidRPr="001960A6">
        <w:rPr>
          <w:lang w:eastAsia="ar-SA"/>
        </w:rPr>
        <w:t>will</w:t>
      </w:r>
      <w:proofErr w:type="spellEnd"/>
      <w:r w:rsidRPr="001960A6">
        <w:rPr>
          <w:lang w:eastAsia="ar-SA"/>
        </w:rPr>
        <w:t xml:space="preserve"> be </w:t>
      </w:r>
      <w:proofErr w:type="spellStart"/>
      <w:r w:rsidRPr="001960A6">
        <w:rPr>
          <w:lang w:eastAsia="ar-SA"/>
        </w:rPr>
        <w:t>provided</w:t>
      </w:r>
      <w:proofErr w:type="spellEnd"/>
      <w:r w:rsidRPr="001960A6">
        <w:rPr>
          <w:lang w:eastAsia="ar-SA"/>
        </w:rPr>
        <w:t xml:space="preserve"> </w:t>
      </w:r>
      <w:proofErr w:type="spellStart"/>
      <w:r w:rsidRPr="001960A6">
        <w:rPr>
          <w:lang w:eastAsia="ar-SA"/>
        </w:rPr>
        <w:t>by</w:t>
      </w:r>
      <w:proofErr w:type="spellEnd"/>
      <w:r w:rsidRPr="001960A6">
        <w:rPr>
          <w:lang w:eastAsia="ar-SA"/>
        </w:rPr>
        <w:t xml:space="preserve"> </w:t>
      </w:r>
      <w:proofErr w:type="spellStart"/>
      <w:r w:rsidRPr="001960A6">
        <w:rPr>
          <w:lang w:eastAsia="ar-SA"/>
        </w:rPr>
        <w:t>Contract</w:t>
      </w:r>
      <w:proofErr w:type="spellEnd"/>
      <w:r w:rsidRPr="001960A6">
        <w:rPr>
          <w:lang w:eastAsia="ar-SA"/>
        </w:rPr>
        <w:t xml:space="preserve"> </w:t>
      </w:r>
      <w:proofErr w:type="spellStart"/>
      <w:r w:rsidRPr="001960A6">
        <w:rPr>
          <w:lang w:eastAsia="ar-SA"/>
        </w:rPr>
        <w:t>Authority</w:t>
      </w:r>
      <w:proofErr w:type="spellEnd"/>
      <w:r w:rsidRPr="001960A6">
        <w:rPr>
          <w:lang w:eastAsia="ar-SA"/>
        </w:rPr>
        <w:t xml:space="preserve"> and is NOT </w:t>
      </w:r>
      <w:proofErr w:type="spellStart"/>
      <w:r w:rsidRPr="001960A6">
        <w:rPr>
          <w:lang w:eastAsia="ar-SA"/>
        </w:rPr>
        <w:t>required</w:t>
      </w:r>
      <w:proofErr w:type="spellEnd"/>
      <w:r w:rsidRPr="001960A6">
        <w:rPr>
          <w:lang w:eastAsia="ar-SA"/>
        </w:rPr>
        <w:t xml:space="preserve"> to be </w:t>
      </w:r>
      <w:proofErr w:type="spellStart"/>
      <w:r w:rsidRPr="001960A6">
        <w:rPr>
          <w:lang w:eastAsia="ar-SA"/>
        </w:rPr>
        <w:t>offered</w:t>
      </w:r>
      <w:proofErr w:type="spellEnd"/>
      <w:r w:rsidRPr="001960A6">
        <w:rPr>
          <w:lang w:eastAsia="ar-SA"/>
        </w:rPr>
        <w:t xml:space="preserve"> in </w:t>
      </w:r>
      <w:proofErr w:type="spellStart"/>
      <w:r w:rsidRPr="001960A6">
        <w:rPr>
          <w:lang w:eastAsia="ar-SA"/>
        </w:rPr>
        <w:t>this</w:t>
      </w:r>
      <w:proofErr w:type="spellEnd"/>
      <w:r w:rsidRPr="001960A6">
        <w:rPr>
          <w:lang w:eastAsia="ar-SA"/>
        </w:rPr>
        <w:t xml:space="preserve"> </w:t>
      </w:r>
      <w:proofErr w:type="spellStart"/>
      <w:r w:rsidRPr="001960A6">
        <w:rPr>
          <w:lang w:eastAsia="ar-SA"/>
        </w:rPr>
        <w:t>public</w:t>
      </w:r>
      <w:proofErr w:type="spellEnd"/>
      <w:r w:rsidRPr="001960A6">
        <w:rPr>
          <w:lang w:eastAsia="ar-SA"/>
        </w:rPr>
        <w:t xml:space="preserve"> tender.</w:t>
      </w:r>
    </w:p>
    <w:p w14:paraId="20D3B281" w14:textId="77777777" w:rsidR="004C3C39" w:rsidRPr="001960A6" w:rsidRDefault="004C3C39" w:rsidP="00A4209D">
      <w:pPr>
        <w:numPr>
          <w:ilvl w:val="0"/>
          <w:numId w:val="31"/>
        </w:numPr>
        <w:rPr>
          <w:lang w:eastAsia="ar-SA"/>
        </w:rPr>
      </w:pPr>
      <w:r w:rsidRPr="001960A6">
        <w:rPr>
          <w:lang w:val="en-GB" w:eastAsia="ar-SA"/>
        </w:rPr>
        <w:t>The above required setup application must be capable to</w:t>
      </w:r>
      <w:r w:rsidR="00D22A63" w:rsidRPr="001960A6">
        <w:rPr>
          <w:lang w:eastAsia="ar-SA"/>
        </w:rPr>
        <w:t xml:space="preserve">:  </w:t>
      </w:r>
    </w:p>
    <w:p w14:paraId="5D45FF1B" w14:textId="77777777" w:rsidR="004C3C39" w:rsidRPr="001960A6" w:rsidRDefault="004C3C39" w:rsidP="00A4209D">
      <w:pPr>
        <w:numPr>
          <w:ilvl w:val="1"/>
          <w:numId w:val="31"/>
        </w:numPr>
        <w:rPr>
          <w:lang w:eastAsia="ar-SA"/>
        </w:rPr>
      </w:pPr>
      <w:r w:rsidRPr="001960A6">
        <w:rPr>
          <w:lang w:eastAsia="ar-SA"/>
        </w:rPr>
        <w:t xml:space="preserve">to </w:t>
      </w:r>
      <w:proofErr w:type="spellStart"/>
      <w:r w:rsidRPr="001960A6">
        <w:rPr>
          <w:lang w:eastAsia="ar-SA"/>
        </w:rPr>
        <w:t>manage</w:t>
      </w:r>
      <w:proofErr w:type="spellEnd"/>
      <w:r w:rsidRPr="001960A6">
        <w:rPr>
          <w:lang w:eastAsia="ar-SA"/>
        </w:rPr>
        <w:t xml:space="preserve"> </w:t>
      </w:r>
      <w:proofErr w:type="spellStart"/>
      <w:r w:rsidRPr="001960A6">
        <w:rPr>
          <w:lang w:eastAsia="ar-SA"/>
        </w:rPr>
        <w:t>point</w:t>
      </w:r>
      <w:proofErr w:type="spellEnd"/>
      <w:r w:rsidRPr="001960A6">
        <w:rPr>
          <w:lang w:eastAsia="ar-SA"/>
        </w:rPr>
        <w:t xml:space="preserve"> </w:t>
      </w:r>
      <w:proofErr w:type="spellStart"/>
      <w:r w:rsidRPr="001960A6">
        <w:rPr>
          <w:lang w:eastAsia="ar-SA"/>
        </w:rPr>
        <w:t>by</w:t>
      </w:r>
      <w:proofErr w:type="spellEnd"/>
      <w:r w:rsidRPr="001960A6">
        <w:rPr>
          <w:lang w:eastAsia="ar-SA"/>
        </w:rPr>
        <w:t xml:space="preserve"> </w:t>
      </w:r>
      <w:proofErr w:type="spellStart"/>
      <w:r w:rsidRPr="001960A6">
        <w:rPr>
          <w:lang w:eastAsia="ar-SA"/>
        </w:rPr>
        <w:t>point</w:t>
      </w:r>
      <w:proofErr w:type="spellEnd"/>
      <w:r w:rsidRPr="001960A6">
        <w:rPr>
          <w:lang w:eastAsia="ar-SA"/>
        </w:rPr>
        <w:t xml:space="preserve"> LED </w:t>
      </w:r>
      <w:proofErr w:type="spellStart"/>
      <w:r w:rsidRPr="001960A6">
        <w:rPr>
          <w:lang w:eastAsia="ar-SA"/>
        </w:rPr>
        <w:t>pixel</w:t>
      </w:r>
      <w:proofErr w:type="spellEnd"/>
      <w:r w:rsidRPr="001960A6">
        <w:rPr>
          <w:lang w:eastAsia="ar-SA"/>
        </w:rPr>
        <w:t xml:space="preserve"> </w:t>
      </w:r>
      <w:proofErr w:type="spellStart"/>
      <w:r w:rsidRPr="001960A6">
        <w:rPr>
          <w:lang w:eastAsia="ar-SA"/>
        </w:rPr>
        <w:t>correction</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video </w:t>
      </w:r>
      <w:proofErr w:type="spellStart"/>
      <w:r w:rsidRPr="001960A6">
        <w:rPr>
          <w:lang w:eastAsia="ar-SA"/>
        </w:rPr>
        <w:t>wall</w:t>
      </w:r>
      <w:proofErr w:type="spellEnd"/>
      <w:r w:rsidRPr="001960A6">
        <w:rPr>
          <w:lang w:eastAsia="ar-SA"/>
        </w:rPr>
        <w:t xml:space="preserve"> to </w:t>
      </w:r>
      <w:proofErr w:type="spellStart"/>
      <w:r w:rsidRPr="001960A6">
        <w:rPr>
          <w:lang w:eastAsia="ar-SA"/>
        </w:rPr>
        <w:t>achieve</w:t>
      </w:r>
      <w:proofErr w:type="spellEnd"/>
      <w:r w:rsidRPr="001960A6">
        <w:rPr>
          <w:lang w:eastAsia="ar-SA"/>
        </w:rPr>
        <w:t xml:space="preserve"> </w:t>
      </w:r>
      <w:proofErr w:type="spellStart"/>
      <w:r w:rsidRPr="001960A6">
        <w:rPr>
          <w:lang w:eastAsia="ar-SA"/>
        </w:rPr>
        <w:t>brightness</w:t>
      </w:r>
      <w:proofErr w:type="spellEnd"/>
      <w:r w:rsidRPr="001960A6">
        <w:rPr>
          <w:lang w:eastAsia="ar-SA"/>
        </w:rPr>
        <w:t xml:space="preserve"> and </w:t>
      </w:r>
      <w:proofErr w:type="spellStart"/>
      <w:r w:rsidRPr="001960A6">
        <w:rPr>
          <w:lang w:eastAsia="ar-SA"/>
        </w:rPr>
        <w:t>colour</w:t>
      </w:r>
      <w:proofErr w:type="spellEnd"/>
      <w:r w:rsidRPr="001960A6">
        <w:rPr>
          <w:lang w:eastAsia="ar-SA"/>
        </w:rPr>
        <w:t xml:space="preserve"> </w:t>
      </w:r>
      <w:proofErr w:type="spellStart"/>
      <w:r w:rsidRPr="001960A6">
        <w:rPr>
          <w:lang w:eastAsia="ar-SA"/>
        </w:rPr>
        <w:t>calibration</w:t>
      </w:r>
      <w:proofErr w:type="spellEnd"/>
      <w:r w:rsidRPr="001960A6">
        <w:rPr>
          <w:lang w:eastAsia="ar-SA"/>
        </w:rPr>
        <w:t xml:space="preserve"> (at </w:t>
      </w:r>
      <w:proofErr w:type="spellStart"/>
      <w:r w:rsidRPr="001960A6">
        <w:rPr>
          <w:lang w:eastAsia="ar-SA"/>
        </w:rPr>
        <w:t>least</w:t>
      </w:r>
      <w:proofErr w:type="spellEnd"/>
      <w:r w:rsidRPr="001960A6">
        <w:rPr>
          <w:lang w:eastAsia="ar-SA"/>
        </w:rPr>
        <w:t xml:space="preserve"> R,G,B </w:t>
      </w:r>
      <w:proofErr w:type="spellStart"/>
      <w:r w:rsidRPr="001960A6">
        <w:rPr>
          <w:lang w:eastAsia="ar-SA"/>
        </w:rPr>
        <w:t>brightness</w:t>
      </w:r>
      <w:proofErr w:type="spellEnd"/>
      <w:r w:rsidRPr="001960A6">
        <w:rPr>
          <w:lang w:eastAsia="ar-SA"/>
        </w:rPr>
        <w:t xml:space="preserve">, R,G,B </w:t>
      </w:r>
      <w:proofErr w:type="spellStart"/>
      <w:r w:rsidRPr="001960A6">
        <w:rPr>
          <w:lang w:eastAsia="ar-SA"/>
        </w:rPr>
        <w:t>colour</w:t>
      </w:r>
      <w:proofErr w:type="spellEnd"/>
      <w:r w:rsidRPr="001960A6">
        <w:rPr>
          <w:lang w:eastAsia="ar-SA"/>
        </w:rPr>
        <w:t xml:space="preserve"> </w:t>
      </w:r>
      <w:proofErr w:type="spellStart"/>
      <w:r w:rsidRPr="001960A6">
        <w:rPr>
          <w:lang w:eastAsia="ar-SA"/>
        </w:rPr>
        <w:t>saturation</w:t>
      </w:r>
      <w:proofErr w:type="spellEnd"/>
      <w:r w:rsidRPr="001960A6">
        <w:rPr>
          <w:lang w:eastAsia="ar-SA"/>
        </w:rPr>
        <w:t xml:space="preserve"> and R,G,B </w:t>
      </w:r>
      <w:proofErr w:type="spellStart"/>
      <w:r w:rsidRPr="001960A6">
        <w:rPr>
          <w:lang w:eastAsia="ar-SA"/>
        </w:rPr>
        <w:t>hue</w:t>
      </w:r>
      <w:proofErr w:type="spellEnd"/>
      <w:r w:rsidRPr="001960A6">
        <w:rPr>
          <w:lang w:eastAsia="ar-SA"/>
        </w:rPr>
        <w:t>)</w:t>
      </w:r>
    </w:p>
    <w:p w14:paraId="486F8D32" w14:textId="77777777" w:rsidR="004C3C39" w:rsidRPr="001960A6" w:rsidRDefault="004C3C39" w:rsidP="00A4209D">
      <w:pPr>
        <w:numPr>
          <w:ilvl w:val="1"/>
          <w:numId w:val="31"/>
        </w:numPr>
        <w:rPr>
          <w:lang w:eastAsia="ar-SA"/>
        </w:rPr>
      </w:pPr>
      <w:r w:rsidRPr="001960A6">
        <w:rPr>
          <w:lang w:eastAsia="ar-SA"/>
        </w:rPr>
        <w:t xml:space="preserve">to </w:t>
      </w:r>
      <w:proofErr w:type="spellStart"/>
      <w:r w:rsidRPr="001960A6">
        <w:rPr>
          <w:lang w:eastAsia="ar-SA"/>
        </w:rPr>
        <w:t>adjust</w:t>
      </w:r>
      <w:proofErr w:type="spellEnd"/>
      <w:r w:rsidRPr="001960A6">
        <w:rPr>
          <w:lang w:eastAsia="ar-SA"/>
        </w:rPr>
        <w:t xml:space="preserve"> the </w:t>
      </w:r>
      <w:proofErr w:type="spellStart"/>
      <w:r w:rsidRPr="001960A6">
        <w:rPr>
          <w:lang w:eastAsia="ar-SA"/>
        </w:rPr>
        <w:t>brightness</w:t>
      </w:r>
      <w:proofErr w:type="spellEnd"/>
      <w:r w:rsidRPr="001960A6">
        <w:rPr>
          <w:lang w:eastAsia="ar-SA"/>
        </w:rPr>
        <w:t xml:space="preserve">, </w:t>
      </w:r>
      <w:proofErr w:type="spellStart"/>
      <w:r w:rsidRPr="001960A6">
        <w:rPr>
          <w:lang w:eastAsia="ar-SA"/>
        </w:rPr>
        <w:t>sharpness</w:t>
      </w:r>
      <w:proofErr w:type="spellEnd"/>
      <w:r w:rsidRPr="001960A6">
        <w:rPr>
          <w:lang w:eastAsia="ar-SA"/>
        </w:rPr>
        <w:t xml:space="preserve">, </w:t>
      </w:r>
      <w:proofErr w:type="spellStart"/>
      <w:r w:rsidRPr="001960A6">
        <w:rPr>
          <w:lang w:eastAsia="ar-SA"/>
        </w:rPr>
        <w:t>contrast</w:t>
      </w:r>
      <w:proofErr w:type="spellEnd"/>
      <w:r w:rsidRPr="001960A6">
        <w:rPr>
          <w:lang w:eastAsia="ar-SA"/>
        </w:rPr>
        <w:t xml:space="preserve">, </w:t>
      </w:r>
      <w:proofErr w:type="spellStart"/>
      <w:r w:rsidRPr="001960A6">
        <w:rPr>
          <w:lang w:eastAsia="ar-SA"/>
        </w:rPr>
        <w:t>saturation</w:t>
      </w:r>
      <w:proofErr w:type="spellEnd"/>
      <w:r w:rsidRPr="001960A6">
        <w:rPr>
          <w:lang w:eastAsia="ar-SA"/>
        </w:rPr>
        <w:t xml:space="preserve"> and </w:t>
      </w:r>
      <w:proofErr w:type="spellStart"/>
      <w:r w:rsidRPr="001960A6">
        <w:rPr>
          <w:lang w:eastAsia="ar-SA"/>
        </w:rPr>
        <w:t>colour</w:t>
      </w:r>
      <w:proofErr w:type="spellEnd"/>
      <w:r w:rsidRPr="001960A6">
        <w:rPr>
          <w:lang w:eastAsia="ar-SA"/>
        </w:rPr>
        <w:t xml:space="preserve"> temperature </w:t>
      </w:r>
      <w:proofErr w:type="spellStart"/>
      <w:r w:rsidRPr="001960A6">
        <w:rPr>
          <w:lang w:eastAsia="ar-SA"/>
        </w:rPr>
        <w:t>adjustments</w:t>
      </w:r>
      <w:proofErr w:type="spellEnd"/>
      <w:r w:rsidRPr="001960A6">
        <w:rPr>
          <w:lang w:eastAsia="ar-SA"/>
        </w:rPr>
        <w:t xml:space="preserve"> (R, G, B </w:t>
      </w:r>
      <w:proofErr w:type="spellStart"/>
      <w:r w:rsidRPr="001960A6">
        <w:rPr>
          <w:lang w:eastAsia="ar-SA"/>
        </w:rPr>
        <w:t>gains</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the </w:t>
      </w:r>
      <w:proofErr w:type="spellStart"/>
      <w:r w:rsidRPr="001960A6">
        <w:rPr>
          <w:lang w:eastAsia="ar-SA"/>
        </w:rPr>
        <w:t>processed</w:t>
      </w:r>
      <w:proofErr w:type="spellEnd"/>
      <w:r w:rsidRPr="001960A6">
        <w:rPr>
          <w:lang w:eastAsia="ar-SA"/>
        </w:rPr>
        <w:t xml:space="preserve"> </w:t>
      </w:r>
      <w:proofErr w:type="spellStart"/>
      <w:r w:rsidRPr="001960A6">
        <w:rPr>
          <w:lang w:eastAsia="ar-SA"/>
        </w:rPr>
        <w:t>input</w:t>
      </w:r>
      <w:proofErr w:type="spellEnd"/>
      <w:r w:rsidRPr="001960A6">
        <w:rPr>
          <w:lang w:eastAsia="ar-SA"/>
        </w:rPr>
        <w:t xml:space="preserve"> </w:t>
      </w:r>
      <w:proofErr w:type="spellStart"/>
      <w:r w:rsidRPr="001960A6">
        <w:rPr>
          <w:lang w:eastAsia="ar-SA"/>
        </w:rPr>
        <w:t>signals</w:t>
      </w:r>
      <w:proofErr w:type="spellEnd"/>
      <w:r w:rsidRPr="001960A6">
        <w:rPr>
          <w:lang w:eastAsia="ar-SA"/>
        </w:rPr>
        <w:t>.</w:t>
      </w:r>
    </w:p>
    <w:p w14:paraId="238A8AF6" w14:textId="77777777" w:rsidR="004C3C39" w:rsidRPr="001960A6" w:rsidRDefault="004C3C39" w:rsidP="00A4209D">
      <w:pPr>
        <w:numPr>
          <w:ilvl w:val="1"/>
          <w:numId w:val="31"/>
        </w:numPr>
        <w:rPr>
          <w:lang w:eastAsia="ar-SA"/>
        </w:rPr>
      </w:pPr>
      <w:r w:rsidRPr="001960A6">
        <w:rPr>
          <w:lang w:eastAsia="ar-SA"/>
        </w:rPr>
        <w:t xml:space="preserve">to </w:t>
      </w:r>
      <w:proofErr w:type="spellStart"/>
      <w:r w:rsidRPr="001960A6">
        <w:rPr>
          <w:lang w:eastAsia="ar-SA"/>
        </w:rPr>
        <w:t>adjust</w:t>
      </w:r>
      <w:proofErr w:type="spellEnd"/>
      <w:r w:rsidRPr="001960A6">
        <w:rPr>
          <w:lang w:eastAsia="ar-SA"/>
        </w:rPr>
        <w:t xml:space="preserve"> the </w:t>
      </w:r>
      <w:proofErr w:type="spellStart"/>
      <w:r w:rsidRPr="001960A6">
        <w:rPr>
          <w:lang w:eastAsia="ar-SA"/>
        </w:rPr>
        <w:t>brightness</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w:t>
      </w:r>
      <w:proofErr w:type="spellStart"/>
      <w:r w:rsidRPr="001960A6">
        <w:rPr>
          <w:lang w:eastAsia="ar-SA"/>
        </w:rPr>
        <w:t>particular</w:t>
      </w:r>
      <w:proofErr w:type="spellEnd"/>
      <w:r w:rsidRPr="001960A6">
        <w:rPr>
          <w:lang w:eastAsia="ar-SA"/>
        </w:rPr>
        <w:t xml:space="preserve"> </w:t>
      </w:r>
      <w:proofErr w:type="spellStart"/>
      <w:r w:rsidRPr="001960A6">
        <w:rPr>
          <w:lang w:eastAsia="ar-SA"/>
        </w:rPr>
        <w:t>edge</w:t>
      </w:r>
      <w:proofErr w:type="spellEnd"/>
      <w:r w:rsidRPr="001960A6">
        <w:rPr>
          <w:lang w:eastAsia="ar-SA"/>
        </w:rPr>
        <w:t xml:space="preserve"> </w:t>
      </w:r>
      <w:proofErr w:type="spellStart"/>
      <w:r w:rsidRPr="001960A6">
        <w:rPr>
          <w:lang w:eastAsia="ar-SA"/>
        </w:rPr>
        <w:t>lines</w:t>
      </w:r>
      <w:proofErr w:type="spellEnd"/>
      <w:r w:rsidRPr="001960A6">
        <w:rPr>
          <w:lang w:eastAsia="ar-SA"/>
        </w:rPr>
        <w:t xml:space="preserve">, </w:t>
      </w:r>
      <w:proofErr w:type="spellStart"/>
      <w:r w:rsidRPr="001960A6">
        <w:rPr>
          <w:lang w:eastAsia="ar-SA"/>
        </w:rPr>
        <w:t>which</w:t>
      </w:r>
      <w:proofErr w:type="spellEnd"/>
      <w:r w:rsidRPr="001960A6">
        <w:rPr>
          <w:lang w:eastAsia="ar-SA"/>
        </w:rPr>
        <w:t xml:space="preserve"> is </w:t>
      </w:r>
      <w:proofErr w:type="spellStart"/>
      <w:r w:rsidRPr="001960A6">
        <w:rPr>
          <w:lang w:eastAsia="ar-SA"/>
        </w:rPr>
        <w:t>compound</w:t>
      </w:r>
      <w:proofErr w:type="spellEnd"/>
      <w:r w:rsidRPr="001960A6">
        <w:rPr>
          <w:lang w:eastAsia="ar-SA"/>
        </w:rPr>
        <w:t xml:space="preserve"> </w:t>
      </w:r>
      <w:proofErr w:type="spellStart"/>
      <w:r w:rsidRPr="001960A6">
        <w:rPr>
          <w:lang w:eastAsia="ar-SA"/>
        </w:rPr>
        <w:t>from</w:t>
      </w:r>
      <w:proofErr w:type="spellEnd"/>
      <w:r w:rsidRPr="001960A6">
        <w:rPr>
          <w:lang w:eastAsia="ar-SA"/>
        </w:rPr>
        <w:t xml:space="preserve"> </w:t>
      </w:r>
      <w:proofErr w:type="spellStart"/>
      <w:r w:rsidRPr="001960A6">
        <w:rPr>
          <w:lang w:eastAsia="ar-SA"/>
        </w:rPr>
        <w:t>pixels</w:t>
      </w:r>
      <w:proofErr w:type="spellEnd"/>
      <w:r w:rsidRPr="001960A6">
        <w:rPr>
          <w:lang w:eastAsia="ar-SA"/>
        </w:rPr>
        <w:t xml:space="preserve"> (</w:t>
      </w:r>
      <w:proofErr w:type="spellStart"/>
      <w:r w:rsidRPr="001960A6">
        <w:rPr>
          <w:lang w:eastAsia="ar-SA"/>
        </w:rPr>
        <w:t>vertical</w:t>
      </w:r>
      <w:proofErr w:type="spellEnd"/>
      <w:r w:rsidRPr="001960A6">
        <w:rPr>
          <w:lang w:eastAsia="ar-SA"/>
        </w:rPr>
        <w:t xml:space="preserve"> and horizontal) </w:t>
      </w:r>
      <w:proofErr w:type="spellStart"/>
      <w:r w:rsidRPr="001960A6">
        <w:rPr>
          <w:lang w:eastAsia="ar-SA"/>
        </w:rPr>
        <w:t>of</w:t>
      </w:r>
      <w:proofErr w:type="spellEnd"/>
      <w:r w:rsidRPr="001960A6">
        <w:rPr>
          <w:lang w:eastAsia="ar-SA"/>
        </w:rPr>
        <w:t xml:space="preserve"> </w:t>
      </w:r>
      <w:proofErr w:type="spellStart"/>
      <w:r w:rsidRPr="001960A6">
        <w:rPr>
          <w:lang w:eastAsia="ar-SA"/>
        </w:rPr>
        <w:t>each</w:t>
      </w:r>
      <w:proofErr w:type="spellEnd"/>
      <w:r w:rsidRPr="001960A6">
        <w:rPr>
          <w:lang w:eastAsia="ar-SA"/>
        </w:rPr>
        <w:t xml:space="preserve"> LED video </w:t>
      </w:r>
      <w:proofErr w:type="spellStart"/>
      <w:r w:rsidRPr="001960A6">
        <w:rPr>
          <w:lang w:eastAsia="ar-SA"/>
        </w:rPr>
        <w:t>wall</w:t>
      </w:r>
      <w:proofErr w:type="spellEnd"/>
      <w:r w:rsidRPr="001960A6">
        <w:rPr>
          <w:lang w:eastAsia="ar-SA"/>
        </w:rPr>
        <w:t xml:space="preserve"> module</w:t>
      </w:r>
    </w:p>
    <w:p w14:paraId="207EB771" w14:textId="77777777" w:rsidR="004C3C39" w:rsidRPr="001960A6" w:rsidRDefault="004C3C39" w:rsidP="00A4209D">
      <w:pPr>
        <w:numPr>
          <w:ilvl w:val="1"/>
          <w:numId w:val="31"/>
        </w:numPr>
        <w:rPr>
          <w:lang w:eastAsia="ar-SA"/>
        </w:rPr>
      </w:pPr>
      <w:r w:rsidRPr="001960A6">
        <w:rPr>
          <w:lang w:eastAsia="ar-SA"/>
        </w:rPr>
        <w:t xml:space="preserve">to </w:t>
      </w:r>
      <w:proofErr w:type="spellStart"/>
      <w:r w:rsidRPr="001960A6">
        <w:rPr>
          <w:lang w:eastAsia="ar-SA"/>
        </w:rPr>
        <w:t>save</w:t>
      </w:r>
      <w:proofErr w:type="spellEnd"/>
      <w:r w:rsidRPr="001960A6">
        <w:rPr>
          <w:lang w:eastAsia="ar-SA"/>
        </w:rPr>
        <w:t xml:space="preserve"> and </w:t>
      </w:r>
      <w:proofErr w:type="spellStart"/>
      <w:r w:rsidRPr="001960A6">
        <w:rPr>
          <w:lang w:eastAsia="ar-SA"/>
        </w:rPr>
        <w:t>recall</w:t>
      </w:r>
      <w:proofErr w:type="spellEnd"/>
      <w:r w:rsidRPr="001960A6">
        <w:rPr>
          <w:lang w:eastAsia="ar-SA"/>
        </w:rPr>
        <w:t xml:space="preserve"> </w:t>
      </w:r>
      <w:proofErr w:type="spellStart"/>
      <w:r w:rsidRPr="001960A6">
        <w:rPr>
          <w:lang w:eastAsia="ar-SA"/>
        </w:rPr>
        <w:t>calibration</w:t>
      </w:r>
      <w:proofErr w:type="spellEnd"/>
      <w:r w:rsidRPr="001960A6">
        <w:rPr>
          <w:lang w:eastAsia="ar-SA"/>
        </w:rPr>
        <w:t xml:space="preserve"> </w:t>
      </w:r>
      <w:proofErr w:type="spellStart"/>
      <w:r w:rsidRPr="001960A6">
        <w:rPr>
          <w:lang w:eastAsia="ar-SA"/>
        </w:rPr>
        <w:t>coefficients</w:t>
      </w:r>
      <w:proofErr w:type="spellEnd"/>
      <w:r w:rsidRPr="001960A6">
        <w:rPr>
          <w:lang w:eastAsia="ar-SA"/>
        </w:rPr>
        <w:t xml:space="preserve"> </w:t>
      </w:r>
      <w:proofErr w:type="spellStart"/>
      <w:r w:rsidRPr="001960A6">
        <w:rPr>
          <w:lang w:eastAsia="ar-SA"/>
        </w:rPr>
        <w:t>from</w:t>
      </w:r>
      <w:proofErr w:type="spellEnd"/>
      <w:r w:rsidRPr="001960A6">
        <w:rPr>
          <w:lang w:eastAsia="ar-SA"/>
        </w:rPr>
        <w:t xml:space="preserve"> </w:t>
      </w:r>
      <w:proofErr w:type="spellStart"/>
      <w:r w:rsidRPr="001960A6">
        <w:rPr>
          <w:lang w:eastAsia="ar-SA"/>
        </w:rPr>
        <w:t>database</w:t>
      </w:r>
      <w:proofErr w:type="spellEnd"/>
      <w:r w:rsidRPr="001960A6">
        <w:rPr>
          <w:lang w:eastAsia="ar-SA"/>
        </w:rPr>
        <w:t xml:space="preserve">, </w:t>
      </w:r>
      <w:proofErr w:type="spellStart"/>
      <w:r w:rsidRPr="001960A6">
        <w:rPr>
          <w:lang w:eastAsia="ar-SA"/>
        </w:rPr>
        <w:t>save</w:t>
      </w:r>
      <w:proofErr w:type="spellEnd"/>
      <w:r w:rsidRPr="001960A6">
        <w:rPr>
          <w:lang w:eastAsia="ar-SA"/>
        </w:rPr>
        <w:t xml:space="preserve"> and </w:t>
      </w:r>
      <w:proofErr w:type="spellStart"/>
      <w:r w:rsidRPr="001960A6">
        <w:rPr>
          <w:lang w:eastAsia="ar-SA"/>
        </w:rPr>
        <w:t>recall</w:t>
      </w:r>
      <w:proofErr w:type="spellEnd"/>
      <w:r w:rsidRPr="001960A6">
        <w:rPr>
          <w:lang w:eastAsia="ar-SA"/>
        </w:rPr>
        <w:t xml:space="preserve"> </w:t>
      </w:r>
      <w:proofErr w:type="spellStart"/>
      <w:r w:rsidRPr="001960A6">
        <w:rPr>
          <w:lang w:eastAsia="ar-SA"/>
        </w:rPr>
        <w:t>configuration</w:t>
      </w:r>
      <w:proofErr w:type="spellEnd"/>
      <w:r w:rsidRPr="001960A6">
        <w:rPr>
          <w:lang w:eastAsia="ar-SA"/>
        </w:rPr>
        <w:t xml:space="preserve"> </w:t>
      </w:r>
      <w:proofErr w:type="spellStart"/>
      <w:r w:rsidRPr="001960A6">
        <w:rPr>
          <w:lang w:eastAsia="ar-SA"/>
        </w:rPr>
        <w:t>files</w:t>
      </w:r>
      <w:proofErr w:type="spellEnd"/>
      <w:r w:rsidRPr="001960A6">
        <w:rPr>
          <w:lang w:eastAsia="ar-SA"/>
        </w:rPr>
        <w:t xml:space="preserve">, </w:t>
      </w:r>
      <w:proofErr w:type="spellStart"/>
      <w:r w:rsidRPr="001960A6">
        <w:rPr>
          <w:lang w:eastAsia="ar-SA"/>
        </w:rPr>
        <w:t>etc</w:t>
      </w:r>
      <w:proofErr w:type="spellEnd"/>
      <w:r w:rsidRPr="001960A6">
        <w:rPr>
          <w:lang w:eastAsia="ar-SA"/>
        </w:rPr>
        <w:t xml:space="preserve">, </w:t>
      </w:r>
      <w:proofErr w:type="spellStart"/>
      <w:r w:rsidRPr="001960A6">
        <w:rPr>
          <w:lang w:eastAsia="ar-SA"/>
        </w:rPr>
        <w:t>from</w:t>
      </w:r>
      <w:proofErr w:type="spellEnd"/>
      <w:r w:rsidRPr="001960A6">
        <w:rPr>
          <w:lang w:eastAsia="ar-SA"/>
        </w:rPr>
        <w:t xml:space="preserve"> PC </w:t>
      </w:r>
      <w:proofErr w:type="spellStart"/>
      <w:r w:rsidRPr="001960A6">
        <w:rPr>
          <w:lang w:eastAsia="ar-SA"/>
        </w:rPr>
        <w:t>computer</w:t>
      </w:r>
      <w:proofErr w:type="spellEnd"/>
      <w:r w:rsidRPr="001960A6">
        <w:rPr>
          <w:lang w:eastAsia="ar-SA"/>
        </w:rPr>
        <w:t xml:space="preserve"> </w:t>
      </w:r>
      <w:proofErr w:type="spellStart"/>
      <w:r w:rsidRPr="001960A6">
        <w:rPr>
          <w:lang w:eastAsia="ar-SA"/>
        </w:rPr>
        <w:t>connected</w:t>
      </w:r>
      <w:proofErr w:type="spellEnd"/>
      <w:r w:rsidRPr="001960A6">
        <w:rPr>
          <w:lang w:eastAsia="ar-SA"/>
        </w:rPr>
        <w:t xml:space="preserve"> to </w:t>
      </w:r>
      <w:proofErr w:type="spellStart"/>
      <w:r w:rsidRPr="001960A6">
        <w:rPr>
          <w:lang w:eastAsia="ar-SA"/>
        </w:rPr>
        <w:t>control</w:t>
      </w:r>
      <w:proofErr w:type="spellEnd"/>
      <w:r w:rsidRPr="001960A6">
        <w:rPr>
          <w:lang w:eastAsia="ar-SA"/>
        </w:rPr>
        <w:t xml:space="preserve"> </w:t>
      </w:r>
      <w:proofErr w:type="spellStart"/>
      <w:r w:rsidRPr="001960A6">
        <w:rPr>
          <w:lang w:eastAsia="ar-SA"/>
        </w:rPr>
        <w:t>cards</w:t>
      </w:r>
      <w:proofErr w:type="spellEnd"/>
      <w:r w:rsidRPr="001960A6">
        <w:rPr>
          <w:lang w:eastAsia="ar-SA"/>
        </w:rPr>
        <w:t xml:space="preserve"> (PC </w:t>
      </w:r>
      <w:proofErr w:type="spellStart"/>
      <w:r w:rsidRPr="001960A6">
        <w:rPr>
          <w:lang w:eastAsia="ar-SA"/>
        </w:rPr>
        <w:t>computer</w:t>
      </w:r>
      <w:proofErr w:type="spellEnd"/>
      <w:r w:rsidRPr="001960A6">
        <w:rPr>
          <w:lang w:eastAsia="ar-SA"/>
        </w:rPr>
        <w:t xml:space="preserve"> </w:t>
      </w:r>
      <w:proofErr w:type="spellStart"/>
      <w:r w:rsidRPr="001960A6">
        <w:rPr>
          <w:lang w:eastAsia="ar-SA"/>
        </w:rPr>
        <w:t>will</w:t>
      </w:r>
      <w:proofErr w:type="spellEnd"/>
      <w:r w:rsidRPr="001960A6">
        <w:rPr>
          <w:lang w:eastAsia="ar-SA"/>
        </w:rPr>
        <w:t xml:space="preserve"> be </w:t>
      </w:r>
      <w:proofErr w:type="spellStart"/>
      <w:r w:rsidRPr="001960A6">
        <w:rPr>
          <w:lang w:eastAsia="ar-SA"/>
        </w:rPr>
        <w:t>provided</w:t>
      </w:r>
      <w:proofErr w:type="spellEnd"/>
      <w:r w:rsidRPr="001960A6">
        <w:rPr>
          <w:lang w:eastAsia="ar-SA"/>
        </w:rPr>
        <w:t xml:space="preserve"> </w:t>
      </w:r>
      <w:proofErr w:type="spellStart"/>
      <w:r w:rsidRPr="001960A6">
        <w:rPr>
          <w:lang w:eastAsia="ar-SA"/>
        </w:rPr>
        <w:t>by</w:t>
      </w:r>
      <w:proofErr w:type="spellEnd"/>
      <w:r w:rsidRPr="001960A6">
        <w:rPr>
          <w:lang w:eastAsia="ar-SA"/>
        </w:rPr>
        <w:t xml:space="preserve"> </w:t>
      </w:r>
      <w:proofErr w:type="spellStart"/>
      <w:r w:rsidRPr="001960A6">
        <w:rPr>
          <w:lang w:eastAsia="ar-SA"/>
        </w:rPr>
        <w:t>Contract</w:t>
      </w:r>
      <w:proofErr w:type="spellEnd"/>
      <w:r w:rsidRPr="001960A6">
        <w:rPr>
          <w:lang w:eastAsia="ar-SA"/>
        </w:rPr>
        <w:t xml:space="preserve"> </w:t>
      </w:r>
      <w:proofErr w:type="spellStart"/>
      <w:r w:rsidRPr="001960A6">
        <w:rPr>
          <w:lang w:eastAsia="ar-SA"/>
        </w:rPr>
        <w:t>Authority</w:t>
      </w:r>
      <w:proofErr w:type="spellEnd"/>
      <w:r w:rsidRPr="001960A6">
        <w:rPr>
          <w:lang w:eastAsia="ar-SA"/>
        </w:rPr>
        <w:t>).</w:t>
      </w:r>
    </w:p>
    <w:p w14:paraId="4422AB2E" w14:textId="77777777" w:rsidR="004C3C39" w:rsidRPr="001960A6" w:rsidRDefault="004C3C39" w:rsidP="00A4209D">
      <w:pPr>
        <w:numPr>
          <w:ilvl w:val="1"/>
          <w:numId w:val="31"/>
        </w:numPr>
        <w:rPr>
          <w:lang w:eastAsia="ar-SA"/>
        </w:rPr>
      </w:pPr>
      <w:r w:rsidRPr="001960A6">
        <w:rPr>
          <w:lang w:eastAsia="ar-SA"/>
        </w:rPr>
        <w:lastRenderedPageBreak/>
        <w:t xml:space="preserve">to </w:t>
      </w:r>
      <w:proofErr w:type="spellStart"/>
      <w:r w:rsidRPr="001960A6">
        <w:rPr>
          <w:lang w:eastAsia="ar-SA"/>
        </w:rPr>
        <w:t>provide</w:t>
      </w:r>
      <w:proofErr w:type="spellEnd"/>
      <w:r w:rsidRPr="001960A6">
        <w:rPr>
          <w:lang w:eastAsia="ar-SA"/>
        </w:rPr>
        <w:t xml:space="preserve"> the </w:t>
      </w:r>
      <w:proofErr w:type="spellStart"/>
      <w:r w:rsidRPr="001960A6">
        <w:rPr>
          <w:lang w:eastAsia="ar-SA"/>
        </w:rPr>
        <w:t>automatic</w:t>
      </w:r>
      <w:proofErr w:type="spellEnd"/>
      <w:r w:rsidRPr="001960A6">
        <w:rPr>
          <w:lang w:eastAsia="ar-SA"/>
        </w:rPr>
        <w:t xml:space="preserve"> </w:t>
      </w:r>
      <w:proofErr w:type="spellStart"/>
      <w:r w:rsidRPr="001960A6">
        <w:rPr>
          <w:lang w:eastAsia="ar-SA"/>
        </w:rPr>
        <w:t>or</w:t>
      </w:r>
      <w:proofErr w:type="spellEnd"/>
      <w:r w:rsidRPr="001960A6">
        <w:rPr>
          <w:lang w:eastAsia="ar-SA"/>
        </w:rPr>
        <w:t xml:space="preserve"> manual </w:t>
      </w:r>
      <w:proofErr w:type="spellStart"/>
      <w:r w:rsidRPr="001960A6">
        <w:rPr>
          <w:lang w:eastAsia="ar-SA"/>
        </w:rPr>
        <w:t>update</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w:t>
      </w:r>
      <w:proofErr w:type="spellStart"/>
      <w:r w:rsidRPr="001960A6">
        <w:rPr>
          <w:lang w:eastAsia="ar-SA"/>
        </w:rPr>
        <w:t>internal</w:t>
      </w:r>
      <w:proofErr w:type="spellEnd"/>
      <w:r w:rsidRPr="001960A6">
        <w:rPr>
          <w:lang w:eastAsia="ar-SA"/>
        </w:rPr>
        <w:t xml:space="preserve"> set up </w:t>
      </w:r>
      <w:proofErr w:type="spellStart"/>
      <w:r w:rsidRPr="001960A6">
        <w:rPr>
          <w:lang w:eastAsia="ar-SA"/>
        </w:rPr>
        <w:t>of</w:t>
      </w:r>
      <w:proofErr w:type="spellEnd"/>
      <w:r w:rsidRPr="001960A6">
        <w:rPr>
          <w:lang w:eastAsia="ar-SA"/>
        </w:rPr>
        <w:t xml:space="preserve"> </w:t>
      </w:r>
      <w:proofErr w:type="spellStart"/>
      <w:r w:rsidRPr="001960A6">
        <w:rPr>
          <w:lang w:eastAsia="ar-SA"/>
        </w:rPr>
        <w:t>each</w:t>
      </w:r>
      <w:proofErr w:type="spellEnd"/>
      <w:r w:rsidRPr="001960A6">
        <w:rPr>
          <w:lang w:eastAsia="ar-SA"/>
        </w:rPr>
        <w:t xml:space="preserve"> </w:t>
      </w:r>
      <w:proofErr w:type="spellStart"/>
      <w:r w:rsidRPr="001960A6">
        <w:rPr>
          <w:lang w:eastAsia="ar-SA"/>
        </w:rPr>
        <w:t>replaced</w:t>
      </w:r>
      <w:proofErr w:type="spellEnd"/>
      <w:r w:rsidRPr="001960A6">
        <w:rPr>
          <w:lang w:eastAsia="ar-SA"/>
        </w:rPr>
        <w:t xml:space="preserve"> LED module in </w:t>
      </w:r>
      <w:proofErr w:type="spellStart"/>
      <w:r w:rsidRPr="001960A6">
        <w:rPr>
          <w:lang w:eastAsia="ar-SA"/>
        </w:rPr>
        <w:t>particular</w:t>
      </w:r>
      <w:proofErr w:type="spellEnd"/>
      <w:r w:rsidRPr="001960A6">
        <w:rPr>
          <w:lang w:eastAsia="ar-SA"/>
        </w:rPr>
        <w:t xml:space="preserve"> </w:t>
      </w:r>
      <w:proofErr w:type="spellStart"/>
      <w:r w:rsidRPr="001960A6">
        <w:rPr>
          <w:lang w:eastAsia="ar-SA"/>
        </w:rPr>
        <w:t>offered</w:t>
      </w:r>
      <w:proofErr w:type="spellEnd"/>
      <w:r w:rsidRPr="001960A6">
        <w:rPr>
          <w:lang w:eastAsia="ar-SA"/>
        </w:rPr>
        <w:t xml:space="preserve"> LED Video </w:t>
      </w:r>
      <w:proofErr w:type="spellStart"/>
      <w:r w:rsidRPr="001960A6">
        <w:rPr>
          <w:lang w:eastAsia="ar-SA"/>
        </w:rPr>
        <w:t>Wall</w:t>
      </w:r>
      <w:proofErr w:type="spellEnd"/>
      <w:r w:rsidRPr="001960A6">
        <w:rPr>
          <w:lang w:eastAsia="ar-SA"/>
        </w:rPr>
        <w:t xml:space="preserve">. </w:t>
      </w:r>
    </w:p>
    <w:p w14:paraId="0B5307FD" w14:textId="010DD77C" w:rsidR="00D22A63" w:rsidRPr="001960A6" w:rsidRDefault="004C3C39" w:rsidP="00A4209D">
      <w:pPr>
        <w:numPr>
          <w:ilvl w:val="1"/>
          <w:numId w:val="31"/>
        </w:numPr>
        <w:rPr>
          <w:lang w:eastAsia="ar-SA"/>
        </w:rPr>
      </w:pPr>
      <w:r w:rsidRPr="001960A6">
        <w:rPr>
          <w:lang w:eastAsia="ar-SA"/>
        </w:rPr>
        <w:t xml:space="preserve">to </w:t>
      </w:r>
      <w:proofErr w:type="spellStart"/>
      <w:r w:rsidRPr="001960A6">
        <w:rPr>
          <w:lang w:eastAsia="ar-SA"/>
        </w:rPr>
        <w:t>provide</w:t>
      </w:r>
      <w:proofErr w:type="spellEnd"/>
      <w:r w:rsidRPr="001960A6">
        <w:rPr>
          <w:lang w:eastAsia="ar-SA"/>
        </w:rPr>
        <w:t xml:space="preserve"> LED Video </w:t>
      </w:r>
      <w:proofErr w:type="spellStart"/>
      <w:r w:rsidRPr="001960A6">
        <w:rPr>
          <w:lang w:eastAsia="ar-SA"/>
        </w:rPr>
        <w:t>wall</w:t>
      </w:r>
      <w:proofErr w:type="spellEnd"/>
      <w:r w:rsidRPr="001960A6">
        <w:rPr>
          <w:lang w:eastAsia="ar-SA"/>
        </w:rPr>
        <w:t xml:space="preserve"> </w:t>
      </w:r>
      <w:proofErr w:type="spellStart"/>
      <w:r w:rsidRPr="001960A6">
        <w:rPr>
          <w:lang w:eastAsia="ar-SA"/>
        </w:rPr>
        <w:t>pixel</w:t>
      </w:r>
      <w:proofErr w:type="spellEnd"/>
      <w:r w:rsidRPr="001960A6">
        <w:rPr>
          <w:lang w:eastAsia="ar-SA"/>
        </w:rPr>
        <w:t xml:space="preserve"> </w:t>
      </w:r>
      <w:proofErr w:type="spellStart"/>
      <w:r w:rsidRPr="001960A6">
        <w:rPr>
          <w:lang w:eastAsia="ar-SA"/>
        </w:rPr>
        <w:t>by</w:t>
      </w:r>
      <w:proofErr w:type="spellEnd"/>
      <w:r w:rsidRPr="001960A6">
        <w:rPr>
          <w:lang w:eastAsia="ar-SA"/>
        </w:rPr>
        <w:t xml:space="preserve"> </w:t>
      </w:r>
      <w:proofErr w:type="spellStart"/>
      <w:r w:rsidRPr="001960A6">
        <w:rPr>
          <w:lang w:eastAsia="ar-SA"/>
        </w:rPr>
        <w:t>pixel</w:t>
      </w:r>
      <w:proofErr w:type="spellEnd"/>
      <w:r w:rsidRPr="001960A6">
        <w:rPr>
          <w:lang w:eastAsia="ar-SA"/>
        </w:rPr>
        <w:t xml:space="preserve"> general </w:t>
      </w:r>
      <w:proofErr w:type="spellStart"/>
      <w:r w:rsidRPr="001960A6">
        <w:rPr>
          <w:lang w:eastAsia="ar-SA"/>
        </w:rPr>
        <w:t>calibration</w:t>
      </w:r>
      <w:proofErr w:type="spellEnd"/>
      <w:r w:rsidRPr="001960A6">
        <w:rPr>
          <w:lang w:eastAsia="ar-SA"/>
        </w:rPr>
        <w:t xml:space="preserve"> </w:t>
      </w:r>
      <w:proofErr w:type="spellStart"/>
      <w:r w:rsidRPr="001960A6">
        <w:rPr>
          <w:lang w:eastAsia="ar-SA"/>
        </w:rPr>
        <w:t>regarding</w:t>
      </w:r>
      <w:proofErr w:type="spellEnd"/>
      <w:r w:rsidRPr="001960A6">
        <w:rPr>
          <w:lang w:eastAsia="ar-SA"/>
        </w:rPr>
        <w:t xml:space="preserve"> LED video </w:t>
      </w:r>
      <w:proofErr w:type="spellStart"/>
      <w:r w:rsidRPr="001960A6">
        <w:rPr>
          <w:lang w:eastAsia="ar-SA"/>
        </w:rPr>
        <w:t>wall</w:t>
      </w:r>
      <w:proofErr w:type="spellEnd"/>
      <w:r w:rsidRPr="001960A6">
        <w:rPr>
          <w:lang w:eastAsia="ar-SA"/>
        </w:rPr>
        <w:t xml:space="preserve"> </w:t>
      </w:r>
      <w:proofErr w:type="spellStart"/>
      <w:r w:rsidRPr="001960A6">
        <w:rPr>
          <w:lang w:eastAsia="ar-SA"/>
        </w:rPr>
        <w:t>brightness</w:t>
      </w:r>
      <w:proofErr w:type="spellEnd"/>
      <w:r w:rsidRPr="001960A6">
        <w:rPr>
          <w:lang w:eastAsia="ar-SA"/>
        </w:rPr>
        <w:t xml:space="preserve">, </w:t>
      </w:r>
      <w:proofErr w:type="spellStart"/>
      <w:r w:rsidRPr="001960A6">
        <w:rPr>
          <w:lang w:eastAsia="ar-SA"/>
        </w:rPr>
        <w:t>colour</w:t>
      </w:r>
      <w:proofErr w:type="spellEnd"/>
      <w:r w:rsidRPr="001960A6">
        <w:rPr>
          <w:lang w:eastAsia="ar-SA"/>
        </w:rPr>
        <w:t xml:space="preserve"> and </w:t>
      </w:r>
      <w:proofErr w:type="spellStart"/>
      <w:r w:rsidRPr="001960A6">
        <w:rPr>
          <w:lang w:eastAsia="ar-SA"/>
        </w:rPr>
        <w:t>gamma</w:t>
      </w:r>
      <w:proofErr w:type="spellEnd"/>
      <w:r w:rsidRPr="001960A6">
        <w:rPr>
          <w:lang w:eastAsia="ar-SA"/>
        </w:rPr>
        <w:t xml:space="preserve"> </w:t>
      </w:r>
      <w:proofErr w:type="spellStart"/>
      <w:r w:rsidRPr="001960A6">
        <w:rPr>
          <w:lang w:eastAsia="ar-SA"/>
        </w:rPr>
        <w:t>uniformity</w:t>
      </w:r>
      <w:proofErr w:type="spellEnd"/>
      <w:r w:rsidRPr="001960A6">
        <w:rPr>
          <w:lang w:eastAsia="ar-SA"/>
        </w:rPr>
        <w:t xml:space="preserve">. The </w:t>
      </w:r>
      <w:proofErr w:type="spellStart"/>
      <w:r w:rsidRPr="001960A6">
        <w:rPr>
          <w:lang w:eastAsia="ar-SA"/>
        </w:rPr>
        <w:t>bidder</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for </w:t>
      </w:r>
      <w:proofErr w:type="spellStart"/>
      <w:r w:rsidRPr="001960A6">
        <w:rPr>
          <w:lang w:eastAsia="ar-SA"/>
        </w:rPr>
        <w:t>here</w:t>
      </w:r>
      <w:proofErr w:type="spellEnd"/>
      <w:r w:rsidRPr="001960A6">
        <w:rPr>
          <w:lang w:eastAsia="ar-SA"/>
        </w:rPr>
        <w:t xml:space="preserve"> </w:t>
      </w:r>
      <w:proofErr w:type="spellStart"/>
      <w:r w:rsidRPr="001960A6">
        <w:rPr>
          <w:lang w:eastAsia="ar-SA"/>
        </w:rPr>
        <w:t>required</w:t>
      </w:r>
      <w:proofErr w:type="spellEnd"/>
      <w:r w:rsidRPr="001960A6">
        <w:rPr>
          <w:lang w:eastAsia="ar-SA"/>
        </w:rPr>
        <w:t xml:space="preserve"> </w:t>
      </w:r>
      <w:proofErr w:type="spellStart"/>
      <w:r w:rsidRPr="001960A6">
        <w:rPr>
          <w:lang w:eastAsia="ar-SA"/>
        </w:rPr>
        <w:t>calibration</w:t>
      </w:r>
      <w:proofErr w:type="spellEnd"/>
      <w:r w:rsidRPr="001960A6">
        <w:rPr>
          <w:lang w:eastAsia="ar-SA"/>
        </w:rPr>
        <w:t xml:space="preserve"> </w:t>
      </w:r>
      <w:proofErr w:type="spellStart"/>
      <w:r w:rsidRPr="001960A6">
        <w:rPr>
          <w:lang w:eastAsia="ar-SA"/>
        </w:rPr>
        <w:t>functionality</w:t>
      </w:r>
      <w:proofErr w:type="spellEnd"/>
      <w:r w:rsidRPr="001960A6">
        <w:rPr>
          <w:lang w:eastAsia="ar-SA"/>
        </w:rPr>
        <w:t xml:space="preserve"> </w:t>
      </w:r>
      <w:proofErr w:type="spellStart"/>
      <w:r w:rsidRPr="001960A6">
        <w:rPr>
          <w:lang w:eastAsia="ar-SA"/>
        </w:rPr>
        <w:t>also</w:t>
      </w:r>
      <w:proofErr w:type="spellEnd"/>
      <w:r w:rsidRPr="001960A6">
        <w:rPr>
          <w:lang w:eastAsia="ar-SA"/>
        </w:rPr>
        <w:t xml:space="preserve"> </w:t>
      </w:r>
      <w:proofErr w:type="spellStart"/>
      <w:r w:rsidRPr="001960A6">
        <w:rPr>
          <w:lang w:eastAsia="ar-SA"/>
        </w:rPr>
        <w:t>offer</w:t>
      </w:r>
      <w:proofErr w:type="spellEnd"/>
      <w:r w:rsidRPr="001960A6">
        <w:rPr>
          <w:lang w:eastAsia="ar-SA"/>
        </w:rPr>
        <w:t xml:space="preserve"> the </w:t>
      </w:r>
      <w:proofErr w:type="spellStart"/>
      <w:r w:rsidRPr="001960A6">
        <w:rPr>
          <w:lang w:eastAsia="ar-SA"/>
        </w:rPr>
        <w:t>suitable</w:t>
      </w:r>
      <w:proofErr w:type="spellEnd"/>
      <w:r w:rsidRPr="001960A6">
        <w:rPr>
          <w:lang w:eastAsia="ar-SA"/>
        </w:rPr>
        <w:t xml:space="preserve"> hardware </w:t>
      </w:r>
      <w:proofErr w:type="spellStart"/>
      <w:r w:rsidRPr="001960A6">
        <w:rPr>
          <w:lang w:eastAsia="ar-SA"/>
        </w:rPr>
        <w:t>calibration</w:t>
      </w:r>
      <w:proofErr w:type="spellEnd"/>
      <w:r w:rsidRPr="001960A6">
        <w:rPr>
          <w:lang w:eastAsia="ar-SA"/>
        </w:rPr>
        <w:t xml:space="preserve"> </w:t>
      </w:r>
      <w:proofErr w:type="spellStart"/>
      <w:r w:rsidRPr="001960A6">
        <w:rPr>
          <w:lang w:eastAsia="ar-SA"/>
        </w:rPr>
        <w:t>tools</w:t>
      </w:r>
      <w:proofErr w:type="spellEnd"/>
      <w:r w:rsidRPr="001960A6">
        <w:rPr>
          <w:lang w:eastAsia="ar-SA"/>
        </w:rPr>
        <w:t xml:space="preserve"> </w:t>
      </w:r>
      <w:proofErr w:type="spellStart"/>
      <w:r w:rsidRPr="001960A6">
        <w:rPr>
          <w:lang w:eastAsia="ar-SA"/>
        </w:rPr>
        <w:t>if</w:t>
      </w:r>
      <w:proofErr w:type="spellEnd"/>
      <w:r w:rsidRPr="001960A6">
        <w:rPr>
          <w:lang w:eastAsia="ar-SA"/>
        </w:rPr>
        <w:t xml:space="preserve"> </w:t>
      </w:r>
      <w:proofErr w:type="spellStart"/>
      <w:r w:rsidRPr="001960A6">
        <w:rPr>
          <w:lang w:eastAsia="ar-SA"/>
        </w:rPr>
        <w:t>needed</w:t>
      </w:r>
      <w:proofErr w:type="spellEnd"/>
      <w:r w:rsidRPr="001960A6">
        <w:rPr>
          <w:lang w:eastAsia="ar-SA"/>
        </w:rPr>
        <w:t>.</w:t>
      </w:r>
    </w:p>
    <w:p w14:paraId="0B661AC1" w14:textId="52D10A83" w:rsidR="00D22A63" w:rsidRPr="001960A6" w:rsidRDefault="004C3C39" w:rsidP="00A4209D">
      <w:pPr>
        <w:numPr>
          <w:ilvl w:val="0"/>
          <w:numId w:val="31"/>
        </w:numPr>
        <w:rPr>
          <w:lang w:eastAsia="ar-SA"/>
        </w:rPr>
      </w:pPr>
      <w:r w:rsidRPr="001960A6">
        <w:rPr>
          <w:lang w:eastAsia="ar-SA"/>
        </w:rPr>
        <w:t xml:space="preserve">Video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w:t>
      </w:r>
      <w:proofErr w:type="spellStart"/>
      <w:r w:rsidRPr="001960A6">
        <w:rPr>
          <w:lang w:eastAsia="ar-SA"/>
        </w:rPr>
        <w:t>unit</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be </w:t>
      </w:r>
      <w:proofErr w:type="spellStart"/>
      <w:r w:rsidRPr="001960A6">
        <w:rPr>
          <w:lang w:eastAsia="ar-SA"/>
        </w:rPr>
        <w:t>offered</w:t>
      </w:r>
      <w:proofErr w:type="spellEnd"/>
      <w:r w:rsidRPr="001960A6">
        <w:rPr>
          <w:lang w:eastAsia="ar-SA"/>
        </w:rPr>
        <w:t xml:space="preserve"> </w:t>
      </w:r>
      <w:proofErr w:type="spellStart"/>
      <w:r w:rsidRPr="001960A6">
        <w:rPr>
          <w:lang w:eastAsia="ar-SA"/>
        </w:rPr>
        <w:t>with</w:t>
      </w:r>
      <w:proofErr w:type="spellEnd"/>
      <w:r w:rsidRPr="001960A6">
        <w:rPr>
          <w:lang w:eastAsia="ar-SA"/>
        </w:rPr>
        <w:t xml:space="preserve"> </w:t>
      </w:r>
      <w:proofErr w:type="spellStart"/>
      <w:r w:rsidRPr="001960A6">
        <w:rPr>
          <w:lang w:eastAsia="ar-SA"/>
        </w:rPr>
        <w:t>integrated</w:t>
      </w:r>
      <w:proofErr w:type="spellEnd"/>
      <w:r w:rsidRPr="001960A6">
        <w:rPr>
          <w:lang w:eastAsia="ar-SA"/>
        </w:rPr>
        <w:t xml:space="preserve"> “</w:t>
      </w:r>
      <w:proofErr w:type="spellStart"/>
      <w:r w:rsidRPr="001960A6">
        <w:rPr>
          <w:lang w:eastAsia="ar-SA"/>
        </w:rPr>
        <w:t>Sending</w:t>
      </w:r>
      <w:proofErr w:type="spellEnd"/>
      <w:r w:rsidRPr="001960A6">
        <w:rPr>
          <w:lang w:eastAsia="ar-SA"/>
        </w:rPr>
        <w:t xml:space="preserve"> </w:t>
      </w:r>
      <w:proofErr w:type="spellStart"/>
      <w:r w:rsidRPr="001960A6">
        <w:rPr>
          <w:lang w:eastAsia="ar-SA"/>
        </w:rPr>
        <w:t>cards</w:t>
      </w:r>
      <w:proofErr w:type="spellEnd"/>
      <w:r w:rsidRPr="001960A6">
        <w:rPr>
          <w:lang w:eastAsia="ar-SA"/>
        </w:rPr>
        <w:t xml:space="preserve">” for </w:t>
      </w:r>
      <w:proofErr w:type="spellStart"/>
      <w:r w:rsidRPr="001960A6">
        <w:rPr>
          <w:lang w:eastAsia="ar-SA"/>
        </w:rPr>
        <w:t>controlling</w:t>
      </w:r>
      <w:proofErr w:type="spellEnd"/>
      <w:r w:rsidRPr="001960A6">
        <w:rPr>
          <w:lang w:eastAsia="ar-SA"/>
        </w:rPr>
        <w:t xml:space="preserve"> the </w:t>
      </w:r>
      <w:proofErr w:type="spellStart"/>
      <w:r w:rsidRPr="001960A6">
        <w:rPr>
          <w:lang w:eastAsia="ar-SA"/>
        </w:rPr>
        <w:t>particular</w:t>
      </w:r>
      <w:proofErr w:type="spellEnd"/>
      <w:r w:rsidRPr="001960A6">
        <w:rPr>
          <w:lang w:eastAsia="ar-SA"/>
        </w:rPr>
        <w:t xml:space="preserve"> (and </w:t>
      </w:r>
      <w:proofErr w:type="spellStart"/>
      <w:r w:rsidRPr="001960A6">
        <w:rPr>
          <w:lang w:eastAsia="ar-SA"/>
        </w:rPr>
        <w:t>also</w:t>
      </w:r>
      <w:proofErr w:type="spellEnd"/>
      <w:r w:rsidRPr="001960A6">
        <w:rPr>
          <w:lang w:eastAsia="ar-SA"/>
        </w:rPr>
        <w:t xml:space="preserve"> the </w:t>
      </w:r>
      <w:proofErr w:type="spellStart"/>
      <w:r w:rsidRPr="001960A6">
        <w:rPr>
          <w:lang w:eastAsia="ar-SA"/>
        </w:rPr>
        <w:t>all</w:t>
      </w:r>
      <w:proofErr w:type="spellEnd"/>
      <w:r w:rsidRPr="001960A6">
        <w:rPr>
          <w:lang w:eastAsia="ar-SA"/>
        </w:rPr>
        <w:t xml:space="preserve">) LED </w:t>
      </w:r>
      <w:proofErr w:type="spellStart"/>
      <w:r w:rsidRPr="001960A6">
        <w:rPr>
          <w:lang w:eastAsia="ar-SA"/>
        </w:rPr>
        <w:t>panels</w:t>
      </w:r>
      <w:proofErr w:type="spellEnd"/>
      <w:r w:rsidRPr="001960A6">
        <w:rPr>
          <w:lang w:eastAsia="ar-SA"/>
        </w:rPr>
        <w:t xml:space="preserve">. </w:t>
      </w:r>
      <w:proofErr w:type="spellStart"/>
      <w:r w:rsidRPr="001960A6">
        <w:rPr>
          <w:lang w:eastAsia="ar-SA"/>
        </w:rPr>
        <w:t>If</w:t>
      </w:r>
      <w:proofErr w:type="spellEnd"/>
      <w:r w:rsidRPr="001960A6">
        <w:rPr>
          <w:lang w:eastAsia="ar-SA"/>
        </w:rPr>
        <w:t xml:space="preserve"> the </w:t>
      </w:r>
      <w:proofErr w:type="spellStart"/>
      <w:r w:rsidRPr="001960A6">
        <w:rPr>
          <w:lang w:eastAsia="ar-SA"/>
        </w:rPr>
        <w:t>bidder</w:t>
      </w:r>
      <w:proofErr w:type="spellEnd"/>
      <w:r w:rsidRPr="001960A6">
        <w:rPr>
          <w:lang w:eastAsia="ar-SA"/>
        </w:rPr>
        <w:t xml:space="preserve"> </w:t>
      </w:r>
      <w:proofErr w:type="spellStart"/>
      <w:r w:rsidRPr="001960A6">
        <w:rPr>
          <w:lang w:eastAsia="ar-SA"/>
        </w:rPr>
        <w:t>will</w:t>
      </w:r>
      <w:proofErr w:type="spellEnd"/>
      <w:r w:rsidRPr="001960A6">
        <w:rPr>
          <w:lang w:eastAsia="ar-SA"/>
        </w:rPr>
        <w:t xml:space="preserve"> </w:t>
      </w:r>
      <w:proofErr w:type="spellStart"/>
      <w:r w:rsidRPr="001960A6">
        <w:rPr>
          <w:lang w:eastAsia="ar-SA"/>
        </w:rPr>
        <w:t>offer</w:t>
      </w:r>
      <w:proofErr w:type="spellEnd"/>
      <w:r w:rsidRPr="001960A6">
        <w:rPr>
          <w:lang w:eastAsia="ar-SA"/>
        </w:rPr>
        <w:t xml:space="preserve"> the Video </w:t>
      </w:r>
      <w:proofErr w:type="spellStart"/>
      <w:r w:rsidRPr="001960A6">
        <w:rPr>
          <w:lang w:eastAsia="ar-SA"/>
        </w:rPr>
        <w:t>processing</w:t>
      </w:r>
      <w:proofErr w:type="spellEnd"/>
      <w:r w:rsidRPr="001960A6">
        <w:rPr>
          <w:lang w:eastAsia="ar-SA"/>
        </w:rPr>
        <w:t xml:space="preserve"> </w:t>
      </w:r>
      <w:proofErr w:type="spellStart"/>
      <w:r w:rsidRPr="001960A6">
        <w:rPr>
          <w:lang w:eastAsia="ar-SA"/>
        </w:rPr>
        <w:t>unit</w:t>
      </w:r>
      <w:proofErr w:type="spellEnd"/>
      <w:r w:rsidRPr="001960A6">
        <w:rPr>
          <w:lang w:eastAsia="ar-SA"/>
        </w:rPr>
        <w:t xml:space="preserve"> </w:t>
      </w:r>
      <w:proofErr w:type="spellStart"/>
      <w:r w:rsidRPr="001960A6">
        <w:rPr>
          <w:lang w:eastAsia="ar-SA"/>
        </w:rPr>
        <w:t>specified</w:t>
      </w:r>
      <w:proofErr w:type="spellEnd"/>
      <w:r w:rsidRPr="001960A6">
        <w:rPr>
          <w:lang w:eastAsia="ar-SA"/>
        </w:rPr>
        <w:t xml:space="preserve"> in variant A  </w:t>
      </w:r>
      <w:proofErr w:type="spellStart"/>
      <w:r w:rsidRPr="001960A6">
        <w:rPr>
          <w:lang w:eastAsia="ar-SA"/>
        </w:rPr>
        <w:t>then</w:t>
      </w:r>
      <w:proofErr w:type="spellEnd"/>
      <w:r w:rsidRPr="001960A6">
        <w:rPr>
          <w:lang w:eastAsia="ar-SA"/>
        </w:rPr>
        <w:t xml:space="preserve"> at </w:t>
      </w:r>
      <w:proofErr w:type="spellStart"/>
      <w:r w:rsidRPr="001960A6">
        <w:rPr>
          <w:lang w:eastAsia="ar-SA"/>
        </w:rPr>
        <w:t>least</w:t>
      </w:r>
      <w:proofErr w:type="spellEnd"/>
      <w:r w:rsidRPr="001960A6">
        <w:rPr>
          <w:lang w:eastAsia="ar-SA"/>
        </w:rPr>
        <w:t xml:space="preserve"> one </w:t>
      </w:r>
      <w:proofErr w:type="spellStart"/>
      <w:r w:rsidRPr="001960A6">
        <w:rPr>
          <w:lang w:eastAsia="ar-SA"/>
        </w:rPr>
        <w:t>spare</w:t>
      </w:r>
      <w:proofErr w:type="spellEnd"/>
      <w:r w:rsidRPr="001960A6">
        <w:rPr>
          <w:lang w:eastAsia="ar-SA"/>
        </w:rPr>
        <w:t xml:space="preserve"> “</w:t>
      </w:r>
      <w:proofErr w:type="spellStart"/>
      <w:r w:rsidRPr="001960A6">
        <w:rPr>
          <w:lang w:eastAsia="ar-SA"/>
        </w:rPr>
        <w:t>sending</w:t>
      </w:r>
      <w:proofErr w:type="spellEnd"/>
      <w:r w:rsidRPr="001960A6">
        <w:rPr>
          <w:lang w:eastAsia="ar-SA"/>
        </w:rPr>
        <w:t xml:space="preserve"> </w:t>
      </w:r>
      <w:proofErr w:type="spellStart"/>
      <w:r w:rsidRPr="001960A6">
        <w:rPr>
          <w:lang w:eastAsia="ar-SA"/>
        </w:rPr>
        <w:t>Card</w:t>
      </w:r>
      <w:proofErr w:type="spellEnd"/>
      <w:r w:rsidRPr="001960A6">
        <w:rPr>
          <w:lang w:eastAsia="ar-SA"/>
        </w:rPr>
        <w:t xml:space="preserve">” module </w:t>
      </w:r>
      <w:proofErr w:type="spellStart"/>
      <w:r w:rsidRPr="001960A6">
        <w:rPr>
          <w:lang w:eastAsia="ar-SA"/>
        </w:rPr>
        <w:t>must</w:t>
      </w:r>
      <w:proofErr w:type="spellEnd"/>
      <w:r w:rsidRPr="001960A6">
        <w:rPr>
          <w:lang w:eastAsia="ar-SA"/>
        </w:rPr>
        <w:t xml:space="preserve"> be </w:t>
      </w:r>
      <w:proofErr w:type="spellStart"/>
      <w:r w:rsidRPr="001960A6">
        <w:rPr>
          <w:lang w:eastAsia="ar-SA"/>
        </w:rPr>
        <w:t>offered</w:t>
      </w:r>
      <w:proofErr w:type="spellEnd"/>
      <w:r w:rsidRPr="001960A6">
        <w:rPr>
          <w:lang w:eastAsia="ar-SA"/>
        </w:rPr>
        <w:t xml:space="preserve"> for </w:t>
      </w:r>
      <w:proofErr w:type="spellStart"/>
      <w:r w:rsidRPr="001960A6">
        <w:rPr>
          <w:lang w:eastAsia="ar-SA"/>
        </w:rPr>
        <w:t>each</w:t>
      </w:r>
      <w:proofErr w:type="spellEnd"/>
      <w:r w:rsidRPr="001960A6">
        <w:rPr>
          <w:lang w:eastAsia="ar-SA"/>
        </w:rPr>
        <w:t xml:space="preserve"> </w:t>
      </w:r>
      <w:proofErr w:type="spellStart"/>
      <w:r w:rsidRPr="001960A6">
        <w:rPr>
          <w:lang w:eastAsia="ar-SA"/>
        </w:rPr>
        <w:t>processing</w:t>
      </w:r>
      <w:proofErr w:type="spellEnd"/>
      <w:r w:rsidRPr="001960A6">
        <w:rPr>
          <w:lang w:eastAsia="ar-SA"/>
        </w:rPr>
        <w:t xml:space="preserve"> </w:t>
      </w:r>
      <w:proofErr w:type="spellStart"/>
      <w:r w:rsidRPr="001960A6">
        <w:rPr>
          <w:lang w:eastAsia="ar-SA"/>
        </w:rPr>
        <w:t>unit</w:t>
      </w:r>
      <w:proofErr w:type="spellEnd"/>
      <w:r w:rsidRPr="001960A6">
        <w:rPr>
          <w:lang w:eastAsia="ar-SA"/>
        </w:rPr>
        <w:t>.  In variant B</w:t>
      </w:r>
      <w:r w:rsidR="00F778A3" w:rsidRPr="001960A6">
        <w:rPr>
          <w:lang w:eastAsia="ar-SA"/>
        </w:rPr>
        <w:t xml:space="preserve"> </w:t>
      </w:r>
      <w:proofErr w:type="spellStart"/>
      <w:r w:rsidRPr="001960A6">
        <w:rPr>
          <w:lang w:eastAsia="ar-SA"/>
        </w:rPr>
        <w:t>spare</w:t>
      </w:r>
      <w:proofErr w:type="spellEnd"/>
      <w:r w:rsidRPr="001960A6">
        <w:rPr>
          <w:lang w:eastAsia="ar-SA"/>
        </w:rPr>
        <w:t xml:space="preserve"> “</w:t>
      </w:r>
      <w:proofErr w:type="spellStart"/>
      <w:r w:rsidRPr="001960A6">
        <w:rPr>
          <w:lang w:eastAsia="ar-SA"/>
        </w:rPr>
        <w:t>sending</w:t>
      </w:r>
      <w:proofErr w:type="spellEnd"/>
      <w:r w:rsidRPr="001960A6">
        <w:rPr>
          <w:lang w:eastAsia="ar-SA"/>
        </w:rPr>
        <w:t xml:space="preserve"> </w:t>
      </w:r>
      <w:proofErr w:type="spellStart"/>
      <w:r w:rsidRPr="001960A6">
        <w:rPr>
          <w:lang w:eastAsia="ar-SA"/>
        </w:rPr>
        <w:t>cards</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be </w:t>
      </w:r>
      <w:proofErr w:type="spellStart"/>
      <w:r w:rsidRPr="001960A6">
        <w:rPr>
          <w:lang w:eastAsia="ar-SA"/>
        </w:rPr>
        <w:t>included</w:t>
      </w:r>
      <w:proofErr w:type="spellEnd"/>
      <w:r w:rsidRPr="001960A6">
        <w:rPr>
          <w:lang w:eastAsia="ar-SA"/>
        </w:rPr>
        <w:t xml:space="preserve"> in </w:t>
      </w:r>
      <w:proofErr w:type="spellStart"/>
      <w:r w:rsidRPr="001960A6">
        <w:rPr>
          <w:lang w:eastAsia="ar-SA"/>
        </w:rPr>
        <w:t>spare</w:t>
      </w:r>
      <w:proofErr w:type="spellEnd"/>
      <w:r w:rsidRPr="001960A6">
        <w:rPr>
          <w:lang w:eastAsia="ar-SA"/>
        </w:rPr>
        <w:t xml:space="preserve"> Video </w:t>
      </w:r>
      <w:proofErr w:type="spellStart"/>
      <w:r w:rsidRPr="001960A6">
        <w:rPr>
          <w:lang w:eastAsia="ar-SA"/>
        </w:rPr>
        <w:t>processing</w:t>
      </w:r>
      <w:proofErr w:type="spellEnd"/>
      <w:r w:rsidRPr="001960A6">
        <w:rPr>
          <w:lang w:eastAsia="ar-SA"/>
        </w:rPr>
        <w:t xml:space="preserve"> </w:t>
      </w:r>
      <w:proofErr w:type="spellStart"/>
      <w:r w:rsidRPr="001960A6">
        <w:rPr>
          <w:lang w:eastAsia="ar-SA"/>
        </w:rPr>
        <w:t>unit</w:t>
      </w:r>
      <w:proofErr w:type="spellEnd"/>
      <w:r w:rsidR="00D22A63" w:rsidRPr="001960A6">
        <w:rPr>
          <w:lang w:eastAsia="ar-SA"/>
        </w:rPr>
        <w:t>.</w:t>
      </w:r>
    </w:p>
    <w:p w14:paraId="4289FEAE" w14:textId="3E266E12" w:rsidR="004C3C39" w:rsidRPr="001960A6" w:rsidRDefault="004C3C39" w:rsidP="00A4209D">
      <w:pPr>
        <w:pStyle w:val="ListParagraph"/>
        <w:numPr>
          <w:ilvl w:val="0"/>
          <w:numId w:val="31"/>
        </w:numPr>
        <w:rPr>
          <w:lang w:eastAsia="ar-SA"/>
        </w:rPr>
      </w:pPr>
      <w:r w:rsidRPr="001960A6">
        <w:rPr>
          <w:lang w:eastAsia="ar-SA"/>
        </w:rPr>
        <w:t xml:space="preserve">Video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and LED video </w:t>
      </w:r>
      <w:proofErr w:type="spellStart"/>
      <w:r w:rsidRPr="001960A6">
        <w:rPr>
          <w:lang w:eastAsia="ar-SA"/>
        </w:rPr>
        <w:t>wall</w:t>
      </w:r>
      <w:proofErr w:type="spellEnd"/>
      <w:r w:rsidRPr="001960A6">
        <w:rPr>
          <w:lang w:eastAsia="ar-SA"/>
        </w:rPr>
        <w:t xml:space="preserve"> </w:t>
      </w:r>
      <w:proofErr w:type="spellStart"/>
      <w:r w:rsidRPr="001960A6">
        <w:rPr>
          <w:lang w:eastAsia="ar-SA"/>
        </w:rPr>
        <w:t>must</w:t>
      </w:r>
      <w:proofErr w:type="spellEnd"/>
      <w:r w:rsidRPr="001960A6">
        <w:rPr>
          <w:lang w:eastAsia="ar-SA"/>
        </w:rPr>
        <w:t xml:space="preserve"> </w:t>
      </w:r>
      <w:proofErr w:type="spellStart"/>
      <w:r w:rsidRPr="001960A6">
        <w:rPr>
          <w:lang w:eastAsia="ar-SA"/>
        </w:rPr>
        <w:t>have</w:t>
      </w:r>
      <w:proofErr w:type="spellEnd"/>
      <w:r w:rsidRPr="001960A6">
        <w:rPr>
          <w:lang w:eastAsia="ar-SA"/>
        </w:rPr>
        <w:t xml:space="preserve"> </w:t>
      </w:r>
      <w:proofErr w:type="spellStart"/>
      <w:r w:rsidRPr="001960A6">
        <w:rPr>
          <w:lang w:eastAsia="ar-SA"/>
        </w:rPr>
        <w:t>together</w:t>
      </w:r>
      <w:proofErr w:type="spellEnd"/>
      <w:r w:rsidRPr="001960A6">
        <w:rPr>
          <w:lang w:eastAsia="ar-SA"/>
        </w:rPr>
        <w:t xml:space="preserve"> </w:t>
      </w:r>
      <w:proofErr w:type="spellStart"/>
      <w:r w:rsidRPr="001960A6">
        <w:rPr>
          <w:lang w:eastAsia="ar-SA"/>
        </w:rPr>
        <w:t>maximum</w:t>
      </w:r>
      <w:proofErr w:type="spellEnd"/>
      <w:r w:rsidRPr="001960A6">
        <w:rPr>
          <w:lang w:eastAsia="ar-SA"/>
        </w:rPr>
        <w:t xml:space="preserve"> </w:t>
      </w:r>
      <w:proofErr w:type="spellStart"/>
      <w:r w:rsidRPr="001960A6">
        <w:rPr>
          <w:lang w:eastAsia="ar-SA"/>
        </w:rPr>
        <w:t>delay</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40 ms (2 </w:t>
      </w:r>
      <w:proofErr w:type="spellStart"/>
      <w:r w:rsidRPr="001960A6">
        <w:rPr>
          <w:lang w:eastAsia="ar-SA"/>
        </w:rPr>
        <w:t>frames</w:t>
      </w:r>
      <w:proofErr w:type="spellEnd"/>
      <w:r w:rsidRPr="001960A6">
        <w:rPr>
          <w:lang w:eastAsia="ar-SA"/>
        </w:rPr>
        <w:t xml:space="preserve">) </w:t>
      </w:r>
      <w:proofErr w:type="spellStart"/>
      <w:r w:rsidRPr="001960A6">
        <w:rPr>
          <w:lang w:eastAsia="ar-SA"/>
        </w:rPr>
        <w:t>regarding</w:t>
      </w:r>
      <w:proofErr w:type="spellEnd"/>
      <w:r w:rsidRPr="001960A6">
        <w:rPr>
          <w:lang w:eastAsia="ar-SA"/>
        </w:rPr>
        <w:t xml:space="preserve"> to the video signal, </w:t>
      </w:r>
      <w:proofErr w:type="spellStart"/>
      <w:r w:rsidRPr="001960A6">
        <w:rPr>
          <w:lang w:eastAsia="ar-SA"/>
        </w:rPr>
        <w:t>which</w:t>
      </w:r>
      <w:proofErr w:type="spellEnd"/>
      <w:r w:rsidRPr="001960A6">
        <w:rPr>
          <w:lang w:eastAsia="ar-SA"/>
        </w:rPr>
        <w:t xml:space="preserve"> is </w:t>
      </w:r>
      <w:proofErr w:type="spellStart"/>
      <w:r w:rsidRPr="001960A6">
        <w:rPr>
          <w:lang w:eastAsia="ar-SA"/>
        </w:rPr>
        <w:t>connecteed</w:t>
      </w:r>
      <w:proofErr w:type="spellEnd"/>
      <w:r w:rsidRPr="001960A6">
        <w:rPr>
          <w:lang w:eastAsia="ar-SA"/>
        </w:rPr>
        <w:t xml:space="preserve"> to the </w:t>
      </w:r>
      <w:proofErr w:type="spellStart"/>
      <w:r w:rsidRPr="001960A6">
        <w:rPr>
          <w:lang w:eastAsia="ar-SA"/>
        </w:rPr>
        <w:t>input</w:t>
      </w:r>
      <w:proofErr w:type="spellEnd"/>
      <w:r w:rsidRPr="001960A6">
        <w:rPr>
          <w:lang w:eastAsia="ar-SA"/>
        </w:rPr>
        <w:t xml:space="preserve"> </w:t>
      </w:r>
      <w:proofErr w:type="spellStart"/>
      <w:r w:rsidRPr="001960A6">
        <w:rPr>
          <w:lang w:eastAsia="ar-SA"/>
        </w:rPr>
        <w:t>of</w:t>
      </w:r>
      <w:proofErr w:type="spellEnd"/>
      <w:r w:rsidRPr="001960A6">
        <w:rPr>
          <w:lang w:eastAsia="ar-SA"/>
        </w:rPr>
        <w:t xml:space="preserve"> Video </w:t>
      </w:r>
      <w:proofErr w:type="spellStart"/>
      <w:r w:rsidRPr="001960A6">
        <w:rPr>
          <w:lang w:eastAsia="ar-SA"/>
        </w:rPr>
        <w:t>processing</w:t>
      </w:r>
      <w:proofErr w:type="spellEnd"/>
      <w:r w:rsidRPr="001960A6">
        <w:rPr>
          <w:lang w:eastAsia="ar-SA"/>
        </w:rPr>
        <w:t>/</w:t>
      </w:r>
      <w:proofErr w:type="spellStart"/>
      <w:r w:rsidRPr="001960A6">
        <w:rPr>
          <w:lang w:eastAsia="ar-SA"/>
        </w:rPr>
        <w:t>splitting</w:t>
      </w:r>
      <w:proofErr w:type="spellEnd"/>
      <w:r w:rsidRPr="001960A6">
        <w:rPr>
          <w:lang w:eastAsia="ar-SA"/>
        </w:rPr>
        <w:t xml:space="preserve"> </w:t>
      </w:r>
      <w:proofErr w:type="spellStart"/>
      <w:r w:rsidRPr="001960A6">
        <w:rPr>
          <w:lang w:eastAsia="ar-SA"/>
        </w:rPr>
        <w:t>unit</w:t>
      </w:r>
      <w:proofErr w:type="spellEnd"/>
      <w:r w:rsidRPr="001960A6">
        <w:rPr>
          <w:lang w:eastAsia="ar-SA"/>
        </w:rPr>
        <w:t>.</w:t>
      </w:r>
    </w:p>
    <w:p w14:paraId="671D072C" w14:textId="18BA2CAB" w:rsidR="00D22A63" w:rsidRPr="001960A6" w:rsidRDefault="004C3C39" w:rsidP="00D22A63">
      <w:pPr>
        <w:pStyle w:val="Heading3"/>
        <w:rPr>
          <w:b/>
          <w:color w:val="000000"/>
        </w:rPr>
      </w:pPr>
      <w:bookmarkStart w:id="38" w:name="_Toc170721980"/>
      <w:r w:rsidRPr="001960A6">
        <w:rPr>
          <w:b/>
          <w:color w:val="000000"/>
        </w:rPr>
        <w:t xml:space="preserve">LED video </w:t>
      </w:r>
      <w:proofErr w:type="spellStart"/>
      <w:r w:rsidRPr="001960A6">
        <w:rPr>
          <w:b/>
          <w:color w:val="000000"/>
        </w:rPr>
        <w:t>walls</w:t>
      </w:r>
      <w:proofErr w:type="spellEnd"/>
      <w:r w:rsidRPr="001960A6">
        <w:rPr>
          <w:b/>
          <w:color w:val="000000"/>
        </w:rPr>
        <w:t xml:space="preserve"> </w:t>
      </w:r>
      <w:proofErr w:type="spellStart"/>
      <w:r w:rsidRPr="001960A6">
        <w:rPr>
          <w:b/>
          <w:color w:val="000000"/>
        </w:rPr>
        <w:t>support</w:t>
      </w:r>
      <w:proofErr w:type="spellEnd"/>
      <w:r w:rsidRPr="001960A6">
        <w:rPr>
          <w:b/>
          <w:color w:val="000000"/>
        </w:rPr>
        <w:t xml:space="preserve"> </w:t>
      </w:r>
      <w:proofErr w:type="spellStart"/>
      <w:r w:rsidRPr="001960A6">
        <w:rPr>
          <w:b/>
          <w:color w:val="000000"/>
        </w:rPr>
        <w:t>structure</w:t>
      </w:r>
      <w:proofErr w:type="spellEnd"/>
      <w:r w:rsidRPr="001960A6">
        <w:rPr>
          <w:b/>
          <w:color w:val="000000"/>
        </w:rPr>
        <w:t xml:space="preserve"> </w:t>
      </w:r>
      <w:proofErr w:type="spellStart"/>
      <w:r w:rsidRPr="001960A6">
        <w:rPr>
          <w:b/>
          <w:color w:val="000000"/>
        </w:rPr>
        <w:t>requirements</w:t>
      </w:r>
      <w:bookmarkEnd w:id="38"/>
      <w:proofErr w:type="spellEnd"/>
    </w:p>
    <w:p w14:paraId="5FA91181" w14:textId="77777777" w:rsidR="00D22A63" w:rsidRPr="001960A6" w:rsidRDefault="00D22A63" w:rsidP="00D22A63"/>
    <w:p w14:paraId="741158A1" w14:textId="4512C6BC" w:rsidR="00D22A63" w:rsidRPr="001960A6" w:rsidRDefault="004C3C39" w:rsidP="00D22A63">
      <w:r w:rsidRPr="001960A6">
        <w:rPr>
          <w:lang w:val="en-GB"/>
        </w:rPr>
        <w:t>he mechanical supporting structure for curved VW 1 and VW 2</w:t>
      </w:r>
      <w:r w:rsidR="00D22A63" w:rsidRPr="001960A6">
        <w:t>:</w:t>
      </w:r>
    </w:p>
    <w:p w14:paraId="3CD2606D" w14:textId="77777777" w:rsidR="004C3C39" w:rsidRPr="001960A6" w:rsidRDefault="004C3C39" w:rsidP="00A4209D">
      <w:pPr>
        <w:pStyle w:val="ListParagraph"/>
        <w:numPr>
          <w:ilvl w:val="0"/>
          <w:numId w:val="34"/>
        </w:numPr>
      </w:pPr>
      <w:r w:rsidRPr="001960A6">
        <w:t xml:space="preserve">It is </w:t>
      </w:r>
      <w:proofErr w:type="spellStart"/>
      <w:r w:rsidRPr="001960A6">
        <w:t>required</w:t>
      </w:r>
      <w:proofErr w:type="spellEnd"/>
      <w:r w:rsidRPr="001960A6">
        <w:t xml:space="preserve"> to mount the LED Video </w:t>
      </w:r>
      <w:proofErr w:type="spellStart"/>
      <w:r w:rsidRPr="001960A6">
        <w:t>Wall</w:t>
      </w:r>
      <w:proofErr w:type="spellEnd"/>
      <w:r w:rsidRPr="001960A6">
        <w:t xml:space="preserve"> </w:t>
      </w:r>
      <w:proofErr w:type="spellStart"/>
      <w:r w:rsidRPr="001960A6">
        <w:t>panels</w:t>
      </w:r>
      <w:proofErr w:type="spellEnd"/>
      <w:r w:rsidRPr="001960A6">
        <w:t xml:space="preserve"> on a metal </w:t>
      </w:r>
      <w:proofErr w:type="spellStart"/>
      <w:r w:rsidRPr="001960A6">
        <w:t>made</w:t>
      </w:r>
      <w:proofErr w:type="spellEnd"/>
      <w:r w:rsidRPr="001960A6">
        <w:t xml:space="preserve">  </w:t>
      </w:r>
      <w:proofErr w:type="spellStart"/>
      <w:r w:rsidRPr="001960A6">
        <w:t>structural</w:t>
      </w:r>
      <w:proofErr w:type="spellEnd"/>
      <w:r w:rsidRPr="001960A6">
        <w:t xml:space="preserve"> </w:t>
      </w:r>
      <w:proofErr w:type="spellStart"/>
      <w:r w:rsidRPr="001960A6">
        <w:t>frame</w:t>
      </w:r>
      <w:proofErr w:type="spellEnd"/>
      <w:r w:rsidRPr="001960A6">
        <w:t xml:space="preserve"> </w:t>
      </w:r>
      <w:proofErr w:type="spellStart"/>
      <w:r w:rsidRPr="001960A6">
        <w:t>which</w:t>
      </w:r>
      <w:proofErr w:type="spellEnd"/>
      <w:r w:rsidRPr="001960A6">
        <w:t xml:space="preserve"> </w:t>
      </w:r>
      <w:proofErr w:type="spellStart"/>
      <w:r w:rsidRPr="001960A6">
        <w:t>must</w:t>
      </w:r>
      <w:proofErr w:type="spellEnd"/>
      <w:r w:rsidRPr="001960A6">
        <w:t xml:space="preserve"> be </w:t>
      </w:r>
      <w:proofErr w:type="spellStart"/>
      <w:r w:rsidRPr="001960A6">
        <w:t>fixed</w:t>
      </w:r>
      <w:proofErr w:type="spellEnd"/>
      <w:r w:rsidRPr="001960A6">
        <w:t xml:space="preserve"> on </w:t>
      </w:r>
      <w:proofErr w:type="spellStart"/>
      <w:r w:rsidRPr="001960A6">
        <w:t>four</w:t>
      </w:r>
      <w:proofErr w:type="spellEnd"/>
      <w:r w:rsidRPr="001960A6">
        <w:t xml:space="preserve"> (4) </w:t>
      </w:r>
      <w:proofErr w:type="spellStart"/>
      <w:r w:rsidRPr="001960A6">
        <w:t>or</w:t>
      </w:r>
      <w:proofErr w:type="spellEnd"/>
      <w:r w:rsidRPr="001960A6">
        <w:t xml:space="preserve"> more </w:t>
      </w:r>
      <w:proofErr w:type="spellStart"/>
      <w:r w:rsidRPr="001960A6">
        <w:t>supporting</w:t>
      </w:r>
      <w:proofErr w:type="spellEnd"/>
      <w:r w:rsidRPr="001960A6">
        <w:t xml:space="preserve"> </w:t>
      </w:r>
      <w:proofErr w:type="spellStart"/>
      <w:r w:rsidRPr="001960A6">
        <w:t>consoles</w:t>
      </w:r>
      <w:proofErr w:type="spellEnd"/>
      <w:r w:rsidRPr="001960A6">
        <w:t xml:space="preserve"> (</w:t>
      </w:r>
      <w:proofErr w:type="spellStart"/>
      <w:r w:rsidRPr="001960A6">
        <w:t>supporting</w:t>
      </w:r>
      <w:proofErr w:type="spellEnd"/>
      <w:r w:rsidRPr="001960A6">
        <w:t xml:space="preserve"> </w:t>
      </w:r>
      <w:proofErr w:type="spellStart"/>
      <w:r w:rsidRPr="001960A6">
        <w:t>legs</w:t>
      </w:r>
      <w:proofErr w:type="spellEnd"/>
      <w:r w:rsidRPr="001960A6">
        <w:t xml:space="preserve">). </w:t>
      </w:r>
      <w:proofErr w:type="spellStart"/>
      <w:r w:rsidRPr="001960A6">
        <w:t>Legs</w:t>
      </w:r>
      <w:proofErr w:type="spellEnd"/>
      <w:r w:rsidRPr="001960A6">
        <w:t xml:space="preserve"> </w:t>
      </w:r>
      <w:proofErr w:type="spellStart"/>
      <w:r w:rsidRPr="001960A6">
        <w:t>must</w:t>
      </w:r>
      <w:proofErr w:type="spellEnd"/>
      <w:r w:rsidRPr="001960A6">
        <w:t xml:space="preserve"> not be </w:t>
      </w:r>
      <w:proofErr w:type="spellStart"/>
      <w:r w:rsidRPr="001960A6">
        <w:t>visible</w:t>
      </w:r>
      <w:proofErr w:type="spellEnd"/>
      <w:r w:rsidRPr="001960A6">
        <w:t xml:space="preserve"> to studio </w:t>
      </w:r>
      <w:proofErr w:type="spellStart"/>
      <w:r w:rsidRPr="001960A6">
        <w:t>cameras</w:t>
      </w:r>
      <w:proofErr w:type="spellEnd"/>
      <w:r w:rsidRPr="001960A6">
        <w:t xml:space="preserve"> on </w:t>
      </w:r>
      <w:proofErr w:type="spellStart"/>
      <w:r w:rsidRPr="001960A6">
        <w:t>bottom</w:t>
      </w:r>
      <w:proofErr w:type="spellEnd"/>
      <w:r w:rsidRPr="001960A6">
        <w:t xml:space="preserve"> and top </w:t>
      </w:r>
      <w:proofErr w:type="spellStart"/>
      <w:r w:rsidRPr="001960A6">
        <w:t>side</w:t>
      </w:r>
      <w:proofErr w:type="spellEnd"/>
      <w:r w:rsidRPr="001960A6">
        <w:t xml:space="preserve"> </w:t>
      </w:r>
      <w:proofErr w:type="spellStart"/>
      <w:r w:rsidRPr="001960A6">
        <w:t>of</w:t>
      </w:r>
      <w:proofErr w:type="spellEnd"/>
      <w:r w:rsidRPr="001960A6">
        <w:t xml:space="preserve"> a </w:t>
      </w:r>
      <w:proofErr w:type="spellStart"/>
      <w:r w:rsidRPr="001960A6">
        <w:t>curved</w:t>
      </w:r>
      <w:proofErr w:type="spellEnd"/>
      <w:r w:rsidRPr="001960A6">
        <w:t xml:space="preserve"> LED Video </w:t>
      </w:r>
      <w:proofErr w:type="spellStart"/>
      <w:r w:rsidRPr="001960A6">
        <w:t>walls</w:t>
      </w:r>
      <w:proofErr w:type="spellEnd"/>
      <w:r w:rsidRPr="001960A6">
        <w:t xml:space="preserve">. </w:t>
      </w:r>
      <w:proofErr w:type="spellStart"/>
      <w:r w:rsidRPr="001960A6">
        <w:t>Thus</w:t>
      </w:r>
      <w:proofErr w:type="spellEnd"/>
      <w:r w:rsidRPr="001960A6">
        <w:t xml:space="preserve"> the </w:t>
      </w:r>
      <w:proofErr w:type="spellStart"/>
      <w:r w:rsidRPr="001960A6">
        <w:t>available</w:t>
      </w:r>
      <w:proofErr w:type="spellEnd"/>
      <w:r w:rsidRPr="001960A6">
        <w:t xml:space="preserve"> </w:t>
      </w:r>
      <w:proofErr w:type="spellStart"/>
      <w:r w:rsidRPr="001960A6">
        <w:t>fixation</w:t>
      </w:r>
      <w:proofErr w:type="spellEnd"/>
      <w:r w:rsidRPr="001960A6">
        <w:t xml:space="preserve"> </w:t>
      </w:r>
      <w:proofErr w:type="spellStart"/>
      <w:r w:rsidRPr="001960A6">
        <w:t>location</w:t>
      </w:r>
      <w:proofErr w:type="spellEnd"/>
      <w:r w:rsidRPr="001960A6">
        <w:t xml:space="preserve"> are </w:t>
      </w:r>
      <w:proofErr w:type="spellStart"/>
      <w:r w:rsidRPr="001960A6">
        <w:t>available</w:t>
      </w:r>
      <w:proofErr w:type="spellEnd"/>
      <w:r w:rsidRPr="001960A6">
        <w:t xml:space="preserve"> </w:t>
      </w:r>
      <w:proofErr w:type="spellStart"/>
      <w:r w:rsidRPr="001960A6">
        <w:t>behind</w:t>
      </w:r>
      <w:proofErr w:type="spellEnd"/>
      <w:r w:rsidRPr="001960A6">
        <w:t xml:space="preserve"> </w:t>
      </w:r>
      <w:proofErr w:type="spellStart"/>
      <w:r w:rsidRPr="001960A6">
        <w:t>plexiglass</w:t>
      </w:r>
      <w:proofErr w:type="spellEnd"/>
      <w:r w:rsidRPr="001960A6">
        <w:t xml:space="preserve"> </w:t>
      </w:r>
      <w:proofErr w:type="spellStart"/>
      <w:r w:rsidRPr="001960A6">
        <w:t>wall</w:t>
      </w:r>
      <w:proofErr w:type="spellEnd"/>
      <w:r w:rsidRPr="001960A6">
        <w:t xml:space="preserve">, </w:t>
      </w:r>
      <w:proofErr w:type="spellStart"/>
      <w:r w:rsidRPr="001960A6">
        <w:t>which</w:t>
      </w:r>
      <w:proofErr w:type="spellEnd"/>
      <w:r w:rsidRPr="001960A6">
        <w:t xml:space="preserve"> is </w:t>
      </w:r>
      <w:proofErr w:type="spellStart"/>
      <w:r w:rsidRPr="001960A6">
        <w:t>positioned</w:t>
      </w:r>
      <w:proofErr w:type="spellEnd"/>
      <w:r w:rsidRPr="001960A6">
        <w:t xml:space="preserve"> </w:t>
      </w:r>
      <w:proofErr w:type="spellStart"/>
      <w:r w:rsidRPr="001960A6">
        <w:t>behind</w:t>
      </w:r>
      <w:proofErr w:type="spellEnd"/>
      <w:r w:rsidRPr="001960A6">
        <w:t xml:space="preserve"> the video </w:t>
      </w:r>
      <w:proofErr w:type="spellStart"/>
      <w:r w:rsidRPr="001960A6">
        <w:t>wall</w:t>
      </w:r>
      <w:proofErr w:type="spellEnd"/>
      <w:r w:rsidRPr="001960A6">
        <w:t xml:space="preserve"> (</w:t>
      </w:r>
      <w:proofErr w:type="spellStart"/>
      <w:r w:rsidRPr="001960A6">
        <w:t>see</w:t>
      </w:r>
      <w:proofErr w:type="spellEnd"/>
      <w:r w:rsidRPr="001960A6">
        <w:t xml:space="preserve"> the </w:t>
      </w:r>
      <w:proofErr w:type="spellStart"/>
      <w:r w:rsidRPr="001960A6">
        <w:t>picture</w:t>
      </w:r>
      <w:proofErr w:type="spellEnd"/>
      <w:r w:rsidRPr="001960A6">
        <w:t xml:space="preserve"> </w:t>
      </w:r>
      <w:proofErr w:type="spellStart"/>
      <w:r w:rsidRPr="001960A6">
        <w:t>bellow</w:t>
      </w:r>
      <w:proofErr w:type="spellEnd"/>
      <w:r w:rsidRPr="001960A6">
        <w:t xml:space="preserve">). The </w:t>
      </w:r>
      <w:proofErr w:type="spellStart"/>
      <w:r w:rsidRPr="001960A6">
        <w:t>mating</w:t>
      </w:r>
      <w:proofErr w:type="spellEnd"/>
      <w:r w:rsidRPr="001960A6">
        <w:t xml:space="preserve"> (</w:t>
      </w:r>
      <w:proofErr w:type="spellStart"/>
      <w:r w:rsidRPr="001960A6">
        <w:t>fixation</w:t>
      </w:r>
      <w:proofErr w:type="spellEnd"/>
      <w:r w:rsidRPr="001960A6">
        <w:t xml:space="preserve">) plate for </w:t>
      </w:r>
      <w:proofErr w:type="spellStart"/>
      <w:r w:rsidRPr="001960A6">
        <w:t>supporting</w:t>
      </w:r>
      <w:proofErr w:type="spellEnd"/>
      <w:r w:rsidRPr="001960A6">
        <w:t xml:space="preserve"> </w:t>
      </w:r>
      <w:proofErr w:type="spellStart"/>
      <w:r w:rsidRPr="001960A6">
        <w:t>legs</w:t>
      </w:r>
      <w:proofErr w:type="spellEnd"/>
      <w:r w:rsidRPr="001960A6">
        <w:t xml:space="preserve"> </w:t>
      </w:r>
      <w:proofErr w:type="spellStart"/>
      <w:r w:rsidRPr="001960A6">
        <w:t>could</w:t>
      </w:r>
      <w:proofErr w:type="spellEnd"/>
      <w:r w:rsidRPr="001960A6">
        <w:t xml:space="preserve"> be </w:t>
      </w:r>
      <w:proofErr w:type="spellStart"/>
      <w:r w:rsidRPr="001960A6">
        <w:t>fixed</w:t>
      </w:r>
      <w:proofErr w:type="spellEnd"/>
      <w:r w:rsidRPr="001960A6">
        <w:t xml:space="preserve"> on studio </w:t>
      </w:r>
      <w:proofErr w:type="spellStart"/>
      <w:r w:rsidRPr="001960A6">
        <w:t>floor</w:t>
      </w:r>
      <w:proofErr w:type="spellEnd"/>
      <w:r w:rsidRPr="001960A6">
        <w:t xml:space="preserve"> </w:t>
      </w:r>
      <w:proofErr w:type="spellStart"/>
      <w:r w:rsidRPr="001960A6">
        <w:t>or</w:t>
      </w:r>
      <w:proofErr w:type="spellEnd"/>
      <w:r w:rsidRPr="001960A6">
        <w:t xml:space="preserve">  studio </w:t>
      </w:r>
      <w:proofErr w:type="spellStart"/>
      <w:r w:rsidRPr="001960A6">
        <w:t>walls</w:t>
      </w:r>
      <w:proofErr w:type="spellEnd"/>
      <w:r w:rsidRPr="001960A6">
        <w:t xml:space="preserve"> </w:t>
      </w:r>
      <w:proofErr w:type="spellStart"/>
      <w:r w:rsidRPr="001960A6">
        <w:t>or</w:t>
      </w:r>
      <w:proofErr w:type="spellEnd"/>
      <w:r w:rsidRPr="001960A6">
        <w:t xml:space="preserve"> on </w:t>
      </w:r>
      <w:proofErr w:type="spellStart"/>
      <w:r w:rsidRPr="001960A6">
        <w:t>both</w:t>
      </w:r>
      <w:proofErr w:type="spellEnd"/>
      <w:r w:rsidRPr="001960A6">
        <w:t xml:space="preserve"> </w:t>
      </w:r>
      <w:proofErr w:type="spellStart"/>
      <w:r w:rsidRPr="001960A6">
        <w:t>surfaces</w:t>
      </w:r>
      <w:proofErr w:type="spellEnd"/>
      <w:r w:rsidRPr="001960A6">
        <w:t xml:space="preserve">. The studio </w:t>
      </w:r>
      <w:proofErr w:type="spellStart"/>
      <w:r w:rsidRPr="001960A6">
        <w:t>floor</w:t>
      </w:r>
      <w:proofErr w:type="spellEnd"/>
      <w:r w:rsidRPr="001960A6">
        <w:t xml:space="preserve"> and </w:t>
      </w:r>
      <w:proofErr w:type="spellStart"/>
      <w:r w:rsidRPr="001960A6">
        <w:t>walls</w:t>
      </w:r>
      <w:proofErr w:type="spellEnd"/>
      <w:r w:rsidRPr="001960A6">
        <w:t xml:space="preserve"> are </w:t>
      </w:r>
      <w:proofErr w:type="spellStart"/>
      <w:r w:rsidRPr="001960A6">
        <w:t>made</w:t>
      </w:r>
      <w:proofErr w:type="spellEnd"/>
      <w:r w:rsidRPr="001960A6">
        <w:t xml:space="preserve"> </w:t>
      </w:r>
      <w:proofErr w:type="spellStart"/>
      <w:r w:rsidRPr="001960A6">
        <w:t>from</w:t>
      </w:r>
      <w:proofErr w:type="spellEnd"/>
      <w:r w:rsidRPr="001960A6">
        <w:t xml:space="preserve"> </w:t>
      </w:r>
      <w:proofErr w:type="spellStart"/>
      <w:r w:rsidRPr="001960A6">
        <w:t>reinforced</w:t>
      </w:r>
      <w:proofErr w:type="spellEnd"/>
      <w:r w:rsidRPr="001960A6">
        <w:t xml:space="preserve"> </w:t>
      </w:r>
      <w:proofErr w:type="spellStart"/>
      <w:r w:rsidRPr="001960A6">
        <w:t>concrete</w:t>
      </w:r>
      <w:proofErr w:type="spellEnd"/>
      <w:r w:rsidRPr="001960A6">
        <w:t xml:space="preserve"> material and are 200 mm </w:t>
      </w:r>
      <w:proofErr w:type="spellStart"/>
      <w:r w:rsidRPr="001960A6">
        <w:t>thick</w:t>
      </w:r>
      <w:proofErr w:type="spellEnd"/>
      <w:r w:rsidRPr="001960A6">
        <w:t>.</w:t>
      </w:r>
    </w:p>
    <w:p w14:paraId="0E2E7BC3" w14:textId="77777777" w:rsidR="00D22A63" w:rsidRPr="001960A6" w:rsidRDefault="00D22A63" w:rsidP="00D22A63"/>
    <w:p w14:paraId="284EADAD" w14:textId="77777777" w:rsidR="00D22A63" w:rsidRPr="001960A6" w:rsidRDefault="00D22A63" w:rsidP="00D22A63">
      <w:pPr>
        <w:jc w:val="center"/>
      </w:pPr>
      <w:r w:rsidRPr="001960A6">
        <w:rPr>
          <w:noProof/>
        </w:rPr>
        <w:drawing>
          <wp:inline distT="0" distB="0" distL="0" distR="0" wp14:anchorId="4F63F363" wp14:editId="487D00FE">
            <wp:extent cx="5276850" cy="5305425"/>
            <wp:effectExtent l="0" t="0" r="0" b="0"/>
            <wp:docPr id="7" name="Image7" descr="A diagram of a construction 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A diagram of a construction site&#10;&#10;Description automatically generated"/>
                    <pic:cNvPicPr>
                      <a:picLocks noChangeAspect="1" noChangeArrowheads="1"/>
                    </pic:cNvPicPr>
                  </pic:nvPicPr>
                  <pic:blipFill>
                    <a:blip r:embed="rId18"/>
                    <a:stretch>
                      <a:fillRect/>
                    </a:stretch>
                  </pic:blipFill>
                  <pic:spPr bwMode="auto">
                    <a:xfrm>
                      <a:off x="0" y="0"/>
                      <a:ext cx="5276850" cy="5305425"/>
                    </a:xfrm>
                    <a:prstGeom prst="rect">
                      <a:avLst/>
                    </a:prstGeom>
                  </pic:spPr>
                </pic:pic>
              </a:graphicData>
            </a:graphic>
          </wp:inline>
        </w:drawing>
      </w:r>
    </w:p>
    <w:p w14:paraId="6D698469" w14:textId="77777777" w:rsidR="00D22A63" w:rsidRPr="001960A6" w:rsidRDefault="00D22A63" w:rsidP="00D22A63">
      <w:pPr>
        <w:jc w:val="center"/>
      </w:pPr>
    </w:p>
    <w:p w14:paraId="0409A3B0" w14:textId="77777777" w:rsidR="00D22A63" w:rsidRPr="001960A6" w:rsidRDefault="00D22A63" w:rsidP="00D22A63">
      <w:pPr>
        <w:jc w:val="center"/>
      </w:pPr>
      <w:r w:rsidRPr="001960A6">
        <w:rPr>
          <w:noProof/>
        </w:rPr>
        <w:lastRenderedPageBreak/>
        <w:drawing>
          <wp:inline distT="0" distB="0" distL="0" distR="0" wp14:anchorId="7E9BFCEA" wp14:editId="4142ABBF">
            <wp:extent cx="5817870" cy="2031365"/>
            <wp:effectExtent l="0" t="0" r="0" b="6985"/>
            <wp:docPr id="8" name="Image8" descr="A drawing of a metal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A drawing of a metal post&#10;&#10;Description automatically generated"/>
                    <pic:cNvPicPr>
                      <a:picLocks noChangeAspect="1" noChangeArrowheads="1"/>
                    </pic:cNvPicPr>
                  </pic:nvPicPr>
                  <pic:blipFill>
                    <a:blip r:embed="rId19"/>
                    <a:stretch>
                      <a:fillRect/>
                    </a:stretch>
                  </pic:blipFill>
                  <pic:spPr bwMode="auto">
                    <a:xfrm>
                      <a:off x="0" y="0"/>
                      <a:ext cx="5817870" cy="2031365"/>
                    </a:xfrm>
                    <a:prstGeom prst="rect">
                      <a:avLst/>
                    </a:prstGeom>
                  </pic:spPr>
                </pic:pic>
              </a:graphicData>
            </a:graphic>
          </wp:inline>
        </w:drawing>
      </w:r>
    </w:p>
    <w:p w14:paraId="00D94E04" w14:textId="77777777" w:rsidR="00D22A63" w:rsidRPr="001960A6" w:rsidRDefault="00D22A63" w:rsidP="00D22A63">
      <w:pPr>
        <w:jc w:val="center"/>
      </w:pPr>
    </w:p>
    <w:p w14:paraId="2B928FF9" w14:textId="6B3B9B70" w:rsidR="00D22A63" w:rsidRPr="001960A6" w:rsidRDefault="004C3C39" w:rsidP="00A4209D">
      <w:pPr>
        <w:pStyle w:val="ListParagraph"/>
        <w:numPr>
          <w:ilvl w:val="0"/>
          <w:numId w:val="32"/>
        </w:numPr>
      </w:pPr>
      <w:r w:rsidRPr="001960A6">
        <w:t xml:space="preserve">A </w:t>
      </w:r>
      <w:proofErr w:type="spellStart"/>
      <w:r w:rsidRPr="001960A6">
        <w:t>special</w:t>
      </w:r>
      <w:proofErr w:type="spellEnd"/>
      <w:r w:rsidRPr="001960A6">
        <w:t xml:space="preserve"> </w:t>
      </w:r>
      <w:proofErr w:type="spellStart"/>
      <w:r w:rsidRPr="001960A6">
        <w:t>rigid</w:t>
      </w:r>
      <w:proofErr w:type="spellEnd"/>
      <w:r w:rsidRPr="001960A6">
        <w:t xml:space="preserve"> metal </w:t>
      </w:r>
      <w:proofErr w:type="spellStart"/>
      <w:r w:rsidRPr="001960A6">
        <w:t>support</w:t>
      </w:r>
      <w:proofErr w:type="spellEnd"/>
      <w:r w:rsidRPr="001960A6">
        <w:t xml:space="preserve"> </w:t>
      </w:r>
      <w:proofErr w:type="spellStart"/>
      <w:r w:rsidRPr="001960A6">
        <w:t>structure</w:t>
      </w:r>
      <w:proofErr w:type="spellEnd"/>
      <w:r w:rsidRPr="001960A6">
        <w:t xml:space="preserve"> for </w:t>
      </w:r>
      <w:proofErr w:type="spellStart"/>
      <w:r w:rsidRPr="001960A6">
        <w:t>mounting</w:t>
      </w:r>
      <w:proofErr w:type="spellEnd"/>
      <w:r w:rsidRPr="001960A6">
        <w:t xml:space="preserve"> the LED </w:t>
      </w:r>
      <w:proofErr w:type="spellStart"/>
      <w:r w:rsidRPr="001960A6">
        <w:t>panels</w:t>
      </w:r>
      <w:proofErr w:type="spellEnd"/>
      <w:r w:rsidRPr="001960A6">
        <w:t xml:space="preserve"> </w:t>
      </w:r>
      <w:proofErr w:type="spellStart"/>
      <w:r w:rsidRPr="001960A6">
        <w:t>must</w:t>
      </w:r>
      <w:proofErr w:type="spellEnd"/>
      <w:r w:rsidRPr="001960A6">
        <w:t xml:space="preserve"> be </w:t>
      </w:r>
      <w:proofErr w:type="spellStart"/>
      <w:r w:rsidRPr="001960A6">
        <w:t>offered</w:t>
      </w:r>
      <w:proofErr w:type="spellEnd"/>
      <w:r w:rsidRPr="001960A6">
        <w:t xml:space="preserve">.  It </w:t>
      </w:r>
      <w:proofErr w:type="spellStart"/>
      <w:r w:rsidRPr="001960A6">
        <w:t>must</w:t>
      </w:r>
      <w:proofErr w:type="spellEnd"/>
      <w:r w:rsidRPr="001960A6">
        <w:t xml:space="preserve"> </w:t>
      </w:r>
      <w:proofErr w:type="spellStart"/>
      <w:r w:rsidRPr="001960A6">
        <w:t>provide</w:t>
      </w:r>
      <w:proofErr w:type="spellEnd"/>
      <w:r w:rsidRPr="001960A6">
        <w:t xml:space="preserve"> :</w:t>
      </w:r>
    </w:p>
    <w:p w14:paraId="43D0571D" w14:textId="77777777" w:rsidR="004C3C39" w:rsidRPr="001960A6" w:rsidRDefault="004C3C39" w:rsidP="00A4209D">
      <w:pPr>
        <w:pStyle w:val="ListParagraph"/>
        <w:numPr>
          <w:ilvl w:val="1"/>
          <w:numId w:val="32"/>
        </w:numPr>
      </w:pPr>
      <w:proofErr w:type="spellStart"/>
      <w:r w:rsidRPr="001960A6">
        <w:t>Mechanical</w:t>
      </w:r>
      <w:proofErr w:type="spellEnd"/>
      <w:r w:rsidRPr="001960A6">
        <w:t xml:space="preserve"> </w:t>
      </w:r>
      <w:proofErr w:type="spellStart"/>
      <w:r w:rsidRPr="001960A6">
        <w:t>fault</w:t>
      </w:r>
      <w:proofErr w:type="spellEnd"/>
      <w:r w:rsidRPr="001960A6">
        <w:t xml:space="preserve"> </w:t>
      </w:r>
      <w:proofErr w:type="spellStart"/>
      <w:r w:rsidRPr="001960A6">
        <w:t>tolerant</w:t>
      </w:r>
      <w:proofErr w:type="spellEnd"/>
      <w:r w:rsidRPr="001960A6">
        <w:t xml:space="preserve"> </w:t>
      </w:r>
      <w:proofErr w:type="spellStart"/>
      <w:r w:rsidRPr="001960A6">
        <w:t>mounting</w:t>
      </w:r>
      <w:proofErr w:type="spellEnd"/>
      <w:r w:rsidRPr="001960A6">
        <w:t xml:space="preserve"> and </w:t>
      </w:r>
      <w:proofErr w:type="spellStart"/>
      <w:r w:rsidRPr="001960A6">
        <w:t>precise</w:t>
      </w:r>
      <w:proofErr w:type="spellEnd"/>
      <w:r w:rsidRPr="001960A6">
        <w:t xml:space="preserve"> </w:t>
      </w:r>
      <w:proofErr w:type="spellStart"/>
      <w:r w:rsidRPr="001960A6">
        <w:t>positioning</w:t>
      </w:r>
      <w:proofErr w:type="spellEnd"/>
      <w:r w:rsidRPr="001960A6">
        <w:t xml:space="preserve"> </w:t>
      </w:r>
      <w:proofErr w:type="spellStart"/>
      <w:r w:rsidRPr="001960A6">
        <w:t>of</w:t>
      </w:r>
      <w:proofErr w:type="spellEnd"/>
      <w:r w:rsidRPr="001960A6">
        <w:t xml:space="preserve"> </w:t>
      </w:r>
      <w:proofErr w:type="spellStart"/>
      <w:r w:rsidRPr="001960A6">
        <w:t>each</w:t>
      </w:r>
      <w:proofErr w:type="spellEnd"/>
      <w:r w:rsidRPr="001960A6">
        <w:t xml:space="preserve"> LED panel to </w:t>
      </w:r>
      <w:proofErr w:type="spellStart"/>
      <w:r w:rsidRPr="001960A6">
        <w:t>achieve</w:t>
      </w:r>
      <w:proofErr w:type="spellEnd"/>
      <w:r w:rsidRPr="001960A6">
        <w:t xml:space="preserve"> </w:t>
      </w:r>
      <w:proofErr w:type="spellStart"/>
      <w:r w:rsidRPr="001960A6">
        <w:t>slot-free</w:t>
      </w:r>
      <w:proofErr w:type="spellEnd"/>
      <w:r w:rsidRPr="001960A6">
        <w:t xml:space="preserve"> </w:t>
      </w:r>
      <w:proofErr w:type="spellStart"/>
      <w:r w:rsidRPr="001960A6">
        <w:t>stitching</w:t>
      </w:r>
      <w:proofErr w:type="spellEnd"/>
      <w:r w:rsidRPr="001960A6">
        <w:t xml:space="preserve"> and </w:t>
      </w:r>
      <w:proofErr w:type="spellStart"/>
      <w:r w:rsidRPr="001960A6">
        <w:t>edge</w:t>
      </w:r>
      <w:proofErr w:type="spellEnd"/>
      <w:r w:rsidRPr="001960A6">
        <w:t xml:space="preserve"> </w:t>
      </w:r>
      <w:proofErr w:type="spellStart"/>
      <w:r w:rsidRPr="001960A6">
        <w:t>smoothness</w:t>
      </w:r>
      <w:proofErr w:type="spellEnd"/>
      <w:r w:rsidRPr="001960A6">
        <w:t xml:space="preserve"> </w:t>
      </w:r>
      <w:proofErr w:type="spellStart"/>
      <w:r w:rsidRPr="001960A6">
        <w:t>between</w:t>
      </w:r>
      <w:proofErr w:type="spellEnd"/>
      <w:r w:rsidRPr="001960A6">
        <w:t xml:space="preserve"> LED </w:t>
      </w:r>
      <w:proofErr w:type="spellStart"/>
      <w:r w:rsidRPr="001960A6">
        <w:t>panels</w:t>
      </w:r>
      <w:proofErr w:type="spellEnd"/>
      <w:r w:rsidRPr="001960A6">
        <w:t>.</w:t>
      </w:r>
    </w:p>
    <w:p w14:paraId="27A500CD" w14:textId="17C3AB98" w:rsidR="004C3C39" w:rsidRPr="001960A6" w:rsidRDefault="004C3C39" w:rsidP="00A4209D">
      <w:pPr>
        <w:pStyle w:val="ListParagraph"/>
        <w:numPr>
          <w:ilvl w:val="1"/>
          <w:numId w:val="32"/>
        </w:numPr>
      </w:pPr>
      <w:r w:rsidRPr="001960A6">
        <w:t xml:space="preserve">The </w:t>
      </w:r>
      <w:proofErr w:type="spellStart"/>
      <w:r w:rsidRPr="001960A6">
        <w:t>mechanical</w:t>
      </w:r>
      <w:proofErr w:type="spellEnd"/>
      <w:r w:rsidRPr="001960A6">
        <w:t xml:space="preserve"> </w:t>
      </w:r>
      <w:proofErr w:type="spellStart"/>
      <w:r w:rsidRPr="001960A6">
        <w:t>structure</w:t>
      </w:r>
      <w:proofErr w:type="spellEnd"/>
      <w:r w:rsidRPr="001960A6">
        <w:t xml:space="preserve"> </w:t>
      </w:r>
      <w:proofErr w:type="spellStart"/>
      <w:r w:rsidRPr="001960A6">
        <w:t>must</w:t>
      </w:r>
      <w:proofErr w:type="spellEnd"/>
      <w:r w:rsidRPr="001960A6">
        <w:t xml:space="preserve"> be </w:t>
      </w:r>
      <w:proofErr w:type="spellStart"/>
      <w:r w:rsidRPr="001960A6">
        <w:t>made</w:t>
      </w:r>
      <w:proofErr w:type="spellEnd"/>
      <w:r w:rsidRPr="001960A6">
        <w:t xml:space="preserve"> in </w:t>
      </w:r>
      <w:proofErr w:type="spellStart"/>
      <w:r w:rsidRPr="001960A6">
        <w:t>such</w:t>
      </w:r>
      <w:proofErr w:type="spellEnd"/>
      <w:r w:rsidRPr="001960A6">
        <w:t xml:space="preserve"> a </w:t>
      </w:r>
      <w:proofErr w:type="spellStart"/>
      <w:r w:rsidRPr="001960A6">
        <w:t>way</w:t>
      </w:r>
      <w:proofErr w:type="spellEnd"/>
      <w:r w:rsidRPr="001960A6">
        <w:t xml:space="preserve"> </w:t>
      </w:r>
      <w:proofErr w:type="spellStart"/>
      <w:r w:rsidRPr="001960A6">
        <w:t>that</w:t>
      </w:r>
      <w:proofErr w:type="spellEnd"/>
      <w:r w:rsidRPr="001960A6">
        <w:t xml:space="preserve"> </w:t>
      </w:r>
      <w:proofErr w:type="spellStart"/>
      <w:r w:rsidRPr="001960A6">
        <w:t>compensate</w:t>
      </w:r>
      <w:proofErr w:type="spellEnd"/>
      <w:r w:rsidRPr="001960A6">
        <w:t xml:space="preserve"> </w:t>
      </w:r>
      <w:proofErr w:type="spellStart"/>
      <w:r w:rsidRPr="001960A6">
        <w:t>any</w:t>
      </w:r>
      <w:proofErr w:type="spellEnd"/>
      <w:r w:rsidRPr="001960A6">
        <w:t xml:space="preserve"> </w:t>
      </w:r>
      <w:proofErr w:type="spellStart"/>
      <w:r w:rsidRPr="001960A6">
        <w:t>expansions</w:t>
      </w:r>
      <w:proofErr w:type="spellEnd"/>
      <w:r w:rsidRPr="001960A6">
        <w:t xml:space="preserve"> </w:t>
      </w:r>
      <w:proofErr w:type="spellStart"/>
      <w:r w:rsidRPr="001960A6">
        <w:t>due</w:t>
      </w:r>
      <w:proofErr w:type="spellEnd"/>
      <w:r w:rsidRPr="001960A6">
        <w:t xml:space="preserve"> to the </w:t>
      </w:r>
      <w:proofErr w:type="spellStart"/>
      <w:r w:rsidRPr="001960A6">
        <w:t>increased</w:t>
      </w:r>
      <w:proofErr w:type="spellEnd"/>
      <w:r w:rsidRPr="001960A6">
        <w:t xml:space="preserve"> temperature </w:t>
      </w:r>
      <w:proofErr w:type="spellStart"/>
      <w:r w:rsidRPr="001960A6">
        <w:t>of</w:t>
      </w:r>
      <w:proofErr w:type="spellEnd"/>
      <w:r w:rsidRPr="001960A6">
        <w:t xml:space="preserve"> the LED </w:t>
      </w:r>
      <w:proofErr w:type="spellStart"/>
      <w:r w:rsidRPr="001960A6">
        <w:t>panels</w:t>
      </w:r>
      <w:proofErr w:type="spellEnd"/>
      <w:r w:rsidRPr="001960A6">
        <w:t xml:space="preserve"> </w:t>
      </w:r>
      <w:proofErr w:type="spellStart"/>
      <w:r w:rsidRPr="001960A6">
        <w:t>during</w:t>
      </w:r>
      <w:proofErr w:type="spellEnd"/>
      <w:r w:rsidRPr="001960A6">
        <w:t xml:space="preserve"> </w:t>
      </w:r>
      <w:proofErr w:type="spellStart"/>
      <w:r w:rsidRPr="001960A6">
        <w:t>operation</w:t>
      </w:r>
      <w:proofErr w:type="spellEnd"/>
      <w:r w:rsidRPr="001960A6">
        <w:t>.</w:t>
      </w:r>
    </w:p>
    <w:p w14:paraId="046B29C4" w14:textId="77777777" w:rsidR="004C3C39" w:rsidRPr="001960A6" w:rsidRDefault="004C3C39" w:rsidP="00A4209D">
      <w:pPr>
        <w:pStyle w:val="ListParagraph"/>
        <w:numPr>
          <w:ilvl w:val="0"/>
          <w:numId w:val="32"/>
        </w:numPr>
      </w:pPr>
      <w:r w:rsidRPr="001960A6">
        <w:t xml:space="preserve">The </w:t>
      </w:r>
      <w:proofErr w:type="spellStart"/>
      <w:r w:rsidRPr="001960A6">
        <w:t>rigid</w:t>
      </w:r>
      <w:proofErr w:type="spellEnd"/>
      <w:r w:rsidRPr="001960A6">
        <w:t xml:space="preserve"> </w:t>
      </w:r>
      <w:proofErr w:type="spellStart"/>
      <w:r w:rsidRPr="001960A6">
        <w:t>structural</w:t>
      </w:r>
      <w:proofErr w:type="spellEnd"/>
      <w:r w:rsidRPr="001960A6">
        <w:t xml:space="preserve"> </w:t>
      </w:r>
      <w:proofErr w:type="spellStart"/>
      <w:r w:rsidRPr="001960A6">
        <w:t>frame</w:t>
      </w:r>
      <w:proofErr w:type="spellEnd"/>
      <w:r w:rsidRPr="001960A6">
        <w:t xml:space="preserve"> </w:t>
      </w:r>
      <w:proofErr w:type="spellStart"/>
      <w:r w:rsidRPr="001960A6">
        <w:t>must</w:t>
      </w:r>
      <w:proofErr w:type="spellEnd"/>
      <w:r w:rsidRPr="001960A6">
        <w:t xml:space="preserve"> be </w:t>
      </w:r>
      <w:proofErr w:type="spellStart"/>
      <w:r w:rsidRPr="001960A6">
        <w:t>black</w:t>
      </w:r>
      <w:proofErr w:type="spellEnd"/>
      <w:r w:rsidRPr="001960A6">
        <w:t xml:space="preserve"> </w:t>
      </w:r>
      <w:proofErr w:type="spellStart"/>
      <w:r w:rsidRPr="001960A6">
        <w:t>painted</w:t>
      </w:r>
      <w:proofErr w:type="spellEnd"/>
      <w:r w:rsidRPr="001960A6">
        <w:t xml:space="preserve"> </w:t>
      </w:r>
      <w:proofErr w:type="spellStart"/>
      <w:r w:rsidRPr="001960A6">
        <w:t>with</w:t>
      </w:r>
      <w:proofErr w:type="spellEnd"/>
      <w:r w:rsidRPr="001960A6">
        <w:t xml:space="preserve"> non-</w:t>
      </w:r>
      <w:proofErr w:type="spellStart"/>
      <w:r w:rsidRPr="001960A6">
        <w:t>reflective</w:t>
      </w:r>
      <w:proofErr w:type="spellEnd"/>
      <w:r w:rsidRPr="001960A6">
        <w:t xml:space="preserve"> </w:t>
      </w:r>
      <w:proofErr w:type="spellStart"/>
      <w:r w:rsidRPr="001960A6">
        <w:t>paint</w:t>
      </w:r>
      <w:proofErr w:type="spellEnd"/>
    </w:p>
    <w:p w14:paraId="0D211B33" w14:textId="77777777" w:rsidR="004C3C39" w:rsidRPr="001960A6" w:rsidRDefault="004C3C39" w:rsidP="00A4209D">
      <w:pPr>
        <w:pStyle w:val="ListParagraph"/>
        <w:numPr>
          <w:ilvl w:val="0"/>
          <w:numId w:val="32"/>
        </w:numPr>
      </w:pPr>
      <w:r w:rsidRPr="001960A6">
        <w:rPr>
          <w:lang w:val="en-GB"/>
        </w:rPr>
        <w:t xml:space="preserve">The bottom edge of LED Video Wall must be </w:t>
      </w:r>
      <w:proofErr w:type="gramStart"/>
      <w:r w:rsidRPr="001960A6">
        <w:rPr>
          <w:lang w:val="en-GB"/>
        </w:rPr>
        <w:t>positioned  60</w:t>
      </w:r>
      <w:proofErr w:type="gramEnd"/>
      <w:r w:rsidRPr="001960A6">
        <w:rPr>
          <w:lang w:val="en-GB"/>
        </w:rPr>
        <w:t xml:space="preserve"> cm above the floor level</w:t>
      </w:r>
    </w:p>
    <w:p w14:paraId="3CB98B2C" w14:textId="144A0C43" w:rsidR="00D22A63" w:rsidRPr="001960A6" w:rsidRDefault="004C3C39" w:rsidP="00A4209D">
      <w:pPr>
        <w:pStyle w:val="ListParagraph"/>
        <w:numPr>
          <w:ilvl w:val="0"/>
          <w:numId w:val="32"/>
        </w:numPr>
      </w:pPr>
      <w:r w:rsidRPr="001960A6">
        <w:rPr>
          <w:rFonts w:eastAsiaTheme="minorEastAsia" w:cstheme="minorBidi"/>
          <w:lang w:val="en-GB"/>
        </w:rPr>
        <w:t>The bidder must offer here</w:t>
      </w:r>
      <w:r w:rsidR="00D22A63" w:rsidRPr="001960A6">
        <w:t>:</w:t>
      </w:r>
    </w:p>
    <w:p w14:paraId="41C0405C" w14:textId="0EABCB62" w:rsidR="004C3C39" w:rsidRPr="001960A6" w:rsidRDefault="004C3C39" w:rsidP="00A4209D">
      <w:pPr>
        <w:pStyle w:val="ListParagraph"/>
        <w:numPr>
          <w:ilvl w:val="0"/>
          <w:numId w:val="35"/>
        </w:numPr>
      </w:pPr>
      <w:r w:rsidRPr="001960A6">
        <w:t xml:space="preserve">The </w:t>
      </w:r>
      <w:proofErr w:type="spellStart"/>
      <w:r w:rsidRPr="001960A6">
        <w:t>corresponding</w:t>
      </w:r>
      <w:proofErr w:type="spellEnd"/>
      <w:r w:rsidRPr="001960A6">
        <w:t xml:space="preserve">  </w:t>
      </w:r>
      <w:proofErr w:type="spellStart"/>
      <w:r w:rsidRPr="001960A6">
        <w:t>Static</w:t>
      </w:r>
      <w:proofErr w:type="spellEnd"/>
      <w:r w:rsidRPr="001960A6">
        <w:t xml:space="preserve"> </w:t>
      </w:r>
      <w:proofErr w:type="spellStart"/>
      <w:r w:rsidRPr="001960A6">
        <w:t>Analysis</w:t>
      </w:r>
      <w:proofErr w:type="spellEnd"/>
      <w:r w:rsidRPr="001960A6">
        <w:t xml:space="preserve"> </w:t>
      </w:r>
      <w:proofErr w:type="spellStart"/>
      <w:r w:rsidRPr="001960A6">
        <w:t>documentation</w:t>
      </w:r>
      <w:proofErr w:type="spellEnd"/>
      <w:r w:rsidRPr="001960A6">
        <w:t xml:space="preserve"> for </w:t>
      </w:r>
      <w:proofErr w:type="spellStart"/>
      <w:r w:rsidRPr="001960A6">
        <w:t>all</w:t>
      </w:r>
      <w:proofErr w:type="spellEnd"/>
      <w:r w:rsidRPr="001960A6">
        <w:t xml:space="preserve"> </w:t>
      </w:r>
      <w:proofErr w:type="spellStart"/>
      <w:r w:rsidRPr="001960A6">
        <w:t>offered</w:t>
      </w:r>
      <w:proofErr w:type="spellEnd"/>
      <w:r w:rsidRPr="001960A6">
        <w:t xml:space="preserve"> </w:t>
      </w:r>
      <w:proofErr w:type="spellStart"/>
      <w:r w:rsidRPr="001960A6">
        <w:t>structural</w:t>
      </w:r>
      <w:proofErr w:type="spellEnd"/>
      <w:r w:rsidRPr="001960A6">
        <w:t xml:space="preserve"> </w:t>
      </w:r>
      <w:proofErr w:type="spellStart"/>
      <w:r w:rsidRPr="001960A6">
        <w:t>elements</w:t>
      </w:r>
      <w:proofErr w:type="spellEnd"/>
      <w:r w:rsidRPr="001960A6">
        <w:t xml:space="preserve"> and the </w:t>
      </w:r>
      <w:proofErr w:type="spellStart"/>
      <w:r w:rsidRPr="001960A6">
        <w:t>proof</w:t>
      </w:r>
      <w:proofErr w:type="spellEnd"/>
      <w:r w:rsidRPr="001960A6">
        <w:t xml:space="preserve"> </w:t>
      </w:r>
      <w:proofErr w:type="spellStart"/>
      <w:r w:rsidRPr="001960A6">
        <w:t>document</w:t>
      </w:r>
      <w:proofErr w:type="spellEnd"/>
      <w:r w:rsidRPr="001960A6">
        <w:t xml:space="preserve"> </w:t>
      </w:r>
      <w:proofErr w:type="spellStart"/>
      <w:r w:rsidRPr="001960A6">
        <w:t>with</w:t>
      </w:r>
      <w:proofErr w:type="spellEnd"/>
      <w:r w:rsidRPr="001960A6">
        <w:t xml:space="preserve"> evidence </w:t>
      </w:r>
      <w:proofErr w:type="spellStart"/>
      <w:r w:rsidRPr="001960A6">
        <w:t>that</w:t>
      </w:r>
      <w:proofErr w:type="spellEnd"/>
      <w:r w:rsidRPr="001960A6">
        <w:t xml:space="preserve"> the LED Video </w:t>
      </w:r>
      <w:proofErr w:type="spellStart"/>
      <w:r w:rsidRPr="001960A6">
        <w:t>Wall</w:t>
      </w:r>
      <w:proofErr w:type="spellEnd"/>
      <w:r w:rsidRPr="001960A6">
        <w:t xml:space="preserve"> </w:t>
      </w:r>
      <w:proofErr w:type="spellStart"/>
      <w:r w:rsidRPr="001960A6">
        <w:t>structure</w:t>
      </w:r>
      <w:proofErr w:type="spellEnd"/>
      <w:r w:rsidRPr="001960A6">
        <w:t xml:space="preserve"> </w:t>
      </w:r>
      <w:proofErr w:type="spellStart"/>
      <w:r w:rsidRPr="001960A6">
        <w:t>comply</w:t>
      </w:r>
      <w:proofErr w:type="spellEnd"/>
      <w:r w:rsidRPr="001960A6">
        <w:t xml:space="preserve"> </w:t>
      </w:r>
      <w:proofErr w:type="spellStart"/>
      <w:r w:rsidRPr="001960A6">
        <w:t>with</w:t>
      </w:r>
      <w:proofErr w:type="spellEnd"/>
      <w:r w:rsidRPr="001960A6">
        <w:t xml:space="preserve"> </w:t>
      </w:r>
      <w:proofErr w:type="spellStart"/>
      <w:r w:rsidRPr="001960A6">
        <w:t>corresponding</w:t>
      </w:r>
      <w:proofErr w:type="spellEnd"/>
      <w:r w:rsidRPr="001960A6">
        <w:t xml:space="preserve"> </w:t>
      </w:r>
      <w:proofErr w:type="spellStart"/>
      <w:r w:rsidRPr="001960A6">
        <w:t>safety</w:t>
      </w:r>
      <w:proofErr w:type="spellEnd"/>
      <w:r w:rsidRPr="001960A6">
        <w:t xml:space="preserve"> </w:t>
      </w:r>
      <w:proofErr w:type="spellStart"/>
      <w:r w:rsidRPr="001960A6">
        <w:t>standards</w:t>
      </w:r>
      <w:proofErr w:type="spellEnd"/>
      <w:r w:rsidRPr="001960A6">
        <w:t xml:space="preserve"> and </w:t>
      </w:r>
      <w:proofErr w:type="spellStart"/>
      <w:r w:rsidRPr="001960A6">
        <w:t>that</w:t>
      </w:r>
      <w:proofErr w:type="spellEnd"/>
      <w:r w:rsidRPr="001960A6">
        <w:t xml:space="preserve"> the </w:t>
      </w:r>
      <w:proofErr w:type="spellStart"/>
      <w:r w:rsidRPr="001960A6">
        <w:t>Static</w:t>
      </w:r>
      <w:proofErr w:type="spellEnd"/>
      <w:r w:rsidRPr="001960A6">
        <w:t xml:space="preserve"> </w:t>
      </w:r>
      <w:proofErr w:type="spellStart"/>
      <w:r w:rsidRPr="001960A6">
        <w:t>Analysis</w:t>
      </w:r>
      <w:proofErr w:type="spellEnd"/>
      <w:r w:rsidRPr="001960A6">
        <w:t xml:space="preserve"> is </w:t>
      </w:r>
      <w:proofErr w:type="spellStart"/>
      <w:r w:rsidRPr="001960A6">
        <w:t>compliant</w:t>
      </w:r>
      <w:proofErr w:type="spellEnd"/>
      <w:r w:rsidRPr="001960A6">
        <w:t xml:space="preserve"> </w:t>
      </w:r>
      <w:proofErr w:type="spellStart"/>
      <w:r w:rsidRPr="001960A6">
        <w:t>with</w:t>
      </w:r>
      <w:proofErr w:type="spellEnd"/>
      <w:r w:rsidRPr="001960A6">
        <w:t xml:space="preserve"> </w:t>
      </w:r>
      <w:proofErr w:type="spellStart"/>
      <w:r w:rsidRPr="001960A6">
        <w:t>Eurocode</w:t>
      </w:r>
      <w:proofErr w:type="spellEnd"/>
      <w:r w:rsidRPr="001960A6">
        <w:t xml:space="preserve"> 8 (EN 1998-1:2004 and  EN 1998-6:2005).</w:t>
      </w:r>
      <w:r w:rsidR="00A87DA1" w:rsidRPr="001960A6">
        <w:t xml:space="preserve"> </w:t>
      </w:r>
      <w:r w:rsidRPr="001960A6">
        <w:t xml:space="preserve">The LED video </w:t>
      </w:r>
      <w:proofErr w:type="spellStart"/>
      <w:r w:rsidRPr="001960A6">
        <w:t>Walls</w:t>
      </w:r>
      <w:proofErr w:type="spellEnd"/>
      <w:r w:rsidRPr="001960A6">
        <w:t xml:space="preserve"> </w:t>
      </w:r>
      <w:proofErr w:type="spellStart"/>
      <w:r w:rsidRPr="001960A6">
        <w:t>will</w:t>
      </w:r>
      <w:proofErr w:type="spellEnd"/>
      <w:r w:rsidRPr="001960A6">
        <w:t xml:space="preserve"> be </w:t>
      </w:r>
      <w:proofErr w:type="spellStart"/>
      <w:r w:rsidRPr="001960A6">
        <w:t>located</w:t>
      </w:r>
      <w:proofErr w:type="spellEnd"/>
      <w:r w:rsidRPr="001960A6">
        <w:t xml:space="preserve"> in Ljubljana, </w:t>
      </w:r>
      <w:proofErr w:type="spellStart"/>
      <w:r w:rsidRPr="001960A6">
        <w:t>Slovenia</w:t>
      </w:r>
      <w:proofErr w:type="spellEnd"/>
      <w:r w:rsidRPr="001960A6">
        <w:t xml:space="preserve"> </w:t>
      </w:r>
      <w:proofErr w:type="spellStart"/>
      <w:r w:rsidRPr="001960A6">
        <w:t>which</w:t>
      </w:r>
      <w:proofErr w:type="spellEnd"/>
      <w:r w:rsidRPr="001960A6">
        <w:t xml:space="preserve"> </w:t>
      </w:r>
      <w:proofErr w:type="spellStart"/>
      <w:r w:rsidRPr="001960A6">
        <w:t>has</w:t>
      </w:r>
      <w:proofErr w:type="spellEnd"/>
      <w:r w:rsidRPr="001960A6">
        <w:t xml:space="preserve"> the Design </w:t>
      </w:r>
      <w:proofErr w:type="spellStart"/>
      <w:r w:rsidRPr="001960A6">
        <w:t>Ground</w:t>
      </w:r>
      <w:proofErr w:type="spellEnd"/>
      <w:r w:rsidRPr="001960A6">
        <w:t xml:space="preserve"> </w:t>
      </w:r>
      <w:proofErr w:type="spellStart"/>
      <w:r w:rsidRPr="001960A6">
        <w:t>Acceleration</w:t>
      </w:r>
      <w:proofErr w:type="spellEnd"/>
      <w:r w:rsidRPr="001960A6">
        <w:t xml:space="preserve"> </w:t>
      </w:r>
      <w:proofErr w:type="spellStart"/>
      <w:r w:rsidRPr="001960A6">
        <w:t>of</w:t>
      </w:r>
      <w:proofErr w:type="spellEnd"/>
      <w:r w:rsidRPr="001960A6">
        <w:t xml:space="preserve"> ag=2,453m/s2 . All </w:t>
      </w:r>
      <w:proofErr w:type="spellStart"/>
      <w:r w:rsidRPr="001960A6">
        <w:t>of</w:t>
      </w:r>
      <w:proofErr w:type="spellEnd"/>
      <w:r w:rsidRPr="001960A6">
        <w:t xml:space="preserve"> the </w:t>
      </w:r>
      <w:proofErr w:type="spellStart"/>
      <w:r w:rsidRPr="001960A6">
        <w:t>applied</w:t>
      </w:r>
      <w:proofErr w:type="spellEnd"/>
      <w:r w:rsidRPr="001960A6">
        <w:t xml:space="preserve"> design </w:t>
      </w:r>
      <w:proofErr w:type="spellStart"/>
      <w:r w:rsidRPr="001960A6">
        <w:t>calculations</w:t>
      </w:r>
      <w:proofErr w:type="spellEnd"/>
      <w:r w:rsidRPr="001960A6">
        <w:t xml:space="preserve"> and </w:t>
      </w:r>
      <w:proofErr w:type="spellStart"/>
      <w:r w:rsidRPr="001960A6">
        <w:t>applied</w:t>
      </w:r>
      <w:proofErr w:type="spellEnd"/>
      <w:r w:rsidRPr="001960A6">
        <w:t xml:space="preserve"> </w:t>
      </w:r>
      <w:proofErr w:type="spellStart"/>
      <w:r w:rsidRPr="001960A6">
        <w:t>measures</w:t>
      </w:r>
      <w:proofErr w:type="spellEnd"/>
      <w:r w:rsidRPr="001960A6">
        <w:t xml:space="preserve"> </w:t>
      </w:r>
      <w:proofErr w:type="spellStart"/>
      <w:r w:rsidRPr="001960A6">
        <w:t>must</w:t>
      </w:r>
      <w:proofErr w:type="spellEnd"/>
      <w:r w:rsidRPr="001960A6">
        <w:t xml:space="preserve"> be </w:t>
      </w:r>
      <w:proofErr w:type="spellStart"/>
      <w:r w:rsidRPr="001960A6">
        <w:t>clearly</w:t>
      </w:r>
      <w:proofErr w:type="spellEnd"/>
      <w:r w:rsidRPr="001960A6">
        <w:t xml:space="preserve"> </w:t>
      </w:r>
      <w:proofErr w:type="spellStart"/>
      <w:r w:rsidRPr="001960A6">
        <w:t>listed</w:t>
      </w:r>
      <w:proofErr w:type="spellEnd"/>
      <w:r w:rsidRPr="001960A6">
        <w:t xml:space="preserve"> in the </w:t>
      </w:r>
      <w:proofErr w:type="spellStart"/>
      <w:r w:rsidRPr="001960A6">
        <w:t>required</w:t>
      </w:r>
      <w:proofErr w:type="spellEnd"/>
      <w:r w:rsidRPr="001960A6">
        <w:t xml:space="preserve"> </w:t>
      </w:r>
      <w:proofErr w:type="spellStart"/>
      <w:r w:rsidRPr="001960A6">
        <w:t>Static</w:t>
      </w:r>
      <w:proofErr w:type="spellEnd"/>
      <w:r w:rsidRPr="001960A6">
        <w:t xml:space="preserve"> </w:t>
      </w:r>
      <w:proofErr w:type="spellStart"/>
      <w:r w:rsidRPr="001960A6">
        <w:t>Analysis</w:t>
      </w:r>
      <w:proofErr w:type="spellEnd"/>
      <w:r w:rsidRPr="001960A6">
        <w:t xml:space="preserve"> </w:t>
      </w:r>
      <w:proofErr w:type="spellStart"/>
      <w:r w:rsidRPr="001960A6">
        <w:t>documentation</w:t>
      </w:r>
      <w:proofErr w:type="spellEnd"/>
      <w:r w:rsidRPr="001960A6">
        <w:t xml:space="preserve"> for </w:t>
      </w:r>
      <w:proofErr w:type="spellStart"/>
      <w:r w:rsidRPr="001960A6">
        <w:t>curved</w:t>
      </w:r>
      <w:proofErr w:type="spellEnd"/>
      <w:r w:rsidRPr="001960A6">
        <w:t xml:space="preserve"> LED Video </w:t>
      </w:r>
      <w:proofErr w:type="spellStart"/>
      <w:r w:rsidRPr="001960A6">
        <w:t>Walls</w:t>
      </w:r>
      <w:proofErr w:type="spellEnd"/>
      <w:r w:rsidRPr="001960A6">
        <w:t>.</w:t>
      </w:r>
    </w:p>
    <w:p w14:paraId="0771DEB2" w14:textId="77777777" w:rsidR="004C3C39" w:rsidRPr="001960A6" w:rsidRDefault="004C3C39" w:rsidP="00A4209D">
      <w:pPr>
        <w:pStyle w:val="ListParagraph"/>
        <w:numPr>
          <w:ilvl w:val="0"/>
          <w:numId w:val="35"/>
        </w:numPr>
      </w:pPr>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offer</w:t>
      </w:r>
      <w:proofErr w:type="spellEnd"/>
      <w:r w:rsidRPr="001960A6">
        <w:t xml:space="preserve"> the </w:t>
      </w:r>
      <w:proofErr w:type="spellStart"/>
      <w:r w:rsidRPr="001960A6">
        <w:t>delivery</w:t>
      </w:r>
      <w:proofErr w:type="spellEnd"/>
      <w:r w:rsidRPr="001960A6">
        <w:t xml:space="preserve"> and on site </w:t>
      </w:r>
      <w:proofErr w:type="spellStart"/>
      <w:r w:rsidRPr="001960A6">
        <w:t>assembly</w:t>
      </w:r>
      <w:proofErr w:type="spellEnd"/>
      <w:r w:rsidRPr="001960A6">
        <w:t xml:space="preserve"> </w:t>
      </w:r>
      <w:proofErr w:type="spellStart"/>
      <w:r w:rsidRPr="001960A6">
        <w:t>of</w:t>
      </w:r>
      <w:proofErr w:type="spellEnd"/>
      <w:r w:rsidRPr="001960A6">
        <w:t xml:space="preserve"> </w:t>
      </w:r>
      <w:proofErr w:type="spellStart"/>
      <w:r w:rsidRPr="001960A6">
        <w:t>all</w:t>
      </w:r>
      <w:proofErr w:type="spellEnd"/>
      <w:r w:rsidRPr="001960A6">
        <w:t xml:space="preserve"> </w:t>
      </w:r>
      <w:proofErr w:type="spellStart"/>
      <w:r w:rsidRPr="001960A6">
        <w:t>mechanical</w:t>
      </w:r>
      <w:proofErr w:type="spellEnd"/>
      <w:r w:rsidRPr="001960A6">
        <w:t xml:space="preserve"> (</w:t>
      </w:r>
      <w:proofErr w:type="spellStart"/>
      <w:r w:rsidRPr="001960A6">
        <w:t>structural</w:t>
      </w:r>
      <w:proofErr w:type="spellEnd"/>
      <w:r w:rsidRPr="001960A6">
        <w:t xml:space="preserve">)  </w:t>
      </w:r>
      <w:proofErr w:type="spellStart"/>
      <w:r w:rsidRPr="001960A6">
        <w:t>parts</w:t>
      </w:r>
      <w:proofErr w:type="spellEnd"/>
      <w:r w:rsidRPr="001960A6">
        <w:t xml:space="preserve"> for </w:t>
      </w:r>
      <w:proofErr w:type="spellStart"/>
      <w:r w:rsidRPr="001960A6">
        <w:t>all</w:t>
      </w:r>
      <w:proofErr w:type="spellEnd"/>
      <w:r w:rsidRPr="001960A6">
        <w:t xml:space="preserve"> in </w:t>
      </w:r>
      <w:proofErr w:type="spellStart"/>
      <w:r w:rsidRPr="001960A6">
        <w:t>this</w:t>
      </w:r>
      <w:proofErr w:type="spellEnd"/>
      <w:r w:rsidRPr="001960A6">
        <w:t xml:space="preserve"> tender </w:t>
      </w:r>
      <w:proofErr w:type="spellStart"/>
      <w:r w:rsidRPr="001960A6">
        <w:t>required</w:t>
      </w:r>
      <w:proofErr w:type="spellEnd"/>
      <w:r w:rsidRPr="001960A6">
        <w:t xml:space="preserve"> LED Video </w:t>
      </w:r>
      <w:proofErr w:type="spellStart"/>
      <w:r w:rsidRPr="001960A6">
        <w:t>Walls</w:t>
      </w:r>
      <w:proofErr w:type="spellEnd"/>
      <w:r w:rsidRPr="001960A6">
        <w:t xml:space="preserve"> .</w:t>
      </w:r>
    </w:p>
    <w:p w14:paraId="3678FAE7" w14:textId="77777777" w:rsidR="004C3C39" w:rsidRPr="001960A6" w:rsidRDefault="004C3C39" w:rsidP="00A4209D">
      <w:pPr>
        <w:pStyle w:val="ListParagraph"/>
        <w:numPr>
          <w:ilvl w:val="0"/>
          <w:numId w:val="35"/>
        </w:numPr>
      </w:pPr>
      <w:r w:rsidRPr="001960A6">
        <w:t xml:space="preserve">Led </w:t>
      </w:r>
      <w:proofErr w:type="spellStart"/>
      <w:r w:rsidRPr="001960A6">
        <w:t>Walls</w:t>
      </w:r>
      <w:proofErr w:type="spellEnd"/>
      <w:r w:rsidRPr="001960A6">
        <w:t xml:space="preserve"> 3,4 and 5 </w:t>
      </w:r>
      <w:proofErr w:type="spellStart"/>
      <w:r w:rsidRPr="001960A6">
        <w:t>must</w:t>
      </w:r>
      <w:proofErr w:type="spellEnd"/>
      <w:r w:rsidRPr="001960A6">
        <w:t xml:space="preserve"> </w:t>
      </w:r>
      <w:proofErr w:type="spellStart"/>
      <w:r w:rsidRPr="001960A6">
        <w:t>have</w:t>
      </w:r>
      <w:proofErr w:type="spellEnd"/>
      <w:r w:rsidRPr="001960A6">
        <w:t xml:space="preserve"> </w:t>
      </w:r>
      <w:proofErr w:type="spellStart"/>
      <w:r w:rsidRPr="001960A6">
        <w:t>their</w:t>
      </w:r>
      <w:proofErr w:type="spellEnd"/>
      <w:r w:rsidRPr="001960A6">
        <w:t xml:space="preserve"> </w:t>
      </w:r>
      <w:proofErr w:type="spellStart"/>
      <w:r w:rsidRPr="001960A6">
        <w:t>own</w:t>
      </w:r>
      <w:proofErr w:type="spellEnd"/>
      <w:r w:rsidRPr="001960A6">
        <w:t xml:space="preserve"> </w:t>
      </w:r>
      <w:proofErr w:type="spellStart"/>
      <w:r w:rsidRPr="001960A6">
        <w:t>cuboid</w:t>
      </w:r>
      <w:proofErr w:type="spellEnd"/>
      <w:r w:rsidRPr="001960A6">
        <w:t xml:space="preserve"> like </w:t>
      </w:r>
      <w:proofErr w:type="spellStart"/>
      <w:r w:rsidRPr="001960A6">
        <w:t>housing</w:t>
      </w:r>
      <w:proofErr w:type="spellEnd"/>
      <w:r w:rsidRPr="001960A6">
        <w:t xml:space="preserve"> and </w:t>
      </w:r>
      <w:proofErr w:type="spellStart"/>
      <w:r w:rsidRPr="001960A6">
        <w:t>must</w:t>
      </w:r>
      <w:proofErr w:type="spellEnd"/>
      <w:r w:rsidRPr="001960A6">
        <w:t xml:space="preserve"> be </w:t>
      </w:r>
      <w:proofErr w:type="spellStart"/>
      <w:r w:rsidRPr="001960A6">
        <w:t>fixed</w:t>
      </w:r>
      <w:proofErr w:type="spellEnd"/>
      <w:r w:rsidRPr="001960A6">
        <w:t xml:space="preserve"> on the </w:t>
      </w:r>
      <w:proofErr w:type="spellStart"/>
      <w:r w:rsidRPr="001960A6">
        <w:t>floor</w:t>
      </w:r>
      <w:proofErr w:type="spellEnd"/>
      <w:r w:rsidRPr="001960A6">
        <w:t xml:space="preserve">. The </w:t>
      </w:r>
      <w:proofErr w:type="spellStart"/>
      <w:r w:rsidRPr="001960A6">
        <w:t>bottom</w:t>
      </w:r>
      <w:proofErr w:type="spellEnd"/>
      <w:r w:rsidRPr="001960A6">
        <w:t xml:space="preserve"> </w:t>
      </w:r>
      <w:proofErr w:type="spellStart"/>
      <w:r w:rsidRPr="001960A6">
        <w:t>edge</w:t>
      </w:r>
      <w:proofErr w:type="spellEnd"/>
      <w:r w:rsidRPr="001960A6">
        <w:t xml:space="preserve"> </w:t>
      </w:r>
      <w:proofErr w:type="spellStart"/>
      <w:r w:rsidRPr="001960A6">
        <w:t>of</w:t>
      </w:r>
      <w:proofErr w:type="spellEnd"/>
      <w:r w:rsidRPr="001960A6">
        <w:t xml:space="preserve"> video </w:t>
      </w:r>
      <w:proofErr w:type="spellStart"/>
      <w:r w:rsidRPr="001960A6">
        <w:t>wall</w:t>
      </w:r>
      <w:proofErr w:type="spellEnd"/>
      <w:r w:rsidRPr="001960A6">
        <w:t xml:space="preserve"> </w:t>
      </w:r>
      <w:proofErr w:type="spellStart"/>
      <w:r w:rsidRPr="001960A6">
        <w:t>must</w:t>
      </w:r>
      <w:proofErr w:type="spellEnd"/>
      <w:r w:rsidRPr="001960A6">
        <w:t xml:space="preserve"> be </w:t>
      </w:r>
      <w:proofErr w:type="spellStart"/>
      <w:r w:rsidRPr="001960A6">
        <w:t>lifted</w:t>
      </w:r>
      <w:proofErr w:type="spellEnd"/>
      <w:r w:rsidRPr="001960A6">
        <w:t xml:space="preserve"> </w:t>
      </w:r>
      <w:proofErr w:type="spellStart"/>
      <w:r w:rsidRPr="001960A6">
        <w:t>max</w:t>
      </w:r>
      <w:proofErr w:type="spellEnd"/>
      <w:r w:rsidRPr="001960A6">
        <w:t xml:space="preserve"> 6 cm </w:t>
      </w:r>
      <w:proofErr w:type="spellStart"/>
      <w:r w:rsidRPr="001960A6">
        <w:t>above</w:t>
      </w:r>
      <w:proofErr w:type="spellEnd"/>
      <w:r w:rsidRPr="001960A6">
        <w:t xml:space="preserve"> the </w:t>
      </w:r>
      <w:proofErr w:type="spellStart"/>
      <w:r w:rsidRPr="001960A6">
        <w:t>floor</w:t>
      </w:r>
      <w:proofErr w:type="spellEnd"/>
      <w:r w:rsidRPr="001960A6">
        <w:t xml:space="preserve"> </w:t>
      </w:r>
      <w:proofErr w:type="spellStart"/>
      <w:r w:rsidRPr="001960A6">
        <w:t>level</w:t>
      </w:r>
      <w:proofErr w:type="spellEnd"/>
      <w:r w:rsidRPr="001960A6">
        <w:t xml:space="preserve">. LED </w:t>
      </w:r>
      <w:proofErr w:type="spellStart"/>
      <w:r w:rsidRPr="001960A6">
        <w:t>Walls</w:t>
      </w:r>
      <w:proofErr w:type="spellEnd"/>
      <w:r w:rsidRPr="001960A6">
        <w:t xml:space="preserve"> and </w:t>
      </w:r>
      <w:proofErr w:type="spellStart"/>
      <w:r w:rsidRPr="001960A6">
        <w:t>housing</w:t>
      </w:r>
      <w:proofErr w:type="spellEnd"/>
      <w:r w:rsidRPr="001960A6">
        <w:t xml:space="preserve"> mast be </w:t>
      </w:r>
      <w:proofErr w:type="spellStart"/>
      <w:r w:rsidRPr="001960A6">
        <w:t>max</w:t>
      </w:r>
      <w:proofErr w:type="spellEnd"/>
      <w:r w:rsidRPr="001960A6">
        <w:t xml:space="preserve"> 20 cm </w:t>
      </w:r>
      <w:proofErr w:type="spellStart"/>
      <w:r w:rsidRPr="001960A6">
        <w:t>thick</w:t>
      </w:r>
      <w:proofErr w:type="spellEnd"/>
      <w:r w:rsidRPr="001960A6">
        <w:t xml:space="preserve"> and </w:t>
      </w:r>
      <w:proofErr w:type="spellStart"/>
      <w:r w:rsidRPr="001960A6">
        <w:t>must</w:t>
      </w:r>
      <w:proofErr w:type="spellEnd"/>
      <w:r w:rsidRPr="001960A6">
        <w:t xml:space="preserve"> be </w:t>
      </w:r>
      <w:proofErr w:type="spellStart"/>
      <w:r w:rsidRPr="001960A6">
        <w:t>covered</w:t>
      </w:r>
      <w:proofErr w:type="spellEnd"/>
      <w:r w:rsidRPr="001960A6">
        <w:t xml:space="preserve"> </w:t>
      </w:r>
      <w:proofErr w:type="spellStart"/>
      <w:r w:rsidRPr="001960A6">
        <w:t>with</w:t>
      </w:r>
      <w:proofErr w:type="spellEnd"/>
      <w:r w:rsidRPr="001960A6">
        <w:t xml:space="preserve"> </w:t>
      </w:r>
      <w:proofErr w:type="spellStart"/>
      <w:r w:rsidRPr="001960A6">
        <w:t>black</w:t>
      </w:r>
      <w:proofErr w:type="spellEnd"/>
      <w:r w:rsidRPr="001960A6">
        <w:t xml:space="preserve"> </w:t>
      </w:r>
      <w:proofErr w:type="spellStart"/>
      <w:r w:rsidRPr="001960A6">
        <w:t>edge</w:t>
      </w:r>
      <w:proofErr w:type="spellEnd"/>
      <w:r w:rsidRPr="001960A6">
        <w:t xml:space="preserve"> </w:t>
      </w:r>
      <w:proofErr w:type="spellStart"/>
      <w:r w:rsidRPr="001960A6">
        <w:t>plates</w:t>
      </w:r>
      <w:proofErr w:type="spellEnd"/>
      <w:r w:rsidRPr="001960A6">
        <w:t xml:space="preserve"> on </w:t>
      </w:r>
      <w:proofErr w:type="spellStart"/>
      <w:r w:rsidRPr="001960A6">
        <w:t>all</w:t>
      </w:r>
      <w:proofErr w:type="spellEnd"/>
      <w:r w:rsidRPr="001960A6">
        <w:t xml:space="preserve"> </w:t>
      </w:r>
      <w:proofErr w:type="spellStart"/>
      <w:r w:rsidRPr="001960A6">
        <w:t>three</w:t>
      </w:r>
      <w:proofErr w:type="spellEnd"/>
      <w:r w:rsidRPr="001960A6">
        <w:t xml:space="preserve"> </w:t>
      </w:r>
      <w:proofErr w:type="spellStart"/>
      <w:r w:rsidRPr="001960A6">
        <w:t>sides</w:t>
      </w:r>
      <w:proofErr w:type="spellEnd"/>
      <w:r w:rsidRPr="001960A6">
        <w:t xml:space="preserve"> (</w:t>
      </w:r>
      <w:proofErr w:type="spellStart"/>
      <w:r w:rsidRPr="001960A6">
        <w:t>see</w:t>
      </w:r>
      <w:proofErr w:type="spellEnd"/>
      <w:r w:rsidRPr="001960A6">
        <w:t xml:space="preserve"> the </w:t>
      </w:r>
      <w:proofErr w:type="spellStart"/>
      <w:r w:rsidRPr="001960A6">
        <w:t>bottom</w:t>
      </w:r>
      <w:proofErr w:type="spellEnd"/>
      <w:r w:rsidRPr="001960A6">
        <w:t xml:space="preserve"> </w:t>
      </w:r>
      <w:proofErr w:type="spellStart"/>
      <w:r w:rsidRPr="001960A6">
        <w:t>picture</w:t>
      </w:r>
      <w:proofErr w:type="spellEnd"/>
      <w:r w:rsidRPr="001960A6">
        <w:t xml:space="preserve">). The </w:t>
      </w:r>
      <w:proofErr w:type="spellStart"/>
      <w:r w:rsidRPr="001960A6">
        <w:t>entrance</w:t>
      </w:r>
      <w:proofErr w:type="spellEnd"/>
      <w:r w:rsidRPr="001960A6">
        <w:t xml:space="preserve"> </w:t>
      </w:r>
      <w:proofErr w:type="spellStart"/>
      <w:r w:rsidRPr="001960A6">
        <w:t>of</w:t>
      </w:r>
      <w:proofErr w:type="spellEnd"/>
      <w:r w:rsidRPr="001960A6">
        <w:t xml:space="preserve"> </w:t>
      </w:r>
      <w:proofErr w:type="spellStart"/>
      <w:r w:rsidRPr="001960A6">
        <w:t>cabling</w:t>
      </w:r>
      <w:proofErr w:type="spellEnd"/>
      <w:r w:rsidRPr="001960A6">
        <w:t xml:space="preserve"> </w:t>
      </w:r>
      <w:proofErr w:type="spellStart"/>
      <w:r w:rsidRPr="001960A6">
        <w:t>must</w:t>
      </w:r>
      <w:proofErr w:type="spellEnd"/>
      <w:r w:rsidRPr="001960A6">
        <w:t xml:space="preserve"> be </w:t>
      </w:r>
      <w:proofErr w:type="spellStart"/>
      <w:r w:rsidRPr="001960A6">
        <w:t>provided</w:t>
      </w:r>
      <w:proofErr w:type="spellEnd"/>
      <w:r w:rsidRPr="001960A6">
        <w:t xml:space="preserve"> </w:t>
      </w:r>
      <w:proofErr w:type="spellStart"/>
      <w:r w:rsidRPr="001960A6">
        <w:t>from</w:t>
      </w:r>
      <w:proofErr w:type="spellEnd"/>
      <w:r w:rsidRPr="001960A6">
        <w:t xml:space="preserve"> the </w:t>
      </w:r>
      <w:proofErr w:type="spellStart"/>
      <w:r w:rsidRPr="001960A6">
        <w:t>bottom</w:t>
      </w:r>
      <w:proofErr w:type="spellEnd"/>
      <w:r w:rsidRPr="001960A6">
        <w:t xml:space="preserve"> </w:t>
      </w:r>
      <w:proofErr w:type="spellStart"/>
      <w:r w:rsidRPr="001960A6">
        <w:t>of</w:t>
      </w:r>
      <w:proofErr w:type="spellEnd"/>
      <w:r w:rsidRPr="001960A6">
        <w:t xml:space="preserve"> the </w:t>
      </w:r>
      <w:proofErr w:type="spellStart"/>
      <w:r w:rsidRPr="001960A6">
        <w:t>housing</w:t>
      </w:r>
      <w:proofErr w:type="spellEnd"/>
      <w:r w:rsidRPr="001960A6">
        <w:t>.</w:t>
      </w:r>
    </w:p>
    <w:p w14:paraId="0B2CB9FE" w14:textId="77777777" w:rsidR="00D22A63" w:rsidRPr="001960A6" w:rsidRDefault="00D22A63" w:rsidP="00D22A63"/>
    <w:p w14:paraId="4DE7FD52" w14:textId="77777777" w:rsidR="00D22A63" w:rsidRPr="001960A6" w:rsidRDefault="00D22A63" w:rsidP="00D22A63"/>
    <w:p w14:paraId="57EE15E9" w14:textId="77777777" w:rsidR="00D22A63" w:rsidRPr="001960A6" w:rsidRDefault="00D22A63" w:rsidP="00D22A63"/>
    <w:p w14:paraId="63CB621C" w14:textId="77777777" w:rsidR="00D22A63" w:rsidRPr="001960A6" w:rsidRDefault="00D22A63" w:rsidP="00D22A63"/>
    <w:p w14:paraId="0C7FBD8B" w14:textId="77777777" w:rsidR="00D22A63" w:rsidRPr="001960A6" w:rsidRDefault="00D22A63" w:rsidP="00D22A63"/>
    <w:p w14:paraId="1B972A28" w14:textId="77777777" w:rsidR="00D22A63" w:rsidRPr="001960A6" w:rsidRDefault="00D22A63" w:rsidP="00D22A63"/>
    <w:p w14:paraId="1138FDE7" w14:textId="77777777" w:rsidR="00D22A63" w:rsidRPr="001960A6" w:rsidRDefault="00D22A63" w:rsidP="00D22A63">
      <w:pPr>
        <w:jc w:val="center"/>
      </w:pPr>
      <w:r w:rsidRPr="001960A6">
        <w:rPr>
          <w:noProof/>
        </w:rPr>
        <w:lastRenderedPageBreak/>
        <w:drawing>
          <wp:inline distT="0" distB="0" distL="0" distR="0" wp14:anchorId="35C39947" wp14:editId="2BDBF8EF">
            <wp:extent cx="3606573" cy="5610225"/>
            <wp:effectExtent l="0" t="0" r="0" b="0"/>
            <wp:docPr id="912424753" name="Picture 1" descr="A drawing of a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24753" name="Picture 1" descr="A drawing of a wall&#10;&#10;Description automatically generated"/>
                    <pic:cNvPicPr/>
                  </pic:nvPicPr>
                  <pic:blipFill>
                    <a:blip r:embed="rId20"/>
                    <a:stretch>
                      <a:fillRect/>
                    </a:stretch>
                  </pic:blipFill>
                  <pic:spPr>
                    <a:xfrm>
                      <a:off x="0" y="0"/>
                      <a:ext cx="3610795" cy="5616793"/>
                    </a:xfrm>
                    <a:prstGeom prst="rect">
                      <a:avLst/>
                    </a:prstGeom>
                  </pic:spPr>
                </pic:pic>
              </a:graphicData>
            </a:graphic>
          </wp:inline>
        </w:drawing>
      </w:r>
    </w:p>
    <w:p w14:paraId="79CE5F65" w14:textId="77777777" w:rsidR="00181AFD" w:rsidRPr="001960A6" w:rsidRDefault="00181AFD" w:rsidP="00D22A63">
      <w:pPr>
        <w:jc w:val="center"/>
      </w:pPr>
    </w:p>
    <w:p w14:paraId="52713154" w14:textId="5F695E98" w:rsidR="00D22A63" w:rsidRPr="001960A6" w:rsidRDefault="004C3C39" w:rsidP="00D22A63">
      <w:pPr>
        <w:pStyle w:val="Heading3"/>
        <w:rPr>
          <w:b/>
          <w:color w:val="000000"/>
        </w:rPr>
      </w:pPr>
      <w:bookmarkStart w:id="39" w:name="_Toc170721981"/>
      <w:r w:rsidRPr="001960A6">
        <w:rPr>
          <w:b/>
          <w:color w:val="000000"/>
        </w:rPr>
        <w:t xml:space="preserve">LED video </w:t>
      </w:r>
      <w:proofErr w:type="spellStart"/>
      <w:r w:rsidRPr="001960A6">
        <w:rPr>
          <w:b/>
          <w:color w:val="000000"/>
        </w:rPr>
        <w:t>walls</w:t>
      </w:r>
      <w:proofErr w:type="spellEnd"/>
      <w:r w:rsidRPr="001960A6">
        <w:rPr>
          <w:b/>
          <w:color w:val="000000"/>
        </w:rPr>
        <w:t xml:space="preserve"> </w:t>
      </w:r>
      <w:proofErr w:type="spellStart"/>
      <w:r w:rsidRPr="001960A6">
        <w:rPr>
          <w:b/>
          <w:color w:val="000000"/>
        </w:rPr>
        <w:t>connections</w:t>
      </w:r>
      <w:proofErr w:type="spellEnd"/>
      <w:r w:rsidRPr="001960A6">
        <w:rPr>
          <w:b/>
          <w:color w:val="000000"/>
        </w:rPr>
        <w:t xml:space="preserve"> to </w:t>
      </w:r>
      <w:proofErr w:type="spellStart"/>
      <w:r w:rsidRPr="001960A6">
        <w:rPr>
          <w:b/>
          <w:color w:val="000000"/>
        </w:rPr>
        <w:t>grid</w:t>
      </w:r>
      <w:proofErr w:type="spellEnd"/>
      <w:r w:rsidRPr="001960A6">
        <w:rPr>
          <w:b/>
          <w:color w:val="000000"/>
        </w:rPr>
        <w:t xml:space="preserve"> </w:t>
      </w:r>
      <w:proofErr w:type="spellStart"/>
      <w:r w:rsidRPr="001960A6">
        <w:rPr>
          <w:b/>
          <w:color w:val="000000"/>
        </w:rPr>
        <w:t>power</w:t>
      </w:r>
      <w:proofErr w:type="spellEnd"/>
      <w:r w:rsidRPr="001960A6">
        <w:rPr>
          <w:b/>
          <w:color w:val="000000"/>
        </w:rPr>
        <w:t xml:space="preserve"> and LED video </w:t>
      </w:r>
      <w:proofErr w:type="spellStart"/>
      <w:r w:rsidRPr="001960A6">
        <w:rPr>
          <w:b/>
          <w:color w:val="000000"/>
        </w:rPr>
        <w:t>walls</w:t>
      </w:r>
      <w:proofErr w:type="spellEnd"/>
      <w:r w:rsidRPr="001960A6">
        <w:rPr>
          <w:b/>
          <w:color w:val="000000"/>
        </w:rPr>
        <w:t xml:space="preserve"> </w:t>
      </w:r>
      <w:proofErr w:type="spellStart"/>
      <w:r w:rsidRPr="001960A6">
        <w:rPr>
          <w:b/>
          <w:color w:val="000000"/>
        </w:rPr>
        <w:t>connecting</w:t>
      </w:r>
      <w:proofErr w:type="spellEnd"/>
      <w:r w:rsidRPr="001960A6">
        <w:rPr>
          <w:b/>
          <w:color w:val="000000"/>
        </w:rPr>
        <w:t xml:space="preserve"> </w:t>
      </w:r>
      <w:proofErr w:type="spellStart"/>
      <w:r w:rsidRPr="001960A6">
        <w:rPr>
          <w:b/>
          <w:color w:val="000000"/>
        </w:rPr>
        <w:t>interfaces</w:t>
      </w:r>
      <w:bookmarkEnd w:id="39"/>
      <w:proofErr w:type="spellEnd"/>
    </w:p>
    <w:p w14:paraId="5B7E3603" w14:textId="77777777" w:rsidR="00D22A63" w:rsidRPr="001960A6" w:rsidRDefault="00D22A63" w:rsidP="00D22A63"/>
    <w:p w14:paraId="4F3E6EB4" w14:textId="77777777" w:rsidR="005F3BD9" w:rsidRPr="001960A6" w:rsidRDefault="005F3BD9" w:rsidP="005F3BD9">
      <w:pPr>
        <w:numPr>
          <w:ilvl w:val="0"/>
          <w:numId w:val="36"/>
        </w:numPr>
        <w:rPr>
          <w:lang w:val="en-GB"/>
        </w:rPr>
      </w:pPr>
      <w:r w:rsidRPr="001960A6">
        <w:rPr>
          <w:lang w:val="en-GB"/>
        </w:rPr>
        <w:t xml:space="preserve">Each LED video wall must have its own grid line connection.  The three phase mains voltage (lines N, L1, L2 and L3) must be protected by Automatic circuit breaker and RCD device with RCD </w:t>
      </w:r>
      <w:proofErr w:type="spellStart"/>
      <w:r w:rsidRPr="001960A6">
        <w:rPr>
          <w:lang w:val="en-GB"/>
        </w:rPr>
        <w:t>curent</w:t>
      </w:r>
      <w:proofErr w:type="spellEnd"/>
      <w:r w:rsidRPr="001960A6">
        <w:rPr>
          <w:lang w:val="en-GB"/>
        </w:rPr>
        <w:t xml:space="preserve"> limit of 300 mA.  The separate Earthing line must extend to each of offered LED Video Walls</w:t>
      </w:r>
    </w:p>
    <w:p w14:paraId="0FBD64CF" w14:textId="49341C5F" w:rsidR="004C3C39" w:rsidRPr="001960A6" w:rsidRDefault="004C3C39" w:rsidP="00A4209D">
      <w:pPr>
        <w:numPr>
          <w:ilvl w:val="0"/>
          <w:numId w:val="36"/>
        </w:numPr>
        <w:rPr>
          <w:lang w:val="en-GB"/>
        </w:rPr>
      </w:pPr>
      <w:r w:rsidRPr="001960A6">
        <w:rPr>
          <w:lang w:val="en-GB"/>
        </w:rPr>
        <w:t xml:space="preserve">All power loads must be switched to mains power line sequentially with the minimum delay in </w:t>
      </w:r>
      <w:proofErr w:type="gramStart"/>
      <w:r w:rsidRPr="001960A6">
        <w:rPr>
          <w:lang w:val="en-GB"/>
        </w:rPr>
        <w:t>between  each</w:t>
      </w:r>
      <w:proofErr w:type="gramEnd"/>
      <w:r w:rsidRPr="001960A6">
        <w:rPr>
          <w:lang w:val="en-GB"/>
        </w:rPr>
        <w:t xml:space="preserve"> power on cycle enough long that the initial surge current fall to </w:t>
      </w:r>
      <w:proofErr w:type="spellStart"/>
      <w:r w:rsidRPr="001960A6">
        <w:rPr>
          <w:lang w:val="en-GB"/>
        </w:rPr>
        <w:t>continuos</w:t>
      </w:r>
      <w:proofErr w:type="spellEnd"/>
      <w:r w:rsidRPr="001960A6">
        <w:rPr>
          <w:lang w:val="en-GB"/>
        </w:rPr>
        <w:t xml:space="preserve"> operating level. </w:t>
      </w:r>
    </w:p>
    <w:p w14:paraId="6FD10FAB" w14:textId="77777777" w:rsidR="004C3C39" w:rsidRPr="001960A6" w:rsidRDefault="004C3C39" w:rsidP="00A4209D">
      <w:pPr>
        <w:numPr>
          <w:ilvl w:val="0"/>
          <w:numId w:val="36"/>
        </w:numPr>
        <w:rPr>
          <w:lang w:val="en-GB"/>
        </w:rPr>
      </w:pPr>
      <w:r w:rsidRPr="001960A6">
        <w:rPr>
          <w:lang w:val="en-GB"/>
        </w:rPr>
        <w:t xml:space="preserve">The corresponding electric components for Mains power supply wiring and for performing sequential switch </w:t>
      </w:r>
      <w:proofErr w:type="gramStart"/>
      <w:r w:rsidRPr="001960A6">
        <w:rPr>
          <w:lang w:val="en-GB"/>
        </w:rPr>
        <w:t>on  of</w:t>
      </w:r>
      <w:proofErr w:type="gramEnd"/>
      <w:r w:rsidRPr="001960A6">
        <w:rPr>
          <w:lang w:val="en-GB"/>
        </w:rPr>
        <w:t xml:space="preserve"> LED panels must be  offered in Electrical cabinet. </w:t>
      </w:r>
    </w:p>
    <w:p w14:paraId="42531559" w14:textId="77777777" w:rsidR="004C3C39" w:rsidRPr="001960A6" w:rsidRDefault="004C3C39" w:rsidP="00A4209D">
      <w:pPr>
        <w:numPr>
          <w:ilvl w:val="0"/>
          <w:numId w:val="36"/>
        </w:numPr>
        <w:rPr>
          <w:lang w:val="en-GB"/>
        </w:rPr>
      </w:pPr>
      <w:r w:rsidRPr="001960A6">
        <w:rPr>
          <w:lang w:val="en-GB"/>
        </w:rPr>
        <w:t xml:space="preserve">At least two separate Electrical cabinets must be offered. The bidder must </w:t>
      </w:r>
      <w:proofErr w:type="gramStart"/>
      <w:r w:rsidRPr="001960A6">
        <w:rPr>
          <w:lang w:val="en-GB"/>
        </w:rPr>
        <w:t>offer also</w:t>
      </w:r>
      <w:proofErr w:type="gramEnd"/>
      <w:r w:rsidRPr="001960A6">
        <w:rPr>
          <w:lang w:val="en-GB"/>
        </w:rPr>
        <w:t xml:space="preserve"> the corresponding wiring diagram for each Electrical cabinet.</w:t>
      </w:r>
    </w:p>
    <w:p w14:paraId="0866C57C" w14:textId="77777777" w:rsidR="004C3C39" w:rsidRPr="001960A6" w:rsidRDefault="004C3C39" w:rsidP="00A4209D">
      <w:pPr>
        <w:numPr>
          <w:ilvl w:val="0"/>
          <w:numId w:val="36"/>
        </w:numPr>
        <w:rPr>
          <w:lang w:val="en-GB"/>
        </w:rPr>
      </w:pPr>
      <w:r w:rsidRPr="001960A6">
        <w:rPr>
          <w:lang w:val="en-GB"/>
        </w:rPr>
        <w:t xml:space="preserve">The offered Electrical cabinets could be offered as industrial 19” rack </w:t>
      </w:r>
      <w:proofErr w:type="gramStart"/>
      <w:r w:rsidRPr="001960A6">
        <w:rPr>
          <w:lang w:val="en-GB"/>
        </w:rPr>
        <w:t>mount  solution</w:t>
      </w:r>
      <w:proofErr w:type="gramEnd"/>
      <w:r w:rsidRPr="001960A6">
        <w:rPr>
          <w:lang w:val="en-GB"/>
        </w:rPr>
        <w:t xml:space="preserve">. </w:t>
      </w:r>
      <w:proofErr w:type="gramStart"/>
      <w:r w:rsidRPr="001960A6">
        <w:rPr>
          <w:lang w:val="en-GB"/>
        </w:rPr>
        <w:t>Eventually  other</w:t>
      </w:r>
      <w:proofErr w:type="gramEnd"/>
      <w:r w:rsidRPr="001960A6">
        <w:rPr>
          <w:lang w:val="en-GB"/>
        </w:rPr>
        <w:t xml:space="preserve"> equipment which is necessary for normal operating of video LED wall, could also be mounted in the same racks.</w:t>
      </w:r>
    </w:p>
    <w:p w14:paraId="20E57551" w14:textId="77777777" w:rsidR="004C3C39" w:rsidRPr="001960A6" w:rsidRDefault="004C3C39" w:rsidP="00D22A63"/>
    <w:p w14:paraId="2E544B34" w14:textId="781F8B7C" w:rsidR="00D22A63" w:rsidRPr="001960A6" w:rsidRDefault="004C3C39" w:rsidP="00D22A63">
      <w:pPr>
        <w:rPr>
          <w:b/>
          <w:bCs/>
        </w:rPr>
      </w:pPr>
      <w:r w:rsidRPr="001960A6">
        <w:rPr>
          <w:b/>
          <w:bCs/>
          <w:lang w:val="en-GB"/>
        </w:rPr>
        <w:t>Position of LED video walls regarding physical wall and balcony</w:t>
      </w:r>
      <w:r w:rsidR="00D22A63" w:rsidRPr="001960A6">
        <w:rPr>
          <w:b/>
          <w:bCs/>
        </w:rPr>
        <w:t>:</w:t>
      </w:r>
    </w:p>
    <w:p w14:paraId="72D5C9A7" w14:textId="77777777" w:rsidR="00D22A63" w:rsidRPr="001960A6" w:rsidRDefault="00D22A63" w:rsidP="00D22A63"/>
    <w:p w14:paraId="0EA5FB9D" w14:textId="77777777" w:rsidR="00D22A63" w:rsidRPr="001960A6" w:rsidRDefault="00D22A63" w:rsidP="00D22A63">
      <w:pPr>
        <w:jc w:val="center"/>
      </w:pPr>
      <w:r w:rsidRPr="001960A6">
        <w:rPr>
          <w:noProof/>
        </w:rPr>
        <w:lastRenderedPageBreak/>
        <w:drawing>
          <wp:inline distT="0" distB="0" distL="0" distR="0" wp14:anchorId="30E9AEE2" wp14:editId="0FE6E793">
            <wp:extent cx="5817870" cy="3647440"/>
            <wp:effectExtent l="0" t="0" r="0" b="0"/>
            <wp:docPr id="683727684" name="Picture 1" descr="A white paper with text and a curved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27684" name="Picture 1" descr="A white paper with text and a curved object&#10;&#10;Description automatically generated with medium confidence"/>
                    <pic:cNvPicPr/>
                  </pic:nvPicPr>
                  <pic:blipFill>
                    <a:blip r:embed="rId21"/>
                    <a:stretch>
                      <a:fillRect/>
                    </a:stretch>
                  </pic:blipFill>
                  <pic:spPr>
                    <a:xfrm>
                      <a:off x="0" y="0"/>
                      <a:ext cx="5817870" cy="3647440"/>
                    </a:xfrm>
                    <a:prstGeom prst="rect">
                      <a:avLst/>
                    </a:prstGeom>
                  </pic:spPr>
                </pic:pic>
              </a:graphicData>
            </a:graphic>
          </wp:inline>
        </w:drawing>
      </w:r>
    </w:p>
    <w:p w14:paraId="1A58A7B7" w14:textId="77777777" w:rsidR="007B3CFD" w:rsidRPr="001960A6" w:rsidRDefault="007B3CFD" w:rsidP="007B36A9">
      <w:pPr>
        <w:spacing w:before="120" w:after="120"/>
        <w:rPr>
          <w:lang w:val="en-GB"/>
        </w:rPr>
      </w:pPr>
    </w:p>
    <w:p w14:paraId="2A02205A" w14:textId="5C9F9548" w:rsidR="007B36A9" w:rsidRPr="001960A6" w:rsidRDefault="00F6537A" w:rsidP="007B36A9">
      <w:pPr>
        <w:pStyle w:val="Heading2"/>
        <w:ind w:left="142" w:hanging="142"/>
        <w:rPr>
          <w:b/>
        </w:rPr>
      </w:pPr>
      <w:bookmarkStart w:id="40" w:name="_Toc170721982"/>
      <w:bookmarkEnd w:id="12"/>
      <w:bookmarkEnd w:id="13"/>
      <w:r w:rsidRPr="001960A6">
        <w:rPr>
          <w:b/>
        </w:rPr>
        <w:t>General Requirements</w:t>
      </w:r>
      <w:bookmarkEnd w:id="40"/>
    </w:p>
    <w:p w14:paraId="2E9FEE38" w14:textId="5F0B4C08" w:rsidR="007B36A9" w:rsidRPr="001960A6" w:rsidRDefault="0077247E" w:rsidP="007B36A9">
      <w:pPr>
        <w:pStyle w:val="Heading3"/>
        <w:rPr>
          <w:b/>
          <w:color w:val="000000"/>
        </w:rPr>
      </w:pPr>
      <w:bookmarkStart w:id="41" w:name="_Toc170721983"/>
      <w:proofErr w:type="spellStart"/>
      <w:r w:rsidRPr="001960A6">
        <w:rPr>
          <w:b/>
          <w:color w:val="000000"/>
        </w:rPr>
        <w:t>Delivery</w:t>
      </w:r>
      <w:proofErr w:type="spellEnd"/>
      <w:r w:rsidRPr="001960A6">
        <w:rPr>
          <w:b/>
          <w:color w:val="000000"/>
        </w:rPr>
        <w:t xml:space="preserve"> and t</w:t>
      </w:r>
      <w:r w:rsidR="00F6537A" w:rsidRPr="001960A6">
        <w:rPr>
          <w:b/>
          <w:color w:val="000000"/>
        </w:rPr>
        <w:t>ake-</w:t>
      </w:r>
      <w:proofErr w:type="spellStart"/>
      <w:r w:rsidR="00F6537A" w:rsidRPr="001960A6">
        <w:rPr>
          <w:b/>
          <w:color w:val="000000"/>
        </w:rPr>
        <w:t>over</w:t>
      </w:r>
      <w:proofErr w:type="spellEnd"/>
      <w:r w:rsidR="00F6537A" w:rsidRPr="001960A6">
        <w:rPr>
          <w:b/>
          <w:color w:val="000000"/>
        </w:rPr>
        <w:t xml:space="preserve"> </w:t>
      </w:r>
      <w:proofErr w:type="spellStart"/>
      <w:r w:rsidR="00F6537A" w:rsidRPr="001960A6">
        <w:rPr>
          <w:b/>
          <w:color w:val="000000"/>
        </w:rPr>
        <w:t>of</w:t>
      </w:r>
      <w:proofErr w:type="spellEnd"/>
      <w:r w:rsidR="00F6537A" w:rsidRPr="001960A6">
        <w:rPr>
          <w:b/>
          <w:color w:val="000000"/>
        </w:rPr>
        <w:t xml:space="preserve"> the </w:t>
      </w:r>
      <w:proofErr w:type="spellStart"/>
      <w:r w:rsidR="00F6537A" w:rsidRPr="001960A6">
        <w:rPr>
          <w:b/>
          <w:color w:val="000000"/>
        </w:rPr>
        <w:t>equipment</w:t>
      </w:r>
      <w:bookmarkEnd w:id="41"/>
      <w:proofErr w:type="spellEnd"/>
    </w:p>
    <w:p w14:paraId="4882A5CC" w14:textId="77777777" w:rsidR="007B36A9" w:rsidRPr="001960A6" w:rsidRDefault="007B36A9" w:rsidP="007B36A9"/>
    <w:p w14:paraId="572A3C32" w14:textId="6C389D84" w:rsidR="0077247E" w:rsidRPr="001960A6" w:rsidRDefault="006E5237" w:rsidP="00F6537A">
      <w:r w:rsidRPr="001960A6">
        <w:t xml:space="preserve">The </w:t>
      </w:r>
      <w:proofErr w:type="spellStart"/>
      <w:r w:rsidRPr="001960A6">
        <w:t>offered</w:t>
      </w:r>
      <w:proofErr w:type="spellEnd"/>
      <w:r w:rsidRPr="001960A6">
        <w:t xml:space="preserve"> </w:t>
      </w:r>
      <w:proofErr w:type="spellStart"/>
      <w:r w:rsidR="004C3C39" w:rsidRPr="001960A6">
        <w:t>equipment</w:t>
      </w:r>
      <w:proofErr w:type="spellEnd"/>
      <w:r w:rsidRPr="001960A6">
        <w:t xml:space="preserve"> </w:t>
      </w:r>
      <w:proofErr w:type="spellStart"/>
      <w:r w:rsidRPr="001960A6">
        <w:t>must</w:t>
      </w:r>
      <w:proofErr w:type="spellEnd"/>
      <w:r w:rsidRPr="001960A6">
        <w:t xml:space="preserve"> be </w:t>
      </w:r>
      <w:proofErr w:type="spellStart"/>
      <w:r w:rsidRPr="001960A6">
        <w:t>delivered</w:t>
      </w:r>
      <w:proofErr w:type="spellEnd"/>
      <w:r w:rsidRPr="001960A6">
        <w:t xml:space="preserve"> </w:t>
      </w:r>
      <w:proofErr w:type="spellStart"/>
      <w:r w:rsidRPr="001960A6">
        <w:t>within</w:t>
      </w:r>
      <w:proofErr w:type="spellEnd"/>
      <w:r w:rsidRPr="001960A6">
        <w:t xml:space="preserve"> </w:t>
      </w:r>
      <w:r w:rsidR="006D5EA4" w:rsidRPr="001960A6">
        <w:t>6</w:t>
      </w:r>
      <w:r w:rsidR="00F41EFD" w:rsidRPr="001960A6">
        <w:t>0</w:t>
      </w:r>
      <w:r w:rsidRPr="001960A6">
        <w:t xml:space="preserve"> </w:t>
      </w:r>
      <w:proofErr w:type="spellStart"/>
      <w:r w:rsidRPr="001960A6">
        <w:t>days</w:t>
      </w:r>
      <w:proofErr w:type="spellEnd"/>
      <w:r w:rsidRPr="001960A6">
        <w:t xml:space="preserve"> </w:t>
      </w:r>
      <w:proofErr w:type="spellStart"/>
      <w:r w:rsidRPr="001960A6">
        <w:t>from</w:t>
      </w:r>
      <w:proofErr w:type="spellEnd"/>
      <w:r w:rsidRPr="001960A6">
        <w:t xml:space="preserve"> the </w:t>
      </w:r>
      <w:proofErr w:type="spellStart"/>
      <w:r w:rsidRPr="001960A6">
        <w:t>validity</w:t>
      </w:r>
      <w:proofErr w:type="spellEnd"/>
      <w:r w:rsidRPr="001960A6">
        <w:t xml:space="preserve"> </w:t>
      </w:r>
      <w:proofErr w:type="spellStart"/>
      <w:r w:rsidRPr="001960A6">
        <w:t>of</w:t>
      </w:r>
      <w:proofErr w:type="spellEnd"/>
      <w:r w:rsidRPr="001960A6">
        <w:t xml:space="preserve"> the </w:t>
      </w:r>
      <w:proofErr w:type="spellStart"/>
      <w:r w:rsidRPr="001960A6">
        <w:t>contract</w:t>
      </w:r>
      <w:proofErr w:type="spellEnd"/>
      <w:r w:rsidRPr="001960A6">
        <w:t>.</w:t>
      </w:r>
    </w:p>
    <w:p w14:paraId="0D431B92" w14:textId="77777777" w:rsidR="00F6537A" w:rsidRPr="001960A6" w:rsidRDefault="00F6537A" w:rsidP="00F6537A"/>
    <w:p w14:paraId="600FB902" w14:textId="77777777" w:rsidR="00F6537A" w:rsidRPr="001960A6" w:rsidRDefault="00F6537A" w:rsidP="00F6537A">
      <w:pPr>
        <w:pStyle w:val="Heading4"/>
        <w:tabs>
          <w:tab w:val="clear" w:pos="1440"/>
        </w:tabs>
        <w:rPr>
          <w:b/>
          <w:lang w:val="sl-SI"/>
        </w:rPr>
      </w:pPr>
      <w:bookmarkStart w:id="42" w:name="_Toc30403313"/>
      <w:proofErr w:type="spellStart"/>
      <w:r w:rsidRPr="001960A6">
        <w:rPr>
          <w:b/>
          <w:lang w:val="sl-SI"/>
        </w:rPr>
        <w:t>Quantity</w:t>
      </w:r>
      <w:proofErr w:type="spellEnd"/>
      <w:r w:rsidRPr="001960A6">
        <w:rPr>
          <w:b/>
          <w:lang w:val="sl-SI"/>
        </w:rPr>
        <w:t xml:space="preserve"> </w:t>
      </w:r>
      <w:proofErr w:type="spellStart"/>
      <w:r w:rsidRPr="001960A6">
        <w:rPr>
          <w:b/>
          <w:lang w:val="sl-SI"/>
        </w:rPr>
        <w:t>acceptance</w:t>
      </w:r>
      <w:proofErr w:type="spellEnd"/>
      <w:r w:rsidRPr="001960A6">
        <w:rPr>
          <w:b/>
          <w:lang w:val="sl-SI"/>
        </w:rPr>
        <w:t xml:space="preserve"> at the </w:t>
      </w:r>
      <w:proofErr w:type="spellStart"/>
      <w:r w:rsidRPr="001960A6">
        <w:rPr>
          <w:b/>
          <w:lang w:val="sl-SI"/>
        </w:rPr>
        <w:t>Contracting</w:t>
      </w:r>
      <w:proofErr w:type="spellEnd"/>
      <w:r w:rsidRPr="001960A6">
        <w:rPr>
          <w:b/>
          <w:lang w:val="sl-SI"/>
        </w:rPr>
        <w:t xml:space="preserve"> </w:t>
      </w:r>
      <w:proofErr w:type="spellStart"/>
      <w:r w:rsidRPr="001960A6">
        <w:rPr>
          <w:b/>
          <w:lang w:val="sl-SI"/>
        </w:rPr>
        <w:t>Authorities</w:t>
      </w:r>
      <w:proofErr w:type="spellEnd"/>
      <w:r w:rsidRPr="001960A6">
        <w:rPr>
          <w:b/>
          <w:lang w:val="sl-SI"/>
        </w:rPr>
        <w:t xml:space="preserve"> </w:t>
      </w:r>
      <w:proofErr w:type="spellStart"/>
      <w:r w:rsidRPr="001960A6">
        <w:rPr>
          <w:b/>
          <w:lang w:val="sl-SI"/>
        </w:rPr>
        <w:t>location</w:t>
      </w:r>
      <w:bookmarkEnd w:id="42"/>
      <w:proofErr w:type="spellEnd"/>
    </w:p>
    <w:p w14:paraId="5F4AC20E" w14:textId="77777777" w:rsidR="007B36A9" w:rsidRPr="001960A6" w:rsidRDefault="007B36A9" w:rsidP="007B36A9"/>
    <w:p w14:paraId="52038CC5" w14:textId="55C2C80D" w:rsidR="007B36A9" w:rsidRPr="001960A6" w:rsidRDefault="00F6537A" w:rsidP="007B36A9">
      <w:pPr>
        <w:pStyle w:val="CommentText"/>
        <w:rPr>
          <w:rFonts w:hAnsi="Liberation Serif"/>
          <w:b/>
          <w:szCs w:val="24"/>
          <w:lang w:eastAsia="zh-CN"/>
        </w:rPr>
      </w:pPr>
      <w:r w:rsidRPr="001960A6">
        <w:t xml:space="preserve">The </w:t>
      </w:r>
      <w:proofErr w:type="spellStart"/>
      <w:r w:rsidRPr="001960A6">
        <w:t>quantity</w:t>
      </w:r>
      <w:proofErr w:type="spellEnd"/>
      <w:r w:rsidRPr="001960A6">
        <w:t xml:space="preserve"> </w:t>
      </w:r>
      <w:proofErr w:type="spellStart"/>
      <w:r w:rsidRPr="001960A6">
        <w:t>acceptance</w:t>
      </w:r>
      <w:proofErr w:type="spellEnd"/>
      <w:r w:rsidRPr="001960A6">
        <w:t xml:space="preserve"> </w:t>
      </w:r>
      <w:proofErr w:type="spellStart"/>
      <w:r w:rsidRPr="001960A6">
        <w:t>will</w:t>
      </w:r>
      <w:proofErr w:type="spellEnd"/>
      <w:r w:rsidRPr="001960A6">
        <w:t xml:space="preserve"> be </w:t>
      </w:r>
      <w:proofErr w:type="spellStart"/>
      <w:r w:rsidRPr="001960A6">
        <w:t>made</w:t>
      </w:r>
      <w:proofErr w:type="spellEnd"/>
      <w:r w:rsidRPr="001960A6">
        <w:t xml:space="preserve"> at the </w:t>
      </w:r>
      <w:proofErr w:type="spellStart"/>
      <w:r w:rsidRPr="001960A6">
        <w:t>location</w:t>
      </w:r>
      <w:proofErr w:type="spellEnd"/>
      <w:r w:rsidRPr="001960A6">
        <w:t xml:space="preserve"> </w:t>
      </w:r>
      <w:proofErr w:type="spellStart"/>
      <w:r w:rsidRPr="001960A6">
        <w:t>of</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 xml:space="preserve"> not </w:t>
      </w:r>
      <w:proofErr w:type="spellStart"/>
      <w:r w:rsidRPr="001960A6">
        <w:t>later</w:t>
      </w:r>
      <w:proofErr w:type="spellEnd"/>
      <w:r w:rsidRPr="001960A6">
        <w:t xml:space="preserve"> </w:t>
      </w:r>
      <w:proofErr w:type="spellStart"/>
      <w:r w:rsidRPr="001960A6">
        <w:t>than</w:t>
      </w:r>
      <w:proofErr w:type="spellEnd"/>
      <w:r w:rsidRPr="001960A6">
        <w:t xml:space="preserve"> 5 </w:t>
      </w:r>
      <w:proofErr w:type="spellStart"/>
      <w:r w:rsidRPr="001960A6">
        <w:t>days</w:t>
      </w:r>
      <w:proofErr w:type="spellEnd"/>
      <w:r w:rsidRPr="001960A6">
        <w:t xml:space="preserve"> </w:t>
      </w:r>
      <w:proofErr w:type="spellStart"/>
      <w:r w:rsidRPr="001960A6">
        <w:t>after</w:t>
      </w:r>
      <w:proofErr w:type="spellEnd"/>
      <w:r w:rsidRPr="001960A6">
        <w:t xml:space="preserve"> the </w:t>
      </w:r>
      <w:proofErr w:type="spellStart"/>
      <w:r w:rsidRPr="001960A6">
        <w:t>arrival</w:t>
      </w:r>
      <w:proofErr w:type="spellEnd"/>
      <w:r w:rsidRPr="001960A6">
        <w:t xml:space="preserve"> </w:t>
      </w:r>
      <w:proofErr w:type="spellStart"/>
      <w:r w:rsidRPr="001960A6">
        <w:t>of</w:t>
      </w:r>
      <w:proofErr w:type="spellEnd"/>
      <w:r w:rsidRPr="001960A6">
        <w:t xml:space="preserve"> the </w:t>
      </w:r>
      <w:proofErr w:type="spellStart"/>
      <w:r w:rsidRPr="001960A6">
        <w:t>equipment</w:t>
      </w:r>
      <w:proofErr w:type="spellEnd"/>
      <w:r w:rsidRPr="001960A6">
        <w:t xml:space="preserve"> to the </w:t>
      </w:r>
      <w:proofErr w:type="spellStart"/>
      <w:r w:rsidRPr="001960A6">
        <w:t>location</w:t>
      </w:r>
      <w:proofErr w:type="spellEnd"/>
      <w:r w:rsidRPr="001960A6">
        <w:t xml:space="preserve"> </w:t>
      </w:r>
      <w:proofErr w:type="spellStart"/>
      <w:r w:rsidRPr="001960A6">
        <w:t>of</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w:t>
      </w:r>
      <w:r w:rsidR="004C3C39" w:rsidRPr="001960A6">
        <w:t xml:space="preserve"> RTV Slovenija, Čufarjeva 6 (skladišče), 1000 Ljubljana, </w:t>
      </w:r>
      <w:proofErr w:type="spellStart"/>
      <w:r w:rsidR="004C3C39" w:rsidRPr="001960A6">
        <w:t>Slovenia</w:t>
      </w:r>
      <w:proofErr w:type="spellEnd"/>
    </w:p>
    <w:p w14:paraId="6D3C3ACE" w14:textId="77777777" w:rsidR="007B36A9" w:rsidRPr="001960A6" w:rsidRDefault="007B36A9" w:rsidP="007B36A9">
      <w:pPr>
        <w:pStyle w:val="CommentText"/>
      </w:pPr>
    </w:p>
    <w:p w14:paraId="7D4F7764" w14:textId="77777777" w:rsidR="004C3C39" w:rsidRPr="001960A6" w:rsidRDefault="004C3C39" w:rsidP="004C3C39">
      <w:pPr>
        <w:pStyle w:val="Heading4"/>
        <w:tabs>
          <w:tab w:val="clear" w:pos="1440"/>
        </w:tabs>
        <w:rPr>
          <w:b/>
          <w:lang w:val="sl-SI"/>
        </w:rPr>
      </w:pPr>
      <w:bookmarkStart w:id="43" w:name="_Toc192645573"/>
      <w:bookmarkStart w:id="44" w:name="_Toc175367266"/>
      <w:proofErr w:type="spellStart"/>
      <w:r w:rsidRPr="001960A6">
        <w:rPr>
          <w:b/>
          <w:lang w:val="sl-SI"/>
        </w:rPr>
        <w:t>Assembly</w:t>
      </w:r>
      <w:proofErr w:type="spellEnd"/>
      <w:r w:rsidRPr="001960A6">
        <w:rPr>
          <w:b/>
          <w:lang w:val="sl-SI"/>
        </w:rPr>
        <w:t xml:space="preserve"> and </w:t>
      </w:r>
      <w:proofErr w:type="spellStart"/>
      <w:r w:rsidRPr="001960A6">
        <w:rPr>
          <w:b/>
          <w:lang w:val="sl-SI"/>
        </w:rPr>
        <w:t>Final</w:t>
      </w:r>
      <w:proofErr w:type="spellEnd"/>
      <w:r w:rsidRPr="001960A6">
        <w:rPr>
          <w:b/>
          <w:lang w:val="sl-SI"/>
        </w:rPr>
        <w:t xml:space="preserve"> </w:t>
      </w:r>
      <w:proofErr w:type="spellStart"/>
      <w:r w:rsidRPr="001960A6">
        <w:rPr>
          <w:b/>
          <w:lang w:val="sl-SI"/>
        </w:rPr>
        <w:t>acceptance</w:t>
      </w:r>
      <w:bookmarkEnd w:id="43"/>
      <w:bookmarkEnd w:id="44"/>
      <w:proofErr w:type="spellEnd"/>
      <w:r w:rsidRPr="001960A6">
        <w:rPr>
          <w:b/>
          <w:lang w:val="sl-SI"/>
        </w:rPr>
        <w:t xml:space="preserve"> </w:t>
      </w:r>
      <w:proofErr w:type="spellStart"/>
      <w:r w:rsidRPr="001960A6">
        <w:rPr>
          <w:b/>
          <w:lang w:val="sl-SI"/>
        </w:rPr>
        <w:t>of</w:t>
      </w:r>
      <w:proofErr w:type="spellEnd"/>
      <w:r w:rsidRPr="001960A6">
        <w:rPr>
          <w:b/>
          <w:lang w:val="sl-SI"/>
        </w:rPr>
        <w:t xml:space="preserve"> </w:t>
      </w:r>
      <w:proofErr w:type="spellStart"/>
      <w:r w:rsidRPr="001960A6">
        <w:rPr>
          <w:b/>
          <w:lang w:val="sl-SI"/>
        </w:rPr>
        <w:t>equipment</w:t>
      </w:r>
      <w:proofErr w:type="spellEnd"/>
    </w:p>
    <w:p w14:paraId="7A5FAA8D" w14:textId="77777777" w:rsidR="007B36A9" w:rsidRPr="001960A6" w:rsidRDefault="007B36A9" w:rsidP="007B36A9">
      <w:pPr>
        <w:rPr>
          <w:lang w:val="en-GB"/>
        </w:rPr>
      </w:pPr>
    </w:p>
    <w:p w14:paraId="0F6B11F2" w14:textId="77777777" w:rsidR="00161A96" w:rsidRPr="001960A6" w:rsidRDefault="00161A96" w:rsidP="00161A96">
      <w:pPr>
        <w:rPr>
          <w:rFonts w:ascii="Aptos" w:hAnsi="Aptos"/>
          <w:szCs w:val="22"/>
          <w:lang w:val="en-GB"/>
        </w:rPr>
      </w:pPr>
      <w:bookmarkStart w:id="45" w:name="_Toc285546182"/>
      <w:bookmarkStart w:id="46" w:name="_Toc285800428"/>
      <w:r w:rsidRPr="001960A6">
        <w:rPr>
          <w:lang w:val="en-GB"/>
        </w:rPr>
        <w:t xml:space="preserve">The assembly of video wall must be done in maximum fifteen (15) working days after the quantity acceptance of </w:t>
      </w:r>
      <w:proofErr w:type="spellStart"/>
      <w:proofErr w:type="gramStart"/>
      <w:r w:rsidRPr="001960A6">
        <w:rPr>
          <w:lang w:val="en-GB"/>
        </w:rPr>
        <w:t>equipment.The</w:t>
      </w:r>
      <w:proofErr w:type="spellEnd"/>
      <w:proofErr w:type="gramEnd"/>
      <w:r w:rsidRPr="001960A6">
        <w:rPr>
          <w:lang w:val="en-GB"/>
        </w:rPr>
        <w:t xml:space="preserve"> assembly must be supervised by manufacturer’s specialist. In the offer all travelling costs, daily costs and costs of his accommodation must be included.</w:t>
      </w:r>
    </w:p>
    <w:p w14:paraId="199C2D62" w14:textId="77777777" w:rsidR="00161A96" w:rsidRPr="001960A6" w:rsidRDefault="00161A96" w:rsidP="00161A96">
      <w:pPr>
        <w:rPr>
          <w:lang w:val="en-GB"/>
        </w:rPr>
      </w:pPr>
    </w:p>
    <w:p w14:paraId="1785D27C" w14:textId="77777777" w:rsidR="00161A96" w:rsidRPr="001960A6" w:rsidRDefault="00161A96" w:rsidP="00161A96">
      <w:pPr>
        <w:rPr>
          <w:color w:val="FF0000"/>
          <w:lang w:val="en-GB"/>
        </w:rPr>
      </w:pPr>
      <w:r w:rsidRPr="001960A6">
        <w:rPr>
          <w:lang w:val="en-GB"/>
        </w:rPr>
        <w:t>The final acceptance must be done by Contracting Authority and the bidder in maximum seven (7) working days after the assembly of LED video wall is finished. At final acceptance, function test of all components of the supplied equipment is done. The document of final acceptance must be signed by the</w:t>
      </w:r>
    </w:p>
    <w:p w14:paraId="03E89646" w14:textId="77777777" w:rsidR="00161A96" w:rsidRPr="001960A6" w:rsidRDefault="00161A96" w:rsidP="00161A96">
      <w:pPr>
        <w:rPr>
          <w:color w:val="FF0000"/>
          <w:lang w:val="en-GB"/>
        </w:rPr>
      </w:pPr>
      <w:r w:rsidRPr="001960A6">
        <w:rPr>
          <w:lang w:val="en-GB"/>
        </w:rPr>
        <w:t>Contracting Authority and the bidder</w:t>
      </w:r>
    </w:p>
    <w:p w14:paraId="0CD9A9E4" w14:textId="77777777" w:rsidR="00161A96" w:rsidRPr="001960A6" w:rsidRDefault="00161A96" w:rsidP="00161A96">
      <w:pPr>
        <w:rPr>
          <w:lang w:val="en-GB"/>
        </w:rPr>
      </w:pPr>
    </w:p>
    <w:p w14:paraId="1557349F" w14:textId="77777777" w:rsidR="00161A96" w:rsidRPr="001960A6" w:rsidRDefault="00161A96" w:rsidP="00161A96">
      <w:pPr>
        <w:rPr>
          <w:lang w:val="en-GB"/>
        </w:rPr>
      </w:pPr>
      <w:r w:rsidRPr="001960A6">
        <w:rPr>
          <w:lang w:val="en-GB"/>
        </w:rPr>
        <w:t xml:space="preserve">All the faults, which will be found out during the final acceptance tests, must be officially specified in writing </w:t>
      </w:r>
      <w:proofErr w:type="gramStart"/>
      <w:r w:rsidRPr="001960A6">
        <w:rPr>
          <w:lang w:val="en-GB"/>
        </w:rPr>
        <w:t>form</w:t>
      </w:r>
      <w:proofErr w:type="gramEnd"/>
      <w:r w:rsidRPr="001960A6">
        <w:rPr>
          <w:lang w:val="en-GB"/>
        </w:rPr>
        <w:t xml:space="preserve"> and must be solved in period maximum of ten (10) working days from the date the faults have been noticed. After this period, the whole procedure of final acceptance is </w:t>
      </w:r>
      <w:proofErr w:type="spellStart"/>
      <w:r w:rsidRPr="001960A6">
        <w:rPr>
          <w:lang w:val="en-GB"/>
        </w:rPr>
        <w:t>repetated</w:t>
      </w:r>
      <w:proofErr w:type="spellEnd"/>
      <w:r w:rsidRPr="001960A6">
        <w:rPr>
          <w:lang w:val="en-GB"/>
        </w:rPr>
        <w:t>.</w:t>
      </w:r>
    </w:p>
    <w:p w14:paraId="4D8A725B" w14:textId="77777777" w:rsidR="00161A96" w:rsidRPr="001960A6" w:rsidRDefault="00161A96" w:rsidP="00161A96">
      <w:pPr>
        <w:rPr>
          <w:lang w:val="en-GB"/>
        </w:rPr>
      </w:pPr>
    </w:p>
    <w:p w14:paraId="5351E88C" w14:textId="77777777" w:rsidR="00161A96" w:rsidRPr="001960A6" w:rsidRDefault="00161A96" w:rsidP="00161A96">
      <w:pPr>
        <w:rPr>
          <w:lang w:val="en-GB"/>
        </w:rPr>
      </w:pPr>
      <w:r w:rsidRPr="001960A6">
        <w:rPr>
          <w:lang w:val="en-GB"/>
        </w:rPr>
        <w:t>In the case that the final acceptance process needs to be repeated, the customer has the right to cash the Performance Guarantee and the provider must submit a new Performance Guarantee.</w:t>
      </w:r>
    </w:p>
    <w:p w14:paraId="5B04976C" w14:textId="1E768297" w:rsidR="004C3C39" w:rsidRPr="001960A6" w:rsidRDefault="00A2675A" w:rsidP="004C3C39">
      <w:pPr>
        <w:pStyle w:val="Heading3"/>
        <w:rPr>
          <w:b/>
          <w:bCs w:val="0"/>
          <w:color w:val="000000"/>
        </w:rPr>
      </w:pPr>
      <w:bookmarkStart w:id="47" w:name="_Toc170721984"/>
      <w:proofErr w:type="spellStart"/>
      <w:r w:rsidRPr="001960A6">
        <w:rPr>
          <w:b/>
          <w:bCs w:val="0"/>
          <w:color w:val="000000"/>
        </w:rPr>
        <w:t>Training</w:t>
      </w:r>
      <w:proofErr w:type="spellEnd"/>
      <w:r w:rsidRPr="001960A6">
        <w:rPr>
          <w:b/>
          <w:bCs w:val="0"/>
          <w:color w:val="000000"/>
        </w:rPr>
        <w:t xml:space="preserve"> </w:t>
      </w:r>
      <w:proofErr w:type="spellStart"/>
      <w:r w:rsidRPr="001960A6">
        <w:rPr>
          <w:b/>
          <w:bCs w:val="0"/>
          <w:color w:val="000000"/>
        </w:rPr>
        <w:t>of</w:t>
      </w:r>
      <w:proofErr w:type="spellEnd"/>
      <w:r w:rsidRPr="001960A6">
        <w:rPr>
          <w:b/>
          <w:bCs w:val="0"/>
          <w:color w:val="000000"/>
        </w:rPr>
        <w:t xml:space="preserve"> </w:t>
      </w:r>
      <w:proofErr w:type="spellStart"/>
      <w:r w:rsidRPr="001960A6">
        <w:rPr>
          <w:b/>
          <w:bCs w:val="0"/>
          <w:color w:val="000000"/>
        </w:rPr>
        <w:t>users</w:t>
      </w:r>
      <w:bookmarkEnd w:id="47"/>
      <w:proofErr w:type="spellEnd"/>
    </w:p>
    <w:p w14:paraId="5A31F8AD" w14:textId="77777777" w:rsidR="004C3C39" w:rsidRPr="001960A6" w:rsidRDefault="004C3C39" w:rsidP="004C3C39"/>
    <w:p w14:paraId="73FA509E" w14:textId="2B4002CA" w:rsidR="00A2675A" w:rsidRPr="001960A6" w:rsidRDefault="00A2675A" w:rsidP="00A2675A">
      <w:pPr>
        <w:rPr>
          <w:rFonts w:cs="Arial"/>
          <w:bCs/>
          <w:szCs w:val="20"/>
        </w:rPr>
      </w:pPr>
      <w:r w:rsidRPr="001960A6">
        <w:rPr>
          <w:rFonts w:cs="Arial"/>
          <w:bCs/>
          <w:szCs w:val="20"/>
        </w:rPr>
        <w:t xml:space="preserve">The </w:t>
      </w:r>
      <w:proofErr w:type="spellStart"/>
      <w:r w:rsidRPr="001960A6">
        <w:rPr>
          <w:rFonts w:cs="Arial"/>
          <w:bCs/>
          <w:szCs w:val="20"/>
        </w:rPr>
        <w:t>Bidder</w:t>
      </w:r>
      <w:proofErr w:type="spellEnd"/>
      <w:r w:rsidRPr="001960A6">
        <w:rPr>
          <w:rFonts w:cs="Arial"/>
          <w:bCs/>
          <w:szCs w:val="20"/>
        </w:rPr>
        <w:t xml:space="preserve"> </w:t>
      </w:r>
      <w:proofErr w:type="spellStart"/>
      <w:r w:rsidRPr="001960A6">
        <w:rPr>
          <w:rFonts w:cs="Arial"/>
          <w:bCs/>
          <w:szCs w:val="20"/>
        </w:rPr>
        <w:t>must</w:t>
      </w:r>
      <w:proofErr w:type="spellEnd"/>
      <w:r w:rsidRPr="001960A6">
        <w:rPr>
          <w:rFonts w:cs="Arial"/>
          <w:bCs/>
          <w:szCs w:val="20"/>
        </w:rPr>
        <w:t xml:space="preserve"> </w:t>
      </w:r>
      <w:proofErr w:type="spellStart"/>
      <w:r w:rsidRPr="001960A6">
        <w:rPr>
          <w:rFonts w:cs="Arial"/>
          <w:bCs/>
          <w:szCs w:val="20"/>
        </w:rPr>
        <w:t>offer</w:t>
      </w:r>
      <w:proofErr w:type="spellEnd"/>
      <w:r w:rsidRPr="001960A6">
        <w:rPr>
          <w:rFonts w:cs="Arial"/>
          <w:bCs/>
          <w:szCs w:val="20"/>
        </w:rPr>
        <w:t xml:space="preserve"> and </w:t>
      </w:r>
      <w:proofErr w:type="spellStart"/>
      <w:r w:rsidRPr="001960A6">
        <w:rPr>
          <w:rFonts w:cs="Arial"/>
          <w:bCs/>
          <w:szCs w:val="20"/>
        </w:rPr>
        <w:t>conduct</w:t>
      </w:r>
      <w:proofErr w:type="spellEnd"/>
      <w:r w:rsidRPr="001960A6">
        <w:rPr>
          <w:rFonts w:cs="Arial"/>
          <w:bCs/>
          <w:szCs w:val="20"/>
        </w:rPr>
        <w:t xml:space="preserve"> </w:t>
      </w:r>
      <w:proofErr w:type="spellStart"/>
      <w:r w:rsidRPr="001960A6">
        <w:rPr>
          <w:rFonts w:cs="Arial"/>
          <w:bCs/>
          <w:szCs w:val="20"/>
        </w:rPr>
        <w:t>training</w:t>
      </w:r>
      <w:proofErr w:type="spellEnd"/>
      <w:r w:rsidRPr="001960A6">
        <w:rPr>
          <w:rFonts w:cs="Arial"/>
          <w:bCs/>
          <w:szCs w:val="20"/>
        </w:rPr>
        <w:t xml:space="preserve"> for 1 </w:t>
      </w:r>
      <w:proofErr w:type="spellStart"/>
      <w:r w:rsidRPr="001960A6">
        <w:rPr>
          <w:rFonts w:cs="Arial"/>
          <w:bCs/>
          <w:szCs w:val="20"/>
        </w:rPr>
        <w:t>day</w:t>
      </w:r>
      <w:proofErr w:type="spellEnd"/>
      <w:r w:rsidRPr="001960A6">
        <w:rPr>
          <w:rFonts w:cs="Arial"/>
          <w:bCs/>
          <w:szCs w:val="20"/>
        </w:rPr>
        <w:t xml:space="preserve"> (8 </w:t>
      </w:r>
      <w:proofErr w:type="spellStart"/>
      <w:r w:rsidRPr="001960A6">
        <w:rPr>
          <w:rFonts w:cs="Arial"/>
          <w:bCs/>
          <w:szCs w:val="20"/>
        </w:rPr>
        <w:t>hours</w:t>
      </w:r>
      <w:proofErr w:type="spellEnd"/>
      <w:r w:rsidRPr="001960A6">
        <w:rPr>
          <w:rFonts w:cs="Arial"/>
          <w:bCs/>
          <w:szCs w:val="20"/>
        </w:rPr>
        <w:t xml:space="preserve">) for 5 </w:t>
      </w:r>
      <w:proofErr w:type="spellStart"/>
      <w:r w:rsidRPr="001960A6">
        <w:rPr>
          <w:rFonts w:cs="Arial"/>
          <w:bCs/>
          <w:szCs w:val="20"/>
        </w:rPr>
        <w:t>participants</w:t>
      </w:r>
      <w:proofErr w:type="spellEnd"/>
      <w:r w:rsidRPr="001960A6">
        <w:rPr>
          <w:rFonts w:cs="Arial"/>
          <w:bCs/>
          <w:szCs w:val="20"/>
        </w:rPr>
        <w:t xml:space="preserve"> </w:t>
      </w:r>
      <w:proofErr w:type="spellStart"/>
      <w:r w:rsidRPr="001960A6">
        <w:rPr>
          <w:rFonts w:cs="Arial"/>
          <w:bCs/>
          <w:szCs w:val="20"/>
        </w:rPr>
        <w:t>of</w:t>
      </w:r>
      <w:proofErr w:type="spellEnd"/>
      <w:r w:rsidRPr="001960A6">
        <w:rPr>
          <w:rFonts w:cs="Arial"/>
          <w:bCs/>
          <w:szCs w:val="20"/>
        </w:rPr>
        <w:t xml:space="preserve"> the </w:t>
      </w:r>
      <w:proofErr w:type="spellStart"/>
      <w:r w:rsidRPr="001960A6">
        <w:rPr>
          <w:rFonts w:cs="Arial"/>
          <w:bCs/>
          <w:szCs w:val="20"/>
        </w:rPr>
        <w:t>client</w:t>
      </w:r>
      <w:proofErr w:type="spellEnd"/>
      <w:r w:rsidRPr="001960A6">
        <w:rPr>
          <w:rFonts w:cs="Arial"/>
          <w:bCs/>
          <w:szCs w:val="20"/>
        </w:rPr>
        <w:t xml:space="preserve"> at the </w:t>
      </w:r>
      <w:proofErr w:type="spellStart"/>
      <w:r w:rsidRPr="001960A6">
        <w:rPr>
          <w:rFonts w:cs="Arial"/>
          <w:bCs/>
          <w:szCs w:val="20"/>
        </w:rPr>
        <w:t>client</w:t>
      </w:r>
      <w:proofErr w:type="spellEnd"/>
      <w:r w:rsidRPr="001960A6">
        <w:rPr>
          <w:rFonts w:cs="Arial"/>
          <w:bCs/>
          <w:szCs w:val="20"/>
        </w:rPr>
        <w:t xml:space="preserve"> </w:t>
      </w:r>
      <w:r w:rsidR="002313BC" w:rsidRPr="001960A6">
        <w:rPr>
          <w:lang w:val="en-GB" w:eastAsia="zh-CN"/>
        </w:rPr>
        <w:t>premises</w:t>
      </w:r>
      <w:r w:rsidR="00985D18" w:rsidRPr="001960A6">
        <w:rPr>
          <w:lang w:val="en-GB" w:eastAsia="zh-CN"/>
        </w:rPr>
        <w:t>,</w:t>
      </w:r>
      <w:r w:rsidR="002313BC" w:rsidRPr="001960A6">
        <w:rPr>
          <w:lang w:val="en-GB" w:eastAsia="zh-CN"/>
        </w:rPr>
        <w:t xml:space="preserve"> </w:t>
      </w:r>
      <w:r w:rsidRPr="001960A6">
        <w:rPr>
          <w:rFonts w:cs="Arial"/>
          <w:bCs/>
          <w:szCs w:val="20"/>
        </w:rPr>
        <w:t xml:space="preserve">10 </w:t>
      </w:r>
      <w:proofErr w:type="spellStart"/>
      <w:r w:rsidRPr="001960A6">
        <w:rPr>
          <w:rFonts w:cs="Arial"/>
          <w:bCs/>
          <w:szCs w:val="20"/>
        </w:rPr>
        <w:t>days</w:t>
      </w:r>
      <w:proofErr w:type="spellEnd"/>
      <w:r w:rsidRPr="001960A6">
        <w:rPr>
          <w:rFonts w:cs="Arial"/>
          <w:bCs/>
          <w:szCs w:val="20"/>
        </w:rPr>
        <w:t xml:space="preserve"> </w:t>
      </w:r>
      <w:proofErr w:type="spellStart"/>
      <w:r w:rsidRPr="001960A6">
        <w:rPr>
          <w:rFonts w:cs="Arial"/>
          <w:bCs/>
          <w:szCs w:val="20"/>
        </w:rPr>
        <w:t>after</w:t>
      </w:r>
      <w:proofErr w:type="spellEnd"/>
      <w:r w:rsidRPr="001960A6">
        <w:rPr>
          <w:rFonts w:cs="Arial"/>
          <w:bCs/>
          <w:szCs w:val="20"/>
        </w:rPr>
        <w:t xml:space="preserve"> </w:t>
      </w:r>
      <w:proofErr w:type="spellStart"/>
      <w:r w:rsidRPr="001960A6">
        <w:rPr>
          <w:rFonts w:cs="Arial"/>
          <w:bCs/>
          <w:szCs w:val="20"/>
        </w:rPr>
        <w:t>final</w:t>
      </w:r>
      <w:proofErr w:type="spellEnd"/>
      <w:r w:rsidRPr="001960A6">
        <w:rPr>
          <w:rFonts w:cs="Arial"/>
          <w:bCs/>
          <w:szCs w:val="20"/>
        </w:rPr>
        <w:t xml:space="preserve"> </w:t>
      </w:r>
      <w:proofErr w:type="spellStart"/>
      <w:r w:rsidRPr="001960A6">
        <w:rPr>
          <w:rFonts w:cs="Arial"/>
          <w:bCs/>
          <w:szCs w:val="20"/>
        </w:rPr>
        <w:t>acceptance</w:t>
      </w:r>
      <w:proofErr w:type="spellEnd"/>
      <w:r w:rsidRPr="001960A6">
        <w:rPr>
          <w:rFonts w:cs="Arial"/>
          <w:bCs/>
          <w:szCs w:val="20"/>
        </w:rPr>
        <w:t xml:space="preserve"> at the </w:t>
      </w:r>
      <w:proofErr w:type="spellStart"/>
      <w:r w:rsidRPr="001960A6">
        <w:rPr>
          <w:rFonts w:cs="Arial"/>
          <w:bCs/>
          <w:szCs w:val="20"/>
        </w:rPr>
        <w:t>latest</w:t>
      </w:r>
      <w:proofErr w:type="spellEnd"/>
      <w:r w:rsidRPr="001960A6">
        <w:rPr>
          <w:rFonts w:cs="Arial"/>
          <w:bCs/>
          <w:szCs w:val="20"/>
        </w:rPr>
        <w:t>.</w:t>
      </w:r>
    </w:p>
    <w:p w14:paraId="64F3A878" w14:textId="77777777" w:rsidR="00A2675A" w:rsidRPr="001960A6" w:rsidRDefault="00A2675A" w:rsidP="00A2675A">
      <w:pPr>
        <w:rPr>
          <w:rFonts w:cs="Arial"/>
          <w:bCs/>
          <w:szCs w:val="20"/>
        </w:rPr>
      </w:pPr>
    </w:p>
    <w:p w14:paraId="7292F329" w14:textId="4F3D2A7C" w:rsidR="00A2675A" w:rsidRPr="001960A6" w:rsidRDefault="00A2675A" w:rsidP="00A2675A">
      <w:pPr>
        <w:rPr>
          <w:rFonts w:cs="Arial"/>
          <w:bCs/>
          <w:szCs w:val="20"/>
        </w:rPr>
      </w:pPr>
      <w:r w:rsidRPr="001960A6">
        <w:rPr>
          <w:rFonts w:cs="Arial"/>
          <w:bCs/>
          <w:szCs w:val="20"/>
        </w:rPr>
        <w:t xml:space="preserve">The </w:t>
      </w:r>
      <w:proofErr w:type="spellStart"/>
      <w:r w:rsidRPr="001960A6">
        <w:rPr>
          <w:rFonts w:cs="Arial"/>
          <w:bCs/>
          <w:szCs w:val="20"/>
        </w:rPr>
        <w:t>Bidder</w:t>
      </w:r>
      <w:proofErr w:type="spellEnd"/>
      <w:r w:rsidRPr="001960A6">
        <w:rPr>
          <w:rFonts w:cs="Arial"/>
          <w:bCs/>
          <w:szCs w:val="20"/>
        </w:rPr>
        <w:t xml:space="preserve"> </w:t>
      </w:r>
      <w:proofErr w:type="spellStart"/>
      <w:r w:rsidRPr="001960A6">
        <w:rPr>
          <w:rFonts w:cs="Arial"/>
          <w:bCs/>
          <w:szCs w:val="20"/>
        </w:rPr>
        <w:t>bears</w:t>
      </w:r>
      <w:proofErr w:type="spellEnd"/>
      <w:r w:rsidRPr="001960A6">
        <w:rPr>
          <w:rFonts w:cs="Arial"/>
          <w:bCs/>
          <w:szCs w:val="20"/>
        </w:rPr>
        <w:t xml:space="preserve"> </w:t>
      </w:r>
      <w:proofErr w:type="spellStart"/>
      <w:r w:rsidRPr="001960A6">
        <w:rPr>
          <w:rFonts w:cs="Arial"/>
          <w:bCs/>
          <w:szCs w:val="20"/>
        </w:rPr>
        <w:t>all</w:t>
      </w:r>
      <w:proofErr w:type="spellEnd"/>
      <w:r w:rsidRPr="001960A6">
        <w:rPr>
          <w:rFonts w:cs="Arial"/>
          <w:bCs/>
          <w:szCs w:val="20"/>
        </w:rPr>
        <w:t xml:space="preserve"> </w:t>
      </w:r>
      <w:r w:rsidR="007D7F89" w:rsidRPr="001960A6">
        <w:rPr>
          <w:rFonts w:cs="Arial"/>
          <w:bCs/>
          <w:szCs w:val="20"/>
        </w:rPr>
        <w:t xml:space="preserve">the </w:t>
      </w:r>
      <w:proofErr w:type="spellStart"/>
      <w:r w:rsidRPr="001960A6">
        <w:rPr>
          <w:rFonts w:cs="Arial"/>
          <w:bCs/>
          <w:szCs w:val="20"/>
        </w:rPr>
        <w:t>costs</w:t>
      </w:r>
      <w:proofErr w:type="spellEnd"/>
      <w:r w:rsidRPr="001960A6">
        <w:rPr>
          <w:rFonts w:cs="Arial"/>
          <w:bCs/>
          <w:szCs w:val="20"/>
        </w:rPr>
        <w:t xml:space="preserve"> </w:t>
      </w:r>
      <w:proofErr w:type="spellStart"/>
      <w:r w:rsidRPr="001960A6">
        <w:rPr>
          <w:rFonts w:cs="Arial"/>
          <w:bCs/>
          <w:szCs w:val="20"/>
        </w:rPr>
        <w:t>related</w:t>
      </w:r>
      <w:proofErr w:type="spellEnd"/>
      <w:r w:rsidRPr="001960A6">
        <w:rPr>
          <w:rFonts w:cs="Arial"/>
          <w:bCs/>
          <w:szCs w:val="20"/>
        </w:rPr>
        <w:t xml:space="preserve"> to the </w:t>
      </w:r>
      <w:proofErr w:type="spellStart"/>
      <w:r w:rsidRPr="001960A6">
        <w:rPr>
          <w:rFonts w:cs="Arial"/>
          <w:bCs/>
          <w:szCs w:val="20"/>
        </w:rPr>
        <w:t>training</w:t>
      </w:r>
      <w:proofErr w:type="spellEnd"/>
      <w:r w:rsidR="00AA4AB8" w:rsidRPr="001960A6">
        <w:rPr>
          <w:rFonts w:cs="Arial"/>
          <w:bCs/>
          <w:szCs w:val="20"/>
        </w:rPr>
        <w:t xml:space="preserve"> (</w:t>
      </w:r>
      <w:r w:rsidRPr="001960A6">
        <w:rPr>
          <w:rFonts w:cs="Arial"/>
          <w:bCs/>
          <w:szCs w:val="20"/>
        </w:rPr>
        <w:t xml:space="preserve">literature and </w:t>
      </w:r>
      <w:proofErr w:type="spellStart"/>
      <w:r w:rsidRPr="001960A6">
        <w:rPr>
          <w:rFonts w:cs="Arial"/>
          <w:bCs/>
          <w:szCs w:val="20"/>
        </w:rPr>
        <w:t>accessories</w:t>
      </w:r>
      <w:proofErr w:type="spellEnd"/>
      <w:r w:rsidRPr="001960A6">
        <w:rPr>
          <w:rFonts w:cs="Arial"/>
          <w:bCs/>
          <w:szCs w:val="20"/>
        </w:rPr>
        <w:t xml:space="preserve"> for </w:t>
      </w:r>
      <w:proofErr w:type="spellStart"/>
      <w:r w:rsidRPr="001960A6">
        <w:rPr>
          <w:rFonts w:cs="Arial"/>
          <w:bCs/>
          <w:szCs w:val="20"/>
        </w:rPr>
        <w:t>conducting</w:t>
      </w:r>
      <w:proofErr w:type="spellEnd"/>
      <w:r w:rsidRPr="001960A6">
        <w:rPr>
          <w:rFonts w:cs="Arial"/>
          <w:bCs/>
          <w:szCs w:val="20"/>
        </w:rPr>
        <w:t xml:space="preserve"> the </w:t>
      </w:r>
      <w:proofErr w:type="spellStart"/>
      <w:r w:rsidRPr="001960A6">
        <w:rPr>
          <w:rFonts w:cs="Arial"/>
          <w:bCs/>
          <w:szCs w:val="20"/>
        </w:rPr>
        <w:t>training</w:t>
      </w:r>
      <w:proofErr w:type="spellEnd"/>
      <w:r w:rsidRPr="001960A6">
        <w:rPr>
          <w:rFonts w:cs="Arial"/>
          <w:bCs/>
          <w:szCs w:val="20"/>
        </w:rPr>
        <w:t xml:space="preserve">, as </w:t>
      </w:r>
      <w:proofErr w:type="spellStart"/>
      <w:r w:rsidRPr="001960A6">
        <w:rPr>
          <w:rFonts w:cs="Arial"/>
          <w:bCs/>
          <w:szCs w:val="20"/>
        </w:rPr>
        <w:t>well</w:t>
      </w:r>
      <w:proofErr w:type="spellEnd"/>
      <w:r w:rsidRPr="001960A6">
        <w:rPr>
          <w:rFonts w:cs="Arial"/>
          <w:bCs/>
          <w:szCs w:val="20"/>
        </w:rPr>
        <w:t xml:space="preserve"> as the </w:t>
      </w:r>
      <w:proofErr w:type="spellStart"/>
      <w:r w:rsidR="00465E37" w:rsidRPr="001960A6">
        <w:rPr>
          <w:rFonts w:cs="Arial"/>
          <w:bCs/>
          <w:szCs w:val="20"/>
        </w:rPr>
        <w:t>travel</w:t>
      </w:r>
      <w:proofErr w:type="spellEnd"/>
      <w:r w:rsidR="00465E37" w:rsidRPr="001960A6">
        <w:rPr>
          <w:rFonts w:cs="Arial"/>
          <w:bCs/>
          <w:szCs w:val="20"/>
        </w:rPr>
        <w:t xml:space="preserve"> </w:t>
      </w:r>
      <w:proofErr w:type="spellStart"/>
      <w:r w:rsidRPr="001960A6">
        <w:rPr>
          <w:rFonts w:cs="Arial"/>
          <w:bCs/>
          <w:szCs w:val="20"/>
        </w:rPr>
        <w:t>costs</w:t>
      </w:r>
      <w:proofErr w:type="spellEnd"/>
      <w:r w:rsidRPr="001960A6">
        <w:rPr>
          <w:rFonts w:cs="Arial"/>
          <w:bCs/>
          <w:szCs w:val="20"/>
        </w:rPr>
        <w:t xml:space="preserve"> and </w:t>
      </w:r>
      <w:proofErr w:type="spellStart"/>
      <w:r w:rsidRPr="001960A6">
        <w:rPr>
          <w:rFonts w:cs="Arial"/>
          <w:bCs/>
          <w:szCs w:val="20"/>
        </w:rPr>
        <w:t>accommodation</w:t>
      </w:r>
      <w:proofErr w:type="spellEnd"/>
      <w:r w:rsidRPr="001960A6">
        <w:rPr>
          <w:rFonts w:cs="Arial"/>
          <w:bCs/>
          <w:szCs w:val="20"/>
        </w:rPr>
        <w:t xml:space="preserve"> </w:t>
      </w:r>
      <w:proofErr w:type="spellStart"/>
      <w:r w:rsidRPr="001960A6">
        <w:rPr>
          <w:rFonts w:cs="Arial"/>
          <w:bCs/>
          <w:szCs w:val="20"/>
        </w:rPr>
        <w:t>of</w:t>
      </w:r>
      <w:proofErr w:type="spellEnd"/>
      <w:r w:rsidRPr="001960A6">
        <w:rPr>
          <w:rFonts w:cs="Arial"/>
          <w:bCs/>
          <w:szCs w:val="20"/>
        </w:rPr>
        <w:t xml:space="preserve"> the </w:t>
      </w:r>
      <w:proofErr w:type="spellStart"/>
      <w:r w:rsidRPr="001960A6">
        <w:rPr>
          <w:rFonts w:cs="Arial"/>
          <w:bCs/>
          <w:szCs w:val="20"/>
        </w:rPr>
        <w:t>lecturer</w:t>
      </w:r>
      <w:proofErr w:type="spellEnd"/>
      <w:r w:rsidR="005D77E2" w:rsidRPr="001960A6">
        <w:rPr>
          <w:rFonts w:cs="Arial"/>
          <w:bCs/>
          <w:szCs w:val="20"/>
        </w:rPr>
        <w:t>)</w:t>
      </w:r>
      <w:r w:rsidRPr="001960A6">
        <w:rPr>
          <w:rFonts w:cs="Arial"/>
          <w:bCs/>
          <w:szCs w:val="20"/>
        </w:rPr>
        <w:t>.</w:t>
      </w:r>
    </w:p>
    <w:p w14:paraId="0A87577F" w14:textId="77777777" w:rsidR="00A2675A" w:rsidRPr="001960A6" w:rsidRDefault="00A2675A" w:rsidP="00A2675A">
      <w:pPr>
        <w:rPr>
          <w:rFonts w:cs="Arial"/>
          <w:bCs/>
          <w:szCs w:val="20"/>
        </w:rPr>
      </w:pPr>
    </w:p>
    <w:p w14:paraId="05345053" w14:textId="77777777" w:rsidR="00A2675A" w:rsidRPr="001960A6" w:rsidRDefault="00A2675A" w:rsidP="00A2675A">
      <w:pPr>
        <w:rPr>
          <w:rFonts w:cs="Arial"/>
          <w:bCs/>
          <w:szCs w:val="20"/>
        </w:rPr>
      </w:pPr>
      <w:bookmarkStart w:id="48" w:name="_Hlk169775080"/>
      <w:proofErr w:type="spellStart"/>
      <w:r w:rsidRPr="001960A6">
        <w:rPr>
          <w:rFonts w:cs="Arial"/>
          <w:bCs/>
          <w:szCs w:val="20"/>
        </w:rPr>
        <w:t>Education</w:t>
      </w:r>
      <w:proofErr w:type="spellEnd"/>
      <w:r w:rsidRPr="001960A6">
        <w:rPr>
          <w:rFonts w:cs="Arial"/>
          <w:bCs/>
          <w:szCs w:val="20"/>
        </w:rPr>
        <w:t xml:space="preserve"> </w:t>
      </w:r>
      <w:proofErr w:type="spellStart"/>
      <w:r w:rsidRPr="001960A6">
        <w:rPr>
          <w:rFonts w:cs="Arial"/>
          <w:bCs/>
          <w:szCs w:val="20"/>
        </w:rPr>
        <w:t>must</w:t>
      </w:r>
      <w:proofErr w:type="spellEnd"/>
      <w:r w:rsidRPr="001960A6">
        <w:rPr>
          <w:rFonts w:cs="Arial"/>
          <w:bCs/>
          <w:szCs w:val="20"/>
        </w:rPr>
        <w:t xml:space="preserve"> </w:t>
      </w:r>
      <w:proofErr w:type="spellStart"/>
      <w:r w:rsidRPr="001960A6">
        <w:rPr>
          <w:rFonts w:cs="Arial"/>
          <w:bCs/>
          <w:szCs w:val="20"/>
        </w:rPr>
        <w:t>include</w:t>
      </w:r>
      <w:proofErr w:type="spellEnd"/>
      <w:r w:rsidRPr="001960A6">
        <w:rPr>
          <w:rFonts w:cs="Arial"/>
          <w:bCs/>
          <w:szCs w:val="20"/>
        </w:rPr>
        <w:t xml:space="preserve"> the </w:t>
      </w:r>
      <w:proofErr w:type="spellStart"/>
      <w:r w:rsidRPr="001960A6">
        <w:rPr>
          <w:rFonts w:cs="Arial"/>
          <w:bCs/>
          <w:szCs w:val="20"/>
        </w:rPr>
        <w:t>following</w:t>
      </w:r>
      <w:proofErr w:type="spellEnd"/>
      <w:r w:rsidRPr="001960A6">
        <w:rPr>
          <w:rFonts w:cs="Arial"/>
          <w:bCs/>
          <w:szCs w:val="20"/>
        </w:rPr>
        <w:t>:</w:t>
      </w:r>
    </w:p>
    <w:p w14:paraId="42FA2192" w14:textId="0F051F9A" w:rsidR="00A2675A" w:rsidRPr="001960A6" w:rsidRDefault="00A2675A" w:rsidP="00A4209D">
      <w:pPr>
        <w:pStyle w:val="ListParagraph"/>
        <w:numPr>
          <w:ilvl w:val="0"/>
          <w:numId w:val="37"/>
        </w:numPr>
        <w:rPr>
          <w:rFonts w:cs="Arial"/>
          <w:bCs/>
          <w:szCs w:val="20"/>
        </w:rPr>
      </w:pPr>
      <w:proofErr w:type="spellStart"/>
      <w:r w:rsidRPr="001960A6">
        <w:rPr>
          <w:rFonts w:cs="Arial"/>
          <w:bCs/>
          <w:szCs w:val="20"/>
        </w:rPr>
        <w:t>exchange</w:t>
      </w:r>
      <w:proofErr w:type="spellEnd"/>
      <w:r w:rsidRPr="001960A6">
        <w:rPr>
          <w:rFonts w:cs="Arial"/>
          <w:bCs/>
          <w:szCs w:val="20"/>
        </w:rPr>
        <w:t xml:space="preserve"> </w:t>
      </w:r>
      <w:proofErr w:type="spellStart"/>
      <w:r w:rsidRPr="001960A6">
        <w:rPr>
          <w:rFonts w:cs="Arial"/>
          <w:bCs/>
          <w:szCs w:val="20"/>
        </w:rPr>
        <w:t>of</w:t>
      </w:r>
      <w:proofErr w:type="spellEnd"/>
      <w:r w:rsidRPr="001960A6">
        <w:rPr>
          <w:rFonts w:cs="Arial"/>
          <w:bCs/>
          <w:szCs w:val="20"/>
        </w:rPr>
        <w:t xml:space="preserve"> LED </w:t>
      </w:r>
      <w:proofErr w:type="spellStart"/>
      <w:r w:rsidRPr="001960A6">
        <w:rPr>
          <w:rFonts w:cs="Arial"/>
          <w:bCs/>
          <w:szCs w:val="20"/>
        </w:rPr>
        <w:t>modules</w:t>
      </w:r>
      <w:proofErr w:type="spellEnd"/>
      <w:r w:rsidRPr="001960A6">
        <w:rPr>
          <w:rFonts w:cs="Arial"/>
          <w:bCs/>
          <w:szCs w:val="20"/>
        </w:rPr>
        <w:t>/</w:t>
      </w:r>
      <w:proofErr w:type="spellStart"/>
      <w:r w:rsidRPr="001960A6">
        <w:rPr>
          <w:rFonts w:cs="Arial"/>
          <w:bCs/>
          <w:szCs w:val="20"/>
        </w:rPr>
        <w:t>panels</w:t>
      </w:r>
      <w:proofErr w:type="spellEnd"/>
    </w:p>
    <w:p w14:paraId="10E6B855" w14:textId="7CB23A44" w:rsidR="00A2675A" w:rsidRPr="001960A6" w:rsidRDefault="00A2675A" w:rsidP="00A4209D">
      <w:pPr>
        <w:pStyle w:val="ListParagraph"/>
        <w:numPr>
          <w:ilvl w:val="0"/>
          <w:numId w:val="37"/>
        </w:numPr>
        <w:rPr>
          <w:rFonts w:cs="Arial"/>
          <w:bCs/>
          <w:szCs w:val="20"/>
        </w:rPr>
      </w:pPr>
      <w:r w:rsidRPr="001960A6">
        <w:rPr>
          <w:rFonts w:cs="Arial"/>
          <w:bCs/>
          <w:szCs w:val="20"/>
        </w:rPr>
        <w:t xml:space="preserve">panel </w:t>
      </w:r>
      <w:proofErr w:type="spellStart"/>
      <w:r w:rsidRPr="001960A6">
        <w:rPr>
          <w:rFonts w:cs="Arial"/>
          <w:bCs/>
          <w:szCs w:val="20"/>
        </w:rPr>
        <w:t>configuration</w:t>
      </w:r>
      <w:proofErr w:type="spellEnd"/>
    </w:p>
    <w:p w14:paraId="7E3A43A1" w14:textId="26A2EE46" w:rsidR="00A2675A" w:rsidRPr="001960A6" w:rsidRDefault="00A2675A" w:rsidP="00A4209D">
      <w:pPr>
        <w:pStyle w:val="ListParagraph"/>
        <w:numPr>
          <w:ilvl w:val="0"/>
          <w:numId w:val="37"/>
        </w:numPr>
        <w:rPr>
          <w:rFonts w:cs="Arial"/>
          <w:bCs/>
          <w:szCs w:val="20"/>
        </w:rPr>
      </w:pPr>
      <w:r w:rsidRPr="001960A6">
        <w:rPr>
          <w:rFonts w:cs="Arial"/>
          <w:bCs/>
          <w:szCs w:val="20"/>
        </w:rPr>
        <w:t xml:space="preserve">panel </w:t>
      </w:r>
      <w:proofErr w:type="spellStart"/>
      <w:r w:rsidRPr="001960A6">
        <w:rPr>
          <w:rFonts w:cs="Arial"/>
          <w:bCs/>
          <w:szCs w:val="20"/>
        </w:rPr>
        <w:t>calibration</w:t>
      </w:r>
      <w:proofErr w:type="spellEnd"/>
    </w:p>
    <w:p w14:paraId="00038D8B" w14:textId="61DAC1B7" w:rsidR="00A2675A" w:rsidRPr="001960A6" w:rsidRDefault="00A2675A" w:rsidP="00A4209D">
      <w:pPr>
        <w:pStyle w:val="ListParagraph"/>
        <w:numPr>
          <w:ilvl w:val="0"/>
          <w:numId w:val="37"/>
        </w:numPr>
        <w:rPr>
          <w:rFonts w:cs="Arial"/>
          <w:bCs/>
          <w:szCs w:val="20"/>
        </w:rPr>
      </w:pPr>
      <w:proofErr w:type="spellStart"/>
      <w:r w:rsidRPr="001960A6">
        <w:rPr>
          <w:rFonts w:cs="Arial"/>
          <w:bCs/>
          <w:szCs w:val="20"/>
        </w:rPr>
        <w:t>changing</w:t>
      </w:r>
      <w:proofErr w:type="spellEnd"/>
      <w:r w:rsidRPr="001960A6">
        <w:rPr>
          <w:rFonts w:cs="Arial"/>
          <w:bCs/>
          <w:szCs w:val="20"/>
        </w:rPr>
        <w:t xml:space="preserve"> LED</w:t>
      </w:r>
      <w:r w:rsidR="004E2493" w:rsidRPr="001960A6">
        <w:rPr>
          <w:rFonts w:cs="Arial"/>
          <w:bCs/>
          <w:szCs w:val="20"/>
        </w:rPr>
        <w:t xml:space="preserve"> </w:t>
      </w:r>
      <w:proofErr w:type="spellStart"/>
      <w:r w:rsidR="004E2493" w:rsidRPr="001960A6">
        <w:rPr>
          <w:rFonts w:cs="Arial"/>
          <w:bCs/>
          <w:szCs w:val="20"/>
        </w:rPr>
        <w:t>diodes</w:t>
      </w:r>
      <w:proofErr w:type="spellEnd"/>
    </w:p>
    <w:p w14:paraId="18937C4A" w14:textId="1DC3EA63" w:rsidR="00A2675A" w:rsidRPr="001960A6" w:rsidRDefault="00A2675A" w:rsidP="00A4209D">
      <w:pPr>
        <w:pStyle w:val="ListParagraph"/>
        <w:numPr>
          <w:ilvl w:val="0"/>
          <w:numId w:val="37"/>
        </w:numPr>
        <w:rPr>
          <w:rFonts w:cs="Arial"/>
          <w:bCs/>
          <w:szCs w:val="20"/>
        </w:rPr>
      </w:pPr>
      <w:proofErr w:type="spellStart"/>
      <w:r w:rsidRPr="001960A6">
        <w:rPr>
          <w:rFonts w:cs="Arial"/>
          <w:bCs/>
          <w:szCs w:val="20"/>
        </w:rPr>
        <w:t>distribution</w:t>
      </w:r>
      <w:proofErr w:type="spellEnd"/>
      <w:r w:rsidRPr="001960A6">
        <w:rPr>
          <w:rFonts w:cs="Arial"/>
          <w:bCs/>
          <w:szCs w:val="20"/>
        </w:rPr>
        <w:t>/</w:t>
      </w:r>
      <w:proofErr w:type="spellStart"/>
      <w:r w:rsidRPr="001960A6">
        <w:rPr>
          <w:rFonts w:cs="Arial"/>
          <w:bCs/>
          <w:szCs w:val="20"/>
        </w:rPr>
        <w:t>processing</w:t>
      </w:r>
      <w:proofErr w:type="spellEnd"/>
      <w:r w:rsidRPr="001960A6">
        <w:rPr>
          <w:rFonts w:cs="Arial"/>
          <w:bCs/>
          <w:szCs w:val="20"/>
        </w:rPr>
        <w:t xml:space="preserve"> </w:t>
      </w:r>
      <w:proofErr w:type="spellStart"/>
      <w:r w:rsidRPr="001960A6">
        <w:rPr>
          <w:rFonts w:cs="Arial"/>
          <w:bCs/>
          <w:szCs w:val="20"/>
        </w:rPr>
        <w:t>unit</w:t>
      </w:r>
      <w:proofErr w:type="spellEnd"/>
      <w:r w:rsidRPr="001960A6">
        <w:rPr>
          <w:rFonts w:cs="Arial"/>
          <w:bCs/>
          <w:szCs w:val="20"/>
        </w:rPr>
        <w:t xml:space="preserve"> </w:t>
      </w:r>
      <w:proofErr w:type="spellStart"/>
      <w:r w:rsidRPr="001960A6">
        <w:rPr>
          <w:rFonts w:cs="Arial"/>
          <w:bCs/>
          <w:szCs w:val="20"/>
        </w:rPr>
        <w:t>setting</w:t>
      </w:r>
      <w:proofErr w:type="spellEnd"/>
    </w:p>
    <w:bookmarkEnd w:id="48"/>
    <w:p w14:paraId="6D13E079" w14:textId="77777777" w:rsidR="00A2675A" w:rsidRPr="001960A6" w:rsidRDefault="00A2675A" w:rsidP="00A2675A">
      <w:pPr>
        <w:rPr>
          <w:rFonts w:cs="Arial"/>
          <w:bCs/>
          <w:szCs w:val="20"/>
        </w:rPr>
      </w:pPr>
    </w:p>
    <w:p w14:paraId="085D3771" w14:textId="57F4BF2C" w:rsidR="004C3C39" w:rsidRPr="001960A6" w:rsidRDefault="00A2675A" w:rsidP="00A2675A">
      <w:proofErr w:type="spellStart"/>
      <w:r w:rsidRPr="001960A6">
        <w:rPr>
          <w:rFonts w:cs="Arial"/>
          <w:bCs/>
          <w:szCs w:val="20"/>
        </w:rPr>
        <w:t>Training</w:t>
      </w:r>
      <w:proofErr w:type="spellEnd"/>
      <w:r w:rsidRPr="001960A6">
        <w:rPr>
          <w:rFonts w:cs="Arial"/>
          <w:bCs/>
          <w:szCs w:val="20"/>
        </w:rPr>
        <w:t xml:space="preserve"> and </w:t>
      </w:r>
      <w:proofErr w:type="spellStart"/>
      <w:r w:rsidRPr="001960A6">
        <w:rPr>
          <w:rFonts w:cs="Arial"/>
          <w:bCs/>
          <w:szCs w:val="20"/>
        </w:rPr>
        <w:t>related</w:t>
      </w:r>
      <w:proofErr w:type="spellEnd"/>
      <w:r w:rsidRPr="001960A6">
        <w:rPr>
          <w:rFonts w:cs="Arial"/>
          <w:bCs/>
          <w:szCs w:val="20"/>
        </w:rPr>
        <w:t xml:space="preserve"> material </w:t>
      </w:r>
      <w:proofErr w:type="spellStart"/>
      <w:r w:rsidRPr="001960A6">
        <w:rPr>
          <w:rFonts w:cs="Arial"/>
          <w:bCs/>
          <w:szCs w:val="20"/>
        </w:rPr>
        <w:t>must</w:t>
      </w:r>
      <w:proofErr w:type="spellEnd"/>
      <w:r w:rsidRPr="001960A6">
        <w:rPr>
          <w:rFonts w:cs="Arial"/>
          <w:bCs/>
          <w:szCs w:val="20"/>
        </w:rPr>
        <w:t xml:space="preserve"> be in </w:t>
      </w:r>
      <w:proofErr w:type="spellStart"/>
      <w:r w:rsidRPr="001960A6">
        <w:rPr>
          <w:rFonts w:cs="Arial"/>
          <w:bCs/>
          <w:szCs w:val="20"/>
        </w:rPr>
        <w:t>Slovenian</w:t>
      </w:r>
      <w:proofErr w:type="spellEnd"/>
      <w:r w:rsidRPr="001960A6">
        <w:rPr>
          <w:rFonts w:cs="Arial"/>
          <w:bCs/>
          <w:szCs w:val="20"/>
        </w:rPr>
        <w:t xml:space="preserve"> </w:t>
      </w:r>
      <w:proofErr w:type="spellStart"/>
      <w:r w:rsidRPr="001960A6">
        <w:rPr>
          <w:rFonts w:cs="Arial"/>
          <w:bCs/>
          <w:szCs w:val="20"/>
        </w:rPr>
        <w:t>or</w:t>
      </w:r>
      <w:proofErr w:type="spellEnd"/>
      <w:r w:rsidRPr="001960A6">
        <w:rPr>
          <w:rFonts w:cs="Arial"/>
          <w:bCs/>
          <w:szCs w:val="20"/>
        </w:rPr>
        <w:t xml:space="preserve"> </w:t>
      </w:r>
      <w:proofErr w:type="spellStart"/>
      <w:r w:rsidRPr="001960A6">
        <w:rPr>
          <w:rFonts w:cs="Arial"/>
          <w:bCs/>
          <w:szCs w:val="20"/>
        </w:rPr>
        <w:t>English</w:t>
      </w:r>
      <w:proofErr w:type="spellEnd"/>
      <w:r w:rsidR="00F5396F" w:rsidRPr="001960A6">
        <w:rPr>
          <w:rFonts w:cs="Arial"/>
          <w:bCs/>
          <w:szCs w:val="20"/>
        </w:rPr>
        <w:t xml:space="preserve"> </w:t>
      </w:r>
      <w:proofErr w:type="spellStart"/>
      <w:r w:rsidR="00F5396F" w:rsidRPr="001960A6">
        <w:rPr>
          <w:rFonts w:cs="Arial"/>
          <w:bCs/>
          <w:szCs w:val="20"/>
        </w:rPr>
        <w:t>language</w:t>
      </w:r>
      <w:proofErr w:type="spellEnd"/>
      <w:r w:rsidR="004C3C39" w:rsidRPr="001960A6">
        <w:t>.</w:t>
      </w:r>
    </w:p>
    <w:p w14:paraId="7B24943B" w14:textId="55CC6E47" w:rsidR="004C3C39" w:rsidRPr="001960A6" w:rsidRDefault="00A2675A" w:rsidP="004C3C39">
      <w:pPr>
        <w:pStyle w:val="Heading3"/>
        <w:rPr>
          <w:b/>
          <w:color w:val="000000"/>
        </w:rPr>
      </w:pPr>
      <w:bookmarkStart w:id="49" w:name="_Toc170721985"/>
      <w:bookmarkEnd w:id="45"/>
      <w:bookmarkEnd w:id="46"/>
      <w:proofErr w:type="spellStart"/>
      <w:r w:rsidRPr="001960A6">
        <w:rPr>
          <w:b/>
          <w:color w:val="000000"/>
        </w:rPr>
        <w:t>Warranty</w:t>
      </w:r>
      <w:proofErr w:type="spellEnd"/>
      <w:r w:rsidRPr="001960A6">
        <w:rPr>
          <w:b/>
          <w:color w:val="000000"/>
        </w:rPr>
        <w:t xml:space="preserve"> </w:t>
      </w:r>
      <w:proofErr w:type="spellStart"/>
      <w:r w:rsidRPr="001960A6">
        <w:rPr>
          <w:b/>
          <w:color w:val="000000"/>
        </w:rPr>
        <w:t>maintenance</w:t>
      </w:r>
      <w:bookmarkEnd w:id="49"/>
      <w:proofErr w:type="spellEnd"/>
    </w:p>
    <w:p w14:paraId="4557A5C0" w14:textId="77777777" w:rsidR="004C3C39" w:rsidRPr="001960A6" w:rsidRDefault="004C3C39" w:rsidP="004C3C39"/>
    <w:p w14:paraId="08BA28EB" w14:textId="77777777" w:rsidR="00A2675A" w:rsidRPr="001960A6" w:rsidRDefault="00A2675A" w:rsidP="00A2675A">
      <w:pPr>
        <w:rPr>
          <w:szCs w:val="20"/>
        </w:rPr>
      </w:pPr>
      <w:bookmarkStart w:id="50" w:name="_Toc285546184"/>
      <w:bookmarkStart w:id="51" w:name="_Toc285800430"/>
      <w:r w:rsidRPr="001960A6">
        <w:rPr>
          <w:szCs w:val="20"/>
        </w:rPr>
        <w:t xml:space="preserve">The </w:t>
      </w:r>
      <w:proofErr w:type="spellStart"/>
      <w:r w:rsidRPr="001960A6">
        <w:rPr>
          <w:szCs w:val="20"/>
        </w:rPr>
        <w:t>warranty</w:t>
      </w:r>
      <w:proofErr w:type="spellEnd"/>
      <w:r w:rsidRPr="001960A6">
        <w:rPr>
          <w:szCs w:val="20"/>
        </w:rPr>
        <w:t xml:space="preserve"> period for the </w:t>
      </w:r>
      <w:proofErr w:type="spellStart"/>
      <w:r w:rsidRPr="001960A6">
        <w:rPr>
          <w:szCs w:val="20"/>
        </w:rPr>
        <w:t>equipment</w:t>
      </w:r>
      <w:proofErr w:type="spellEnd"/>
      <w:r w:rsidRPr="001960A6">
        <w:rPr>
          <w:szCs w:val="20"/>
        </w:rPr>
        <w:t xml:space="preserve"> </w:t>
      </w:r>
      <w:proofErr w:type="spellStart"/>
      <w:r w:rsidRPr="001960A6">
        <w:rPr>
          <w:szCs w:val="20"/>
        </w:rPr>
        <w:t>must</w:t>
      </w:r>
      <w:proofErr w:type="spellEnd"/>
      <w:r w:rsidRPr="001960A6">
        <w:rPr>
          <w:szCs w:val="20"/>
        </w:rPr>
        <w:t xml:space="preserve"> be: </w:t>
      </w:r>
      <w:r w:rsidRPr="001960A6">
        <w:rPr>
          <w:b/>
          <w:bCs/>
          <w:szCs w:val="20"/>
        </w:rPr>
        <w:t xml:space="preserve">at </w:t>
      </w:r>
      <w:proofErr w:type="spellStart"/>
      <w:r w:rsidRPr="001960A6">
        <w:rPr>
          <w:b/>
          <w:bCs/>
          <w:szCs w:val="20"/>
        </w:rPr>
        <w:t>least</w:t>
      </w:r>
      <w:proofErr w:type="spellEnd"/>
      <w:r w:rsidRPr="001960A6">
        <w:rPr>
          <w:b/>
          <w:bCs/>
          <w:szCs w:val="20"/>
        </w:rPr>
        <w:t xml:space="preserve"> </w:t>
      </w:r>
      <w:proofErr w:type="spellStart"/>
      <w:r w:rsidRPr="001960A6">
        <w:rPr>
          <w:b/>
          <w:bCs/>
          <w:szCs w:val="20"/>
        </w:rPr>
        <w:t>three</w:t>
      </w:r>
      <w:proofErr w:type="spellEnd"/>
      <w:r w:rsidRPr="001960A6">
        <w:rPr>
          <w:b/>
          <w:bCs/>
          <w:szCs w:val="20"/>
        </w:rPr>
        <w:t xml:space="preserve"> (3) </w:t>
      </w:r>
      <w:proofErr w:type="spellStart"/>
      <w:r w:rsidRPr="001960A6">
        <w:rPr>
          <w:b/>
          <w:bCs/>
          <w:szCs w:val="20"/>
        </w:rPr>
        <w:t>years</w:t>
      </w:r>
      <w:proofErr w:type="spellEnd"/>
      <w:r w:rsidRPr="001960A6">
        <w:rPr>
          <w:b/>
          <w:bCs/>
          <w:szCs w:val="20"/>
        </w:rPr>
        <w:t xml:space="preserve"> for the LED video </w:t>
      </w:r>
      <w:proofErr w:type="spellStart"/>
      <w:r w:rsidRPr="001960A6">
        <w:rPr>
          <w:b/>
          <w:bCs/>
          <w:szCs w:val="20"/>
        </w:rPr>
        <w:t>wall</w:t>
      </w:r>
      <w:proofErr w:type="spellEnd"/>
      <w:r w:rsidRPr="001960A6">
        <w:rPr>
          <w:b/>
          <w:bCs/>
          <w:szCs w:val="20"/>
        </w:rPr>
        <w:t xml:space="preserve"> and at </w:t>
      </w:r>
      <w:proofErr w:type="spellStart"/>
      <w:r w:rsidRPr="001960A6">
        <w:rPr>
          <w:b/>
          <w:bCs/>
          <w:szCs w:val="20"/>
        </w:rPr>
        <w:t>least</w:t>
      </w:r>
      <w:proofErr w:type="spellEnd"/>
      <w:r w:rsidRPr="001960A6">
        <w:rPr>
          <w:b/>
          <w:bCs/>
          <w:szCs w:val="20"/>
        </w:rPr>
        <w:t xml:space="preserve"> </w:t>
      </w:r>
      <w:proofErr w:type="spellStart"/>
      <w:r w:rsidRPr="001960A6">
        <w:rPr>
          <w:b/>
          <w:bCs/>
          <w:szCs w:val="20"/>
        </w:rPr>
        <w:t>three</w:t>
      </w:r>
      <w:proofErr w:type="spellEnd"/>
      <w:r w:rsidRPr="001960A6">
        <w:rPr>
          <w:b/>
          <w:bCs/>
          <w:szCs w:val="20"/>
        </w:rPr>
        <w:t xml:space="preserve"> (3) </w:t>
      </w:r>
      <w:proofErr w:type="spellStart"/>
      <w:r w:rsidRPr="001960A6">
        <w:rPr>
          <w:b/>
          <w:bCs/>
          <w:szCs w:val="20"/>
        </w:rPr>
        <w:t>years</w:t>
      </w:r>
      <w:proofErr w:type="spellEnd"/>
      <w:r w:rsidRPr="001960A6">
        <w:rPr>
          <w:b/>
          <w:bCs/>
          <w:szCs w:val="20"/>
        </w:rPr>
        <w:t xml:space="preserve"> for the video </w:t>
      </w:r>
      <w:proofErr w:type="spellStart"/>
      <w:r w:rsidRPr="001960A6">
        <w:rPr>
          <w:b/>
          <w:bCs/>
          <w:szCs w:val="20"/>
        </w:rPr>
        <w:t>processing</w:t>
      </w:r>
      <w:proofErr w:type="spellEnd"/>
      <w:r w:rsidRPr="001960A6">
        <w:rPr>
          <w:b/>
          <w:bCs/>
          <w:szCs w:val="20"/>
        </w:rPr>
        <w:t>/</w:t>
      </w:r>
      <w:proofErr w:type="spellStart"/>
      <w:r w:rsidRPr="001960A6">
        <w:rPr>
          <w:b/>
          <w:bCs/>
          <w:szCs w:val="20"/>
        </w:rPr>
        <w:t>distribution</w:t>
      </w:r>
      <w:proofErr w:type="spellEnd"/>
      <w:r w:rsidRPr="001960A6">
        <w:rPr>
          <w:b/>
          <w:bCs/>
          <w:szCs w:val="20"/>
        </w:rPr>
        <w:t xml:space="preserve"> </w:t>
      </w:r>
      <w:proofErr w:type="spellStart"/>
      <w:r w:rsidRPr="001960A6">
        <w:rPr>
          <w:b/>
          <w:bCs/>
          <w:szCs w:val="20"/>
        </w:rPr>
        <w:t>unit</w:t>
      </w:r>
      <w:proofErr w:type="spellEnd"/>
      <w:r w:rsidRPr="001960A6">
        <w:rPr>
          <w:szCs w:val="20"/>
        </w:rPr>
        <w:t xml:space="preserve">, </w:t>
      </w:r>
      <w:proofErr w:type="spellStart"/>
      <w:r w:rsidRPr="001960A6">
        <w:rPr>
          <w:szCs w:val="20"/>
        </w:rPr>
        <w:t>counted</w:t>
      </w:r>
      <w:proofErr w:type="spellEnd"/>
      <w:r w:rsidRPr="001960A6">
        <w:rPr>
          <w:szCs w:val="20"/>
        </w:rPr>
        <w:t xml:space="preserve"> </w:t>
      </w:r>
      <w:proofErr w:type="spellStart"/>
      <w:r w:rsidRPr="001960A6">
        <w:rPr>
          <w:szCs w:val="20"/>
        </w:rPr>
        <w:t>from</w:t>
      </w:r>
      <w:proofErr w:type="spellEnd"/>
      <w:r w:rsidRPr="001960A6">
        <w:rPr>
          <w:szCs w:val="20"/>
        </w:rPr>
        <w:t xml:space="preserve"> the date </w:t>
      </w:r>
      <w:proofErr w:type="spellStart"/>
      <w:r w:rsidRPr="001960A6">
        <w:rPr>
          <w:szCs w:val="20"/>
        </w:rPr>
        <w:t>of</w:t>
      </w:r>
      <w:proofErr w:type="spellEnd"/>
      <w:r w:rsidRPr="001960A6">
        <w:rPr>
          <w:szCs w:val="20"/>
        </w:rPr>
        <w:t xml:space="preserve"> </w:t>
      </w:r>
      <w:proofErr w:type="spellStart"/>
      <w:r w:rsidRPr="001960A6">
        <w:rPr>
          <w:szCs w:val="20"/>
        </w:rPr>
        <w:t>final</w:t>
      </w:r>
      <w:proofErr w:type="spellEnd"/>
      <w:r w:rsidRPr="001960A6">
        <w:rPr>
          <w:szCs w:val="20"/>
        </w:rPr>
        <w:t xml:space="preserve"> </w:t>
      </w:r>
      <w:proofErr w:type="spellStart"/>
      <w:r w:rsidRPr="001960A6">
        <w:rPr>
          <w:szCs w:val="20"/>
        </w:rPr>
        <w:t>acceptance</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equipment</w:t>
      </w:r>
      <w:proofErr w:type="spellEnd"/>
      <w:r w:rsidRPr="001960A6">
        <w:rPr>
          <w:szCs w:val="20"/>
        </w:rPr>
        <w:t xml:space="preserve">. </w:t>
      </w:r>
      <w:proofErr w:type="spellStart"/>
      <w:r w:rsidRPr="001960A6">
        <w:rPr>
          <w:szCs w:val="20"/>
        </w:rPr>
        <w:t>Providers</w:t>
      </w:r>
      <w:proofErr w:type="spellEnd"/>
      <w:r w:rsidRPr="001960A6">
        <w:rPr>
          <w:szCs w:val="20"/>
        </w:rPr>
        <w:t xml:space="preserve"> </w:t>
      </w:r>
      <w:proofErr w:type="spellStart"/>
      <w:r w:rsidRPr="001960A6">
        <w:rPr>
          <w:szCs w:val="20"/>
        </w:rPr>
        <w:t>may</w:t>
      </w:r>
      <w:proofErr w:type="spellEnd"/>
      <w:r w:rsidRPr="001960A6">
        <w:rPr>
          <w:szCs w:val="20"/>
        </w:rPr>
        <w:t xml:space="preserve"> </w:t>
      </w:r>
      <w:proofErr w:type="spellStart"/>
      <w:r w:rsidRPr="001960A6">
        <w:rPr>
          <w:szCs w:val="20"/>
        </w:rPr>
        <w:t>also</w:t>
      </w:r>
      <w:proofErr w:type="spellEnd"/>
      <w:r w:rsidRPr="001960A6">
        <w:rPr>
          <w:szCs w:val="20"/>
        </w:rPr>
        <w:t xml:space="preserve"> </w:t>
      </w:r>
      <w:proofErr w:type="spellStart"/>
      <w:r w:rsidRPr="001960A6">
        <w:rPr>
          <w:szCs w:val="20"/>
        </w:rPr>
        <w:t>offer</w:t>
      </w:r>
      <w:proofErr w:type="spellEnd"/>
      <w:r w:rsidRPr="001960A6">
        <w:rPr>
          <w:szCs w:val="20"/>
        </w:rPr>
        <w:t xml:space="preserve"> a </w:t>
      </w:r>
      <w:proofErr w:type="spellStart"/>
      <w:r w:rsidRPr="001960A6">
        <w:rPr>
          <w:szCs w:val="20"/>
        </w:rPr>
        <w:t>longer</w:t>
      </w:r>
      <w:proofErr w:type="spellEnd"/>
      <w:r w:rsidRPr="001960A6">
        <w:rPr>
          <w:szCs w:val="20"/>
        </w:rPr>
        <w:t xml:space="preserve"> </w:t>
      </w:r>
      <w:proofErr w:type="spellStart"/>
      <w:r w:rsidRPr="001960A6">
        <w:rPr>
          <w:szCs w:val="20"/>
        </w:rPr>
        <w:t>warranty</w:t>
      </w:r>
      <w:proofErr w:type="spellEnd"/>
      <w:r w:rsidRPr="001960A6">
        <w:rPr>
          <w:szCs w:val="20"/>
        </w:rPr>
        <w:t xml:space="preserve"> period.</w:t>
      </w:r>
    </w:p>
    <w:p w14:paraId="68C07099" w14:textId="77777777" w:rsidR="00A2675A" w:rsidRPr="001960A6" w:rsidRDefault="00A2675A" w:rsidP="00A2675A">
      <w:pPr>
        <w:rPr>
          <w:szCs w:val="20"/>
        </w:rPr>
      </w:pPr>
    </w:p>
    <w:p w14:paraId="39AC8462" w14:textId="77777777" w:rsidR="00A2675A" w:rsidRPr="001960A6" w:rsidRDefault="00A2675A" w:rsidP="00A2675A">
      <w:pPr>
        <w:rPr>
          <w:szCs w:val="20"/>
        </w:rPr>
      </w:pPr>
      <w:proofErr w:type="spellStart"/>
      <w:r w:rsidRPr="001960A6">
        <w:rPr>
          <w:szCs w:val="20"/>
        </w:rPr>
        <w:t>Free</w:t>
      </w:r>
      <w:proofErr w:type="spellEnd"/>
      <w:r w:rsidRPr="001960A6">
        <w:rPr>
          <w:szCs w:val="20"/>
        </w:rPr>
        <w:t xml:space="preserve"> </w:t>
      </w:r>
      <w:proofErr w:type="spellStart"/>
      <w:r w:rsidRPr="001960A6">
        <w:rPr>
          <w:szCs w:val="20"/>
        </w:rPr>
        <w:t>warranty</w:t>
      </w:r>
      <w:proofErr w:type="spellEnd"/>
      <w:r w:rsidRPr="001960A6">
        <w:rPr>
          <w:szCs w:val="20"/>
        </w:rPr>
        <w:t xml:space="preserve"> </w:t>
      </w:r>
      <w:proofErr w:type="spellStart"/>
      <w:r w:rsidRPr="001960A6">
        <w:rPr>
          <w:szCs w:val="20"/>
        </w:rPr>
        <w:t>maintenance</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equipment</w:t>
      </w:r>
      <w:proofErr w:type="spellEnd"/>
      <w:r w:rsidRPr="001960A6">
        <w:rPr>
          <w:szCs w:val="20"/>
        </w:rPr>
        <w:t xml:space="preserve"> </w:t>
      </w:r>
      <w:proofErr w:type="spellStart"/>
      <w:r w:rsidRPr="001960A6">
        <w:rPr>
          <w:szCs w:val="20"/>
        </w:rPr>
        <w:t>with</w:t>
      </w:r>
      <w:proofErr w:type="spellEnd"/>
      <w:r w:rsidRPr="001960A6">
        <w:rPr>
          <w:szCs w:val="20"/>
        </w:rPr>
        <w:t xml:space="preserve"> </w:t>
      </w:r>
      <w:proofErr w:type="spellStart"/>
      <w:r w:rsidRPr="001960A6">
        <w:rPr>
          <w:szCs w:val="20"/>
        </w:rPr>
        <w:t>error</w:t>
      </w:r>
      <w:proofErr w:type="spellEnd"/>
      <w:r w:rsidRPr="001960A6">
        <w:rPr>
          <w:szCs w:val="20"/>
        </w:rPr>
        <w:t xml:space="preserve"> </w:t>
      </w:r>
      <w:proofErr w:type="spellStart"/>
      <w:r w:rsidRPr="001960A6">
        <w:rPr>
          <w:szCs w:val="20"/>
        </w:rPr>
        <w:t>correction</w:t>
      </w:r>
      <w:proofErr w:type="spellEnd"/>
      <w:r w:rsidRPr="001960A6">
        <w:rPr>
          <w:szCs w:val="20"/>
        </w:rPr>
        <w:t xml:space="preserve">, </w:t>
      </w:r>
      <w:proofErr w:type="spellStart"/>
      <w:r w:rsidRPr="001960A6">
        <w:rPr>
          <w:szCs w:val="20"/>
        </w:rPr>
        <w:t>free</w:t>
      </w:r>
      <w:proofErr w:type="spellEnd"/>
      <w:r w:rsidRPr="001960A6">
        <w:rPr>
          <w:szCs w:val="20"/>
        </w:rPr>
        <w:t xml:space="preserve"> </w:t>
      </w:r>
      <w:proofErr w:type="spellStart"/>
      <w:r w:rsidRPr="001960A6">
        <w:rPr>
          <w:szCs w:val="20"/>
        </w:rPr>
        <w:t>technical</w:t>
      </w:r>
      <w:proofErr w:type="spellEnd"/>
      <w:r w:rsidRPr="001960A6">
        <w:rPr>
          <w:szCs w:val="20"/>
        </w:rPr>
        <w:t xml:space="preserve"> </w:t>
      </w:r>
      <w:proofErr w:type="spellStart"/>
      <w:r w:rsidRPr="001960A6">
        <w:rPr>
          <w:szCs w:val="20"/>
        </w:rPr>
        <w:t>support</w:t>
      </w:r>
      <w:proofErr w:type="spellEnd"/>
      <w:r w:rsidRPr="001960A6">
        <w:rPr>
          <w:szCs w:val="20"/>
        </w:rPr>
        <w:t xml:space="preserve"> and </w:t>
      </w:r>
      <w:proofErr w:type="spellStart"/>
      <w:r w:rsidRPr="001960A6">
        <w:rPr>
          <w:szCs w:val="20"/>
        </w:rPr>
        <w:t>possible</w:t>
      </w:r>
      <w:proofErr w:type="spellEnd"/>
      <w:r w:rsidRPr="001960A6">
        <w:rPr>
          <w:szCs w:val="20"/>
        </w:rPr>
        <w:t xml:space="preserve"> software </w:t>
      </w:r>
      <w:proofErr w:type="spellStart"/>
      <w:r w:rsidRPr="001960A6">
        <w:rPr>
          <w:szCs w:val="20"/>
        </w:rPr>
        <w:t>upgrades</w:t>
      </w:r>
      <w:proofErr w:type="spellEnd"/>
      <w:r w:rsidRPr="001960A6">
        <w:rPr>
          <w:szCs w:val="20"/>
        </w:rPr>
        <w:t xml:space="preserve"> </w:t>
      </w:r>
      <w:proofErr w:type="spellStart"/>
      <w:r w:rsidRPr="001960A6">
        <w:rPr>
          <w:szCs w:val="20"/>
        </w:rPr>
        <w:t>during</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are </w:t>
      </w:r>
      <w:proofErr w:type="spellStart"/>
      <w:r w:rsidRPr="001960A6">
        <w:rPr>
          <w:szCs w:val="20"/>
        </w:rPr>
        <w:t>required</w:t>
      </w:r>
      <w:proofErr w:type="spellEnd"/>
      <w:r w:rsidRPr="001960A6">
        <w:rPr>
          <w:szCs w:val="20"/>
        </w:rPr>
        <w:t>.</w:t>
      </w:r>
    </w:p>
    <w:p w14:paraId="2A5F8589" w14:textId="77777777" w:rsidR="00A2675A" w:rsidRPr="001960A6" w:rsidRDefault="00A2675A" w:rsidP="00A2675A">
      <w:pPr>
        <w:rPr>
          <w:szCs w:val="20"/>
        </w:rPr>
      </w:pPr>
    </w:p>
    <w:p w14:paraId="2D929BC2" w14:textId="77777777" w:rsidR="00A2675A" w:rsidRPr="001960A6" w:rsidRDefault="00A2675A" w:rsidP="00A2675A">
      <w:pPr>
        <w:rPr>
          <w:szCs w:val="20"/>
        </w:rPr>
      </w:pPr>
      <w:r w:rsidRPr="001960A6">
        <w:rPr>
          <w:szCs w:val="20"/>
        </w:rPr>
        <w:t xml:space="preserve">The </w:t>
      </w:r>
      <w:proofErr w:type="spellStart"/>
      <w:r w:rsidRPr="001960A6">
        <w:rPr>
          <w:szCs w:val="20"/>
        </w:rPr>
        <w:t>provider</w:t>
      </w:r>
      <w:proofErr w:type="spellEnd"/>
      <w:r w:rsidRPr="001960A6">
        <w:rPr>
          <w:szCs w:val="20"/>
        </w:rPr>
        <w:t xml:space="preserve"> </w:t>
      </w:r>
      <w:proofErr w:type="spellStart"/>
      <w:r w:rsidRPr="001960A6">
        <w:rPr>
          <w:szCs w:val="20"/>
        </w:rPr>
        <w:t>must</w:t>
      </w:r>
      <w:proofErr w:type="spellEnd"/>
      <w:r w:rsidRPr="001960A6">
        <w:rPr>
          <w:szCs w:val="20"/>
        </w:rPr>
        <w:t xml:space="preserve"> </w:t>
      </w:r>
      <w:proofErr w:type="spellStart"/>
      <w:r w:rsidRPr="001960A6">
        <w:rPr>
          <w:szCs w:val="20"/>
        </w:rPr>
        <w:t>submit</w:t>
      </w:r>
      <w:proofErr w:type="spellEnd"/>
      <w:r w:rsidRPr="001960A6">
        <w:rPr>
          <w:szCs w:val="20"/>
        </w:rPr>
        <w:t xml:space="preserve"> more </w:t>
      </w:r>
      <w:proofErr w:type="spellStart"/>
      <w:r w:rsidRPr="001960A6">
        <w:rPr>
          <w:szCs w:val="20"/>
        </w:rPr>
        <w:t>detailed</w:t>
      </w:r>
      <w:proofErr w:type="spellEnd"/>
      <w:r w:rsidRPr="001960A6">
        <w:rPr>
          <w:szCs w:val="20"/>
        </w:rPr>
        <w:t xml:space="preserve"> </w:t>
      </w:r>
      <w:proofErr w:type="spellStart"/>
      <w:r w:rsidRPr="001960A6">
        <w:rPr>
          <w:szCs w:val="20"/>
        </w:rPr>
        <w:t>information</w:t>
      </w:r>
      <w:proofErr w:type="spellEnd"/>
      <w:r w:rsidRPr="001960A6">
        <w:rPr>
          <w:szCs w:val="20"/>
        </w:rPr>
        <w:t xml:space="preserve"> </w:t>
      </w:r>
      <w:proofErr w:type="spellStart"/>
      <w:r w:rsidRPr="001960A6">
        <w:rPr>
          <w:szCs w:val="20"/>
        </w:rPr>
        <w:t>about</w:t>
      </w:r>
      <w:proofErr w:type="spellEnd"/>
      <w:r w:rsidRPr="001960A6">
        <w:rPr>
          <w:szCs w:val="20"/>
        </w:rPr>
        <w:t xml:space="preserve"> the </w:t>
      </w:r>
      <w:proofErr w:type="spellStart"/>
      <w:r w:rsidRPr="001960A6">
        <w:rPr>
          <w:szCs w:val="20"/>
        </w:rPr>
        <w:t>warranty</w:t>
      </w:r>
      <w:proofErr w:type="spellEnd"/>
      <w:r w:rsidRPr="001960A6">
        <w:rPr>
          <w:szCs w:val="20"/>
        </w:rPr>
        <w:t xml:space="preserve"> </w:t>
      </w:r>
      <w:proofErr w:type="spellStart"/>
      <w:r w:rsidRPr="001960A6">
        <w:rPr>
          <w:szCs w:val="20"/>
        </w:rPr>
        <w:t>maintenance</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equipment</w:t>
      </w:r>
      <w:proofErr w:type="spellEnd"/>
      <w:r w:rsidRPr="001960A6">
        <w:rPr>
          <w:szCs w:val="20"/>
        </w:rPr>
        <w:t xml:space="preserve">, </w:t>
      </w:r>
      <w:proofErr w:type="spellStart"/>
      <w:r w:rsidRPr="001960A6">
        <w:rPr>
          <w:szCs w:val="20"/>
        </w:rPr>
        <w:t>which</w:t>
      </w:r>
      <w:proofErr w:type="spellEnd"/>
      <w:r w:rsidRPr="001960A6">
        <w:rPr>
          <w:szCs w:val="20"/>
        </w:rPr>
        <w:t xml:space="preserve"> </w:t>
      </w:r>
      <w:proofErr w:type="spellStart"/>
      <w:r w:rsidRPr="001960A6">
        <w:rPr>
          <w:szCs w:val="20"/>
        </w:rPr>
        <w:t>must</w:t>
      </w:r>
      <w:proofErr w:type="spellEnd"/>
      <w:r w:rsidRPr="001960A6">
        <w:rPr>
          <w:szCs w:val="20"/>
        </w:rPr>
        <w:t xml:space="preserve"> show:</w:t>
      </w:r>
    </w:p>
    <w:p w14:paraId="2E70477C" w14:textId="77777777" w:rsidR="00A2675A" w:rsidRPr="001960A6" w:rsidRDefault="00A2675A" w:rsidP="00A2675A">
      <w:pPr>
        <w:rPr>
          <w:szCs w:val="20"/>
        </w:rPr>
      </w:pPr>
    </w:p>
    <w:p w14:paraId="585FCCB4" w14:textId="0CC2F651" w:rsidR="00A2675A" w:rsidRPr="001960A6" w:rsidRDefault="00A2675A" w:rsidP="00A4209D">
      <w:pPr>
        <w:pStyle w:val="ListParagraph"/>
        <w:numPr>
          <w:ilvl w:val="0"/>
          <w:numId w:val="38"/>
        </w:numPr>
        <w:rPr>
          <w:szCs w:val="20"/>
        </w:rPr>
      </w:pPr>
      <w:r w:rsidRPr="001960A6">
        <w:rPr>
          <w:szCs w:val="20"/>
        </w:rPr>
        <w:t xml:space="preserve">the </w:t>
      </w:r>
      <w:proofErr w:type="spellStart"/>
      <w:r w:rsidRPr="001960A6">
        <w:rPr>
          <w:szCs w:val="20"/>
        </w:rPr>
        <w:t>address</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service</w:t>
      </w:r>
      <w:proofErr w:type="spellEnd"/>
      <w:r w:rsidRPr="001960A6">
        <w:rPr>
          <w:szCs w:val="20"/>
        </w:rPr>
        <w:t xml:space="preserve"> for the </w:t>
      </w:r>
      <w:proofErr w:type="spellStart"/>
      <w:r w:rsidRPr="001960A6">
        <w:rPr>
          <w:szCs w:val="20"/>
        </w:rPr>
        <w:t>offered</w:t>
      </w:r>
      <w:proofErr w:type="spellEnd"/>
      <w:r w:rsidRPr="001960A6">
        <w:rPr>
          <w:szCs w:val="20"/>
        </w:rPr>
        <w:t xml:space="preserve"> </w:t>
      </w:r>
      <w:proofErr w:type="spellStart"/>
      <w:r w:rsidRPr="001960A6">
        <w:rPr>
          <w:szCs w:val="20"/>
        </w:rPr>
        <w:t>equipment</w:t>
      </w:r>
      <w:proofErr w:type="spellEnd"/>
      <w:r w:rsidRPr="001960A6">
        <w:rPr>
          <w:szCs w:val="20"/>
        </w:rPr>
        <w:t>,</w:t>
      </w:r>
    </w:p>
    <w:p w14:paraId="6E3D0ACD" w14:textId="24733385" w:rsidR="00A2675A" w:rsidRPr="001960A6" w:rsidRDefault="00A2675A" w:rsidP="00A4209D">
      <w:pPr>
        <w:pStyle w:val="ListParagraph"/>
        <w:numPr>
          <w:ilvl w:val="0"/>
          <w:numId w:val="38"/>
        </w:numPr>
        <w:rPr>
          <w:szCs w:val="20"/>
        </w:rPr>
      </w:pPr>
      <w:proofErr w:type="spellStart"/>
      <w:r w:rsidRPr="001960A6">
        <w:rPr>
          <w:szCs w:val="20"/>
        </w:rPr>
        <w:t>contact</w:t>
      </w:r>
      <w:proofErr w:type="spellEnd"/>
      <w:r w:rsidRPr="001960A6">
        <w:rPr>
          <w:szCs w:val="20"/>
        </w:rPr>
        <w:t xml:space="preserve"> person,</w:t>
      </w:r>
    </w:p>
    <w:p w14:paraId="36D44C84" w14:textId="08056E67" w:rsidR="00A2675A" w:rsidRPr="001960A6" w:rsidRDefault="00A2675A" w:rsidP="00A4209D">
      <w:pPr>
        <w:pStyle w:val="ListParagraph"/>
        <w:numPr>
          <w:ilvl w:val="0"/>
          <w:numId w:val="38"/>
        </w:numPr>
        <w:rPr>
          <w:szCs w:val="20"/>
        </w:rPr>
      </w:pPr>
      <w:proofErr w:type="spellStart"/>
      <w:r w:rsidRPr="001960A6">
        <w:rPr>
          <w:szCs w:val="20"/>
        </w:rPr>
        <w:t>phone</w:t>
      </w:r>
      <w:proofErr w:type="spellEnd"/>
      <w:r w:rsidRPr="001960A6">
        <w:rPr>
          <w:szCs w:val="20"/>
        </w:rPr>
        <w:t xml:space="preserve"> </w:t>
      </w:r>
      <w:proofErr w:type="spellStart"/>
      <w:r w:rsidRPr="001960A6">
        <w:rPr>
          <w:szCs w:val="20"/>
        </w:rPr>
        <w:t>number</w:t>
      </w:r>
      <w:proofErr w:type="spellEnd"/>
      <w:r w:rsidRPr="001960A6">
        <w:rPr>
          <w:szCs w:val="20"/>
        </w:rPr>
        <w:t xml:space="preserve"> and e-mail </w:t>
      </w:r>
      <w:proofErr w:type="spellStart"/>
      <w:r w:rsidRPr="001960A6">
        <w:rPr>
          <w:szCs w:val="20"/>
        </w:rPr>
        <w:t>of</w:t>
      </w:r>
      <w:proofErr w:type="spellEnd"/>
      <w:r w:rsidRPr="001960A6">
        <w:rPr>
          <w:szCs w:val="20"/>
        </w:rPr>
        <w:t xml:space="preserve"> the </w:t>
      </w:r>
      <w:proofErr w:type="spellStart"/>
      <w:r w:rsidRPr="001960A6">
        <w:rPr>
          <w:szCs w:val="20"/>
        </w:rPr>
        <w:t>contact</w:t>
      </w:r>
      <w:proofErr w:type="spellEnd"/>
      <w:r w:rsidRPr="001960A6">
        <w:rPr>
          <w:szCs w:val="20"/>
        </w:rPr>
        <w:t xml:space="preserve"> person,</w:t>
      </w:r>
    </w:p>
    <w:p w14:paraId="0988291E" w14:textId="536913CC" w:rsidR="00A2675A" w:rsidRPr="001960A6" w:rsidRDefault="00A2675A" w:rsidP="00A4209D">
      <w:pPr>
        <w:pStyle w:val="ListParagraph"/>
        <w:numPr>
          <w:ilvl w:val="0"/>
          <w:numId w:val="38"/>
        </w:numPr>
        <w:rPr>
          <w:szCs w:val="20"/>
        </w:rPr>
      </w:pPr>
      <w:proofErr w:type="spellStart"/>
      <w:r w:rsidRPr="001960A6">
        <w:rPr>
          <w:szCs w:val="20"/>
        </w:rPr>
        <w:t>response</w:t>
      </w:r>
      <w:proofErr w:type="spellEnd"/>
      <w:r w:rsidRPr="001960A6">
        <w:rPr>
          <w:szCs w:val="20"/>
        </w:rPr>
        <w:t xml:space="preserve"> time,</w:t>
      </w:r>
    </w:p>
    <w:p w14:paraId="479E0A1D" w14:textId="457A574D" w:rsidR="00A2675A" w:rsidRPr="001960A6" w:rsidRDefault="00A2675A" w:rsidP="00A4209D">
      <w:pPr>
        <w:pStyle w:val="ListParagraph"/>
        <w:numPr>
          <w:ilvl w:val="0"/>
          <w:numId w:val="38"/>
        </w:numPr>
        <w:rPr>
          <w:szCs w:val="20"/>
        </w:rPr>
      </w:pPr>
      <w:r w:rsidRPr="001960A6">
        <w:rPr>
          <w:szCs w:val="20"/>
        </w:rPr>
        <w:t xml:space="preserve">the </w:t>
      </w:r>
      <w:proofErr w:type="spellStart"/>
      <w:r w:rsidRPr="001960A6">
        <w:rPr>
          <w:szCs w:val="20"/>
        </w:rPr>
        <w:t>deadline</w:t>
      </w:r>
      <w:proofErr w:type="spellEnd"/>
      <w:r w:rsidRPr="001960A6">
        <w:rPr>
          <w:szCs w:val="20"/>
        </w:rPr>
        <w:t xml:space="preserve"> in </w:t>
      </w:r>
      <w:proofErr w:type="spellStart"/>
      <w:r w:rsidRPr="001960A6">
        <w:rPr>
          <w:szCs w:val="20"/>
        </w:rPr>
        <w:t>which</w:t>
      </w:r>
      <w:proofErr w:type="spellEnd"/>
      <w:r w:rsidRPr="001960A6">
        <w:rPr>
          <w:szCs w:val="20"/>
        </w:rPr>
        <w:t xml:space="preserve"> the </w:t>
      </w:r>
      <w:proofErr w:type="spellStart"/>
      <w:r w:rsidRPr="001960A6">
        <w:rPr>
          <w:szCs w:val="20"/>
        </w:rPr>
        <w:t>error</w:t>
      </w:r>
      <w:proofErr w:type="spellEnd"/>
      <w:r w:rsidRPr="001960A6">
        <w:rPr>
          <w:szCs w:val="20"/>
        </w:rPr>
        <w:t xml:space="preserve"> </w:t>
      </w:r>
      <w:proofErr w:type="spellStart"/>
      <w:r w:rsidRPr="001960A6">
        <w:rPr>
          <w:szCs w:val="20"/>
        </w:rPr>
        <w:t>will</w:t>
      </w:r>
      <w:proofErr w:type="spellEnd"/>
      <w:r w:rsidRPr="001960A6">
        <w:rPr>
          <w:szCs w:val="20"/>
        </w:rPr>
        <w:t xml:space="preserve"> be </w:t>
      </w:r>
      <w:proofErr w:type="spellStart"/>
      <w:r w:rsidRPr="001960A6">
        <w:rPr>
          <w:szCs w:val="20"/>
        </w:rPr>
        <w:t>eliminated</w:t>
      </w:r>
      <w:proofErr w:type="spellEnd"/>
      <w:r w:rsidRPr="001960A6">
        <w:rPr>
          <w:szCs w:val="20"/>
        </w:rPr>
        <w:t xml:space="preserve"> </w:t>
      </w:r>
      <w:proofErr w:type="spellStart"/>
      <w:r w:rsidRPr="001960A6">
        <w:rPr>
          <w:szCs w:val="20"/>
        </w:rPr>
        <w:t>by</w:t>
      </w:r>
      <w:proofErr w:type="spellEnd"/>
      <w:r w:rsidRPr="001960A6">
        <w:rPr>
          <w:szCs w:val="20"/>
        </w:rPr>
        <w:t xml:space="preserve"> the </w:t>
      </w:r>
      <w:proofErr w:type="spellStart"/>
      <w:r w:rsidRPr="001960A6">
        <w:rPr>
          <w:szCs w:val="20"/>
        </w:rPr>
        <w:t>provider</w:t>
      </w:r>
      <w:proofErr w:type="spellEnd"/>
      <w:r w:rsidRPr="001960A6">
        <w:rPr>
          <w:szCs w:val="20"/>
        </w:rPr>
        <w:t xml:space="preserve"> in </w:t>
      </w:r>
      <w:proofErr w:type="spellStart"/>
      <w:r w:rsidRPr="001960A6">
        <w:rPr>
          <w:szCs w:val="20"/>
        </w:rPr>
        <w:t>full</w:t>
      </w:r>
      <w:proofErr w:type="spellEnd"/>
      <w:r w:rsidRPr="001960A6">
        <w:rPr>
          <w:szCs w:val="20"/>
        </w:rPr>
        <w:t xml:space="preserve"> </w:t>
      </w:r>
      <w:proofErr w:type="spellStart"/>
      <w:r w:rsidRPr="001960A6">
        <w:rPr>
          <w:szCs w:val="20"/>
        </w:rPr>
        <w:t>or</w:t>
      </w:r>
      <w:proofErr w:type="spellEnd"/>
      <w:r w:rsidRPr="001960A6">
        <w:rPr>
          <w:szCs w:val="20"/>
        </w:rPr>
        <w:t xml:space="preserve"> </w:t>
      </w:r>
      <w:proofErr w:type="spellStart"/>
      <w:r w:rsidR="0022096A" w:rsidRPr="001960A6">
        <w:rPr>
          <w:szCs w:val="20"/>
        </w:rPr>
        <w:t>deadline</w:t>
      </w:r>
      <w:proofErr w:type="spellEnd"/>
      <w:r w:rsidR="0022096A" w:rsidRPr="001960A6">
        <w:rPr>
          <w:szCs w:val="20"/>
        </w:rPr>
        <w:t xml:space="preserve"> </w:t>
      </w:r>
      <w:r w:rsidRPr="001960A6">
        <w:rPr>
          <w:szCs w:val="20"/>
        </w:rPr>
        <w:t xml:space="preserve">in </w:t>
      </w:r>
      <w:proofErr w:type="spellStart"/>
      <w:r w:rsidRPr="001960A6">
        <w:rPr>
          <w:szCs w:val="20"/>
        </w:rPr>
        <w:t>which</w:t>
      </w:r>
      <w:proofErr w:type="spellEnd"/>
      <w:r w:rsidRPr="001960A6">
        <w:rPr>
          <w:szCs w:val="20"/>
        </w:rPr>
        <w:t xml:space="preserve"> the </w:t>
      </w:r>
      <w:proofErr w:type="spellStart"/>
      <w:r w:rsidRPr="001960A6">
        <w:rPr>
          <w:szCs w:val="20"/>
        </w:rPr>
        <w:t>provider</w:t>
      </w:r>
      <w:proofErr w:type="spellEnd"/>
      <w:r w:rsidRPr="001960A6">
        <w:rPr>
          <w:szCs w:val="20"/>
        </w:rPr>
        <w:t xml:space="preserve"> </w:t>
      </w:r>
      <w:proofErr w:type="spellStart"/>
      <w:r w:rsidRPr="001960A6">
        <w:rPr>
          <w:szCs w:val="20"/>
        </w:rPr>
        <w:t>will</w:t>
      </w:r>
      <w:proofErr w:type="spellEnd"/>
      <w:r w:rsidRPr="001960A6">
        <w:rPr>
          <w:szCs w:val="20"/>
        </w:rPr>
        <w:t xml:space="preserve"> </w:t>
      </w:r>
      <w:proofErr w:type="spellStart"/>
      <w:r w:rsidRPr="001960A6">
        <w:rPr>
          <w:szCs w:val="20"/>
        </w:rPr>
        <w:t>provide</w:t>
      </w:r>
      <w:proofErr w:type="spellEnd"/>
      <w:r w:rsidRPr="001960A6">
        <w:rPr>
          <w:szCs w:val="20"/>
        </w:rPr>
        <w:t xml:space="preserve"> the </w:t>
      </w:r>
      <w:proofErr w:type="spellStart"/>
      <w:r w:rsidRPr="001960A6">
        <w:rPr>
          <w:szCs w:val="20"/>
        </w:rPr>
        <w:t>client</w:t>
      </w:r>
      <w:proofErr w:type="spellEnd"/>
      <w:r w:rsidRPr="001960A6">
        <w:rPr>
          <w:szCs w:val="20"/>
        </w:rPr>
        <w:t xml:space="preserve"> </w:t>
      </w:r>
      <w:proofErr w:type="spellStart"/>
      <w:r w:rsidRPr="001960A6">
        <w:rPr>
          <w:szCs w:val="20"/>
        </w:rPr>
        <w:t>with</w:t>
      </w:r>
      <w:proofErr w:type="spellEnd"/>
      <w:r w:rsidRPr="001960A6">
        <w:rPr>
          <w:szCs w:val="20"/>
        </w:rPr>
        <w:t xml:space="preserve"> </w:t>
      </w:r>
      <w:proofErr w:type="spellStart"/>
      <w:r w:rsidRPr="001960A6">
        <w:rPr>
          <w:szCs w:val="20"/>
        </w:rPr>
        <w:t>replacement</w:t>
      </w:r>
      <w:proofErr w:type="spellEnd"/>
      <w:r w:rsidRPr="001960A6">
        <w:rPr>
          <w:szCs w:val="20"/>
        </w:rPr>
        <w:t xml:space="preserve"> </w:t>
      </w:r>
      <w:proofErr w:type="spellStart"/>
      <w:r w:rsidRPr="001960A6">
        <w:rPr>
          <w:szCs w:val="20"/>
        </w:rPr>
        <w:t>equipment</w:t>
      </w:r>
      <w:proofErr w:type="spellEnd"/>
      <w:r w:rsidRPr="001960A6">
        <w:rPr>
          <w:szCs w:val="20"/>
        </w:rPr>
        <w:t>.</w:t>
      </w:r>
    </w:p>
    <w:p w14:paraId="14F6C671" w14:textId="77777777" w:rsidR="00A2675A" w:rsidRPr="001960A6" w:rsidRDefault="00A2675A" w:rsidP="00A2675A">
      <w:pPr>
        <w:rPr>
          <w:szCs w:val="20"/>
        </w:rPr>
      </w:pPr>
    </w:p>
    <w:p w14:paraId="5A27909A" w14:textId="77777777" w:rsidR="00A2675A" w:rsidRPr="001960A6" w:rsidRDefault="00A2675A" w:rsidP="00A2675A">
      <w:pPr>
        <w:rPr>
          <w:szCs w:val="20"/>
        </w:rPr>
      </w:pPr>
      <w:r w:rsidRPr="001960A6">
        <w:rPr>
          <w:szCs w:val="20"/>
        </w:rPr>
        <w:t xml:space="preserve">In </w:t>
      </w:r>
      <w:proofErr w:type="spellStart"/>
      <w:r w:rsidRPr="001960A6">
        <w:rPr>
          <w:szCs w:val="20"/>
        </w:rPr>
        <w:t>its</w:t>
      </w:r>
      <w:proofErr w:type="spellEnd"/>
      <w:r w:rsidRPr="001960A6">
        <w:rPr>
          <w:szCs w:val="20"/>
        </w:rPr>
        <w:t xml:space="preserve"> </w:t>
      </w:r>
      <w:proofErr w:type="spellStart"/>
      <w:r w:rsidRPr="001960A6">
        <w:rPr>
          <w:szCs w:val="20"/>
        </w:rPr>
        <w:t>statement</w:t>
      </w:r>
      <w:proofErr w:type="spellEnd"/>
      <w:r w:rsidRPr="001960A6">
        <w:rPr>
          <w:szCs w:val="20"/>
        </w:rPr>
        <w:t xml:space="preserve">, the </w:t>
      </w:r>
      <w:proofErr w:type="spellStart"/>
      <w:r w:rsidRPr="001960A6">
        <w:rPr>
          <w:szCs w:val="20"/>
        </w:rPr>
        <w:t>provider</w:t>
      </w:r>
      <w:proofErr w:type="spellEnd"/>
      <w:r w:rsidRPr="001960A6">
        <w:rPr>
          <w:szCs w:val="20"/>
        </w:rPr>
        <w:t xml:space="preserve"> </w:t>
      </w:r>
      <w:proofErr w:type="spellStart"/>
      <w:r w:rsidRPr="001960A6">
        <w:rPr>
          <w:szCs w:val="20"/>
        </w:rPr>
        <w:t>must</w:t>
      </w:r>
      <w:proofErr w:type="spellEnd"/>
      <w:r w:rsidRPr="001960A6">
        <w:rPr>
          <w:szCs w:val="20"/>
        </w:rPr>
        <w:t xml:space="preserve"> </w:t>
      </w:r>
      <w:proofErr w:type="spellStart"/>
      <w:r w:rsidRPr="001960A6">
        <w:rPr>
          <w:szCs w:val="20"/>
        </w:rPr>
        <w:t>ensure</w:t>
      </w:r>
      <w:proofErr w:type="spellEnd"/>
      <w:r w:rsidRPr="001960A6">
        <w:rPr>
          <w:szCs w:val="20"/>
        </w:rPr>
        <w:t xml:space="preserve"> </w:t>
      </w:r>
      <w:proofErr w:type="spellStart"/>
      <w:r w:rsidRPr="001960A6">
        <w:rPr>
          <w:szCs w:val="20"/>
        </w:rPr>
        <w:t>that</w:t>
      </w:r>
      <w:proofErr w:type="spellEnd"/>
      <w:r w:rsidRPr="001960A6">
        <w:rPr>
          <w:szCs w:val="20"/>
        </w:rPr>
        <w:t xml:space="preserve"> the </w:t>
      </w:r>
      <w:proofErr w:type="spellStart"/>
      <w:r w:rsidRPr="001960A6">
        <w:rPr>
          <w:szCs w:val="20"/>
        </w:rPr>
        <w:t>replacement</w:t>
      </w:r>
      <w:proofErr w:type="spellEnd"/>
      <w:r w:rsidRPr="001960A6">
        <w:rPr>
          <w:szCs w:val="20"/>
        </w:rPr>
        <w:t xml:space="preserve"> module is </w:t>
      </w:r>
      <w:proofErr w:type="spellStart"/>
      <w:r w:rsidRPr="001960A6">
        <w:rPr>
          <w:szCs w:val="20"/>
        </w:rPr>
        <w:t>sent</w:t>
      </w:r>
      <w:proofErr w:type="spellEnd"/>
      <w:r w:rsidRPr="001960A6">
        <w:rPr>
          <w:szCs w:val="20"/>
        </w:rPr>
        <w:t xml:space="preserve"> </w:t>
      </w:r>
      <w:proofErr w:type="spellStart"/>
      <w:r w:rsidRPr="001960A6">
        <w:rPr>
          <w:szCs w:val="20"/>
        </w:rPr>
        <w:t>by</w:t>
      </w:r>
      <w:proofErr w:type="spellEnd"/>
      <w:r w:rsidRPr="001960A6">
        <w:rPr>
          <w:szCs w:val="20"/>
        </w:rPr>
        <w:t xml:space="preserve"> </w:t>
      </w:r>
      <w:proofErr w:type="spellStart"/>
      <w:r w:rsidRPr="001960A6">
        <w:rPr>
          <w:szCs w:val="20"/>
        </w:rPr>
        <w:t>express</w:t>
      </w:r>
      <w:proofErr w:type="spellEnd"/>
      <w:r w:rsidRPr="001960A6">
        <w:rPr>
          <w:szCs w:val="20"/>
        </w:rPr>
        <w:t xml:space="preserve"> mail </w:t>
      </w:r>
      <w:proofErr w:type="spellStart"/>
      <w:r w:rsidRPr="001960A6">
        <w:rPr>
          <w:szCs w:val="20"/>
        </w:rPr>
        <w:t>within</w:t>
      </w:r>
      <w:proofErr w:type="spellEnd"/>
      <w:r w:rsidRPr="001960A6">
        <w:rPr>
          <w:szCs w:val="20"/>
        </w:rPr>
        <w:t xml:space="preserve"> 72 </w:t>
      </w:r>
      <w:proofErr w:type="spellStart"/>
      <w:r w:rsidRPr="001960A6">
        <w:rPr>
          <w:szCs w:val="20"/>
        </w:rPr>
        <w:t>hours</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request</w:t>
      </w:r>
      <w:proofErr w:type="spellEnd"/>
      <w:r w:rsidRPr="001960A6">
        <w:rPr>
          <w:szCs w:val="20"/>
        </w:rPr>
        <w:t xml:space="preserve">, </w:t>
      </w:r>
      <w:proofErr w:type="spellStart"/>
      <w:r w:rsidRPr="001960A6">
        <w:rPr>
          <w:szCs w:val="20"/>
        </w:rPr>
        <w:t>including</w:t>
      </w:r>
      <w:proofErr w:type="spellEnd"/>
      <w:r w:rsidRPr="001960A6">
        <w:rPr>
          <w:szCs w:val="20"/>
        </w:rPr>
        <w:t xml:space="preserve"> </w:t>
      </w:r>
      <w:proofErr w:type="spellStart"/>
      <w:r w:rsidRPr="001960A6">
        <w:rPr>
          <w:szCs w:val="20"/>
        </w:rPr>
        <w:t>working</w:t>
      </w:r>
      <w:proofErr w:type="spellEnd"/>
      <w:r w:rsidRPr="001960A6">
        <w:rPr>
          <w:szCs w:val="20"/>
        </w:rPr>
        <w:t xml:space="preserve"> </w:t>
      </w:r>
      <w:proofErr w:type="spellStart"/>
      <w:r w:rsidRPr="001960A6">
        <w:rPr>
          <w:szCs w:val="20"/>
        </w:rPr>
        <w:t>days</w:t>
      </w:r>
      <w:proofErr w:type="spellEnd"/>
      <w:r w:rsidRPr="001960A6">
        <w:rPr>
          <w:szCs w:val="20"/>
        </w:rPr>
        <w:t xml:space="preserve">. The </w:t>
      </w:r>
      <w:proofErr w:type="spellStart"/>
      <w:r w:rsidRPr="001960A6">
        <w:rPr>
          <w:szCs w:val="20"/>
        </w:rPr>
        <w:t>client's</w:t>
      </w:r>
      <w:proofErr w:type="spellEnd"/>
      <w:r w:rsidRPr="001960A6">
        <w:rPr>
          <w:szCs w:val="20"/>
        </w:rPr>
        <w:t xml:space="preserve"> </w:t>
      </w:r>
      <w:proofErr w:type="spellStart"/>
      <w:r w:rsidRPr="001960A6">
        <w:rPr>
          <w:szCs w:val="20"/>
        </w:rPr>
        <w:t>request</w:t>
      </w:r>
      <w:proofErr w:type="spellEnd"/>
      <w:r w:rsidRPr="001960A6">
        <w:rPr>
          <w:szCs w:val="20"/>
        </w:rPr>
        <w:t xml:space="preserve"> </w:t>
      </w:r>
      <w:proofErr w:type="spellStart"/>
      <w:r w:rsidRPr="001960A6">
        <w:rPr>
          <w:szCs w:val="20"/>
        </w:rPr>
        <w:t>will</w:t>
      </w:r>
      <w:proofErr w:type="spellEnd"/>
      <w:r w:rsidRPr="001960A6">
        <w:rPr>
          <w:szCs w:val="20"/>
        </w:rPr>
        <w:t xml:space="preserve"> be </w:t>
      </w:r>
      <w:proofErr w:type="spellStart"/>
      <w:r w:rsidRPr="001960A6">
        <w:rPr>
          <w:szCs w:val="20"/>
        </w:rPr>
        <w:t>sent</w:t>
      </w:r>
      <w:proofErr w:type="spellEnd"/>
      <w:r w:rsidRPr="001960A6">
        <w:rPr>
          <w:szCs w:val="20"/>
        </w:rPr>
        <w:t xml:space="preserve"> via e-mail.</w:t>
      </w:r>
    </w:p>
    <w:p w14:paraId="3AE33C96" w14:textId="77777777" w:rsidR="00A2675A" w:rsidRPr="001960A6" w:rsidRDefault="00A2675A" w:rsidP="00A2675A">
      <w:pPr>
        <w:rPr>
          <w:szCs w:val="20"/>
        </w:rPr>
      </w:pPr>
    </w:p>
    <w:p w14:paraId="3A981BC3" w14:textId="77777777" w:rsidR="00A2675A" w:rsidRPr="001960A6" w:rsidRDefault="00A2675A" w:rsidP="00A2675A">
      <w:pPr>
        <w:rPr>
          <w:szCs w:val="20"/>
        </w:rPr>
      </w:pPr>
      <w:r w:rsidRPr="001960A6">
        <w:rPr>
          <w:szCs w:val="20"/>
        </w:rPr>
        <w:t xml:space="preserve">The </w:t>
      </w:r>
      <w:proofErr w:type="spellStart"/>
      <w:r w:rsidRPr="001960A6">
        <w:rPr>
          <w:szCs w:val="20"/>
        </w:rPr>
        <w:t>provider</w:t>
      </w:r>
      <w:proofErr w:type="spellEnd"/>
      <w:r w:rsidRPr="001960A6">
        <w:rPr>
          <w:szCs w:val="20"/>
        </w:rPr>
        <w:t xml:space="preserve"> </w:t>
      </w:r>
      <w:proofErr w:type="spellStart"/>
      <w:r w:rsidRPr="001960A6">
        <w:rPr>
          <w:szCs w:val="20"/>
        </w:rPr>
        <w:t>must</w:t>
      </w:r>
      <w:proofErr w:type="spellEnd"/>
      <w:r w:rsidRPr="001960A6">
        <w:rPr>
          <w:szCs w:val="20"/>
        </w:rPr>
        <w:t xml:space="preserve"> </w:t>
      </w:r>
      <w:proofErr w:type="spellStart"/>
      <w:r w:rsidRPr="001960A6">
        <w:rPr>
          <w:szCs w:val="20"/>
        </w:rPr>
        <w:t>also</w:t>
      </w:r>
      <w:proofErr w:type="spellEnd"/>
      <w:r w:rsidRPr="001960A6">
        <w:rPr>
          <w:szCs w:val="20"/>
        </w:rPr>
        <w:t xml:space="preserve"> </w:t>
      </w:r>
      <w:proofErr w:type="spellStart"/>
      <w:r w:rsidRPr="001960A6">
        <w:rPr>
          <w:szCs w:val="20"/>
        </w:rPr>
        <w:t>offer</w:t>
      </w:r>
      <w:proofErr w:type="spellEnd"/>
      <w:r w:rsidRPr="001960A6">
        <w:rPr>
          <w:szCs w:val="20"/>
        </w:rPr>
        <w:t xml:space="preserve"> a </w:t>
      </w:r>
      <w:proofErr w:type="spellStart"/>
      <w:r w:rsidRPr="001960A6">
        <w:rPr>
          <w:szCs w:val="20"/>
        </w:rPr>
        <w:t>maintenance</w:t>
      </w:r>
      <w:proofErr w:type="spellEnd"/>
      <w:r w:rsidRPr="001960A6">
        <w:rPr>
          <w:szCs w:val="20"/>
        </w:rPr>
        <w:t xml:space="preserve"> </w:t>
      </w:r>
      <w:proofErr w:type="spellStart"/>
      <w:r w:rsidRPr="001960A6">
        <w:rPr>
          <w:szCs w:val="20"/>
        </w:rPr>
        <w:t>contract</w:t>
      </w:r>
      <w:proofErr w:type="spellEnd"/>
      <w:r w:rsidRPr="001960A6">
        <w:rPr>
          <w:szCs w:val="20"/>
        </w:rPr>
        <w:t xml:space="preserve"> for a </w:t>
      </w:r>
      <w:proofErr w:type="spellStart"/>
      <w:r w:rsidRPr="001960A6">
        <w:rPr>
          <w:szCs w:val="20"/>
        </w:rPr>
        <w:t>further</w:t>
      </w:r>
      <w:proofErr w:type="spellEnd"/>
      <w:r w:rsidRPr="001960A6">
        <w:rPr>
          <w:szCs w:val="20"/>
        </w:rPr>
        <w:t xml:space="preserve"> 3 </w:t>
      </w:r>
      <w:proofErr w:type="spellStart"/>
      <w:r w:rsidRPr="001960A6">
        <w:rPr>
          <w:szCs w:val="20"/>
        </w:rPr>
        <w:t>years</w:t>
      </w:r>
      <w:proofErr w:type="spellEnd"/>
      <w:r w:rsidRPr="001960A6">
        <w:rPr>
          <w:szCs w:val="20"/>
        </w:rPr>
        <w:t xml:space="preserve"> </w:t>
      </w:r>
      <w:proofErr w:type="spellStart"/>
      <w:r w:rsidRPr="001960A6">
        <w:rPr>
          <w:szCs w:val="20"/>
        </w:rPr>
        <w:t>after</w:t>
      </w:r>
      <w:proofErr w:type="spellEnd"/>
      <w:r w:rsidRPr="001960A6">
        <w:rPr>
          <w:szCs w:val="20"/>
        </w:rPr>
        <w:t xml:space="preserve"> the </w:t>
      </w:r>
      <w:proofErr w:type="spellStart"/>
      <w:r w:rsidRPr="001960A6">
        <w:rPr>
          <w:szCs w:val="20"/>
        </w:rPr>
        <w:t>end</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w:t>
      </w:r>
      <w:proofErr w:type="spellStart"/>
      <w:r w:rsidRPr="001960A6">
        <w:rPr>
          <w:szCs w:val="20"/>
        </w:rPr>
        <w:t>During</w:t>
      </w:r>
      <w:proofErr w:type="spellEnd"/>
      <w:r w:rsidRPr="001960A6">
        <w:rPr>
          <w:szCs w:val="20"/>
        </w:rPr>
        <w:t xml:space="preserve"> the </w:t>
      </w:r>
      <w:proofErr w:type="spellStart"/>
      <w:r w:rsidRPr="001960A6">
        <w:rPr>
          <w:szCs w:val="20"/>
        </w:rPr>
        <w:t>maintenance</w:t>
      </w:r>
      <w:proofErr w:type="spellEnd"/>
      <w:r w:rsidRPr="001960A6">
        <w:rPr>
          <w:szCs w:val="20"/>
        </w:rPr>
        <w:t xml:space="preserve"> </w:t>
      </w:r>
      <w:proofErr w:type="spellStart"/>
      <w:r w:rsidRPr="001960A6">
        <w:rPr>
          <w:szCs w:val="20"/>
        </w:rPr>
        <w:t>contract</w:t>
      </w:r>
      <w:proofErr w:type="spellEnd"/>
      <w:r w:rsidRPr="001960A6">
        <w:rPr>
          <w:szCs w:val="20"/>
        </w:rPr>
        <w:t xml:space="preserve">, the same </w:t>
      </w:r>
      <w:proofErr w:type="spellStart"/>
      <w:r w:rsidRPr="001960A6">
        <w:rPr>
          <w:szCs w:val="20"/>
        </w:rPr>
        <w:t>maintenance</w:t>
      </w:r>
      <w:proofErr w:type="spellEnd"/>
      <w:r w:rsidRPr="001960A6">
        <w:rPr>
          <w:szCs w:val="20"/>
        </w:rPr>
        <w:t xml:space="preserve"> </w:t>
      </w:r>
      <w:proofErr w:type="spellStart"/>
      <w:r w:rsidRPr="001960A6">
        <w:rPr>
          <w:szCs w:val="20"/>
        </w:rPr>
        <w:t>requirements</w:t>
      </w:r>
      <w:proofErr w:type="spellEnd"/>
      <w:r w:rsidRPr="001960A6">
        <w:rPr>
          <w:szCs w:val="20"/>
        </w:rPr>
        <w:t xml:space="preserve"> </w:t>
      </w:r>
      <w:proofErr w:type="spellStart"/>
      <w:r w:rsidRPr="001960A6">
        <w:rPr>
          <w:szCs w:val="20"/>
        </w:rPr>
        <w:t>apply</w:t>
      </w:r>
      <w:proofErr w:type="spellEnd"/>
      <w:r w:rsidRPr="001960A6">
        <w:rPr>
          <w:szCs w:val="20"/>
        </w:rPr>
        <w:t xml:space="preserve"> as </w:t>
      </w:r>
      <w:proofErr w:type="spellStart"/>
      <w:r w:rsidRPr="001960A6">
        <w:rPr>
          <w:szCs w:val="20"/>
        </w:rPr>
        <w:t>during</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The same </w:t>
      </w:r>
      <w:proofErr w:type="spellStart"/>
      <w:r w:rsidRPr="001960A6">
        <w:rPr>
          <w:szCs w:val="20"/>
        </w:rPr>
        <w:t>applies</w:t>
      </w:r>
      <w:proofErr w:type="spellEnd"/>
      <w:r w:rsidRPr="001960A6">
        <w:rPr>
          <w:szCs w:val="20"/>
        </w:rPr>
        <w:t xml:space="preserve"> to the </w:t>
      </w:r>
      <w:proofErr w:type="spellStart"/>
      <w:r w:rsidRPr="001960A6">
        <w:rPr>
          <w:szCs w:val="20"/>
        </w:rPr>
        <w:t>supply</w:t>
      </w:r>
      <w:proofErr w:type="spellEnd"/>
      <w:r w:rsidRPr="001960A6">
        <w:rPr>
          <w:szCs w:val="20"/>
        </w:rPr>
        <w:t xml:space="preserve"> and </w:t>
      </w:r>
      <w:proofErr w:type="spellStart"/>
      <w:r w:rsidRPr="001960A6">
        <w:rPr>
          <w:szCs w:val="20"/>
        </w:rPr>
        <w:t>shipment</w:t>
      </w:r>
      <w:proofErr w:type="spellEnd"/>
      <w:r w:rsidRPr="001960A6">
        <w:rPr>
          <w:szCs w:val="20"/>
        </w:rPr>
        <w:t xml:space="preserve"> </w:t>
      </w:r>
      <w:proofErr w:type="spellStart"/>
      <w:r w:rsidRPr="001960A6">
        <w:rPr>
          <w:szCs w:val="20"/>
        </w:rPr>
        <w:t>of</w:t>
      </w:r>
      <w:proofErr w:type="spellEnd"/>
      <w:r w:rsidRPr="001960A6">
        <w:rPr>
          <w:szCs w:val="20"/>
        </w:rPr>
        <w:t xml:space="preserve"> </w:t>
      </w:r>
      <w:proofErr w:type="spellStart"/>
      <w:r w:rsidRPr="001960A6">
        <w:rPr>
          <w:szCs w:val="20"/>
        </w:rPr>
        <w:t>spare</w:t>
      </w:r>
      <w:proofErr w:type="spellEnd"/>
      <w:r w:rsidRPr="001960A6">
        <w:rPr>
          <w:szCs w:val="20"/>
        </w:rPr>
        <w:t xml:space="preserve"> </w:t>
      </w:r>
      <w:proofErr w:type="spellStart"/>
      <w:r w:rsidRPr="001960A6">
        <w:rPr>
          <w:szCs w:val="20"/>
        </w:rPr>
        <w:t>parts</w:t>
      </w:r>
      <w:proofErr w:type="spellEnd"/>
      <w:r w:rsidRPr="001960A6">
        <w:rPr>
          <w:szCs w:val="20"/>
        </w:rPr>
        <w:t>.</w:t>
      </w:r>
    </w:p>
    <w:p w14:paraId="786DD670" w14:textId="77777777" w:rsidR="00A2675A" w:rsidRPr="001960A6" w:rsidRDefault="00A2675A" w:rsidP="00A2675A">
      <w:pPr>
        <w:rPr>
          <w:szCs w:val="20"/>
        </w:rPr>
      </w:pPr>
    </w:p>
    <w:p w14:paraId="28C87549" w14:textId="5ACBC2E7" w:rsidR="00A2675A" w:rsidRPr="001960A6" w:rsidRDefault="00A2675A" w:rsidP="00A2675A">
      <w:pPr>
        <w:rPr>
          <w:szCs w:val="20"/>
        </w:rPr>
      </w:pPr>
      <w:proofErr w:type="spellStart"/>
      <w:r w:rsidRPr="001960A6">
        <w:rPr>
          <w:szCs w:val="20"/>
        </w:rPr>
        <w:t>Service</w:t>
      </w:r>
      <w:proofErr w:type="spellEnd"/>
      <w:r w:rsidRPr="001960A6">
        <w:rPr>
          <w:szCs w:val="20"/>
        </w:rPr>
        <w:t xml:space="preserve"> </w:t>
      </w:r>
      <w:proofErr w:type="spellStart"/>
      <w:r w:rsidRPr="001960A6">
        <w:rPr>
          <w:szCs w:val="20"/>
        </w:rPr>
        <w:t>support</w:t>
      </w:r>
      <w:proofErr w:type="spellEnd"/>
      <w:r w:rsidRPr="001960A6">
        <w:rPr>
          <w:szCs w:val="20"/>
        </w:rPr>
        <w:t xml:space="preserve"> is </w:t>
      </w:r>
      <w:proofErr w:type="spellStart"/>
      <w:r w:rsidRPr="001960A6">
        <w:rPr>
          <w:szCs w:val="20"/>
        </w:rPr>
        <w:t>assistance</w:t>
      </w:r>
      <w:proofErr w:type="spellEnd"/>
      <w:r w:rsidR="006E0870" w:rsidRPr="001960A6">
        <w:rPr>
          <w:szCs w:val="20"/>
        </w:rPr>
        <w:t xml:space="preserve"> at </w:t>
      </w:r>
      <w:proofErr w:type="spellStart"/>
      <w:r w:rsidR="0086422C" w:rsidRPr="001960A6">
        <w:rPr>
          <w:szCs w:val="20"/>
        </w:rPr>
        <w:t>repairing</w:t>
      </w:r>
      <w:proofErr w:type="spellEnd"/>
      <w:r w:rsidR="0086422C" w:rsidRPr="001960A6">
        <w:rPr>
          <w:szCs w:val="20"/>
        </w:rPr>
        <w:t xml:space="preserve"> </w:t>
      </w:r>
      <w:proofErr w:type="spellStart"/>
      <w:r w:rsidR="0086422C" w:rsidRPr="001960A6">
        <w:rPr>
          <w:szCs w:val="20"/>
        </w:rPr>
        <w:t>faults</w:t>
      </w:r>
      <w:proofErr w:type="spellEnd"/>
      <w:r w:rsidRPr="001960A6">
        <w:rPr>
          <w:szCs w:val="20"/>
        </w:rPr>
        <w:t xml:space="preserve">. </w:t>
      </w:r>
      <w:proofErr w:type="spellStart"/>
      <w:r w:rsidR="0086422C" w:rsidRPr="001960A6">
        <w:rPr>
          <w:szCs w:val="20"/>
        </w:rPr>
        <w:t>T</w:t>
      </w:r>
      <w:r w:rsidRPr="001960A6">
        <w:rPr>
          <w:szCs w:val="20"/>
        </w:rPr>
        <w:t>his</w:t>
      </w:r>
      <w:proofErr w:type="spellEnd"/>
      <w:r w:rsidRPr="001960A6">
        <w:rPr>
          <w:szCs w:val="20"/>
        </w:rPr>
        <w:t xml:space="preserve"> </w:t>
      </w:r>
      <w:proofErr w:type="spellStart"/>
      <w:r w:rsidRPr="001960A6">
        <w:rPr>
          <w:szCs w:val="20"/>
        </w:rPr>
        <w:t>can</w:t>
      </w:r>
      <w:proofErr w:type="spellEnd"/>
      <w:r w:rsidRPr="001960A6">
        <w:rPr>
          <w:szCs w:val="20"/>
        </w:rPr>
        <w:t xml:space="preserve"> be </w:t>
      </w:r>
      <w:r w:rsidR="0086422C" w:rsidRPr="001960A6">
        <w:rPr>
          <w:szCs w:val="20"/>
        </w:rPr>
        <w:t xml:space="preserve">done </w:t>
      </w:r>
      <w:r w:rsidRPr="001960A6">
        <w:rPr>
          <w:szCs w:val="20"/>
        </w:rPr>
        <w:t xml:space="preserve">via </w:t>
      </w:r>
      <w:proofErr w:type="spellStart"/>
      <w:r w:rsidRPr="001960A6">
        <w:rPr>
          <w:szCs w:val="20"/>
        </w:rPr>
        <w:t>telephone</w:t>
      </w:r>
      <w:proofErr w:type="spellEnd"/>
      <w:r w:rsidRPr="001960A6">
        <w:rPr>
          <w:szCs w:val="20"/>
        </w:rPr>
        <w:t xml:space="preserve">, </w:t>
      </w:r>
      <w:proofErr w:type="spellStart"/>
      <w:r w:rsidRPr="001960A6">
        <w:rPr>
          <w:szCs w:val="20"/>
        </w:rPr>
        <w:t>remote</w:t>
      </w:r>
      <w:proofErr w:type="spellEnd"/>
      <w:r w:rsidRPr="001960A6">
        <w:rPr>
          <w:szCs w:val="20"/>
        </w:rPr>
        <w:t xml:space="preserve"> </w:t>
      </w:r>
      <w:proofErr w:type="spellStart"/>
      <w:r w:rsidR="0086422C" w:rsidRPr="001960A6">
        <w:rPr>
          <w:szCs w:val="20"/>
        </w:rPr>
        <w:t>access</w:t>
      </w:r>
      <w:proofErr w:type="spellEnd"/>
      <w:r w:rsidRPr="001960A6">
        <w:rPr>
          <w:szCs w:val="20"/>
        </w:rPr>
        <w:t xml:space="preserve"> </w:t>
      </w:r>
      <w:proofErr w:type="spellStart"/>
      <w:r w:rsidRPr="001960A6">
        <w:rPr>
          <w:szCs w:val="20"/>
        </w:rPr>
        <w:t>or</w:t>
      </w:r>
      <w:proofErr w:type="spellEnd"/>
      <w:r w:rsidRPr="001960A6">
        <w:rPr>
          <w:szCs w:val="20"/>
        </w:rPr>
        <w:t xml:space="preserve"> via e-mail.</w:t>
      </w:r>
    </w:p>
    <w:p w14:paraId="2D4828E5" w14:textId="77777777" w:rsidR="00A2675A" w:rsidRPr="001960A6" w:rsidRDefault="00A2675A" w:rsidP="00A2675A">
      <w:pPr>
        <w:rPr>
          <w:szCs w:val="20"/>
        </w:rPr>
      </w:pPr>
    </w:p>
    <w:p w14:paraId="44559595" w14:textId="77777777" w:rsidR="00A2675A" w:rsidRPr="001960A6" w:rsidRDefault="00A2675A" w:rsidP="00A2675A">
      <w:pPr>
        <w:rPr>
          <w:szCs w:val="20"/>
        </w:rPr>
      </w:pPr>
      <w:proofErr w:type="spellStart"/>
      <w:r w:rsidRPr="001960A6">
        <w:rPr>
          <w:szCs w:val="20"/>
        </w:rPr>
        <w:t>Three</w:t>
      </w:r>
      <w:proofErr w:type="spellEnd"/>
      <w:r w:rsidRPr="001960A6">
        <w:rPr>
          <w:szCs w:val="20"/>
        </w:rPr>
        <w:t xml:space="preserve"> </w:t>
      </w:r>
      <w:proofErr w:type="spellStart"/>
      <w:r w:rsidRPr="001960A6">
        <w:rPr>
          <w:szCs w:val="20"/>
        </w:rPr>
        <w:t>or</w:t>
      </w:r>
      <w:proofErr w:type="spellEnd"/>
      <w:r w:rsidRPr="001960A6">
        <w:rPr>
          <w:szCs w:val="20"/>
        </w:rPr>
        <w:t xml:space="preserve"> more </w:t>
      </w:r>
      <w:proofErr w:type="spellStart"/>
      <w:r w:rsidRPr="001960A6">
        <w:rPr>
          <w:szCs w:val="20"/>
        </w:rPr>
        <w:t>errors</w:t>
      </w:r>
      <w:proofErr w:type="spellEnd"/>
      <w:r w:rsidRPr="001960A6">
        <w:rPr>
          <w:szCs w:val="20"/>
        </w:rPr>
        <w:t xml:space="preserve"> on the same </w:t>
      </w:r>
      <w:proofErr w:type="spellStart"/>
      <w:r w:rsidRPr="001960A6">
        <w:rPr>
          <w:szCs w:val="20"/>
        </w:rPr>
        <w:t>functional</w:t>
      </w:r>
      <w:proofErr w:type="spellEnd"/>
      <w:r w:rsidRPr="001960A6">
        <w:rPr>
          <w:szCs w:val="20"/>
        </w:rPr>
        <w:t xml:space="preserve"> </w:t>
      </w:r>
      <w:proofErr w:type="spellStart"/>
      <w:r w:rsidRPr="001960A6">
        <w:rPr>
          <w:szCs w:val="20"/>
        </w:rPr>
        <w:t>assembly</w:t>
      </w:r>
      <w:proofErr w:type="spellEnd"/>
      <w:r w:rsidRPr="001960A6">
        <w:rPr>
          <w:szCs w:val="20"/>
        </w:rPr>
        <w:t xml:space="preserve"> </w:t>
      </w:r>
      <w:proofErr w:type="spellStart"/>
      <w:r w:rsidRPr="001960A6">
        <w:rPr>
          <w:szCs w:val="20"/>
        </w:rPr>
        <w:t>that</w:t>
      </w:r>
      <w:proofErr w:type="spellEnd"/>
      <w:r w:rsidRPr="001960A6">
        <w:rPr>
          <w:szCs w:val="20"/>
        </w:rPr>
        <w:t xml:space="preserve"> </w:t>
      </w:r>
      <w:proofErr w:type="spellStart"/>
      <w:r w:rsidRPr="001960A6">
        <w:rPr>
          <w:szCs w:val="20"/>
        </w:rPr>
        <w:t>occur</w:t>
      </w:r>
      <w:proofErr w:type="spellEnd"/>
      <w:r w:rsidRPr="001960A6">
        <w:rPr>
          <w:szCs w:val="20"/>
        </w:rPr>
        <w:t xml:space="preserve"> </w:t>
      </w:r>
      <w:proofErr w:type="spellStart"/>
      <w:r w:rsidRPr="001960A6">
        <w:rPr>
          <w:szCs w:val="20"/>
        </w:rPr>
        <w:t>within</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are </w:t>
      </w:r>
      <w:proofErr w:type="spellStart"/>
      <w:r w:rsidRPr="001960A6">
        <w:rPr>
          <w:szCs w:val="20"/>
        </w:rPr>
        <w:t>considered</w:t>
      </w:r>
      <w:proofErr w:type="spellEnd"/>
      <w:r w:rsidRPr="001960A6">
        <w:rPr>
          <w:szCs w:val="20"/>
        </w:rPr>
        <w:t xml:space="preserve"> a </w:t>
      </w:r>
      <w:proofErr w:type="spellStart"/>
      <w:r w:rsidRPr="001960A6">
        <w:rPr>
          <w:szCs w:val="20"/>
        </w:rPr>
        <w:t>system</w:t>
      </w:r>
      <w:proofErr w:type="spellEnd"/>
      <w:r w:rsidRPr="001960A6">
        <w:rPr>
          <w:szCs w:val="20"/>
        </w:rPr>
        <w:t xml:space="preserve"> </w:t>
      </w:r>
      <w:proofErr w:type="spellStart"/>
      <w:r w:rsidRPr="001960A6">
        <w:rPr>
          <w:szCs w:val="20"/>
        </w:rPr>
        <w:t>error</w:t>
      </w:r>
      <w:proofErr w:type="spellEnd"/>
      <w:r w:rsidRPr="001960A6">
        <w:rPr>
          <w:szCs w:val="20"/>
        </w:rPr>
        <w:t xml:space="preserve"> </w:t>
      </w:r>
      <w:proofErr w:type="spellStart"/>
      <w:r w:rsidRPr="001960A6">
        <w:rPr>
          <w:szCs w:val="20"/>
        </w:rPr>
        <w:t>of</w:t>
      </w:r>
      <w:proofErr w:type="spellEnd"/>
      <w:r w:rsidRPr="001960A6">
        <w:rPr>
          <w:szCs w:val="20"/>
        </w:rPr>
        <w:t xml:space="preserve"> the device, and the </w:t>
      </w:r>
      <w:proofErr w:type="spellStart"/>
      <w:r w:rsidRPr="001960A6">
        <w:rPr>
          <w:szCs w:val="20"/>
        </w:rPr>
        <w:t>provider</w:t>
      </w:r>
      <w:proofErr w:type="spellEnd"/>
      <w:r w:rsidRPr="001960A6">
        <w:rPr>
          <w:szCs w:val="20"/>
        </w:rPr>
        <w:t xml:space="preserve"> is </w:t>
      </w:r>
      <w:proofErr w:type="spellStart"/>
      <w:r w:rsidRPr="001960A6">
        <w:rPr>
          <w:szCs w:val="20"/>
        </w:rPr>
        <w:t>obliged</w:t>
      </w:r>
      <w:proofErr w:type="spellEnd"/>
      <w:r w:rsidRPr="001960A6">
        <w:rPr>
          <w:szCs w:val="20"/>
        </w:rPr>
        <w:t xml:space="preserve"> to </w:t>
      </w:r>
      <w:proofErr w:type="spellStart"/>
      <w:r w:rsidRPr="001960A6">
        <w:rPr>
          <w:szCs w:val="20"/>
        </w:rPr>
        <w:t>replace</w:t>
      </w:r>
      <w:proofErr w:type="spellEnd"/>
      <w:r w:rsidRPr="001960A6">
        <w:rPr>
          <w:szCs w:val="20"/>
        </w:rPr>
        <w:t xml:space="preserve"> </w:t>
      </w:r>
      <w:proofErr w:type="spellStart"/>
      <w:r w:rsidRPr="001960A6">
        <w:rPr>
          <w:szCs w:val="20"/>
        </w:rPr>
        <w:t>all</w:t>
      </w:r>
      <w:proofErr w:type="spellEnd"/>
      <w:r w:rsidRPr="001960A6">
        <w:rPr>
          <w:szCs w:val="20"/>
        </w:rPr>
        <w:t xml:space="preserve"> </w:t>
      </w:r>
      <w:proofErr w:type="spellStart"/>
      <w:r w:rsidRPr="001960A6">
        <w:rPr>
          <w:szCs w:val="20"/>
        </w:rPr>
        <w:t>such</w:t>
      </w:r>
      <w:proofErr w:type="spellEnd"/>
      <w:r w:rsidRPr="001960A6">
        <w:rPr>
          <w:szCs w:val="20"/>
        </w:rPr>
        <w:t xml:space="preserve"> </w:t>
      </w:r>
      <w:proofErr w:type="spellStart"/>
      <w:r w:rsidRPr="001960A6">
        <w:rPr>
          <w:szCs w:val="20"/>
        </w:rPr>
        <w:t>assemblies</w:t>
      </w:r>
      <w:proofErr w:type="spellEnd"/>
      <w:r w:rsidRPr="001960A6">
        <w:rPr>
          <w:szCs w:val="20"/>
        </w:rPr>
        <w:t xml:space="preserve"> </w:t>
      </w:r>
      <w:proofErr w:type="spellStart"/>
      <w:r w:rsidRPr="001960A6">
        <w:rPr>
          <w:szCs w:val="20"/>
        </w:rPr>
        <w:t>with</w:t>
      </w:r>
      <w:proofErr w:type="spellEnd"/>
      <w:r w:rsidRPr="001960A6">
        <w:rPr>
          <w:szCs w:val="20"/>
        </w:rPr>
        <w:t xml:space="preserve"> a </w:t>
      </w:r>
      <w:proofErr w:type="spellStart"/>
      <w:r w:rsidRPr="001960A6">
        <w:rPr>
          <w:szCs w:val="20"/>
        </w:rPr>
        <w:t>technologically</w:t>
      </w:r>
      <w:proofErr w:type="spellEnd"/>
      <w:r w:rsidRPr="001960A6">
        <w:rPr>
          <w:szCs w:val="20"/>
        </w:rPr>
        <w:t xml:space="preserve"> </w:t>
      </w:r>
      <w:proofErr w:type="spellStart"/>
      <w:r w:rsidRPr="001960A6">
        <w:rPr>
          <w:szCs w:val="20"/>
        </w:rPr>
        <w:t>improved</w:t>
      </w:r>
      <w:proofErr w:type="spellEnd"/>
      <w:r w:rsidRPr="001960A6">
        <w:rPr>
          <w:szCs w:val="20"/>
        </w:rPr>
        <w:t xml:space="preserve"> model at </w:t>
      </w:r>
      <w:proofErr w:type="spellStart"/>
      <w:r w:rsidRPr="001960A6">
        <w:rPr>
          <w:szCs w:val="20"/>
        </w:rPr>
        <w:t>its</w:t>
      </w:r>
      <w:proofErr w:type="spellEnd"/>
      <w:r w:rsidRPr="001960A6">
        <w:rPr>
          <w:szCs w:val="20"/>
        </w:rPr>
        <w:t xml:space="preserve"> </w:t>
      </w:r>
      <w:proofErr w:type="spellStart"/>
      <w:r w:rsidRPr="001960A6">
        <w:rPr>
          <w:szCs w:val="20"/>
        </w:rPr>
        <w:t>own</w:t>
      </w:r>
      <w:proofErr w:type="spellEnd"/>
      <w:r w:rsidRPr="001960A6">
        <w:rPr>
          <w:szCs w:val="20"/>
        </w:rPr>
        <w:t xml:space="preserve"> </w:t>
      </w:r>
      <w:proofErr w:type="spellStart"/>
      <w:r w:rsidRPr="001960A6">
        <w:rPr>
          <w:szCs w:val="20"/>
        </w:rPr>
        <w:t>expense</w:t>
      </w:r>
      <w:proofErr w:type="spellEnd"/>
      <w:r w:rsidRPr="001960A6">
        <w:rPr>
          <w:szCs w:val="20"/>
        </w:rPr>
        <w:t xml:space="preserve">. In </w:t>
      </w:r>
      <w:proofErr w:type="spellStart"/>
      <w:r w:rsidRPr="001960A6">
        <w:rPr>
          <w:szCs w:val="20"/>
        </w:rPr>
        <w:t>this</w:t>
      </w:r>
      <w:proofErr w:type="spellEnd"/>
      <w:r w:rsidRPr="001960A6">
        <w:rPr>
          <w:szCs w:val="20"/>
        </w:rPr>
        <w:t xml:space="preserve"> </w:t>
      </w:r>
      <w:proofErr w:type="spellStart"/>
      <w:r w:rsidRPr="001960A6">
        <w:rPr>
          <w:szCs w:val="20"/>
        </w:rPr>
        <w:t>case</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for the </w:t>
      </w:r>
      <w:proofErr w:type="spellStart"/>
      <w:r w:rsidRPr="001960A6">
        <w:rPr>
          <w:szCs w:val="20"/>
        </w:rPr>
        <w:t>replaced</w:t>
      </w:r>
      <w:proofErr w:type="spellEnd"/>
      <w:r w:rsidRPr="001960A6">
        <w:rPr>
          <w:szCs w:val="20"/>
        </w:rPr>
        <w:t xml:space="preserve"> </w:t>
      </w:r>
      <w:proofErr w:type="spellStart"/>
      <w:r w:rsidRPr="001960A6">
        <w:rPr>
          <w:szCs w:val="20"/>
        </w:rPr>
        <w:t>assembly</w:t>
      </w:r>
      <w:proofErr w:type="spellEnd"/>
      <w:r w:rsidRPr="001960A6">
        <w:rPr>
          <w:szCs w:val="20"/>
        </w:rPr>
        <w:t xml:space="preserve"> </w:t>
      </w:r>
      <w:proofErr w:type="spellStart"/>
      <w:r w:rsidRPr="001960A6">
        <w:rPr>
          <w:szCs w:val="20"/>
        </w:rPr>
        <w:t>starts</w:t>
      </w:r>
      <w:proofErr w:type="spellEnd"/>
      <w:r w:rsidRPr="001960A6">
        <w:rPr>
          <w:szCs w:val="20"/>
        </w:rPr>
        <w:t xml:space="preserve"> </w:t>
      </w:r>
      <w:proofErr w:type="spellStart"/>
      <w:r w:rsidRPr="001960A6">
        <w:rPr>
          <w:szCs w:val="20"/>
        </w:rPr>
        <w:t>from</w:t>
      </w:r>
      <w:proofErr w:type="spellEnd"/>
      <w:r w:rsidRPr="001960A6">
        <w:rPr>
          <w:szCs w:val="20"/>
        </w:rPr>
        <w:t xml:space="preserve"> the </w:t>
      </w:r>
      <w:proofErr w:type="spellStart"/>
      <w:r w:rsidRPr="001960A6">
        <w:rPr>
          <w:szCs w:val="20"/>
        </w:rPr>
        <w:t>beginning</w:t>
      </w:r>
      <w:proofErr w:type="spellEnd"/>
      <w:r w:rsidRPr="001960A6">
        <w:rPr>
          <w:szCs w:val="20"/>
        </w:rPr>
        <w:t xml:space="preserve">. The </w:t>
      </w:r>
      <w:proofErr w:type="spellStart"/>
      <w:r w:rsidRPr="001960A6">
        <w:rPr>
          <w:szCs w:val="20"/>
        </w:rPr>
        <w:t>provider</w:t>
      </w:r>
      <w:proofErr w:type="spellEnd"/>
      <w:r w:rsidRPr="001960A6">
        <w:rPr>
          <w:szCs w:val="20"/>
        </w:rPr>
        <w:t xml:space="preserve"> is </w:t>
      </w:r>
      <w:proofErr w:type="spellStart"/>
      <w:r w:rsidRPr="001960A6">
        <w:rPr>
          <w:szCs w:val="20"/>
        </w:rPr>
        <w:t>obliged</w:t>
      </w:r>
      <w:proofErr w:type="spellEnd"/>
      <w:r w:rsidRPr="001960A6">
        <w:rPr>
          <w:szCs w:val="20"/>
        </w:rPr>
        <w:t xml:space="preserve"> to </w:t>
      </w:r>
      <w:proofErr w:type="spellStart"/>
      <w:r w:rsidRPr="001960A6">
        <w:rPr>
          <w:szCs w:val="20"/>
        </w:rPr>
        <w:t>carry</w:t>
      </w:r>
      <w:proofErr w:type="spellEnd"/>
      <w:r w:rsidRPr="001960A6">
        <w:rPr>
          <w:szCs w:val="20"/>
        </w:rPr>
        <w:t xml:space="preserve"> out </w:t>
      </w:r>
      <w:proofErr w:type="spellStart"/>
      <w:r w:rsidRPr="001960A6">
        <w:rPr>
          <w:szCs w:val="20"/>
        </w:rPr>
        <w:t>this</w:t>
      </w:r>
      <w:proofErr w:type="spellEnd"/>
      <w:r w:rsidRPr="001960A6">
        <w:rPr>
          <w:szCs w:val="20"/>
        </w:rPr>
        <w:t xml:space="preserve"> </w:t>
      </w:r>
      <w:proofErr w:type="spellStart"/>
      <w:r w:rsidRPr="001960A6">
        <w:rPr>
          <w:szCs w:val="20"/>
        </w:rPr>
        <w:t>replacement</w:t>
      </w:r>
      <w:proofErr w:type="spellEnd"/>
      <w:r w:rsidRPr="001960A6">
        <w:rPr>
          <w:szCs w:val="20"/>
        </w:rPr>
        <w:t xml:space="preserve"> </w:t>
      </w:r>
      <w:proofErr w:type="spellStart"/>
      <w:r w:rsidRPr="001960A6">
        <w:rPr>
          <w:szCs w:val="20"/>
        </w:rPr>
        <w:t>within</w:t>
      </w:r>
      <w:proofErr w:type="spellEnd"/>
      <w:r w:rsidRPr="001960A6">
        <w:rPr>
          <w:szCs w:val="20"/>
        </w:rPr>
        <w:t xml:space="preserve"> 15 </w:t>
      </w:r>
      <w:proofErr w:type="spellStart"/>
      <w:r w:rsidRPr="001960A6">
        <w:rPr>
          <w:szCs w:val="20"/>
        </w:rPr>
        <w:t>days</w:t>
      </w:r>
      <w:proofErr w:type="spellEnd"/>
      <w:r w:rsidRPr="001960A6">
        <w:rPr>
          <w:szCs w:val="20"/>
        </w:rPr>
        <w:t xml:space="preserve"> </w:t>
      </w:r>
      <w:proofErr w:type="spellStart"/>
      <w:r w:rsidRPr="001960A6">
        <w:rPr>
          <w:szCs w:val="20"/>
        </w:rPr>
        <w:t>from</w:t>
      </w:r>
      <w:proofErr w:type="spellEnd"/>
      <w:r w:rsidRPr="001960A6">
        <w:rPr>
          <w:szCs w:val="20"/>
        </w:rPr>
        <w:t xml:space="preserve"> the </w:t>
      </w:r>
      <w:proofErr w:type="spellStart"/>
      <w:r w:rsidRPr="001960A6">
        <w:rPr>
          <w:szCs w:val="20"/>
        </w:rPr>
        <w:t>discovery</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third</w:t>
      </w:r>
      <w:proofErr w:type="spellEnd"/>
      <w:r w:rsidRPr="001960A6">
        <w:rPr>
          <w:szCs w:val="20"/>
        </w:rPr>
        <w:t xml:space="preserve"> </w:t>
      </w:r>
      <w:proofErr w:type="spellStart"/>
      <w:r w:rsidRPr="001960A6">
        <w:rPr>
          <w:szCs w:val="20"/>
        </w:rPr>
        <w:t>defect</w:t>
      </w:r>
      <w:proofErr w:type="spellEnd"/>
      <w:r w:rsidRPr="001960A6">
        <w:rPr>
          <w:szCs w:val="20"/>
        </w:rPr>
        <w:t xml:space="preserve"> and to </w:t>
      </w:r>
      <w:proofErr w:type="spellStart"/>
      <w:r w:rsidRPr="001960A6">
        <w:rPr>
          <w:szCs w:val="20"/>
        </w:rPr>
        <w:t>attach</w:t>
      </w:r>
      <w:proofErr w:type="spellEnd"/>
      <w:r w:rsidRPr="001960A6">
        <w:rPr>
          <w:szCs w:val="20"/>
        </w:rPr>
        <w:t xml:space="preserve"> a </w:t>
      </w:r>
      <w:proofErr w:type="spellStart"/>
      <w:r w:rsidRPr="001960A6">
        <w:rPr>
          <w:szCs w:val="20"/>
        </w:rPr>
        <w:t>statement</w:t>
      </w:r>
      <w:proofErr w:type="spellEnd"/>
      <w:r w:rsidRPr="001960A6">
        <w:rPr>
          <w:szCs w:val="20"/>
        </w:rPr>
        <w:t xml:space="preserve"> on </w:t>
      </w:r>
      <w:proofErr w:type="spellStart"/>
      <w:r w:rsidRPr="001960A6">
        <w:rPr>
          <w:szCs w:val="20"/>
        </w:rPr>
        <w:t>extending</w:t>
      </w:r>
      <w:proofErr w:type="spellEnd"/>
      <w:r w:rsidRPr="001960A6">
        <w:rPr>
          <w:szCs w:val="20"/>
        </w:rPr>
        <w:t xml:space="preserve"> the </w:t>
      </w:r>
      <w:proofErr w:type="spellStart"/>
      <w:r w:rsidRPr="001960A6">
        <w:rPr>
          <w:szCs w:val="20"/>
        </w:rPr>
        <w:t>warranty</w:t>
      </w:r>
      <w:proofErr w:type="spellEnd"/>
      <w:r w:rsidRPr="001960A6">
        <w:rPr>
          <w:szCs w:val="20"/>
        </w:rPr>
        <w:t>.</w:t>
      </w:r>
    </w:p>
    <w:p w14:paraId="22585E68" w14:textId="77777777" w:rsidR="00A2675A" w:rsidRPr="001960A6" w:rsidRDefault="00A2675A" w:rsidP="00A2675A">
      <w:pPr>
        <w:rPr>
          <w:szCs w:val="20"/>
        </w:rPr>
      </w:pPr>
    </w:p>
    <w:p w14:paraId="332A7720" w14:textId="77777777" w:rsidR="00A2675A" w:rsidRPr="001960A6" w:rsidRDefault="00A2675A" w:rsidP="00A2675A">
      <w:pPr>
        <w:rPr>
          <w:szCs w:val="20"/>
        </w:rPr>
      </w:pPr>
      <w:proofErr w:type="spellStart"/>
      <w:r w:rsidRPr="001960A6">
        <w:rPr>
          <w:szCs w:val="20"/>
        </w:rPr>
        <w:t>Six</w:t>
      </w:r>
      <w:proofErr w:type="spellEnd"/>
      <w:r w:rsidRPr="001960A6">
        <w:rPr>
          <w:szCs w:val="20"/>
        </w:rPr>
        <w:t xml:space="preserve"> </w:t>
      </w:r>
      <w:proofErr w:type="spellStart"/>
      <w:r w:rsidRPr="001960A6">
        <w:rPr>
          <w:szCs w:val="20"/>
        </w:rPr>
        <w:t>or</w:t>
      </w:r>
      <w:proofErr w:type="spellEnd"/>
      <w:r w:rsidRPr="001960A6">
        <w:rPr>
          <w:szCs w:val="20"/>
        </w:rPr>
        <w:t xml:space="preserve"> more </w:t>
      </w:r>
      <w:proofErr w:type="spellStart"/>
      <w:r w:rsidRPr="001960A6">
        <w:rPr>
          <w:szCs w:val="20"/>
        </w:rPr>
        <w:t>defects</w:t>
      </w:r>
      <w:proofErr w:type="spellEnd"/>
      <w:r w:rsidRPr="001960A6">
        <w:rPr>
          <w:szCs w:val="20"/>
        </w:rPr>
        <w:t xml:space="preserve"> on the same device </w:t>
      </w:r>
      <w:proofErr w:type="spellStart"/>
      <w:r w:rsidRPr="001960A6">
        <w:rPr>
          <w:szCs w:val="20"/>
        </w:rPr>
        <w:t>that</w:t>
      </w:r>
      <w:proofErr w:type="spellEnd"/>
      <w:r w:rsidRPr="001960A6">
        <w:rPr>
          <w:szCs w:val="20"/>
        </w:rPr>
        <w:t xml:space="preserve"> </w:t>
      </w:r>
      <w:proofErr w:type="spellStart"/>
      <w:r w:rsidRPr="001960A6">
        <w:rPr>
          <w:szCs w:val="20"/>
        </w:rPr>
        <w:t>occur</w:t>
      </w:r>
      <w:proofErr w:type="spellEnd"/>
      <w:r w:rsidRPr="001960A6">
        <w:rPr>
          <w:szCs w:val="20"/>
        </w:rPr>
        <w:t xml:space="preserve"> </w:t>
      </w:r>
      <w:proofErr w:type="spellStart"/>
      <w:r w:rsidRPr="001960A6">
        <w:rPr>
          <w:szCs w:val="20"/>
        </w:rPr>
        <w:t>within</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are </w:t>
      </w:r>
      <w:proofErr w:type="spellStart"/>
      <w:r w:rsidRPr="001960A6">
        <w:rPr>
          <w:szCs w:val="20"/>
        </w:rPr>
        <w:t>considered</w:t>
      </w:r>
      <w:proofErr w:type="spellEnd"/>
      <w:r w:rsidRPr="001960A6">
        <w:rPr>
          <w:szCs w:val="20"/>
        </w:rPr>
        <w:t xml:space="preserve"> a material </w:t>
      </w:r>
      <w:proofErr w:type="spellStart"/>
      <w:r w:rsidRPr="001960A6">
        <w:rPr>
          <w:szCs w:val="20"/>
        </w:rPr>
        <w:t>defect</w:t>
      </w:r>
      <w:proofErr w:type="spellEnd"/>
      <w:r w:rsidRPr="001960A6">
        <w:rPr>
          <w:szCs w:val="20"/>
        </w:rPr>
        <w:t xml:space="preserve">. In </w:t>
      </w:r>
      <w:proofErr w:type="spellStart"/>
      <w:r w:rsidRPr="001960A6">
        <w:rPr>
          <w:szCs w:val="20"/>
        </w:rPr>
        <w:t>such</w:t>
      </w:r>
      <w:proofErr w:type="spellEnd"/>
      <w:r w:rsidRPr="001960A6">
        <w:rPr>
          <w:szCs w:val="20"/>
        </w:rPr>
        <w:t xml:space="preserve"> a </w:t>
      </w:r>
      <w:proofErr w:type="spellStart"/>
      <w:r w:rsidRPr="001960A6">
        <w:rPr>
          <w:szCs w:val="20"/>
        </w:rPr>
        <w:t>case</w:t>
      </w:r>
      <w:proofErr w:type="spellEnd"/>
      <w:r w:rsidRPr="001960A6">
        <w:rPr>
          <w:szCs w:val="20"/>
        </w:rPr>
        <w:t xml:space="preserve">, the </w:t>
      </w:r>
      <w:proofErr w:type="spellStart"/>
      <w:r w:rsidRPr="001960A6">
        <w:rPr>
          <w:szCs w:val="20"/>
        </w:rPr>
        <w:t>provider</w:t>
      </w:r>
      <w:proofErr w:type="spellEnd"/>
      <w:r w:rsidRPr="001960A6">
        <w:rPr>
          <w:szCs w:val="20"/>
        </w:rPr>
        <w:t xml:space="preserve"> is </w:t>
      </w:r>
      <w:proofErr w:type="spellStart"/>
      <w:r w:rsidRPr="001960A6">
        <w:rPr>
          <w:szCs w:val="20"/>
        </w:rPr>
        <w:t>obliged</w:t>
      </w:r>
      <w:proofErr w:type="spellEnd"/>
      <w:r w:rsidRPr="001960A6">
        <w:rPr>
          <w:szCs w:val="20"/>
        </w:rPr>
        <w:t xml:space="preserve"> to </w:t>
      </w:r>
      <w:proofErr w:type="spellStart"/>
      <w:r w:rsidRPr="001960A6">
        <w:rPr>
          <w:szCs w:val="20"/>
        </w:rPr>
        <w:t>replace</w:t>
      </w:r>
      <w:proofErr w:type="spellEnd"/>
      <w:r w:rsidRPr="001960A6">
        <w:rPr>
          <w:szCs w:val="20"/>
        </w:rPr>
        <w:t xml:space="preserve"> </w:t>
      </w:r>
      <w:proofErr w:type="spellStart"/>
      <w:r w:rsidRPr="001960A6">
        <w:rPr>
          <w:szCs w:val="20"/>
        </w:rPr>
        <w:t>this</w:t>
      </w:r>
      <w:proofErr w:type="spellEnd"/>
      <w:r w:rsidRPr="001960A6">
        <w:rPr>
          <w:szCs w:val="20"/>
        </w:rPr>
        <w:t xml:space="preserve"> device </w:t>
      </w:r>
      <w:proofErr w:type="spellStart"/>
      <w:r w:rsidRPr="001960A6">
        <w:rPr>
          <w:szCs w:val="20"/>
        </w:rPr>
        <w:t>with</w:t>
      </w:r>
      <w:proofErr w:type="spellEnd"/>
      <w:r w:rsidRPr="001960A6">
        <w:rPr>
          <w:szCs w:val="20"/>
        </w:rPr>
        <w:t xml:space="preserve"> a </w:t>
      </w:r>
      <w:proofErr w:type="spellStart"/>
      <w:r w:rsidRPr="001960A6">
        <w:rPr>
          <w:szCs w:val="20"/>
        </w:rPr>
        <w:t>new</w:t>
      </w:r>
      <w:proofErr w:type="spellEnd"/>
      <w:r w:rsidRPr="001960A6">
        <w:rPr>
          <w:szCs w:val="20"/>
        </w:rPr>
        <w:t xml:space="preserve"> device at </w:t>
      </w:r>
      <w:proofErr w:type="spellStart"/>
      <w:r w:rsidRPr="001960A6">
        <w:rPr>
          <w:szCs w:val="20"/>
        </w:rPr>
        <w:t>its</w:t>
      </w:r>
      <w:proofErr w:type="spellEnd"/>
      <w:r w:rsidRPr="001960A6">
        <w:rPr>
          <w:szCs w:val="20"/>
        </w:rPr>
        <w:t xml:space="preserve"> </w:t>
      </w:r>
      <w:proofErr w:type="spellStart"/>
      <w:r w:rsidRPr="001960A6">
        <w:rPr>
          <w:szCs w:val="20"/>
        </w:rPr>
        <w:t>own</w:t>
      </w:r>
      <w:proofErr w:type="spellEnd"/>
      <w:r w:rsidRPr="001960A6">
        <w:rPr>
          <w:szCs w:val="20"/>
        </w:rPr>
        <w:t xml:space="preserve"> </w:t>
      </w:r>
      <w:proofErr w:type="spellStart"/>
      <w:r w:rsidRPr="001960A6">
        <w:rPr>
          <w:szCs w:val="20"/>
        </w:rPr>
        <w:t>expense</w:t>
      </w:r>
      <w:proofErr w:type="spellEnd"/>
      <w:r w:rsidRPr="001960A6">
        <w:rPr>
          <w:szCs w:val="20"/>
        </w:rPr>
        <w:t xml:space="preserve">. In </w:t>
      </w:r>
      <w:proofErr w:type="spellStart"/>
      <w:r w:rsidRPr="001960A6">
        <w:rPr>
          <w:szCs w:val="20"/>
        </w:rPr>
        <w:t>this</w:t>
      </w:r>
      <w:proofErr w:type="spellEnd"/>
      <w:r w:rsidRPr="001960A6">
        <w:rPr>
          <w:szCs w:val="20"/>
        </w:rPr>
        <w:t xml:space="preserve"> </w:t>
      </w:r>
      <w:proofErr w:type="spellStart"/>
      <w:r w:rsidRPr="001960A6">
        <w:rPr>
          <w:szCs w:val="20"/>
        </w:rPr>
        <w:t>case</w:t>
      </w:r>
      <w:proofErr w:type="spellEnd"/>
      <w:r w:rsidRPr="001960A6">
        <w:rPr>
          <w:szCs w:val="20"/>
        </w:rPr>
        <w:t xml:space="preserve">, the </w:t>
      </w:r>
      <w:proofErr w:type="spellStart"/>
      <w:r w:rsidRPr="001960A6">
        <w:rPr>
          <w:szCs w:val="20"/>
        </w:rPr>
        <w:t>warranty</w:t>
      </w:r>
      <w:proofErr w:type="spellEnd"/>
      <w:r w:rsidRPr="001960A6">
        <w:rPr>
          <w:szCs w:val="20"/>
        </w:rPr>
        <w:t xml:space="preserve"> period for the </w:t>
      </w:r>
      <w:proofErr w:type="spellStart"/>
      <w:r w:rsidRPr="001960A6">
        <w:rPr>
          <w:szCs w:val="20"/>
        </w:rPr>
        <w:t>replaced</w:t>
      </w:r>
      <w:proofErr w:type="spellEnd"/>
      <w:r w:rsidRPr="001960A6">
        <w:rPr>
          <w:szCs w:val="20"/>
        </w:rPr>
        <w:t xml:space="preserve"> device </w:t>
      </w:r>
      <w:proofErr w:type="spellStart"/>
      <w:r w:rsidRPr="001960A6">
        <w:rPr>
          <w:szCs w:val="20"/>
        </w:rPr>
        <w:t>starts</w:t>
      </w:r>
      <w:proofErr w:type="spellEnd"/>
      <w:r w:rsidRPr="001960A6">
        <w:rPr>
          <w:szCs w:val="20"/>
        </w:rPr>
        <w:t xml:space="preserve"> </w:t>
      </w:r>
      <w:proofErr w:type="spellStart"/>
      <w:r w:rsidRPr="001960A6">
        <w:rPr>
          <w:szCs w:val="20"/>
        </w:rPr>
        <w:t>from</w:t>
      </w:r>
      <w:proofErr w:type="spellEnd"/>
      <w:r w:rsidRPr="001960A6">
        <w:rPr>
          <w:szCs w:val="20"/>
        </w:rPr>
        <w:t xml:space="preserve"> the </w:t>
      </w:r>
      <w:proofErr w:type="spellStart"/>
      <w:r w:rsidRPr="001960A6">
        <w:rPr>
          <w:szCs w:val="20"/>
        </w:rPr>
        <w:t>beginning</w:t>
      </w:r>
      <w:proofErr w:type="spellEnd"/>
      <w:r w:rsidRPr="001960A6">
        <w:rPr>
          <w:szCs w:val="20"/>
        </w:rPr>
        <w:t xml:space="preserve">. The </w:t>
      </w:r>
      <w:proofErr w:type="spellStart"/>
      <w:r w:rsidRPr="001960A6">
        <w:rPr>
          <w:szCs w:val="20"/>
        </w:rPr>
        <w:t>provider</w:t>
      </w:r>
      <w:proofErr w:type="spellEnd"/>
      <w:r w:rsidRPr="001960A6">
        <w:rPr>
          <w:szCs w:val="20"/>
        </w:rPr>
        <w:t xml:space="preserve"> is </w:t>
      </w:r>
      <w:proofErr w:type="spellStart"/>
      <w:r w:rsidRPr="001960A6">
        <w:rPr>
          <w:szCs w:val="20"/>
        </w:rPr>
        <w:t>obliged</w:t>
      </w:r>
      <w:proofErr w:type="spellEnd"/>
      <w:r w:rsidRPr="001960A6">
        <w:rPr>
          <w:szCs w:val="20"/>
        </w:rPr>
        <w:t xml:space="preserve"> to make </w:t>
      </w:r>
      <w:proofErr w:type="spellStart"/>
      <w:r w:rsidRPr="001960A6">
        <w:rPr>
          <w:szCs w:val="20"/>
        </w:rPr>
        <w:t>this</w:t>
      </w:r>
      <w:proofErr w:type="spellEnd"/>
      <w:r w:rsidRPr="001960A6">
        <w:rPr>
          <w:szCs w:val="20"/>
        </w:rPr>
        <w:t xml:space="preserve"> </w:t>
      </w:r>
      <w:proofErr w:type="spellStart"/>
      <w:r w:rsidRPr="001960A6">
        <w:rPr>
          <w:szCs w:val="20"/>
        </w:rPr>
        <w:t>replacement</w:t>
      </w:r>
      <w:proofErr w:type="spellEnd"/>
      <w:r w:rsidRPr="001960A6">
        <w:rPr>
          <w:szCs w:val="20"/>
        </w:rPr>
        <w:t xml:space="preserve"> </w:t>
      </w:r>
      <w:proofErr w:type="spellStart"/>
      <w:r w:rsidRPr="001960A6">
        <w:rPr>
          <w:szCs w:val="20"/>
        </w:rPr>
        <w:t>within</w:t>
      </w:r>
      <w:proofErr w:type="spellEnd"/>
      <w:r w:rsidRPr="001960A6">
        <w:rPr>
          <w:szCs w:val="20"/>
        </w:rPr>
        <w:t xml:space="preserve"> 15 </w:t>
      </w:r>
      <w:proofErr w:type="spellStart"/>
      <w:r w:rsidRPr="001960A6">
        <w:rPr>
          <w:szCs w:val="20"/>
        </w:rPr>
        <w:t>days</w:t>
      </w:r>
      <w:proofErr w:type="spellEnd"/>
      <w:r w:rsidRPr="001960A6">
        <w:rPr>
          <w:szCs w:val="20"/>
        </w:rPr>
        <w:t xml:space="preserve"> </w:t>
      </w:r>
      <w:proofErr w:type="spellStart"/>
      <w:r w:rsidRPr="001960A6">
        <w:rPr>
          <w:szCs w:val="20"/>
        </w:rPr>
        <w:t>from</w:t>
      </w:r>
      <w:proofErr w:type="spellEnd"/>
      <w:r w:rsidRPr="001960A6">
        <w:rPr>
          <w:szCs w:val="20"/>
        </w:rPr>
        <w:t xml:space="preserve"> the </w:t>
      </w:r>
      <w:proofErr w:type="spellStart"/>
      <w:r w:rsidRPr="001960A6">
        <w:rPr>
          <w:szCs w:val="20"/>
        </w:rPr>
        <w:t>discovery</w:t>
      </w:r>
      <w:proofErr w:type="spellEnd"/>
      <w:r w:rsidRPr="001960A6">
        <w:rPr>
          <w:szCs w:val="20"/>
        </w:rPr>
        <w:t xml:space="preserve"> </w:t>
      </w:r>
      <w:proofErr w:type="spellStart"/>
      <w:r w:rsidRPr="001960A6">
        <w:rPr>
          <w:szCs w:val="20"/>
        </w:rPr>
        <w:t>of</w:t>
      </w:r>
      <w:proofErr w:type="spellEnd"/>
      <w:r w:rsidRPr="001960A6">
        <w:rPr>
          <w:szCs w:val="20"/>
        </w:rPr>
        <w:t xml:space="preserve"> the </w:t>
      </w:r>
      <w:proofErr w:type="spellStart"/>
      <w:r w:rsidRPr="001960A6">
        <w:rPr>
          <w:szCs w:val="20"/>
        </w:rPr>
        <w:t>sixth</w:t>
      </w:r>
      <w:proofErr w:type="spellEnd"/>
      <w:r w:rsidRPr="001960A6">
        <w:rPr>
          <w:szCs w:val="20"/>
        </w:rPr>
        <w:t xml:space="preserve"> </w:t>
      </w:r>
      <w:proofErr w:type="spellStart"/>
      <w:r w:rsidRPr="001960A6">
        <w:rPr>
          <w:szCs w:val="20"/>
        </w:rPr>
        <w:t>error</w:t>
      </w:r>
      <w:proofErr w:type="spellEnd"/>
      <w:r w:rsidRPr="001960A6">
        <w:rPr>
          <w:szCs w:val="20"/>
        </w:rPr>
        <w:t>.</w:t>
      </w:r>
    </w:p>
    <w:p w14:paraId="7F28DB11" w14:textId="77777777" w:rsidR="00A2675A" w:rsidRPr="001960A6" w:rsidRDefault="00A2675A" w:rsidP="00A2675A">
      <w:pPr>
        <w:rPr>
          <w:szCs w:val="20"/>
        </w:rPr>
      </w:pPr>
    </w:p>
    <w:p w14:paraId="2503073A" w14:textId="5D691036" w:rsidR="004C3C39" w:rsidRPr="001960A6" w:rsidRDefault="00A2675A" w:rsidP="00A2675A">
      <w:pPr>
        <w:rPr>
          <w:rFonts w:cs="Arial"/>
        </w:rPr>
      </w:pPr>
      <w:proofErr w:type="spellStart"/>
      <w:r w:rsidRPr="001960A6">
        <w:rPr>
          <w:szCs w:val="20"/>
        </w:rPr>
        <w:t>With</w:t>
      </w:r>
      <w:proofErr w:type="spellEnd"/>
      <w:r w:rsidRPr="001960A6">
        <w:rPr>
          <w:szCs w:val="20"/>
        </w:rPr>
        <w:t xml:space="preserve"> </w:t>
      </w:r>
      <w:proofErr w:type="spellStart"/>
      <w:r w:rsidRPr="001960A6">
        <w:rPr>
          <w:szCs w:val="20"/>
        </w:rPr>
        <w:t>each</w:t>
      </w:r>
      <w:proofErr w:type="spellEnd"/>
      <w:r w:rsidRPr="001960A6">
        <w:rPr>
          <w:szCs w:val="20"/>
        </w:rPr>
        <w:t xml:space="preserve"> </w:t>
      </w:r>
      <w:proofErr w:type="spellStart"/>
      <w:r w:rsidRPr="001960A6">
        <w:rPr>
          <w:szCs w:val="20"/>
        </w:rPr>
        <w:t>intervention</w:t>
      </w:r>
      <w:proofErr w:type="spellEnd"/>
      <w:r w:rsidRPr="001960A6">
        <w:rPr>
          <w:szCs w:val="20"/>
        </w:rPr>
        <w:t xml:space="preserve"> (</w:t>
      </w:r>
      <w:proofErr w:type="spellStart"/>
      <w:r w:rsidRPr="001960A6">
        <w:rPr>
          <w:szCs w:val="20"/>
        </w:rPr>
        <w:t>error</w:t>
      </w:r>
      <w:proofErr w:type="spellEnd"/>
      <w:r w:rsidRPr="001960A6">
        <w:rPr>
          <w:szCs w:val="20"/>
        </w:rPr>
        <w:t xml:space="preserve"> </w:t>
      </w:r>
      <w:proofErr w:type="spellStart"/>
      <w:r w:rsidRPr="001960A6">
        <w:rPr>
          <w:szCs w:val="20"/>
        </w:rPr>
        <w:t>correction</w:t>
      </w:r>
      <w:proofErr w:type="spellEnd"/>
      <w:r w:rsidRPr="001960A6">
        <w:rPr>
          <w:szCs w:val="20"/>
        </w:rPr>
        <w:t xml:space="preserve">), the </w:t>
      </w:r>
      <w:proofErr w:type="spellStart"/>
      <w:r w:rsidRPr="001960A6">
        <w:rPr>
          <w:szCs w:val="20"/>
        </w:rPr>
        <w:t>provider</w:t>
      </w:r>
      <w:proofErr w:type="spellEnd"/>
      <w:r w:rsidRPr="001960A6">
        <w:rPr>
          <w:szCs w:val="20"/>
        </w:rPr>
        <w:t xml:space="preserve"> </w:t>
      </w:r>
      <w:proofErr w:type="spellStart"/>
      <w:r w:rsidRPr="001960A6">
        <w:rPr>
          <w:szCs w:val="20"/>
        </w:rPr>
        <w:t>must</w:t>
      </w:r>
      <w:proofErr w:type="spellEnd"/>
      <w:r w:rsidRPr="001960A6">
        <w:rPr>
          <w:szCs w:val="20"/>
        </w:rPr>
        <w:t xml:space="preserve"> </w:t>
      </w:r>
      <w:proofErr w:type="spellStart"/>
      <w:r w:rsidRPr="001960A6">
        <w:rPr>
          <w:szCs w:val="20"/>
        </w:rPr>
        <w:t>issue</w:t>
      </w:r>
      <w:proofErr w:type="spellEnd"/>
      <w:r w:rsidRPr="001960A6">
        <w:rPr>
          <w:szCs w:val="20"/>
        </w:rPr>
        <w:t xml:space="preserve"> a </w:t>
      </w:r>
      <w:proofErr w:type="spellStart"/>
      <w:r w:rsidRPr="001960A6">
        <w:rPr>
          <w:szCs w:val="20"/>
        </w:rPr>
        <w:t>written</w:t>
      </w:r>
      <w:proofErr w:type="spellEnd"/>
      <w:r w:rsidRPr="001960A6">
        <w:rPr>
          <w:szCs w:val="20"/>
        </w:rPr>
        <w:t xml:space="preserve"> </w:t>
      </w:r>
      <w:proofErr w:type="spellStart"/>
      <w:r w:rsidRPr="001960A6">
        <w:rPr>
          <w:szCs w:val="20"/>
        </w:rPr>
        <w:t>report</w:t>
      </w:r>
      <w:proofErr w:type="spellEnd"/>
      <w:r w:rsidRPr="001960A6">
        <w:rPr>
          <w:szCs w:val="20"/>
        </w:rPr>
        <w:t xml:space="preserve"> on the </w:t>
      </w:r>
      <w:proofErr w:type="spellStart"/>
      <w:r w:rsidRPr="001960A6">
        <w:rPr>
          <w:szCs w:val="20"/>
        </w:rPr>
        <w:t>work</w:t>
      </w:r>
      <w:proofErr w:type="spellEnd"/>
      <w:r w:rsidRPr="001960A6">
        <w:rPr>
          <w:szCs w:val="20"/>
        </w:rPr>
        <w:t xml:space="preserve"> </w:t>
      </w:r>
      <w:proofErr w:type="spellStart"/>
      <w:r w:rsidRPr="001960A6">
        <w:rPr>
          <w:szCs w:val="20"/>
        </w:rPr>
        <w:t>performed</w:t>
      </w:r>
      <w:proofErr w:type="spellEnd"/>
      <w:r w:rsidRPr="001960A6">
        <w:rPr>
          <w:szCs w:val="20"/>
        </w:rPr>
        <w:t xml:space="preserve"> and the </w:t>
      </w:r>
      <w:proofErr w:type="spellStart"/>
      <w:r w:rsidRPr="001960A6">
        <w:rPr>
          <w:szCs w:val="20"/>
        </w:rPr>
        <w:t>components</w:t>
      </w:r>
      <w:proofErr w:type="spellEnd"/>
      <w:r w:rsidRPr="001960A6">
        <w:rPr>
          <w:szCs w:val="20"/>
        </w:rPr>
        <w:t xml:space="preserve"> </w:t>
      </w:r>
      <w:proofErr w:type="spellStart"/>
      <w:r w:rsidRPr="001960A6">
        <w:rPr>
          <w:szCs w:val="20"/>
        </w:rPr>
        <w:t>replaced</w:t>
      </w:r>
      <w:proofErr w:type="spellEnd"/>
      <w:r w:rsidRPr="001960A6">
        <w:rPr>
          <w:szCs w:val="20"/>
        </w:rPr>
        <w:t>.</w:t>
      </w:r>
      <w:r w:rsidR="004C3C39" w:rsidRPr="001960A6">
        <w:rPr>
          <w:rFonts w:cs="Arial"/>
        </w:rPr>
        <w:t>.</w:t>
      </w:r>
    </w:p>
    <w:p w14:paraId="00390B93" w14:textId="1F17ED0A" w:rsidR="004C3C39" w:rsidRPr="001960A6" w:rsidRDefault="00A2675A" w:rsidP="004C3C39">
      <w:pPr>
        <w:pStyle w:val="Heading3"/>
        <w:rPr>
          <w:b/>
          <w:color w:val="000000"/>
        </w:rPr>
      </w:pPr>
      <w:bookmarkStart w:id="52" w:name="_Toc170721986"/>
      <w:bookmarkStart w:id="53" w:name="_Toc285546186"/>
      <w:bookmarkStart w:id="54" w:name="_Toc285800432"/>
      <w:bookmarkEnd w:id="50"/>
      <w:bookmarkEnd w:id="51"/>
      <w:r w:rsidRPr="001960A6">
        <w:rPr>
          <w:b/>
          <w:color w:val="000000"/>
        </w:rPr>
        <w:t xml:space="preserve">Spare </w:t>
      </w:r>
      <w:proofErr w:type="spellStart"/>
      <w:r w:rsidRPr="001960A6">
        <w:rPr>
          <w:b/>
          <w:color w:val="000000"/>
        </w:rPr>
        <w:t>parts</w:t>
      </w:r>
      <w:bookmarkEnd w:id="52"/>
      <w:proofErr w:type="spellEnd"/>
    </w:p>
    <w:p w14:paraId="277DAF2A" w14:textId="77777777" w:rsidR="004C3C39" w:rsidRPr="001960A6" w:rsidRDefault="004C3C39" w:rsidP="004C3C39"/>
    <w:p w14:paraId="1BB5B0E8" w14:textId="1FCFBDA2" w:rsidR="004C3C39" w:rsidRPr="001960A6" w:rsidRDefault="00A2675A" w:rsidP="004C3C39">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ensure</w:t>
      </w:r>
      <w:proofErr w:type="spellEnd"/>
      <w:r w:rsidRPr="001960A6">
        <w:t xml:space="preserve"> the </w:t>
      </w:r>
      <w:proofErr w:type="spellStart"/>
      <w:r w:rsidRPr="001960A6">
        <w:t>supply</w:t>
      </w:r>
      <w:proofErr w:type="spellEnd"/>
      <w:r w:rsidRPr="001960A6">
        <w:t xml:space="preserve"> </w:t>
      </w:r>
      <w:proofErr w:type="spellStart"/>
      <w:r w:rsidRPr="001960A6">
        <w:t>of</w:t>
      </w:r>
      <w:proofErr w:type="spellEnd"/>
      <w:r w:rsidRPr="001960A6">
        <w:t xml:space="preserve"> </w:t>
      </w:r>
      <w:proofErr w:type="spellStart"/>
      <w:r w:rsidRPr="001960A6">
        <w:t>spare</w:t>
      </w:r>
      <w:proofErr w:type="spellEnd"/>
      <w:r w:rsidRPr="001960A6">
        <w:t xml:space="preserve"> </w:t>
      </w:r>
      <w:proofErr w:type="spellStart"/>
      <w:r w:rsidRPr="001960A6">
        <w:t>parts</w:t>
      </w:r>
      <w:proofErr w:type="spellEnd"/>
      <w:r w:rsidRPr="001960A6">
        <w:t xml:space="preserve"> for 6 </w:t>
      </w:r>
      <w:proofErr w:type="spellStart"/>
      <w:r w:rsidRPr="001960A6">
        <w:t>years</w:t>
      </w:r>
      <w:proofErr w:type="spellEnd"/>
      <w:r w:rsidRPr="001960A6">
        <w:t xml:space="preserve"> </w:t>
      </w:r>
      <w:proofErr w:type="spellStart"/>
      <w:r w:rsidRPr="001960A6">
        <w:t>after</w:t>
      </w:r>
      <w:proofErr w:type="spellEnd"/>
      <w:r w:rsidRPr="001960A6">
        <w:t xml:space="preserve"> the date </w:t>
      </w:r>
      <w:proofErr w:type="spellStart"/>
      <w:r w:rsidRPr="001960A6">
        <w:t>of</w:t>
      </w:r>
      <w:proofErr w:type="spellEnd"/>
      <w:r w:rsidRPr="001960A6">
        <w:t xml:space="preserve"> </w:t>
      </w:r>
      <w:proofErr w:type="spellStart"/>
      <w:r w:rsidRPr="001960A6">
        <w:t>final</w:t>
      </w:r>
      <w:proofErr w:type="spellEnd"/>
      <w:r w:rsidRPr="001960A6">
        <w:t xml:space="preserve"> </w:t>
      </w:r>
      <w:proofErr w:type="spellStart"/>
      <w:r w:rsidRPr="001960A6">
        <w:t>acceptance</w:t>
      </w:r>
      <w:proofErr w:type="spellEnd"/>
      <w:r w:rsidRPr="001960A6">
        <w:t xml:space="preserve"> </w:t>
      </w:r>
      <w:proofErr w:type="spellStart"/>
      <w:r w:rsidRPr="001960A6">
        <w:t>of</w:t>
      </w:r>
      <w:proofErr w:type="spellEnd"/>
      <w:r w:rsidRPr="001960A6">
        <w:t xml:space="preserve"> the </w:t>
      </w:r>
      <w:proofErr w:type="spellStart"/>
      <w:r w:rsidRPr="001960A6">
        <w:t>equipment</w:t>
      </w:r>
      <w:proofErr w:type="spellEnd"/>
      <w:r w:rsidRPr="001960A6">
        <w:t>.</w:t>
      </w:r>
      <w:r w:rsidR="004C3C39" w:rsidRPr="001960A6">
        <w:t xml:space="preserve"> </w:t>
      </w:r>
      <w:bookmarkEnd w:id="53"/>
      <w:bookmarkEnd w:id="54"/>
    </w:p>
    <w:p w14:paraId="2450838F" w14:textId="322F3DE4" w:rsidR="004C3C39" w:rsidRPr="001960A6" w:rsidRDefault="00A2675A" w:rsidP="004C3C39">
      <w:pPr>
        <w:pStyle w:val="Heading3"/>
        <w:rPr>
          <w:b/>
          <w:color w:val="000000"/>
        </w:rPr>
      </w:pPr>
      <w:bookmarkStart w:id="55" w:name="_Toc170721987"/>
      <w:proofErr w:type="spellStart"/>
      <w:r w:rsidRPr="001960A6">
        <w:rPr>
          <w:b/>
          <w:color w:val="000000"/>
        </w:rPr>
        <w:lastRenderedPageBreak/>
        <w:t>Maintenance</w:t>
      </w:r>
      <w:proofErr w:type="spellEnd"/>
      <w:r w:rsidRPr="001960A6">
        <w:rPr>
          <w:b/>
          <w:color w:val="000000"/>
        </w:rPr>
        <w:t xml:space="preserve"> </w:t>
      </w:r>
      <w:proofErr w:type="spellStart"/>
      <w:r w:rsidRPr="001960A6">
        <w:rPr>
          <w:b/>
          <w:color w:val="000000"/>
        </w:rPr>
        <w:t>of</w:t>
      </w:r>
      <w:proofErr w:type="spellEnd"/>
      <w:r w:rsidRPr="001960A6">
        <w:rPr>
          <w:b/>
          <w:color w:val="000000"/>
        </w:rPr>
        <w:t xml:space="preserve"> the </w:t>
      </w:r>
      <w:proofErr w:type="spellStart"/>
      <w:r w:rsidRPr="001960A6">
        <w:rPr>
          <w:b/>
          <w:color w:val="000000"/>
        </w:rPr>
        <w:t>equipment</w:t>
      </w:r>
      <w:proofErr w:type="spellEnd"/>
      <w:r w:rsidRPr="001960A6">
        <w:rPr>
          <w:b/>
          <w:color w:val="000000"/>
        </w:rPr>
        <w:t xml:space="preserve"> </w:t>
      </w:r>
      <w:proofErr w:type="spellStart"/>
      <w:r w:rsidRPr="001960A6">
        <w:rPr>
          <w:b/>
          <w:color w:val="000000"/>
        </w:rPr>
        <w:t>after</w:t>
      </w:r>
      <w:proofErr w:type="spellEnd"/>
      <w:r w:rsidRPr="001960A6">
        <w:rPr>
          <w:b/>
          <w:color w:val="000000"/>
        </w:rPr>
        <w:t xml:space="preserve"> the </w:t>
      </w:r>
      <w:proofErr w:type="spellStart"/>
      <w:r w:rsidRPr="001960A6">
        <w:rPr>
          <w:b/>
          <w:color w:val="000000"/>
        </w:rPr>
        <w:t>warranty</w:t>
      </w:r>
      <w:proofErr w:type="spellEnd"/>
      <w:r w:rsidRPr="001960A6">
        <w:rPr>
          <w:b/>
          <w:color w:val="000000"/>
        </w:rPr>
        <w:t xml:space="preserve"> period</w:t>
      </w:r>
      <w:bookmarkEnd w:id="55"/>
    </w:p>
    <w:p w14:paraId="321EB96A" w14:textId="77777777" w:rsidR="009D052A" w:rsidRPr="001960A6" w:rsidRDefault="009D052A" w:rsidP="009D052A"/>
    <w:p w14:paraId="2F52E263" w14:textId="7993F974" w:rsidR="00A2675A" w:rsidRPr="001960A6" w:rsidRDefault="00A2675A" w:rsidP="00A2675A">
      <w:bookmarkStart w:id="56" w:name="_Toc169252362"/>
      <w:r w:rsidRPr="001960A6">
        <w:t xml:space="preserve">In </w:t>
      </w:r>
      <w:proofErr w:type="spellStart"/>
      <w:r w:rsidRPr="001960A6">
        <w:t>its</w:t>
      </w:r>
      <w:proofErr w:type="spellEnd"/>
      <w:r w:rsidRPr="001960A6">
        <w:t xml:space="preserve"> </w:t>
      </w:r>
      <w:proofErr w:type="spellStart"/>
      <w:r w:rsidRPr="001960A6">
        <w:t>offer</w:t>
      </w:r>
      <w:proofErr w:type="spellEnd"/>
      <w:r w:rsidRPr="001960A6">
        <w:t xml:space="preserve">, the </w:t>
      </w:r>
      <w:proofErr w:type="spellStart"/>
      <w:r w:rsidRPr="001960A6">
        <w:t>provider</w:t>
      </w:r>
      <w:proofErr w:type="spellEnd"/>
      <w:r w:rsidRPr="001960A6">
        <w:t xml:space="preserve"> </w:t>
      </w:r>
      <w:proofErr w:type="spellStart"/>
      <w:r w:rsidRPr="001960A6">
        <w:t>must</w:t>
      </w:r>
      <w:proofErr w:type="spellEnd"/>
      <w:r w:rsidRPr="001960A6">
        <w:t xml:space="preserve"> </w:t>
      </w:r>
      <w:proofErr w:type="spellStart"/>
      <w:r w:rsidRPr="001960A6">
        <w:t>offer</w:t>
      </w:r>
      <w:proofErr w:type="spellEnd"/>
      <w:r w:rsidRPr="001960A6">
        <w:t xml:space="preserve"> </w:t>
      </w:r>
      <w:proofErr w:type="spellStart"/>
      <w:r w:rsidRPr="001960A6">
        <w:t>equipment</w:t>
      </w:r>
      <w:proofErr w:type="spellEnd"/>
      <w:r w:rsidRPr="001960A6">
        <w:t xml:space="preserve"> </w:t>
      </w:r>
      <w:proofErr w:type="spellStart"/>
      <w:r w:rsidRPr="001960A6">
        <w:t>maintenance</w:t>
      </w:r>
      <w:proofErr w:type="spellEnd"/>
      <w:r w:rsidR="001E13C5" w:rsidRPr="001960A6">
        <w:t xml:space="preserve"> (SLA)</w:t>
      </w:r>
      <w:r w:rsidRPr="001960A6">
        <w:t xml:space="preserve"> </w:t>
      </w:r>
      <w:proofErr w:type="spellStart"/>
      <w:r w:rsidRPr="001960A6">
        <w:t>after</w:t>
      </w:r>
      <w:proofErr w:type="spellEnd"/>
      <w:r w:rsidRPr="001960A6">
        <w:t xml:space="preserve"> the </w:t>
      </w:r>
      <w:proofErr w:type="spellStart"/>
      <w:r w:rsidRPr="001960A6">
        <w:t>required</w:t>
      </w:r>
      <w:proofErr w:type="spellEnd"/>
      <w:r w:rsidRPr="001960A6">
        <w:t xml:space="preserve"> </w:t>
      </w:r>
      <w:proofErr w:type="spellStart"/>
      <w:r w:rsidRPr="001960A6">
        <w:t>warranty</w:t>
      </w:r>
      <w:proofErr w:type="spellEnd"/>
      <w:r w:rsidRPr="001960A6">
        <w:t xml:space="preserve"> period </w:t>
      </w:r>
      <w:proofErr w:type="spellStart"/>
      <w:r w:rsidRPr="001960A6">
        <w:t>has</w:t>
      </w:r>
      <w:proofErr w:type="spellEnd"/>
      <w:r w:rsidRPr="001960A6">
        <w:t xml:space="preserve"> </w:t>
      </w:r>
      <w:proofErr w:type="spellStart"/>
      <w:r w:rsidRPr="001960A6">
        <w:t>expired</w:t>
      </w:r>
      <w:proofErr w:type="spellEnd"/>
      <w:r w:rsidRPr="001960A6">
        <w:t xml:space="preserve">. The </w:t>
      </w:r>
      <w:proofErr w:type="spellStart"/>
      <w:r w:rsidRPr="001960A6">
        <w:t>maintenance</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00945630" w:rsidRPr="001960A6">
        <w:t xml:space="preserve"> </w:t>
      </w:r>
      <w:proofErr w:type="spellStart"/>
      <w:r w:rsidRPr="001960A6">
        <w:t>must</w:t>
      </w:r>
      <w:proofErr w:type="spellEnd"/>
      <w:r w:rsidRPr="001960A6">
        <w:t xml:space="preserve"> be </w:t>
      </w:r>
      <w:proofErr w:type="spellStart"/>
      <w:r w:rsidRPr="001960A6">
        <w:t>guaranteed</w:t>
      </w:r>
      <w:proofErr w:type="spellEnd"/>
      <w:r w:rsidRPr="001960A6">
        <w:t xml:space="preserve"> for at </w:t>
      </w:r>
      <w:proofErr w:type="spellStart"/>
      <w:r w:rsidRPr="001960A6">
        <w:t>least</w:t>
      </w:r>
      <w:proofErr w:type="spellEnd"/>
      <w:r w:rsidRPr="001960A6">
        <w:t xml:space="preserve"> 36 </w:t>
      </w:r>
      <w:proofErr w:type="spellStart"/>
      <w:r w:rsidRPr="001960A6">
        <w:t>months</w:t>
      </w:r>
      <w:proofErr w:type="spellEnd"/>
      <w:r w:rsidRPr="001960A6">
        <w:t xml:space="preserve"> </w:t>
      </w:r>
      <w:proofErr w:type="spellStart"/>
      <w:r w:rsidRPr="001960A6">
        <w:t>after</w:t>
      </w:r>
      <w:proofErr w:type="spellEnd"/>
      <w:r w:rsidRPr="001960A6">
        <w:t xml:space="preserve"> the </w:t>
      </w:r>
      <w:proofErr w:type="spellStart"/>
      <w:r w:rsidRPr="001960A6">
        <w:t>end</w:t>
      </w:r>
      <w:proofErr w:type="spellEnd"/>
      <w:r w:rsidRPr="001960A6">
        <w:t xml:space="preserve"> </w:t>
      </w:r>
      <w:proofErr w:type="spellStart"/>
      <w:r w:rsidRPr="001960A6">
        <w:t>of</w:t>
      </w:r>
      <w:proofErr w:type="spellEnd"/>
      <w:r w:rsidRPr="001960A6">
        <w:t xml:space="preserve"> the </w:t>
      </w:r>
      <w:proofErr w:type="spellStart"/>
      <w:r w:rsidRPr="001960A6">
        <w:t>warranty</w:t>
      </w:r>
      <w:proofErr w:type="spellEnd"/>
      <w:r w:rsidRPr="001960A6">
        <w:t xml:space="preserve"> period.</w:t>
      </w:r>
      <w:bookmarkEnd w:id="56"/>
    </w:p>
    <w:p w14:paraId="06ABDAD0" w14:textId="11298092" w:rsidR="00A2675A" w:rsidRPr="001960A6" w:rsidRDefault="00A2675A" w:rsidP="00A2675A">
      <w:pPr>
        <w:pStyle w:val="Heading3"/>
        <w:rPr>
          <w:b/>
          <w:color w:val="000000"/>
        </w:rPr>
      </w:pPr>
      <w:bookmarkStart w:id="57" w:name="_Toc170721988"/>
      <w:proofErr w:type="spellStart"/>
      <w:r w:rsidRPr="001960A6">
        <w:rPr>
          <w:b/>
          <w:color w:val="000000"/>
        </w:rPr>
        <w:t>References</w:t>
      </w:r>
      <w:bookmarkEnd w:id="57"/>
      <w:proofErr w:type="spellEnd"/>
    </w:p>
    <w:p w14:paraId="44102FFA" w14:textId="77777777" w:rsidR="004C3C39" w:rsidRPr="001960A6" w:rsidRDefault="004C3C39" w:rsidP="004C3C39"/>
    <w:p w14:paraId="6CEDF2CB" w14:textId="77777777" w:rsidR="00A2675A" w:rsidRPr="001960A6" w:rsidRDefault="00A2675A" w:rsidP="00A2675A">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have</w:t>
      </w:r>
      <w:proofErr w:type="spellEnd"/>
      <w:r w:rsidRPr="001960A6">
        <w:t xml:space="preserve"> at </w:t>
      </w:r>
      <w:proofErr w:type="spellStart"/>
      <w:r w:rsidRPr="001960A6">
        <w:t>least</w:t>
      </w:r>
      <w:proofErr w:type="spellEnd"/>
      <w:r w:rsidRPr="001960A6">
        <w:t xml:space="preserve"> </w:t>
      </w:r>
      <w:proofErr w:type="spellStart"/>
      <w:r w:rsidRPr="001960A6">
        <w:t>three</w:t>
      </w:r>
      <w:proofErr w:type="spellEnd"/>
      <w:r w:rsidRPr="001960A6">
        <w:t xml:space="preserve"> (3) </w:t>
      </w:r>
      <w:proofErr w:type="spellStart"/>
      <w:r w:rsidRPr="001960A6">
        <w:t>references</w:t>
      </w:r>
      <w:proofErr w:type="spellEnd"/>
      <w:r w:rsidRPr="001960A6">
        <w:t xml:space="preserve"> </w:t>
      </w:r>
      <w:proofErr w:type="spellStart"/>
      <w:r w:rsidRPr="001960A6">
        <w:t>of</w:t>
      </w:r>
      <w:proofErr w:type="spellEnd"/>
      <w:r w:rsidRPr="001960A6">
        <w:t xml:space="preserve"> the </w:t>
      </w:r>
      <w:proofErr w:type="spellStart"/>
      <w:r w:rsidRPr="001960A6">
        <w:t>installation</w:t>
      </w:r>
      <w:proofErr w:type="spellEnd"/>
      <w:r w:rsidRPr="001960A6">
        <w:t xml:space="preserve"> </w:t>
      </w:r>
      <w:proofErr w:type="spellStart"/>
      <w:r w:rsidRPr="001960A6">
        <w:t>of</w:t>
      </w:r>
      <w:proofErr w:type="spellEnd"/>
      <w:r w:rsidRPr="001960A6">
        <w:t xml:space="preserve"> the LED video </w:t>
      </w:r>
      <w:proofErr w:type="spellStart"/>
      <w:r w:rsidRPr="001960A6">
        <w:t>wall</w:t>
      </w:r>
      <w:proofErr w:type="spellEnd"/>
      <w:r w:rsidRPr="001960A6">
        <w:t xml:space="preserve"> in the TV studio.</w:t>
      </w:r>
    </w:p>
    <w:p w14:paraId="7F885306" w14:textId="77777777" w:rsidR="00A2675A" w:rsidRPr="001960A6" w:rsidRDefault="00A2675A" w:rsidP="00A2675A"/>
    <w:p w14:paraId="2BE601FF" w14:textId="77777777" w:rsidR="00A2675A" w:rsidRPr="001960A6" w:rsidRDefault="00A2675A" w:rsidP="00A2675A">
      <w:r w:rsidRPr="001960A6">
        <w:t xml:space="preserve">The TV studio </w:t>
      </w:r>
      <w:proofErr w:type="spellStart"/>
      <w:r w:rsidRPr="001960A6">
        <w:t>must</w:t>
      </w:r>
      <w:proofErr w:type="spellEnd"/>
      <w:r w:rsidRPr="001960A6">
        <w:t xml:space="preserve"> be part </w:t>
      </w:r>
      <w:proofErr w:type="spellStart"/>
      <w:r w:rsidRPr="001960A6">
        <w:t>of</w:t>
      </w:r>
      <w:proofErr w:type="spellEnd"/>
      <w:r w:rsidRPr="001960A6">
        <w:t xml:space="preserve"> a TV </w:t>
      </w:r>
      <w:proofErr w:type="spellStart"/>
      <w:r w:rsidRPr="001960A6">
        <w:t>station</w:t>
      </w:r>
      <w:proofErr w:type="spellEnd"/>
      <w:r w:rsidRPr="001960A6">
        <w:t xml:space="preserve"> </w:t>
      </w:r>
      <w:proofErr w:type="spellStart"/>
      <w:r w:rsidRPr="001960A6">
        <w:t>that</w:t>
      </w:r>
      <w:proofErr w:type="spellEnd"/>
      <w:r w:rsidRPr="001960A6">
        <w:t xml:space="preserve"> </w:t>
      </w:r>
      <w:proofErr w:type="spellStart"/>
      <w:r w:rsidRPr="001960A6">
        <w:t>broadcasts</w:t>
      </w:r>
      <w:proofErr w:type="spellEnd"/>
      <w:r w:rsidRPr="001960A6">
        <w:t xml:space="preserve"> at </w:t>
      </w:r>
      <w:proofErr w:type="spellStart"/>
      <w:r w:rsidRPr="001960A6">
        <w:t>least</w:t>
      </w:r>
      <w:proofErr w:type="spellEnd"/>
      <w:r w:rsidRPr="001960A6">
        <w:t xml:space="preserve"> 1 TV program and </w:t>
      </w:r>
      <w:proofErr w:type="spellStart"/>
      <w:r w:rsidRPr="001960A6">
        <w:t>has</w:t>
      </w:r>
      <w:proofErr w:type="spellEnd"/>
      <w:r w:rsidRPr="001960A6">
        <w:t xml:space="preserve"> at </w:t>
      </w:r>
      <w:proofErr w:type="spellStart"/>
      <w:r w:rsidRPr="001960A6">
        <w:t>least</w:t>
      </w:r>
      <w:proofErr w:type="spellEnd"/>
      <w:r w:rsidRPr="001960A6">
        <w:t xml:space="preserve"> 50 </w:t>
      </w:r>
      <w:proofErr w:type="spellStart"/>
      <w:r w:rsidRPr="001960A6">
        <w:t>employees</w:t>
      </w:r>
      <w:proofErr w:type="spellEnd"/>
      <w:r w:rsidRPr="001960A6">
        <w:t xml:space="preserve">. The </w:t>
      </w:r>
      <w:proofErr w:type="spellStart"/>
      <w:r w:rsidRPr="001960A6">
        <w:t>installed</w:t>
      </w:r>
      <w:proofErr w:type="spellEnd"/>
      <w:r w:rsidRPr="001960A6">
        <w:t xml:space="preserve"> video </w:t>
      </w:r>
      <w:proofErr w:type="spellStart"/>
      <w:r w:rsidRPr="001960A6">
        <w:t>wall</w:t>
      </w:r>
      <w:proofErr w:type="spellEnd"/>
      <w:r w:rsidRPr="001960A6">
        <w:t xml:space="preserve"> </w:t>
      </w:r>
      <w:proofErr w:type="spellStart"/>
      <w:r w:rsidRPr="001960A6">
        <w:t>must</w:t>
      </w:r>
      <w:proofErr w:type="spellEnd"/>
      <w:r w:rsidRPr="001960A6">
        <w:t xml:space="preserve"> be at </w:t>
      </w:r>
      <w:proofErr w:type="spellStart"/>
      <w:r w:rsidRPr="001960A6">
        <w:t>least</w:t>
      </w:r>
      <w:proofErr w:type="spellEnd"/>
      <w:r w:rsidRPr="001960A6">
        <w:t xml:space="preserve"> 25 m² in </w:t>
      </w:r>
      <w:proofErr w:type="spellStart"/>
      <w:r w:rsidRPr="001960A6">
        <w:t>size</w:t>
      </w:r>
      <w:proofErr w:type="spellEnd"/>
      <w:r w:rsidRPr="001960A6">
        <w:t xml:space="preserve"> and the </w:t>
      </w:r>
      <w:proofErr w:type="spellStart"/>
      <w:r w:rsidRPr="001960A6">
        <w:t>installation</w:t>
      </w:r>
      <w:proofErr w:type="spellEnd"/>
      <w:r w:rsidRPr="001960A6">
        <w:t xml:space="preserve"> </w:t>
      </w:r>
      <w:proofErr w:type="spellStart"/>
      <w:r w:rsidRPr="001960A6">
        <w:t>must</w:t>
      </w:r>
      <w:proofErr w:type="spellEnd"/>
      <w:r w:rsidRPr="001960A6">
        <w:t xml:space="preserve"> be </w:t>
      </w:r>
      <w:proofErr w:type="spellStart"/>
      <w:r w:rsidRPr="001960A6">
        <w:t>older</w:t>
      </w:r>
      <w:proofErr w:type="spellEnd"/>
      <w:r w:rsidRPr="001960A6">
        <w:t xml:space="preserve"> </w:t>
      </w:r>
      <w:proofErr w:type="spellStart"/>
      <w:r w:rsidRPr="001960A6">
        <w:t>than</w:t>
      </w:r>
      <w:proofErr w:type="spellEnd"/>
      <w:r w:rsidRPr="001960A6">
        <w:t xml:space="preserve"> 3 </w:t>
      </w:r>
      <w:proofErr w:type="spellStart"/>
      <w:r w:rsidRPr="001960A6">
        <w:t>months</w:t>
      </w:r>
      <w:proofErr w:type="spellEnd"/>
      <w:r w:rsidRPr="001960A6">
        <w:t>.</w:t>
      </w:r>
    </w:p>
    <w:p w14:paraId="31E74E02" w14:textId="77777777" w:rsidR="00A2675A" w:rsidRPr="001960A6" w:rsidRDefault="00A2675A" w:rsidP="00A2675A"/>
    <w:p w14:paraId="11A86950" w14:textId="2823755C" w:rsidR="00A2675A" w:rsidRPr="001960A6" w:rsidRDefault="00A2675A" w:rsidP="00A2675A">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also</w:t>
      </w:r>
      <w:proofErr w:type="spellEnd"/>
      <w:r w:rsidRPr="001960A6">
        <w:t xml:space="preserve"> </w:t>
      </w:r>
      <w:proofErr w:type="spellStart"/>
      <w:r w:rsidRPr="001960A6">
        <w:t>attach</w:t>
      </w:r>
      <w:proofErr w:type="spellEnd"/>
      <w:r w:rsidRPr="001960A6">
        <w:t xml:space="preserve"> </w:t>
      </w:r>
      <w:proofErr w:type="spellStart"/>
      <w:r w:rsidRPr="001960A6">
        <w:t>images</w:t>
      </w:r>
      <w:proofErr w:type="spellEnd"/>
      <w:r w:rsidRPr="001960A6">
        <w:t xml:space="preserve"> </w:t>
      </w:r>
      <w:proofErr w:type="spellStart"/>
      <w:r w:rsidRPr="001960A6">
        <w:t>of</w:t>
      </w:r>
      <w:proofErr w:type="spellEnd"/>
      <w:r w:rsidRPr="001960A6">
        <w:t xml:space="preserve"> the </w:t>
      </w:r>
      <w:proofErr w:type="spellStart"/>
      <w:r w:rsidRPr="001960A6">
        <w:t>installed</w:t>
      </w:r>
      <w:proofErr w:type="spellEnd"/>
      <w:r w:rsidRPr="001960A6">
        <w:t xml:space="preserve"> video </w:t>
      </w:r>
      <w:proofErr w:type="spellStart"/>
      <w:r w:rsidRPr="001960A6">
        <w:t>wall</w:t>
      </w:r>
      <w:proofErr w:type="spellEnd"/>
      <w:r w:rsidRPr="001960A6">
        <w:t xml:space="preserve"> to the </w:t>
      </w:r>
      <w:proofErr w:type="spellStart"/>
      <w:r w:rsidRPr="001960A6">
        <w:t>individual</w:t>
      </w:r>
      <w:proofErr w:type="spellEnd"/>
      <w:r w:rsidRPr="001960A6">
        <w:t xml:space="preserve"> reference </w:t>
      </w:r>
      <w:proofErr w:type="spellStart"/>
      <w:r w:rsidRPr="001960A6">
        <w:t>statement</w:t>
      </w:r>
      <w:proofErr w:type="spellEnd"/>
      <w:r w:rsidRPr="001960A6">
        <w:t>.</w:t>
      </w:r>
    </w:p>
    <w:p w14:paraId="04DCD997" w14:textId="77777777" w:rsidR="00A2675A" w:rsidRPr="001960A6" w:rsidRDefault="00A2675A" w:rsidP="00A2675A"/>
    <w:p w14:paraId="279419D3" w14:textId="5FAB43B4" w:rsidR="00A2675A" w:rsidRPr="001960A6" w:rsidRDefault="00A2675A" w:rsidP="00A2675A">
      <w:r w:rsidRPr="001960A6">
        <w:t xml:space="preserve">The </w:t>
      </w:r>
      <w:proofErr w:type="spellStart"/>
      <w:r w:rsidRPr="001960A6">
        <w:t>Bidder</w:t>
      </w:r>
      <w:proofErr w:type="spellEnd"/>
      <w:r w:rsidRPr="001960A6">
        <w:t xml:space="preserve"> </w:t>
      </w:r>
      <w:proofErr w:type="spellStart"/>
      <w:r w:rsidRPr="001960A6">
        <w:t>submits</w:t>
      </w:r>
      <w:proofErr w:type="spellEnd"/>
      <w:r w:rsidRPr="001960A6">
        <w:t xml:space="preserve"> a reference </w:t>
      </w:r>
      <w:proofErr w:type="spellStart"/>
      <w:r w:rsidRPr="001960A6">
        <w:t>statement</w:t>
      </w:r>
      <w:proofErr w:type="spellEnd"/>
      <w:r w:rsidRPr="001960A6">
        <w:t xml:space="preserve"> on the </w:t>
      </w:r>
      <w:proofErr w:type="spellStart"/>
      <w:r w:rsidRPr="001960A6">
        <w:t>client's</w:t>
      </w:r>
      <w:proofErr w:type="spellEnd"/>
      <w:r w:rsidRPr="001960A6">
        <w:t xml:space="preserve"> form </w:t>
      </w:r>
      <w:proofErr w:type="spellStart"/>
      <w:r w:rsidR="00FD0D38" w:rsidRPr="001960A6">
        <w:t>Statement</w:t>
      </w:r>
      <w:proofErr w:type="spellEnd"/>
      <w:r w:rsidR="00FD0D38" w:rsidRPr="001960A6">
        <w:t xml:space="preserve"> </w:t>
      </w:r>
      <w:proofErr w:type="spellStart"/>
      <w:r w:rsidR="00FD0D38" w:rsidRPr="001960A6">
        <w:t>of</w:t>
      </w:r>
      <w:proofErr w:type="spellEnd"/>
      <w:r w:rsidR="00FD0D38" w:rsidRPr="001960A6">
        <w:t xml:space="preserve"> </w:t>
      </w:r>
      <w:proofErr w:type="spellStart"/>
      <w:r w:rsidR="00FD0D38" w:rsidRPr="001960A6">
        <w:t>references</w:t>
      </w:r>
      <w:proofErr w:type="spellEnd"/>
      <w:r w:rsidRPr="001960A6">
        <w:t xml:space="preserve"> (</w:t>
      </w:r>
      <w:r w:rsidR="00FD0D38" w:rsidRPr="001960A6">
        <w:t>FORM</w:t>
      </w:r>
      <w:r w:rsidRPr="001960A6">
        <w:t>-5).</w:t>
      </w:r>
    </w:p>
    <w:p w14:paraId="77AF6E51" w14:textId="77777777" w:rsidR="00A2675A" w:rsidRPr="001960A6" w:rsidRDefault="00A2675A" w:rsidP="00A2675A"/>
    <w:p w14:paraId="7F3F7A9B" w14:textId="694495F4" w:rsidR="004C3C39" w:rsidRPr="001960A6" w:rsidRDefault="00A2675A" w:rsidP="00A2675A">
      <w:pPr>
        <w:rPr>
          <w:b/>
          <w:bCs/>
        </w:rPr>
      </w:pPr>
      <w:r w:rsidRPr="001960A6">
        <w:rPr>
          <w:b/>
          <w:bCs/>
        </w:rPr>
        <w:t xml:space="preserve">The </w:t>
      </w:r>
      <w:proofErr w:type="spellStart"/>
      <w:r w:rsidRPr="001960A6">
        <w:rPr>
          <w:b/>
          <w:bCs/>
        </w:rPr>
        <w:t>client</w:t>
      </w:r>
      <w:proofErr w:type="spellEnd"/>
      <w:r w:rsidRPr="001960A6">
        <w:rPr>
          <w:b/>
          <w:bCs/>
        </w:rPr>
        <w:t xml:space="preserve"> </w:t>
      </w:r>
      <w:proofErr w:type="spellStart"/>
      <w:r w:rsidRPr="001960A6">
        <w:rPr>
          <w:b/>
          <w:bCs/>
        </w:rPr>
        <w:t>reserves</w:t>
      </w:r>
      <w:proofErr w:type="spellEnd"/>
      <w:r w:rsidRPr="001960A6">
        <w:rPr>
          <w:b/>
          <w:bCs/>
        </w:rPr>
        <w:t xml:space="preserve"> the </w:t>
      </w:r>
      <w:proofErr w:type="spellStart"/>
      <w:r w:rsidRPr="001960A6">
        <w:rPr>
          <w:b/>
          <w:bCs/>
        </w:rPr>
        <w:t>right</w:t>
      </w:r>
      <w:proofErr w:type="spellEnd"/>
      <w:r w:rsidRPr="001960A6">
        <w:rPr>
          <w:b/>
          <w:bCs/>
        </w:rPr>
        <w:t xml:space="preserve"> to </w:t>
      </w:r>
      <w:proofErr w:type="spellStart"/>
      <w:r w:rsidRPr="001960A6">
        <w:rPr>
          <w:b/>
          <w:bCs/>
        </w:rPr>
        <w:t>check</w:t>
      </w:r>
      <w:proofErr w:type="spellEnd"/>
      <w:r w:rsidRPr="001960A6">
        <w:rPr>
          <w:b/>
          <w:bCs/>
        </w:rPr>
        <w:t xml:space="preserve"> reference </w:t>
      </w:r>
      <w:proofErr w:type="spellStart"/>
      <w:r w:rsidRPr="001960A6">
        <w:rPr>
          <w:b/>
          <w:bCs/>
        </w:rPr>
        <w:t>statements</w:t>
      </w:r>
      <w:proofErr w:type="spellEnd"/>
      <w:r w:rsidRPr="001960A6">
        <w:rPr>
          <w:b/>
          <w:bCs/>
        </w:rPr>
        <w:t xml:space="preserve"> </w:t>
      </w:r>
      <w:proofErr w:type="spellStart"/>
      <w:r w:rsidRPr="001960A6">
        <w:rPr>
          <w:b/>
          <w:bCs/>
        </w:rPr>
        <w:t>directly</w:t>
      </w:r>
      <w:proofErr w:type="spellEnd"/>
      <w:r w:rsidRPr="001960A6">
        <w:rPr>
          <w:b/>
          <w:bCs/>
        </w:rPr>
        <w:t xml:space="preserve"> </w:t>
      </w:r>
      <w:proofErr w:type="spellStart"/>
      <w:r w:rsidRPr="001960A6">
        <w:rPr>
          <w:b/>
          <w:bCs/>
        </w:rPr>
        <w:t>with</w:t>
      </w:r>
      <w:proofErr w:type="spellEnd"/>
      <w:r w:rsidRPr="001960A6">
        <w:rPr>
          <w:b/>
          <w:bCs/>
        </w:rPr>
        <w:t xml:space="preserve"> the reference </w:t>
      </w:r>
      <w:proofErr w:type="spellStart"/>
      <w:r w:rsidRPr="001960A6">
        <w:rPr>
          <w:b/>
          <w:bCs/>
        </w:rPr>
        <w:t>issuer</w:t>
      </w:r>
      <w:proofErr w:type="spellEnd"/>
      <w:r w:rsidRPr="001960A6">
        <w:rPr>
          <w:b/>
          <w:bCs/>
        </w:rPr>
        <w:t>.</w:t>
      </w:r>
      <w:r w:rsidR="004C3C39" w:rsidRPr="001960A6">
        <w:rPr>
          <w:b/>
          <w:bCs/>
        </w:rPr>
        <w:t xml:space="preserve"> </w:t>
      </w:r>
    </w:p>
    <w:p w14:paraId="414F876B" w14:textId="0C7DB7EE" w:rsidR="004C3C39" w:rsidRPr="001960A6" w:rsidRDefault="00A2675A" w:rsidP="004C3C39">
      <w:pPr>
        <w:pStyle w:val="Heading3"/>
        <w:rPr>
          <w:b/>
          <w:color w:val="000000"/>
        </w:rPr>
      </w:pPr>
      <w:bookmarkStart w:id="58" w:name="_Toc170721989"/>
      <w:proofErr w:type="spellStart"/>
      <w:r w:rsidRPr="001960A6">
        <w:rPr>
          <w:b/>
          <w:color w:val="000000"/>
        </w:rPr>
        <w:t>Optional</w:t>
      </w:r>
      <w:proofErr w:type="spellEnd"/>
      <w:r w:rsidRPr="001960A6">
        <w:rPr>
          <w:b/>
          <w:color w:val="000000"/>
        </w:rPr>
        <w:t xml:space="preserve"> </w:t>
      </w:r>
      <w:proofErr w:type="spellStart"/>
      <w:r w:rsidRPr="001960A6">
        <w:rPr>
          <w:b/>
          <w:color w:val="000000"/>
        </w:rPr>
        <w:t>te</w:t>
      </w:r>
      <w:r w:rsidR="00FD0D38" w:rsidRPr="001960A6">
        <w:rPr>
          <w:b/>
          <w:color w:val="000000"/>
        </w:rPr>
        <w:t>sting</w:t>
      </w:r>
      <w:proofErr w:type="spellEnd"/>
      <w:r w:rsidR="00FD0D38" w:rsidRPr="001960A6">
        <w:rPr>
          <w:b/>
          <w:color w:val="000000"/>
        </w:rPr>
        <w:t xml:space="preserve"> </w:t>
      </w:r>
      <w:proofErr w:type="spellStart"/>
      <w:r w:rsidR="00FD0D38" w:rsidRPr="001960A6">
        <w:rPr>
          <w:b/>
          <w:color w:val="000000"/>
        </w:rPr>
        <w:t>of</w:t>
      </w:r>
      <w:proofErr w:type="spellEnd"/>
      <w:r w:rsidR="00FD0D38" w:rsidRPr="001960A6">
        <w:rPr>
          <w:b/>
          <w:color w:val="000000"/>
        </w:rPr>
        <w:t xml:space="preserve"> the </w:t>
      </w:r>
      <w:proofErr w:type="spellStart"/>
      <w:r w:rsidR="00FD0D38" w:rsidRPr="001960A6">
        <w:rPr>
          <w:b/>
          <w:color w:val="000000"/>
        </w:rPr>
        <w:t>offered</w:t>
      </w:r>
      <w:proofErr w:type="spellEnd"/>
      <w:r w:rsidR="00FD0D38" w:rsidRPr="001960A6">
        <w:rPr>
          <w:b/>
          <w:color w:val="000000"/>
        </w:rPr>
        <w:t xml:space="preserve"> </w:t>
      </w:r>
      <w:proofErr w:type="spellStart"/>
      <w:r w:rsidR="00FD0D38" w:rsidRPr="001960A6">
        <w:rPr>
          <w:b/>
          <w:color w:val="000000"/>
        </w:rPr>
        <w:t>equipment</w:t>
      </w:r>
      <w:bookmarkEnd w:id="58"/>
      <w:proofErr w:type="spellEnd"/>
    </w:p>
    <w:p w14:paraId="230AD822" w14:textId="77777777" w:rsidR="004C3C39" w:rsidRPr="001960A6" w:rsidRDefault="004C3C39" w:rsidP="004C3C39"/>
    <w:p w14:paraId="7965AEB3" w14:textId="2E1BBC1B" w:rsidR="00FD0D38" w:rsidRPr="001960A6" w:rsidRDefault="00FD0D38" w:rsidP="00FD0D38">
      <w:r w:rsidRPr="001960A6">
        <w:t xml:space="preserve">The </w:t>
      </w:r>
      <w:proofErr w:type="spellStart"/>
      <w:r w:rsidRPr="001960A6">
        <w:t>Bidder</w:t>
      </w:r>
      <w:proofErr w:type="spellEnd"/>
      <w:r w:rsidRPr="001960A6">
        <w:t xml:space="preserve"> </w:t>
      </w:r>
      <w:proofErr w:type="spellStart"/>
      <w:r w:rsidRPr="001960A6">
        <w:t>who</w:t>
      </w:r>
      <w:proofErr w:type="spellEnd"/>
      <w:r w:rsidRPr="001960A6">
        <w:t xml:space="preserve"> </w:t>
      </w:r>
      <w:proofErr w:type="spellStart"/>
      <w:r w:rsidRPr="001960A6">
        <w:t>will</w:t>
      </w:r>
      <w:proofErr w:type="spellEnd"/>
      <w:r w:rsidRPr="001960A6">
        <w:t xml:space="preserve"> </w:t>
      </w:r>
      <w:proofErr w:type="spellStart"/>
      <w:r w:rsidRPr="001960A6">
        <w:t>submit</w:t>
      </w:r>
      <w:proofErr w:type="spellEnd"/>
      <w:r w:rsidRPr="001960A6">
        <w:t xml:space="preserve"> the most </w:t>
      </w:r>
      <w:proofErr w:type="spellStart"/>
      <w:r w:rsidRPr="001960A6">
        <w:t>favorable</w:t>
      </w:r>
      <w:proofErr w:type="spellEnd"/>
      <w:r w:rsidRPr="001960A6">
        <w:t xml:space="preserve"> </w:t>
      </w:r>
      <w:proofErr w:type="spellStart"/>
      <w:r w:rsidRPr="001960A6">
        <w:t>offer</w:t>
      </w:r>
      <w:proofErr w:type="spellEnd"/>
      <w:r w:rsidRPr="001960A6">
        <w:t xml:space="preserve"> in </w:t>
      </w:r>
      <w:proofErr w:type="spellStart"/>
      <w:r w:rsidRPr="001960A6">
        <w:t>this</w:t>
      </w:r>
      <w:proofErr w:type="spellEnd"/>
      <w:r w:rsidRPr="001960A6">
        <w:t xml:space="preserve"> </w:t>
      </w:r>
      <w:proofErr w:type="spellStart"/>
      <w:r w:rsidRPr="001960A6">
        <w:t>public</w:t>
      </w:r>
      <w:proofErr w:type="spellEnd"/>
      <w:r w:rsidRPr="001960A6">
        <w:t xml:space="preserve"> tender </w:t>
      </w:r>
      <w:proofErr w:type="spellStart"/>
      <w:r w:rsidRPr="001960A6">
        <w:t>must</w:t>
      </w:r>
      <w:proofErr w:type="spellEnd"/>
      <w:r w:rsidRPr="001960A6">
        <w:t xml:space="preserve">, </w:t>
      </w:r>
      <w:proofErr w:type="spellStart"/>
      <w:r w:rsidRPr="001960A6">
        <w:t>within</w:t>
      </w:r>
      <w:proofErr w:type="spellEnd"/>
      <w:r w:rsidRPr="001960A6">
        <w:t xml:space="preserve"> 14 </w:t>
      </w:r>
      <w:proofErr w:type="spellStart"/>
      <w:r w:rsidRPr="001960A6">
        <w:t>days</w:t>
      </w:r>
      <w:proofErr w:type="spellEnd"/>
      <w:r w:rsidRPr="001960A6">
        <w:t xml:space="preserve"> </w:t>
      </w:r>
      <w:proofErr w:type="spellStart"/>
      <w:r w:rsidRPr="001960A6">
        <w:t>after</w:t>
      </w:r>
      <w:proofErr w:type="spellEnd"/>
      <w:r w:rsidRPr="001960A6">
        <w:t xml:space="preserve"> the date </w:t>
      </w:r>
      <w:proofErr w:type="spellStart"/>
      <w:r w:rsidRPr="001960A6">
        <w:t>of</w:t>
      </w:r>
      <w:proofErr w:type="spellEnd"/>
      <w:r w:rsidRPr="001960A6">
        <w:t xml:space="preserve"> </w:t>
      </w:r>
      <w:proofErr w:type="spellStart"/>
      <w:r w:rsidRPr="001960A6">
        <w:t>opening</w:t>
      </w:r>
      <w:proofErr w:type="spellEnd"/>
      <w:r w:rsidRPr="001960A6">
        <w:t xml:space="preserve"> </w:t>
      </w:r>
      <w:proofErr w:type="spellStart"/>
      <w:r w:rsidRPr="001960A6">
        <w:t>of</w:t>
      </w:r>
      <w:proofErr w:type="spellEnd"/>
      <w:r w:rsidRPr="001960A6">
        <w:t xml:space="preserve"> </w:t>
      </w:r>
      <w:proofErr w:type="spellStart"/>
      <w:r w:rsidRPr="001960A6">
        <w:t>tenders</w:t>
      </w:r>
      <w:proofErr w:type="spellEnd"/>
      <w:r w:rsidRPr="001960A6">
        <w:t xml:space="preserve">, </w:t>
      </w:r>
      <w:proofErr w:type="spellStart"/>
      <w:r w:rsidRPr="001960A6">
        <w:t>ensure</w:t>
      </w:r>
      <w:proofErr w:type="spellEnd"/>
      <w:r w:rsidRPr="001960A6">
        <w:t xml:space="preserve"> </w:t>
      </w:r>
      <w:proofErr w:type="spellStart"/>
      <w:r w:rsidRPr="001960A6">
        <w:t>that</w:t>
      </w:r>
      <w:proofErr w:type="spellEnd"/>
      <w:r w:rsidRPr="001960A6">
        <w:t xml:space="preserve"> the </w:t>
      </w:r>
      <w:proofErr w:type="spellStart"/>
      <w:r w:rsidRPr="001960A6">
        <w:t>client</w:t>
      </w:r>
      <w:proofErr w:type="spellEnd"/>
      <w:r w:rsidRPr="001960A6">
        <w:t xml:space="preserve"> </w:t>
      </w:r>
      <w:proofErr w:type="spellStart"/>
      <w:r w:rsidRPr="001960A6">
        <w:t>of</w:t>
      </w:r>
      <w:proofErr w:type="spellEnd"/>
      <w:r w:rsidRPr="001960A6">
        <w:t xml:space="preserve"> RTV </w:t>
      </w:r>
      <w:proofErr w:type="spellStart"/>
      <w:r w:rsidRPr="001960A6">
        <w:t>Slovenia</w:t>
      </w:r>
      <w:proofErr w:type="spellEnd"/>
      <w:r w:rsidRPr="001960A6">
        <w:t xml:space="preserve"> (</w:t>
      </w:r>
      <w:proofErr w:type="spellStart"/>
      <w:r w:rsidRPr="001960A6">
        <w:t>if</w:t>
      </w:r>
      <w:proofErr w:type="spellEnd"/>
      <w:r w:rsidRPr="001960A6">
        <w:t xml:space="preserve"> he so </w:t>
      </w:r>
      <w:proofErr w:type="spellStart"/>
      <w:r w:rsidRPr="001960A6">
        <w:t>requests</w:t>
      </w:r>
      <w:proofErr w:type="spellEnd"/>
      <w:r w:rsidRPr="001960A6">
        <w:t xml:space="preserve">) </w:t>
      </w:r>
      <w:proofErr w:type="spellStart"/>
      <w:r w:rsidRPr="001960A6">
        <w:t>carries</w:t>
      </w:r>
      <w:proofErr w:type="spellEnd"/>
      <w:r w:rsidRPr="001960A6">
        <w:t xml:space="preserve"> out </w:t>
      </w:r>
      <w:proofErr w:type="spellStart"/>
      <w:r w:rsidRPr="001960A6">
        <w:t>testing</w:t>
      </w:r>
      <w:proofErr w:type="spellEnd"/>
      <w:r w:rsidRPr="001960A6">
        <w:t xml:space="preserve"> </w:t>
      </w:r>
      <w:proofErr w:type="spellStart"/>
      <w:r w:rsidRPr="001960A6">
        <w:t>of</w:t>
      </w:r>
      <w:proofErr w:type="spellEnd"/>
      <w:r w:rsidRPr="001960A6">
        <w:t xml:space="preserve"> the </w:t>
      </w:r>
      <w:proofErr w:type="spellStart"/>
      <w:r w:rsidRPr="001960A6">
        <w:t>technology</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LED </w:t>
      </w:r>
      <w:proofErr w:type="spellStart"/>
      <w:r w:rsidRPr="001960A6">
        <w:t>wall</w:t>
      </w:r>
      <w:proofErr w:type="spellEnd"/>
      <w:r w:rsidRPr="001960A6">
        <w:t xml:space="preserve"> in the </w:t>
      </w:r>
      <w:proofErr w:type="spellStart"/>
      <w:r w:rsidRPr="001960A6">
        <w:t>size</w:t>
      </w:r>
      <w:proofErr w:type="spellEnd"/>
      <w:r w:rsidRPr="001960A6">
        <w:t xml:space="preserve"> </w:t>
      </w:r>
      <w:proofErr w:type="spellStart"/>
      <w:r w:rsidRPr="001960A6">
        <w:t>of</w:t>
      </w:r>
      <w:proofErr w:type="spellEnd"/>
      <w:r w:rsidRPr="001960A6">
        <w:t xml:space="preserve"> at </w:t>
      </w:r>
      <w:proofErr w:type="spellStart"/>
      <w:r w:rsidRPr="001960A6">
        <w:t>least</w:t>
      </w:r>
      <w:proofErr w:type="spellEnd"/>
      <w:r w:rsidRPr="001960A6">
        <w:t xml:space="preserve"> 3 x 2 </w:t>
      </w:r>
      <w:proofErr w:type="spellStart"/>
      <w:r w:rsidRPr="001960A6">
        <w:t>panels</w:t>
      </w:r>
      <w:proofErr w:type="spellEnd"/>
      <w:r w:rsidRPr="001960A6">
        <w:t xml:space="preserve"> (6 </w:t>
      </w:r>
      <w:proofErr w:type="spellStart"/>
      <w:r w:rsidRPr="001960A6">
        <w:t>panels</w:t>
      </w:r>
      <w:proofErr w:type="spellEnd"/>
      <w:r w:rsidRPr="001960A6">
        <w:t xml:space="preserve"> in total </w:t>
      </w:r>
      <w:proofErr w:type="spellStart"/>
      <w:r w:rsidRPr="001960A6">
        <w:t>together</w:t>
      </w:r>
      <w:proofErr w:type="spellEnd"/>
      <w:r w:rsidRPr="001960A6">
        <w:t xml:space="preserve">) </w:t>
      </w:r>
      <w:proofErr w:type="spellStart"/>
      <w:r w:rsidRPr="001960A6">
        <w:t>with</w:t>
      </w:r>
      <w:proofErr w:type="spellEnd"/>
      <w:r w:rsidRPr="001960A6">
        <w:t xml:space="preserve"> the </w:t>
      </w:r>
      <w:proofErr w:type="spellStart"/>
      <w:r w:rsidRPr="001960A6">
        <w:t>offered</w:t>
      </w:r>
      <w:proofErr w:type="spellEnd"/>
      <w:r w:rsidRPr="001960A6">
        <w:t xml:space="preserve"> </w:t>
      </w:r>
      <w:proofErr w:type="spellStart"/>
      <w:r w:rsidRPr="001960A6">
        <w:t>control</w:t>
      </w:r>
      <w:proofErr w:type="spellEnd"/>
      <w:r w:rsidRPr="001960A6">
        <w:t xml:space="preserve"> </w:t>
      </w:r>
      <w:proofErr w:type="spellStart"/>
      <w:r w:rsidRPr="001960A6">
        <w:t>system</w:t>
      </w:r>
      <w:proofErr w:type="spellEnd"/>
      <w:r w:rsidRPr="001960A6">
        <w:t xml:space="preserve">, </w:t>
      </w:r>
      <w:proofErr w:type="spellStart"/>
      <w:r w:rsidRPr="001960A6">
        <w:t>which</w:t>
      </w:r>
      <w:proofErr w:type="spellEnd"/>
      <w:r w:rsidRPr="001960A6">
        <w:t xml:space="preserve"> </w:t>
      </w:r>
      <w:proofErr w:type="spellStart"/>
      <w:r w:rsidRPr="001960A6">
        <w:t>enables</w:t>
      </w:r>
      <w:proofErr w:type="spellEnd"/>
      <w:r w:rsidRPr="001960A6">
        <w:t xml:space="preserve"> the </w:t>
      </w:r>
      <w:proofErr w:type="spellStart"/>
      <w:r w:rsidRPr="001960A6">
        <w:t>connection</w:t>
      </w:r>
      <w:proofErr w:type="spellEnd"/>
      <w:r w:rsidRPr="001960A6">
        <w:t xml:space="preserve"> </w:t>
      </w:r>
      <w:proofErr w:type="spellStart"/>
      <w:r w:rsidRPr="001960A6">
        <w:t>of</w:t>
      </w:r>
      <w:proofErr w:type="spellEnd"/>
      <w:r w:rsidRPr="001960A6">
        <w:t xml:space="preserve"> DVI </w:t>
      </w:r>
      <w:proofErr w:type="spellStart"/>
      <w:r w:rsidRPr="001960A6">
        <w:t>or</w:t>
      </w:r>
      <w:proofErr w:type="spellEnd"/>
      <w:r w:rsidRPr="001960A6">
        <w:t xml:space="preserve"> HDMI signal to the video </w:t>
      </w:r>
      <w:proofErr w:type="spellStart"/>
      <w:r w:rsidRPr="001960A6">
        <w:t>wall</w:t>
      </w:r>
      <w:proofErr w:type="spellEnd"/>
      <w:r w:rsidRPr="001960A6">
        <w:t>.</w:t>
      </w:r>
    </w:p>
    <w:p w14:paraId="4CEBF0A7" w14:textId="77777777" w:rsidR="00FD0D38" w:rsidRPr="001960A6" w:rsidRDefault="00FD0D38" w:rsidP="00FD0D38">
      <w:r w:rsidRPr="001960A6">
        <w:t xml:space="preserve">The test </w:t>
      </w:r>
      <w:proofErr w:type="spellStart"/>
      <w:r w:rsidRPr="001960A6">
        <w:t>will</w:t>
      </w:r>
      <w:proofErr w:type="spellEnd"/>
      <w:r w:rsidRPr="001960A6">
        <w:t xml:space="preserve"> </w:t>
      </w:r>
      <w:proofErr w:type="spellStart"/>
      <w:r w:rsidRPr="001960A6">
        <w:t>include</w:t>
      </w:r>
      <w:proofErr w:type="spellEnd"/>
      <w:r w:rsidRPr="001960A6">
        <w:t xml:space="preserve"> the </w:t>
      </w:r>
      <w:proofErr w:type="spellStart"/>
      <w:r w:rsidRPr="001960A6">
        <w:t>following</w:t>
      </w:r>
      <w:proofErr w:type="spellEnd"/>
      <w:r w:rsidRPr="001960A6">
        <w:t xml:space="preserve"> </w:t>
      </w:r>
      <w:proofErr w:type="spellStart"/>
      <w:r w:rsidRPr="001960A6">
        <w:t>measurements</w:t>
      </w:r>
      <w:proofErr w:type="spellEnd"/>
      <w:r w:rsidRPr="001960A6">
        <w:t xml:space="preserve"> and </w:t>
      </w:r>
      <w:proofErr w:type="spellStart"/>
      <w:r w:rsidRPr="001960A6">
        <w:t>tests</w:t>
      </w:r>
      <w:proofErr w:type="spellEnd"/>
      <w:r w:rsidRPr="001960A6">
        <w:t>:</w:t>
      </w:r>
    </w:p>
    <w:p w14:paraId="3DC88EEF" w14:textId="606FA64A" w:rsidR="00FD0D38" w:rsidRPr="001960A6" w:rsidRDefault="00FD0D38" w:rsidP="00A4209D">
      <w:pPr>
        <w:pStyle w:val="ListParagraph"/>
        <w:numPr>
          <w:ilvl w:val="0"/>
          <w:numId w:val="39"/>
        </w:numPr>
      </w:pPr>
      <w:proofErr w:type="spellStart"/>
      <w:r w:rsidRPr="001960A6">
        <w:t>Angular</w:t>
      </w:r>
      <w:proofErr w:type="spellEnd"/>
      <w:r w:rsidRPr="001960A6">
        <w:t xml:space="preserve"> </w:t>
      </w:r>
      <w:proofErr w:type="spellStart"/>
      <w:r w:rsidRPr="001960A6">
        <w:t>visibility</w:t>
      </w:r>
      <w:proofErr w:type="spellEnd"/>
      <w:r w:rsidRPr="001960A6">
        <w:t xml:space="preserve"> test </w:t>
      </w:r>
      <w:proofErr w:type="spellStart"/>
      <w:r w:rsidRPr="001960A6">
        <w:t>performed</w:t>
      </w:r>
      <w:proofErr w:type="spellEnd"/>
      <w:r w:rsidRPr="001960A6">
        <w:t xml:space="preserve"> </w:t>
      </w:r>
      <w:proofErr w:type="spellStart"/>
      <w:r w:rsidRPr="001960A6">
        <w:t>with</w:t>
      </w:r>
      <w:proofErr w:type="spellEnd"/>
      <w:r w:rsidRPr="001960A6">
        <w:t xml:space="preserve"> </w:t>
      </w:r>
      <w:proofErr w:type="spellStart"/>
      <w:r w:rsidRPr="001960A6">
        <w:t>an</w:t>
      </w:r>
      <w:proofErr w:type="spellEnd"/>
      <w:r w:rsidRPr="001960A6">
        <w:t xml:space="preserve"> HD video camera (at </w:t>
      </w:r>
      <w:proofErr w:type="spellStart"/>
      <w:r w:rsidRPr="001960A6">
        <w:t>an</w:t>
      </w:r>
      <w:proofErr w:type="spellEnd"/>
      <w:r w:rsidRPr="001960A6">
        <w:t xml:space="preserve"> </w:t>
      </w:r>
      <w:proofErr w:type="spellStart"/>
      <w:r w:rsidRPr="001960A6">
        <w:t>angle</w:t>
      </w:r>
      <w:proofErr w:type="spellEnd"/>
      <w:r w:rsidRPr="001960A6">
        <w:t xml:space="preserve"> </w:t>
      </w:r>
      <w:proofErr w:type="spellStart"/>
      <w:r w:rsidRPr="001960A6">
        <w:t>of</w:t>
      </w:r>
      <w:proofErr w:type="spellEnd"/>
      <w:r w:rsidRPr="001960A6">
        <w:t xml:space="preserve"> ±60° </w:t>
      </w:r>
      <w:proofErr w:type="spellStart"/>
      <w:r w:rsidRPr="001960A6">
        <w:t>relative</w:t>
      </w:r>
      <w:proofErr w:type="spellEnd"/>
      <w:r w:rsidRPr="001960A6">
        <w:t xml:space="preserve"> to the </w:t>
      </w:r>
      <w:proofErr w:type="spellStart"/>
      <w:r w:rsidRPr="001960A6">
        <w:t>perpendicular</w:t>
      </w:r>
      <w:proofErr w:type="spellEnd"/>
      <w:r w:rsidRPr="001960A6">
        <w:t xml:space="preserve"> </w:t>
      </w:r>
      <w:proofErr w:type="spellStart"/>
      <w:r w:rsidRPr="001960A6">
        <w:t>position</w:t>
      </w:r>
      <w:proofErr w:type="spellEnd"/>
      <w:r w:rsidRPr="001960A6">
        <w:t xml:space="preserve"> </w:t>
      </w:r>
      <w:proofErr w:type="spellStart"/>
      <w:r w:rsidRPr="001960A6">
        <w:t>of</w:t>
      </w:r>
      <w:proofErr w:type="spellEnd"/>
      <w:r w:rsidRPr="001960A6">
        <w:t xml:space="preserve"> the camera, the </w:t>
      </w:r>
      <w:proofErr w:type="spellStart"/>
      <w:r w:rsidRPr="001960A6">
        <w:t>brightness</w:t>
      </w:r>
      <w:proofErr w:type="spellEnd"/>
      <w:r w:rsidRPr="001960A6">
        <w:t xml:space="preserve"> (</w:t>
      </w:r>
      <w:proofErr w:type="spellStart"/>
      <w:r w:rsidRPr="001960A6">
        <w:t>luminance</w:t>
      </w:r>
      <w:proofErr w:type="spellEnd"/>
      <w:r w:rsidRPr="001960A6">
        <w:t xml:space="preserve">) signal Y </w:t>
      </w:r>
      <w:proofErr w:type="spellStart"/>
      <w:r w:rsidRPr="001960A6">
        <w:t>must</w:t>
      </w:r>
      <w:proofErr w:type="spellEnd"/>
      <w:r w:rsidRPr="001960A6">
        <w:t xml:space="preserve"> not </w:t>
      </w:r>
      <w:proofErr w:type="spellStart"/>
      <w:r w:rsidRPr="001960A6">
        <w:t>decrease</w:t>
      </w:r>
      <w:proofErr w:type="spellEnd"/>
      <w:r w:rsidRPr="001960A6">
        <w:t xml:space="preserve"> </w:t>
      </w:r>
      <w:proofErr w:type="spellStart"/>
      <w:r w:rsidRPr="001960A6">
        <w:t>by</w:t>
      </w:r>
      <w:proofErr w:type="spellEnd"/>
      <w:r w:rsidRPr="001960A6">
        <w:t xml:space="preserve"> more </w:t>
      </w:r>
      <w:proofErr w:type="spellStart"/>
      <w:r w:rsidRPr="001960A6">
        <w:t>than</w:t>
      </w:r>
      <w:proofErr w:type="spellEnd"/>
      <w:r w:rsidRPr="001960A6">
        <w:t xml:space="preserve"> -15% </w:t>
      </w:r>
      <w:proofErr w:type="spellStart"/>
      <w:r w:rsidRPr="001960A6">
        <w:t>relative</w:t>
      </w:r>
      <w:proofErr w:type="spellEnd"/>
      <w:r w:rsidRPr="001960A6">
        <w:t xml:space="preserve"> to the </w:t>
      </w:r>
      <w:proofErr w:type="spellStart"/>
      <w:r w:rsidRPr="001960A6">
        <w:t>perpendicular</w:t>
      </w:r>
      <w:proofErr w:type="spellEnd"/>
      <w:r w:rsidRPr="001960A6">
        <w:t xml:space="preserve"> </w:t>
      </w:r>
      <w:proofErr w:type="spellStart"/>
      <w:r w:rsidRPr="001960A6">
        <w:t>position</w:t>
      </w:r>
      <w:proofErr w:type="spellEnd"/>
      <w:r w:rsidRPr="001960A6">
        <w:t xml:space="preserve"> </w:t>
      </w:r>
      <w:proofErr w:type="spellStart"/>
      <w:r w:rsidRPr="001960A6">
        <w:t>of</w:t>
      </w:r>
      <w:proofErr w:type="spellEnd"/>
      <w:r w:rsidRPr="001960A6">
        <w:t xml:space="preserve"> the camera, the </w:t>
      </w:r>
      <w:proofErr w:type="spellStart"/>
      <w:r w:rsidRPr="001960A6">
        <w:t>color</w:t>
      </w:r>
      <w:proofErr w:type="spellEnd"/>
      <w:r w:rsidRPr="001960A6">
        <w:t xml:space="preserve"> </w:t>
      </w:r>
      <w:proofErr w:type="spellStart"/>
      <w:r w:rsidRPr="001960A6">
        <w:t>saturation</w:t>
      </w:r>
      <w:proofErr w:type="spellEnd"/>
      <w:r w:rsidRPr="001960A6">
        <w:t xml:space="preserve"> </w:t>
      </w:r>
      <w:proofErr w:type="spellStart"/>
      <w:r w:rsidRPr="001960A6">
        <w:t>must</w:t>
      </w:r>
      <w:proofErr w:type="spellEnd"/>
      <w:r w:rsidRPr="001960A6">
        <w:t xml:space="preserve"> not </w:t>
      </w:r>
      <w:proofErr w:type="spellStart"/>
      <w:r w:rsidRPr="001960A6">
        <w:t>decrease</w:t>
      </w:r>
      <w:proofErr w:type="spellEnd"/>
      <w:r w:rsidRPr="001960A6">
        <w:t xml:space="preserve"> </w:t>
      </w:r>
      <w:proofErr w:type="spellStart"/>
      <w:r w:rsidRPr="001960A6">
        <w:t>by</w:t>
      </w:r>
      <w:proofErr w:type="spellEnd"/>
      <w:r w:rsidRPr="001960A6">
        <w:t xml:space="preserve"> more </w:t>
      </w:r>
      <w:proofErr w:type="spellStart"/>
      <w:r w:rsidRPr="001960A6">
        <w:t>than</w:t>
      </w:r>
      <w:proofErr w:type="spellEnd"/>
      <w:r w:rsidRPr="001960A6">
        <w:t xml:space="preserve"> -10% </w:t>
      </w:r>
      <w:proofErr w:type="spellStart"/>
      <w:r w:rsidRPr="001960A6">
        <w:t>relative</w:t>
      </w:r>
      <w:proofErr w:type="spellEnd"/>
      <w:r w:rsidRPr="001960A6">
        <w:t xml:space="preserve"> to the </w:t>
      </w:r>
      <w:proofErr w:type="spellStart"/>
      <w:r w:rsidRPr="001960A6">
        <w:t>perpendicular</w:t>
      </w:r>
      <w:proofErr w:type="spellEnd"/>
      <w:r w:rsidRPr="001960A6">
        <w:t xml:space="preserve"> </w:t>
      </w:r>
      <w:proofErr w:type="spellStart"/>
      <w:r w:rsidRPr="001960A6">
        <w:t>position</w:t>
      </w:r>
      <w:proofErr w:type="spellEnd"/>
      <w:r w:rsidRPr="001960A6">
        <w:t xml:space="preserve"> </w:t>
      </w:r>
      <w:proofErr w:type="spellStart"/>
      <w:r w:rsidRPr="001960A6">
        <w:t>of</w:t>
      </w:r>
      <w:proofErr w:type="spellEnd"/>
      <w:r w:rsidRPr="001960A6">
        <w:t xml:space="preserve"> the camera and the </w:t>
      </w:r>
      <w:proofErr w:type="spellStart"/>
      <w:r w:rsidRPr="001960A6">
        <w:t>color</w:t>
      </w:r>
      <w:proofErr w:type="spellEnd"/>
      <w:r w:rsidRPr="001960A6">
        <w:t xml:space="preserve"> </w:t>
      </w:r>
      <w:proofErr w:type="spellStart"/>
      <w:r w:rsidRPr="001960A6">
        <w:t>should</w:t>
      </w:r>
      <w:proofErr w:type="spellEnd"/>
      <w:r w:rsidRPr="001960A6">
        <w:t xml:space="preserve"> not </w:t>
      </w:r>
      <w:proofErr w:type="spellStart"/>
      <w:r w:rsidRPr="001960A6">
        <w:t>change</w:t>
      </w:r>
      <w:proofErr w:type="spellEnd"/>
      <w:r w:rsidRPr="001960A6">
        <w:t xml:space="preserve"> </w:t>
      </w:r>
      <w:proofErr w:type="spellStart"/>
      <w:r w:rsidRPr="001960A6">
        <w:t>by</w:t>
      </w:r>
      <w:proofErr w:type="spellEnd"/>
      <w:r w:rsidRPr="001960A6">
        <w:t xml:space="preserve"> more </w:t>
      </w:r>
      <w:proofErr w:type="spellStart"/>
      <w:r w:rsidRPr="001960A6">
        <w:t>than</w:t>
      </w:r>
      <w:proofErr w:type="spellEnd"/>
      <w:r w:rsidRPr="001960A6">
        <w:t xml:space="preserve"> ±5° </w:t>
      </w:r>
      <w:proofErr w:type="spellStart"/>
      <w:r w:rsidRPr="001960A6">
        <w:t>relative</w:t>
      </w:r>
      <w:proofErr w:type="spellEnd"/>
      <w:r w:rsidRPr="001960A6">
        <w:t xml:space="preserve"> to the </w:t>
      </w:r>
      <w:proofErr w:type="spellStart"/>
      <w:r w:rsidRPr="001960A6">
        <w:t>perpendicular</w:t>
      </w:r>
      <w:proofErr w:type="spellEnd"/>
      <w:r w:rsidRPr="001960A6">
        <w:t xml:space="preserve"> </w:t>
      </w:r>
      <w:proofErr w:type="spellStart"/>
      <w:r w:rsidRPr="001960A6">
        <w:t>position</w:t>
      </w:r>
      <w:proofErr w:type="spellEnd"/>
      <w:r w:rsidRPr="001960A6">
        <w:t xml:space="preserve"> </w:t>
      </w:r>
      <w:proofErr w:type="spellStart"/>
      <w:r w:rsidRPr="001960A6">
        <w:t>of</w:t>
      </w:r>
      <w:proofErr w:type="spellEnd"/>
      <w:r w:rsidRPr="001960A6">
        <w:t xml:space="preserve"> the camera).</w:t>
      </w:r>
    </w:p>
    <w:p w14:paraId="1F72EDC5" w14:textId="77777777" w:rsidR="00FD0D38" w:rsidRPr="001960A6" w:rsidRDefault="00FD0D38" w:rsidP="00A4209D">
      <w:pPr>
        <w:pStyle w:val="ListParagraph"/>
        <w:numPr>
          <w:ilvl w:val="0"/>
          <w:numId w:val="39"/>
        </w:numPr>
      </w:pPr>
      <w:r w:rsidRPr="001960A6">
        <w:t xml:space="preserve">LED video </w:t>
      </w:r>
      <w:proofErr w:type="spellStart"/>
      <w:r w:rsidRPr="001960A6">
        <w:t>wall</w:t>
      </w:r>
      <w:proofErr w:type="spellEnd"/>
      <w:r w:rsidRPr="001960A6">
        <w:t xml:space="preserve"> image </w:t>
      </w:r>
      <w:proofErr w:type="spellStart"/>
      <w:r w:rsidRPr="001960A6">
        <w:t>replacement</w:t>
      </w:r>
      <w:proofErr w:type="spellEnd"/>
      <w:r w:rsidRPr="001960A6">
        <w:t xml:space="preserve"> test at 1080i25 and 1080p50 </w:t>
      </w:r>
      <w:proofErr w:type="spellStart"/>
      <w:r w:rsidRPr="001960A6">
        <w:t>input</w:t>
      </w:r>
      <w:proofErr w:type="spellEnd"/>
      <w:r w:rsidRPr="001960A6">
        <w:t xml:space="preserve"> signal (the LED video </w:t>
      </w:r>
      <w:proofErr w:type="spellStart"/>
      <w:r w:rsidRPr="001960A6">
        <w:t>wall</w:t>
      </w:r>
      <w:proofErr w:type="spellEnd"/>
      <w:r w:rsidRPr="001960A6">
        <w:t xml:space="preserve"> image </w:t>
      </w:r>
      <w:proofErr w:type="spellStart"/>
      <w:r w:rsidRPr="001960A6">
        <w:t>seen</w:t>
      </w:r>
      <w:proofErr w:type="spellEnd"/>
      <w:r w:rsidRPr="001960A6">
        <w:t xml:space="preserve"> </w:t>
      </w:r>
      <w:proofErr w:type="spellStart"/>
      <w:r w:rsidRPr="001960A6">
        <w:t>through</w:t>
      </w:r>
      <w:proofErr w:type="spellEnd"/>
      <w:r w:rsidRPr="001960A6">
        <w:t xml:space="preserve"> the HD video camera </w:t>
      </w:r>
      <w:proofErr w:type="spellStart"/>
      <w:r w:rsidRPr="001960A6">
        <w:t>must</w:t>
      </w:r>
      <w:proofErr w:type="spellEnd"/>
      <w:r w:rsidRPr="001960A6">
        <w:t xml:space="preserve"> not be </w:t>
      </w:r>
      <w:proofErr w:type="spellStart"/>
      <w:r w:rsidRPr="001960A6">
        <w:t>flickering</w:t>
      </w:r>
      <w:proofErr w:type="spellEnd"/>
      <w:r w:rsidRPr="001960A6">
        <w:t xml:space="preserve"> </w:t>
      </w:r>
      <w:proofErr w:type="spellStart"/>
      <w:r w:rsidRPr="001960A6">
        <w:t>with</w:t>
      </w:r>
      <w:proofErr w:type="spellEnd"/>
      <w:r w:rsidRPr="001960A6">
        <w:t xml:space="preserve"> </w:t>
      </w:r>
      <w:proofErr w:type="spellStart"/>
      <w:r w:rsidRPr="001960A6">
        <w:t>any</w:t>
      </w:r>
      <w:proofErr w:type="spellEnd"/>
      <w:r w:rsidRPr="001960A6">
        <w:t xml:space="preserve"> image </w:t>
      </w:r>
      <w:proofErr w:type="spellStart"/>
      <w:r w:rsidRPr="001960A6">
        <w:t>content</w:t>
      </w:r>
      <w:proofErr w:type="spellEnd"/>
      <w:r w:rsidRPr="001960A6">
        <w:t xml:space="preserve"> and </w:t>
      </w:r>
      <w:proofErr w:type="spellStart"/>
      <w:r w:rsidRPr="001960A6">
        <w:t>any</w:t>
      </w:r>
      <w:proofErr w:type="spellEnd"/>
      <w:r w:rsidRPr="001960A6">
        <w:t xml:space="preserve"> camera </w:t>
      </w:r>
      <w:proofErr w:type="spellStart"/>
      <w:r w:rsidRPr="001960A6">
        <w:t>movement</w:t>
      </w:r>
      <w:proofErr w:type="spellEnd"/>
      <w:r w:rsidRPr="001960A6">
        <w:t xml:space="preserve"> </w:t>
      </w:r>
      <w:proofErr w:type="spellStart"/>
      <w:r w:rsidRPr="001960A6">
        <w:t>when</w:t>
      </w:r>
      <w:proofErr w:type="spellEnd"/>
      <w:r w:rsidRPr="001960A6">
        <w:t xml:space="preserve"> </w:t>
      </w:r>
      <w:proofErr w:type="spellStart"/>
      <w:r w:rsidRPr="001960A6">
        <w:t>recording</w:t>
      </w:r>
      <w:proofErr w:type="spellEnd"/>
      <w:r w:rsidRPr="001960A6">
        <w:t xml:space="preserve"> the image on the LED video </w:t>
      </w:r>
      <w:proofErr w:type="spellStart"/>
      <w:r w:rsidRPr="001960A6">
        <w:t>wall</w:t>
      </w:r>
      <w:proofErr w:type="spellEnd"/>
      <w:r w:rsidRPr="001960A6">
        <w:t xml:space="preserve"> ).</w:t>
      </w:r>
    </w:p>
    <w:p w14:paraId="2B18EBF8" w14:textId="77777777" w:rsidR="00FD0D38" w:rsidRPr="001960A6" w:rsidRDefault="00FD0D38" w:rsidP="00A4209D">
      <w:pPr>
        <w:pStyle w:val="ListParagraph"/>
        <w:numPr>
          <w:ilvl w:val="0"/>
          <w:numId w:val="39"/>
        </w:numPr>
      </w:pPr>
      <w:r w:rsidRPr="001960A6">
        <w:t xml:space="preserve">The </w:t>
      </w:r>
      <w:proofErr w:type="spellStart"/>
      <w:r w:rsidRPr="001960A6">
        <w:t>light</w:t>
      </w:r>
      <w:proofErr w:type="spellEnd"/>
      <w:r w:rsidRPr="001960A6">
        <w:t xml:space="preserve"> and </w:t>
      </w:r>
      <w:proofErr w:type="spellStart"/>
      <w:r w:rsidRPr="001960A6">
        <w:t>color</w:t>
      </w:r>
      <w:proofErr w:type="spellEnd"/>
      <w:r w:rsidRPr="001960A6">
        <w:t xml:space="preserve"> </w:t>
      </w:r>
      <w:proofErr w:type="spellStart"/>
      <w:r w:rsidRPr="001960A6">
        <w:t>uniformity</w:t>
      </w:r>
      <w:proofErr w:type="spellEnd"/>
      <w:r w:rsidRPr="001960A6">
        <w:t xml:space="preserve"> </w:t>
      </w:r>
      <w:proofErr w:type="spellStart"/>
      <w:r w:rsidRPr="001960A6">
        <w:t>of</w:t>
      </w:r>
      <w:proofErr w:type="spellEnd"/>
      <w:r w:rsidRPr="001960A6">
        <w:t xml:space="preserve"> the LED video </w:t>
      </w:r>
      <w:proofErr w:type="spellStart"/>
      <w:r w:rsidRPr="001960A6">
        <w:t>wall</w:t>
      </w:r>
      <w:proofErr w:type="spellEnd"/>
      <w:r w:rsidRPr="001960A6">
        <w:t xml:space="preserve"> </w:t>
      </w:r>
      <w:proofErr w:type="spellStart"/>
      <w:r w:rsidRPr="001960A6">
        <w:t>will</w:t>
      </w:r>
      <w:proofErr w:type="spellEnd"/>
      <w:r w:rsidRPr="001960A6">
        <w:t xml:space="preserve"> be </w:t>
      </w:r>
      <w:proofErr w:type="spellStart"/>
      <w:r w:rsidRPr="001960A6">
        <w:t>measured</w:t>
      </w:r>
      <w:proofErr w:type="spellEnd"/>
      <w:r w:rsidRPr="001960A6">
        <w:t xml:space="preserve"> </w:t>
      </w:r>
      <w:proofErr w:type="spellStart"/>
      <w:r w:rsidRPr="001960A6">
        <w:t>with</w:t>
      </w:r>
      <w:proofErr w:type="spellEnd"/>
      <w:r w:rsidRPr="001960A6">
        <w:t xml:space="preserve"> </w:t>
      </w:r>
      <w:proofErr w:type="spellStart"/>
      <w:r w:rsidRPr="001960A6">
        <w:t>an</w:t>
      </w:r>
      <w:proofErr w:type="spellEnd"/>
      <w:r w:rsidRPr="001960A6">
        <w:t xml:space="preserve"> HD camera. The </w:t>
      </w:r>
      <w:proofErr w:type="spellStart"/>
      <w:r w:rsidRPr="001960A6">
        <w:t>difference</w:t>
      </w:r>
      <w:proofErr w:type="spellEnd"/>
      <w:r w:rsidRPr="001960A6">
        <w:t xml:space="preserve"> </w:t>
      </w:r>
      <w:proofErr w:type="spellStart"/>
      <w:r w:rsidRPr="001960A6">
        <w:t>between</w:t>
      </w:r>
      <w:proofErr w:type="spellEnd"/>
      <w:r w:rsidRPr="001960A6">
        <w:t xml:space="preserve"> R, G, B </w:t>
      </w:r>
      <w:proofErr w:type="spellStart"/>
      <w:r w:rsidRPr="001960A6">
        <w:t>signals</w:t>
      </w:r>
      <w:proofErr w:type="spellEnd"/>
      <w:r w:rsidRPr="001960A6">
        <w:t xml:space="preserve"> </w:t>
      </w:r>
      <w:proofErr w:type="spellStart"/>
      <w:r w:rsidRPr="001960A6">
        <w:t>from</w:t>
      </w:r>
      <w:proofErr w:type="spellEnd"/>
      <w:r w:rsidRPr="001960A6">
        <w:t xml:space="preserve"> the camera, </w:t>
      </w:r>
      <w:proofErr w:type="spellStart"/>
      <w:r w:rsidRPr="001960A6">
        <w:t>when</w:t>
      </w:r>
      <w:proofErr w:type="spellEnd"/>
      <w:r w:rsidRPr="001960A6">
        <w:t xml:space="preserve"> </w:t>
      </w:r>
      <w:proofErr w:type="spellStart"/>
      <w:r w:rsidRPr="001960A6">
        <w:t>moving</w:t>
      </w:r>
      <w:proofErr w:type="spellEnd"/>
      <w:r w:rsidRPr="001960A6">
        <w:t xml:space="preserve"> the camera to </w:t>
      </w:r>
      <w:proofErr w:type="spellStart"/>
      <w:r w:rsidRPr="001960A6">
        <w:t>record</w:t>
      </w:r>
      <w:proofErr w:type="spellEnd"/>
      <w:r w:rsidRPr="001960A6">
        <w:t xml:space="preserve"> the </w:t>
      </w:r>
      <w:proofErr w:type="spellStart"/>
      <w:r w:rsidRPr="001960A6">
        <w:t>entire</w:t>
      </w:r>
      <w:proofErr w:type="spellEnd"/>
      <w:r w:rsidRPr="001960A6">
        <w:t xml:space="preserve"> </w:t>
      </w:r>
      <w:proofErr w:type="spellStart"/>
      <w:r w:rsidRPr="001960A6">
        <w:t>white</w:t>
      </w:r>
      <w:proofErr w:type="spellEnd"/>
      <w:r w:rsidRPr="001960A6">
        <w:t xml:space="preserve">, red, </w:t>
      </w:r>
      <w:proofErr w:type="spellStart"/>
      <w:r w:rsidRPr="001960A6">
        <w:t>blue</w:t>
      </w:r>
      <w:proofErr w:type="spellEnd"/>
      <w:r w:rsidRPr="001960A6">
        <w:t xml:space="preserve"> and </w:t>
      </w:r>
      <w:proofErr w:type="spellStart"/>
      <w:r w:rsidRPr="001960A6">
        <w:t>green</w:t>
      </w:r>
      <w:proofErr w:type="spellEnd"/>
      <w:r w:rsidRPr="001960A6">
        <w:t xml:space="preserve"> image on the LED video </w:t>
      </w:r>
      <w:proofErr w:type="spellStart"/>
      <w:r w:rsidRPr="001960A6">
        <w:t>wall</w:t>
      </w:r>
      <w:proofErr w:type="spellEnd"/>
      <w:r w:rsidRPr="001960A6">
        <w:t xml:space="preserve">, </w:t>
      </w:r>
      <w:proofErr w:type="spellStart"/>
      <w:r w:rsidRPr="001960A6">
        <w:t>should</w:t>
      </w:r>
      <w:proofErr w:type="spellEnd"/>
      <w:r w:rsidRPr="001960A6">
        <w:t xml:space="preserve"> not be </w:t>
      </w:r>
      <w:proofErr w:type="spellStart"/>
      <w:r w:rsidRPr="001960A6">
        <w:t>greater</w:t>
      </w:r>
      <w:proofErr w:type="spellEnd"/>
      <w:r w:rsidRPr="001960A6">
        <w:t xml:space="preserve"> </w:t>
      </w:r>
      <w:proofErr w:type="spellStart"/>
      <w:r w:rsidRPr="001960A6">
        <w:t>than</w:t>
      </w:r>
      <w:proofErr w:type="spellEnd"/>
      <w:r w:rsidRPr="001960A6">
        <w:t xml:space="preserve"> ±5% </w:t>
      </w:r>
      <w:proofErr w:type="spellStart"/>
      <w:r w:rsidRPr="001960A6">
        <w:t>relative</w:t>
      </w:r>
      <w:proofErr w:type="spellEnd"/>
      <w:r w:rsidRPr="001960A6">
        <w:t xml:space="preserve"> to the </w:t>
      </w:r>
      <w:proofErr w:type="spellStart"/>
      <w:r w:rsidRPr="001960A6">
        <w:t>average</w:t>
      </w:r>
      <w:proofErr w:type="spellEnd"/>
      <w:r w:rsidRPr="001960A6">
        <w:t xml:space="preserve"> </w:t>
      </w:r>
      <w:proofErr w:type="spellStart"/>
      <w:r w:rsidRPr="001960A6">
        <w:t>brightness</w:t>
      </w:r>
      <w:proofErr w:type="spellEnd"/>
      <w:r w:rsidRPr="001960A6">
        <w:t xml:space="preserve"> </w:t>
      </w:r>
      <w:proofErr w:type="spellStart"/>
      <w:r w:rsidRPr="001960A6">
        <w:t>of</w:t>
      </w:r>
      <w:proofErr w:type="spellEnd"/>
      <w:r w:rsidRPr="001960A6">
        <w:t xml:space="preserve"> the image (Y signal).</w:t>
      </w:r>
    </w:p>
    <w:p w14:paraId="5E150EFB" w14:textId="77777777" w:rsidR="00FD0D38" w:rsidRPr="001960A6" w:rsidRDefault="00FD0D38" w:rsidP="00A4209D">
      <w:pPr>
        <w:pStyle w:val="ListParagraph"/>
        <w:numPr>
          <w:ilvl w:val="0"/>
          <w:numId w:val="39"/>
        </w:numPr>
      </w:pPr>
      <w:r w:rsidRPr="001960A6">
        <w:t xml:space="preserve">The </w:t>
      </w:r>
      <w:proofErr w:type="spellStart"/>
      <w:r w:rsidRPr="001960A6">
        <w:t>continuous</w:t>
      </w:r>
      <w:proofErr w:type="spellEnd"/>
      <w:r w:rsidRPr="001960A6">
        <w:t xml:space="preserve"> </w:t>
      </w:r>
      <w:proofErr w:type="spellStart"/>
      <w:r w:rsidRPr="001960A6">
        <w:t>operation</w:t>
      </w:r>
      <w:proofErr w:type="spellEnd"/>
      <w:r w:rsidRPr="001960A6">
        <w:t xml:space="preserve"> </w:t>
      </w:r>
      <w:proofErr w:type="spellStart"/>
      <w:r w:rsidRPr="001960A6">
        <w:t>of</w:t>
      </w:r>
      <w:proofErr w:type="spellEnd"/>
      <w:r w:rsidRPr="001960A6">
        <w:t xml:space="preserve"> the video </w:t>
      </w:r>
      <w:proofErr w:type="spellStart"/>
      <w:r w:rsidRPr="001960A6">
        <w:t>wall</w:t>
      </w:r>
      <w:proofErr w:type="spellEnd"/>
      <w:r w:rsidRPr="001960A6">
        <w:t xml:space="preserve"> is </w:t>
      </w:r>
      <w:proofErr w:type="spellStart"/>
      <w:r w:rsidRPr="001960A6">
        <w:t>checked</w:t>
      </w:r>
      <w:proofErr w:type="spellEnd"/>
      <w:r w:rsidRPr="001960A6">
        <w:t xml:space="preserve"> </w:t>
      </w:r>
      <w:proofErr w:type="spellStart"/>
      <w:r w:rsidRPr="001960A6">
        <w:t>within</w:t>
      </w:r>
      <w:proofErr w:type="spellEnd"/>
      <w:r w:rsidRPr="001960A6">
        <w:t xml:space="preserve"> 48 </w:t>
      </w:r>
      <w:proofErr w:type="spellStart"/>
      <w:r w:rsidRPr="001960A6">
        <w:t>hours</w:t>
      </w:r>
      <w:proofErr w:type="spellEnd"/>
      <w:r w:rsidRPr="001960A6">
        <w:t xml:space="preserve"> (a 50% gray image is </w:t>
      </w:r>
      <w:proofErr w:type="spellStart"/>
      <w:r w:rsidRPr="001960A6">
        <w:t>always</w:t>
      </w:r>
      <w:proofErr w:type="spellEnd"/>
      <w:r w:rsidRPr="001960A6">
        <w:t xml:space="preserve"> on the LED video </w:t>
      </w:r>
      <w:proofErr w:type="spellStart"/>
      <w:r w:rsidRPr="001960A6">
        <w:t>wall</w:t>
      </w:r>
      <w:proofErr w:type="spellEnd"/>
      <w:r w:rsidRPr="001960A6">
        <w:t xml:space="preserve"> and </w:t>
      </w:r>
      <w:proofErr w:type="spellStart"/>
      <w:r w:rsidRPr="001960A6">
        <w:t>there</w:t>
      </w:r>
      <w:proofErr w:type="spellEnd"/>
      <w:r w:rsidRPr="001960A6">
        <w:t xml:space="preserve"> </w:t>
      </w:r>
      <w:proofErr w:type="spellStart"/>
      <w:r w:rsidRPr="001960A6">
        <w:t>must</w:t>
      </w:r>
      <w:proofErr w:type="spellEnd"/>
      <w:r w:rsidRPr="001960A6">
        <w:t xml:space="preserve"> not be </w:t>
      </w:r>
      <w:proofErr w:type="spellStart"/>
      <w:r w:rsidRPr="001960A6">
        <w:t>any</w:t>
      </w:r>
      <w:proofErr w:type="spellEnd"/>
      <w:r w:rsidRPr="001960A6">
        <w:t xml:space="preserve"> </w:t>
      </w:r>
      <w:proofErr w:type="spellStart"/>
      <w:r w:rsidRPr="001960A6">
        <w:t>visible</w:t>
      </w:r>
      <w:proofErr w:type="spellEnd"/>
      <w:r w:rsidRPr="001960A6">
        <w:t xml:space="preserve"> </w:t>
      </w:r>
      <w:proofErr w:type="spellStart"/>
      <w:r w:rsidRPr="001960A6">
        <w:t>disturbances</w:t>
      </w:r>
      <w:proofErr w:type="spellEnd"/>
      <w:r w:rsidRPr="001960A6">
        <w:t xml:space="preserve"> in the image).</w:t>
      </w:r>
    </w:p>
    <w:p w14:paraId="5BD6EF40" w14:textId="7F7246DA" w:rsidR="00FD0D38" w:rsidRPr="001960A6" w:rsidRDefault="00FD0D38" w:rsidP="00A4209D">
      <w:pPr>
        <w:pStyle w:val="ListParagraph"/>
        <w:numPr>
          <w:ilvl w:val="0"/>
          <w:numId w:val="39"/>
        </w:numPr>
      </w:pPr>
      <w:r w:rsidRPr="001960A6">
        <w:t xml:space="preserve">The </w:t>
      </w:r>
      <w:proofErr w:type="spellStart"/>
      <w:r w:rsidRPr="001960A6">
        <w:t>reflectivity</w:t>
      </w:r>
      <w:proofErr w:type="spellEnd"/>
      <w:r w:rsidRPr="001960A6">
        <w:t xml:space="preserve"> (</w:t>
      </w:r>
      <w:proofErr w:type="spellStart"/>
      <w:r w:rsidRPr="001960A6">
        <w:t>reflectance</w:t>
      </w:r>
      <w:proofErr w:type="spellEnd"/>
      <w:r w:rsidRPr="001960A6">
        <w:t xml:space="preserve">) </w:t>
      </w:r>
      <w:proofErr w:type="spellStart"/>
      <w:r w:rsidRPr="001960A6">
        <w:t>of</w:t>
      </w:r>
      <w:proofErr w:type="spellEnd"/>
      <w:r w:rsidRPr="001960A6">
        <w:t xml:space="preserve"> the led video </w:t>
      </w:r>
      <w:proofErr w:type="spellStart"/>
      <w:r w:rsidRPr="001960A6">
        <w:t>wall</w:t>
      </w:r>
      <w:proofErr w:type="spellEnd"/>
      <w:r w:rsidRPr="001960A6">
        <w:t xml:space="preserve"> </w:t>
      </w:r>
      <w:proofErr w:type="spellStart"/>
      <w:r w:rsidRPr="001960A6">
        <w:t>will</w:t>
      </w:r>
      <w:proofErr w:type="spellEnd"/>
      <w:r w:rsidRPr="001960A6">
        <w:t xml:space="preserve"> be </w:t>
      </w:r>
      <w:proofErr w:type="spellStart"/>
      <w:r w:rsidRPr="001960A6">
        <w:t>checked</w:t>
      </w:r>
      <w:proofErr w:type="spellEnd"/>
      <w:r w:rsidRPr="001960A6">
        <w:t xml:space="preserve"> </w:t>
      </w:r>
      <w:proofErr w:type="spellStart"/>
      <w:r w:rsidRPr="001960A6">
        <w:t>when</w:t>
      </w:r>
      <w:proofErr w:type="spellEnd"/>
      <w:r w:rsidRPr="001960A6">
        <w:t xml:space="preserve"> the LED video </w:t>
      </w:r>
      <w:proofErr w:type="spellStart"/>
      <w:r w:rsidRPr="001960A6">
        <w:t>wall</w:t>
      </w:r>
      <w:proofErr w:type="spellEnd"/>
      <w:r w:rsidRPr="001960A6">
        <w:t xml:space="preserve"> is </w:t>
      </w:r>
      <w:proofErr w:type="spellStart"/>
      <w:r w:rsidRPr="001960A6">
        <w:t>illuminated</w:t>
      </w:r>
      <w:proofErr w:type="spellEnd"/>
      <w:r w:rsidRPr="001960A6">
        <w:t xml:space="preserve"> </w:t>
      </w:r>
      <w:proofErr w:type="spellStart"/>
      <w:r w:rsidRPr="001960A6">
        <w:t>by</w:t>
      </w:r>
      <w:proofErr w:type="spellEnd"/>
      <w:r w:rsidRPr="001960A6">
        <w:t xml:space="preserve"> a studio </w:t>
      </w:r>
      <w:proofErr w:type="spellStart"/>
      <w:r w:rsidRPr="001960A6">
        <w:t>light</w:t>
      </w:r>
      <w:proofErr w:type="spellEnd"/>
      <w:r w:rsidRPr="001960A6">
        <w:t xml:space="preserve"> (600 cd/m²) and </w:t>
      </w:r>
      <w:proofErr w:type="spellStart"/>
      <w:r w:rsidRPr="001960A6">
        <w:t>when</w:t>
      </w:r>
      <w:proofErr w:type="spellEnd"/>
      <w:r w:rsidRPr="001960A6">
        <w:t xml:space="preserve"> the LED video </w:t>
      </w:r>
      <w:proofErr w:type="spellStart"/>
      <w:r w:rsidRPr="001960A6">
        <w:t>wall</w:t>
      </w:r>
      <w:proofErr w:type="spellEnd"/>
      <w:r w:rsidRPr="001960A6">
        <w:t xml:space="preserve"> is not </w:t>
      </w:r>
      <w:proofErr w:type="spellStart"/>
      <w:r w:rsidRPr="001960A6">
        <w:t>illuminated</w:t>
      </w:r>
      <w:proofErr w:type="spellEnd"/>
      <w:r w:rsidRPr="001960A6">
        <w:t xml:space="preserve"> </w:t>
      </w:r>
      <w:proofErr w:type="spellStart"/>
      <w:r w:rsidRPr="001960A6">
        <w:t>by</w:t>
      </w:r>
      <w:proofErr w:type="spellEnd"/>
      <w:r w:rsidRPr="001960A6">
        <w:t xml:space="preserve"> a studio </w:t>
      </w:r>
      <w:proofErr w:type="spellStart"/>
      <w:r w:rsidRPr="001960A6">
        <w:t>light</w:t>
      </w:r>
      <w:proofErr w:type="spellEnd"/>
      <w:r w:rsidRPr="001960A6">
        <w:t xml:space="preserve">. The </w:t>
      </w:r>
      <w:proofErr w:type="spellStart"/>
      <w:r w:rsidRPr="001960A6">
        <w:t>change</w:t>
      </w:r>
      <w:proofErr w:type="spellEnd"/>
      <w:r w:rsidRPr="001960A6">
        <w:t xml:space="preserve"> in the </w:t>
      </w:r>
      <w:proofErr w:type="spellStart"/>
      <w:r w:rsidRPr="001960A6">
        <w:t>brightness</w:t>
      </w:r>
      <w:proofErr w:type="spellEnd"/>
      <w:r w:rsidRPr="001960A6">
        <w:t xml:space="preserve"> </w:t>
      </w:r>
      <w:proofErr w:type="spellStart"/>
      <w:r w:rsidRPr="001960A6">
        <w:t>of</w:t>
      </w:r>
      <w:proofErr w:type="spellEnd"/>
      <w:r w:rsidRPr="001960A6">
        <w:t xml:space="preserve"> the image (Y signal) </w:t>
      </w:r>
      <w:proofErr w:type="spellStart"/>
      <w:r w:rsidRPr="001960A6">
        <w:t>obtained</w:t>
      </w:r>
      <w:proofErr w:type="spellEnd"/>
      <w:r w:rsidRPr="001960A6">
        <w:t xml:space="preserve"> </w:t>
      </w:r>
      <w:proofErr w:type="spellStart"/>
      <w:r w:rsidRPr="001960A6">
        <w:t>from</w:t>
      </w:r>
      <w:proofErr w:type="spellEnd"/>
      <w:r w:rsidRPr="001960A6">
        <w:t xml:space="preserve"> the HD video camera </w:t>
      </w:r>
      <w:proofErr w:type="spellStart"/>
      <w:r w:rsidRPr="001960A6">
        <w:t>recording</w:t>
      </w:r>
      <w:proofErr w:type="spellEnd"/>
      <w:r w:rsidRPr="001960A6">
        <w:t xml:space="preserve"> the image on the video </w:t>
      </w:r>
      <w:proofErr w:type="spellStart"/>
      <w:r w:rsidRPr="001960A6">
        <w:t>wall</w:t>
      </w:r>
      <w:proofErr w:type="spellEnd"/>
      <w:r w:rsidRPr="001960A6">
        <w:t xml:space="preserve"> </w:t>
      </w:r>
      <w:proofErr w:type="spellStart"/>
      <w:r w:rsidRPr="001960A6">
        <w:t>must</w:t>
      </w:r>
      <w:proofErr w:type="spellEnd"/>
      <w:r w:rsidRPr="001960A6">
        <w:t xml:space="preserve"> not </w:t>
      </w:r>
      <w:proofErr w:type="spellStart"/>
      <w:r w:rsidRPr="001960A6">
        <w:t>exceed</w:t>
      </w:r>
      <w:proofErr w:type="spellEnd"/>
      <w:r w:rsidRPr="001960A6">
        <w:t xml:space="preserve"> 5%.</w:t>
      </w:r>
    </w:p>
    <w:p w14:paraId="5FA555C5" w14:textId="77777777" w:rsidR="00FD0D38" w:rsidRPr="001960A6" w:rsidRDefault="00FD0D38" w:rsidP="00FD0D38"/>
    <w:p w14:paraId="5B3464E0" w14:textId="4B2A7003" w:rsidR="00854CD9" w:rsidRPr="001960A6" w:rsidRDefault="009C7AC7" w:rsidP="006E0E69">
      <w:pPr>
        <w:rPr>
          <w:noProof/>
        </w:rPr>
      </w:pPr>
      <w:r w:rsidRPr="001960A6">
        <w:t xml:space="preserve">In the </w:t>
      </w:r>
      <w:proofErr w:type="spellStart"/>
      <w:r w:rsidRPr="001960A6">
        <w:t>event</w:t>
      </w:r>
      <w:proofErr w:type="spellEnd"/>
      <w:r w:rsidRPr="001960A6">
        <w:t xml:space="preserve"> </w:t>
      </w:r>
      <w:proofErr w:type="spellStart"/>
      <w:r w:rsidRPr="001960A6">
        <w:t>that</w:t>
      </w:r>
      <w:proofErr w:type="spellEnd"/>
      <w:r w:rsidRPr="001960A6">
        <w:t xml:space="preserve"> </w:t>
      </w:r>
      <w:proofErr w:type="spellStart"/>
      <w:r w:rsidRPr="001960A6">
        <w:t>during</w:t>
      </w:r>
      <w:proofErr w:type="spellEnd"/>
      <w:r w:rsidRPr="001960A6">
        <w:t xml:space="preserve"> the </w:t>
      </w:r>
      <w:proofErr w:type="spellStart"/>
      <w:r w:rsidRPr="001960A6">
        <w:t>optional</w:t>
      </w:r>
      <w:proofErr w:type="spellEnd"/>
      <w:r w:rsidRPr="001960A6">
        <w:t xml:space="preserve"> </w:t>
      </w:r>
      <w:proofErr w:type="spellStart"/>
      <w:r w:rsidRPr="001960A6">
        <w:t>testing</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 xml:space="preserve"> it </w:t>
      </w:r>
      <w:proofErr w:type="spellStart"/>
      <w:r w:rsidRPr="001960A6">
        <w:t>turns</w:t>
      </w:r>
      <w:proofErr w:type="spellEnd"/>
      <w:r w:rsidRPr="001960A6">
        <w:t xml:space="preserve"> out </w:t>
      </w:r>
      <w:proofErr w:type="spellStart"/>
      <w:r w:rsidRPr="001960A6">
        <w:t>that</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 xml:space="preserve"> </w:t>
      </w:r>
      <w:proofErr w:type="spellStart"/>
      <w:r w:rsidRPr="001960A6">
        <w:t>does</w:t>
      </w:r>
      <w:proofErr w:type="spellEnd"/>
      <w:r w:rsidRPr="001960A6">
        <w:t xml:space="preserve"> not </w:t>
      </w:r>
      <w:proofErr w:type="spellStart"/>
      <w:r w:rsidRPr="001960A6">
        <w:t>fully</w:t>
      </w:r>
      <w:proofErr w:type="spellEnd"/>
      <w:r w:rsidRPr="001960A6">
        <w:t xml:space="preserve"> </w:t>
      </w:r>
      <w:proofErr w:type="spellStart"/>
      <w:r w:rsidRPr="001960A6">
        <w:t>meet</w:t>
      </w:r>
      <w:proofErr w:type="spellEnd"/>
      <w:r w:rsidRPr="001960A6">
        <w:t xml:space="preserve"> the </w:t>
      </w:r>
      <w:proofErr w:type="spellStart"/>
      <w:r w:rsidRPr="001960A6">
        <w:t>Contracting</w:t>
      </w:r>
      <w:proofErr w:type="spellEnd"/>
      <w:r w:rsidRPr="001960A6">
        <w:t xml:space="preserve"> </w:t>
      </w:r>
      <w:proofErr w:type="spellStart"/>
      <w:r w:rsidRPr="001960A6">
        <w:t>Authority`s</w:t>
      </w:r>
      <w:proofErr w:type="spellEnd"/>
      <w:r w:rsidRPr="001960A6">
        <w:t xml:space="preserve"> </w:t>
      </w:r>
      <w:proofErr w:type="spellStart"/>
      <w:r w:rsidRPr="001960A6">
        <w:t>requirements</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 xml:space="preserve"> </w:t>
      </w:r>
      <w:proofErr w:type="spellStart"/>
      <w:r w:rsidRPr="001960A6">
        <w:t>will</w:t>
      </w:r>
      <w:proofErr w:type="spellEnd"/>
      <w:r w:rsidRPr="001960A6">
        <w:t xml:space="preserve"> </w:t>
      </w:r>
      <w:proofErr w:type="spellStart"/>
      <w:r w:rsidRPr="001960A6">
        <w:t>exclude</w:t>
      </w:r>
      <w:proofErr w:type="spellEnd"/>
      <w:r w:rsidRPr="001960A6">
        <w:t xml:space="preserve"> </w:t>
      </w:r>
      <w:proofErr w:type="spellStart"/>
      <w:r w:rsidRPr="001960A6">
        <w:t>such</w:t>
      </w:r>
      <w:proofErr w:type="spellEnd"/>
      <w:r w:rsidRPr="001960A6">
        <w:t xml:space="preserve"> </w:t>
      </w:r>
      <w:proofErr w:type="spellStart"/>
      <w:r w:rsidRPr="001960A6">
        <w:t>an</w:t>
      </w:r>
      <w:proofErr w:type="spellEnd"/>
      <w:r w:rsidRPr="001960A6">
        <w:t xml:space="preserve"> </w:t>
      </w:r>
      <w:proofErr w:type="spellStart"/>
      <w:r w:rsidRPr="001960A6">
        <w:t>offer</w:t>
      </w:r>
      <w:proofErr w:type="spellEnd"/>
      <w:r w:rsidRPr="001960A6">
        <w:t xml:space="preserve"> </w:t>
      </w:r>
      <w:proofErr w:type="spellStart"/>
      <w:r w:rsidRPr="001960A6">
        <w:t>from</w:t>
      </w:r>
      <w:proofErr w:type="spellEnd"/>
      <w:r w:rsidRPr="001960A6">
        <w:t xml:space="preserve"> the </w:t>
      </w:r>
      <w:proofErr w:type="spellStart"/>
      <w:r w:rsidRPr="001960A6">
        <w:t>further</w:t>
      </w:r>
      <w:proofErr w:type="spellEnd"/>
      <w:r w:rsidRPr="001960A6">
        <w:t xml:space="preserve"> </w:t>
      </w:r>
      <w:proofErr w:type="spellStart"/>
      <w:r w:rsidRPr="001960A6">
        <w:t>public</w:t>
      </w:r>
      <w:proofErr w:type="spellEnd"/>
      <w:r w:rsidRPr="001960A6">
        <w:t xml:space="preserve"> </w:t>
      </w:r>
      <w:proofErr w:type="spellStart"/>
      <w:r w:rsidRPr="001960A6">
        <w:t>procurement</w:t>
      </w:r>
      <w:proofErr w:type="spellEnd"/>
      <w:r w:rsidRPr="001960A6">
        <w:t xml:space="preserve"> </w:t>
      </w:r>
      <w:proofErr w:type="spellStart"/>
      <w:r w:rsidRPr="001960A6">
        <w:t>process</w:t>
      </w:r>
      <w:proofErr w:type="spellEnd"/>
      <w:r w:rsidRPr="001960A6">
        <w:t xml:space="preserve"> as </w:t>
      </w:r>
      <w:proofErr w:type="spellStart"/>
      <w:r w:rsidRPr="001960A6">
        <w:t>inadmissible</w:t>
      </w:r>
      <w:proofErr w:type="spellEnd"/>
      <w:r w:rsidRPr="001960A6">
        <w:t xml:space="preserve">. In </w:t>
      </w:r>
      <w:proofErr w:type="spellStart"/>
      <w:r w:rsidRPr="001960A6">
        <w:t>this</w:t>
      </w:r>
      <w:proofErr w:type="spellEnd"/>
      <w:r w:rsidRPr="001960A6">
        <w:t xml:space="preserve"> </w:t>
      </w:r>
      <w:proofErr w:type="spellStart"/>
      <w:r w:rsidRPr="001960A6">
        <w:t>case</w:t>
      </w:r>
      <w:proofErr w:type="spellEnd"/>
      <w:r w:rsidRPr="001960A6">
        <w:t xml:space="preserve">, the </w:t>
      </w:r>
      <w:proofErr w:type="spellStart"/>
      <w:r w:rsidRPr="001960A6">
        <w:t>client</w:t>
      </w:r>
      <w:proofErr w:type="spellEnd"/>
      <w:r w:rsidRPr="001960A6">
        <w:t xml:space="preserve"> </w:t>
      </w:r>
      <w:proofErr w:type="spellStart"/>
      <w:r w:rsidRPr="001960A6">
        <w:t>reserves</w:t>
      </w:r>
      <w:proofErr w:type="spellEnd"/>
      <w:r w:rsidRPr="001960A6">
        <w:t xml:space="preserve"> the </w:t>
      </w:r>
      <w:proofErr w:type="spellStart"/>
      <w:r w:rsidRPr="001960A6">
        <w:t>right</w:t>
      </w:r>
      <w:proofErr w:type="spellEnd"/>
      <w:r w:rsidRPr="001960A6">
        <w:t xml:space="preserve"> to </w:t>
      </w:r>
      <w:proofErr w:type="spellStart"/>
      <w:r w:rsidRPr="001960A6">
        <w:t>perform</w:t>
      </w:r>
      <w:proofErr w:type="spellEnd"/>
      <w:r w:rsidRPr="001960A6">
        <w:t xml:space="preserve"> </w:t>
      </w:r>
      <w:proofErr w:type="spellStart"/>
      <w:r w:rsidRPr="001960A6">
        <w:t>optional</w:t>
      </w:r>
      <w:proofErr w:type="spellEnd"/>
      <w:r w:rsidRPr="001960A6">
        <w:t xml:space="preserve"> </w:t>
      </w:r>
      <w:proofErr w:type="spellStart"/>
      <w:r w:rsidRPr="001960A6">
        <w:t>testing</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 xml:space="preserve"> </w:t>
      </w:r>
      <w:proofErr w:type="spellStart"/>
      <w:r w:rsidRPr="001960A6">
        <w:t>of</w:t>
      </w:r>
      <w:proofErr w:type="spellEnd"/>
      <w:r w:rsidRPr="001960A6">
        <w:t xml:space="preserve"> the </w:t>
      </w:r>
      <w:proofErr w:type="spellStart"/>
      <w:r w:rsidRPr="001960A6">
        <w:t>next</w:t>
      </w:r>
      <w:proofErr w:type="spellEnd"/>
      <w:r w:rsidRPr="001960A6">
        <w:t xml:space="preserve"> </w:t>
      </w:r>
      <w:proofErr w:type="spellStart"/>
      <w:r w:rsidRPr="001960A6">
        <w:t>bidder</w:t>
      </w:r>
      <w:proofErr w:type="spellEnd"/>
      <w:r w:rsidRPr="001960A6">
        <w:t xml:space="preserve"> </w:t>
      </w:r>
      <w:proofErr w:type="spellStart"/>
      <w:r w:rsidRPr="001960A6">
        <w:t>who</w:t>
      </w:r>
      <w:proofErr w:type="spellEnd"/>
      <w:r w:rsidRPr="001960A6">
        <w:t xml:space="preserve"> </w:t>
      </w:r>
      <w:proofErr w:type="spellStart"/>
      <w:r w:rsidRPr="001960A6">
        <w:t>received</w:t>
      </w:r>
      <w:proofErr w:type="spellEnd"/>
      <w:r w:rsidRPr="001960A6">
        <w:t xml:space="preserve"> the </w:t>
      </w:r>
      <w:proofErr w:type="spellStart"/>
      <w:r w:rsidRPr="001960A6">
        <w:t>highest</w:t>
      </w:r>
      <w:proofErr w:type="spellEnd"/>
      <w:r w:rsidRPr="001960A6">
        <w:t xml:space="preserve"> </w:t>
      </w:r>
      <w:proofErr w:type="spellStart"/>
      <w:r w:rsidRPr="001960A6">
        <w:t>number</w:t>
      </w:r>
      <w:proofErr w:type="spellEnd"/>
      <w:r w:rsidRPr="001960A6">
        <w:t xml:space="preserve"> </w:t>
      </w:r>
      <w:proofErr w:type="spellStart"/>
      <w:r w:rsidRPr="001960A6">
        <w:t>of</w:t>
      </w:r>
      <w:proofErr w:type="spellEnd"/>
      <w:r w:rsidRPr="001960A6">
        <w:t xml:space="preserve"> </w:t>
      </w:r>
      <w:proofErr w:type="spellStart"/>
      <w:r w:rsidRPr="001960A6">
        <w:t>points</w:t>
      </w:r>
      <w:proofErr w:type="spellEnd"/>
      <w:r w:rsidRPr="001960A6">
        <w:t xml:space="preserve"> in </w:t>
      </w:r>
      <w:proofErr w:type="spellStart"/>
      <w:r w:rsidRPr="001960A6">
        <w:t>accordance</w:t>
      </w:r>
      <w:proofErr w:type="spellEnd"/>
      <w:r w:rsidRPr="001960A6">
        <w:t xml:space="preserve"> </w:t>
      </w:r>
      <w:proofErr w:type="spellStart"/>
      <w:r w:rsidRPr="001960A6">
        <w:t>with</w:t>
      </w:r>
      <w:proofErr w:type="spellEnd"/>
      <w:r w:rsidRPr="001960A6">
        <w:t xml:space="preserve"> the </w:t>
      </w:r>
      <w:proofErr w:type="spellStart"/>
      <w:r w:rsidRPr="001960A6">
        <w:t>criteria</w:t>
      </w:r>
      <w:proofErr w:type="spellEnd"/>
      <w:r w:rsidRPr="001960A6">
        <w:t xml:space="preserve"> for </w:t>
      </w:r>
      <w:proofErr w:type="spellStart"/>
      <w:r w:rsidRPr="001960A6">
        <w:t>selecting</w:t>
      </w:r>
      <w:proofErr w:type="spellEnd"/>
      <w:r w:rsidRPr="001960A6">
        <w:t xml:space="preserve"> the most </w:t>
      </w:r>
      <w:proofErr w:type="spellStart"/>
      <w:r w:rsidRPr="001960A6">
        <w:t>favorable</w:t>
      </w:r>
      <w:proofErr w:type="spellEnd"/>
      <w:r w:rsidRPr="001960A6">
        <w:t xml:space="preserve"> </w:t>
      </w:r>
      <w:proofErr w:type="spellStart"/>
      <w:r w:rsidRPr="001960A6">
        <w:t>bidder</w:t>
      </w:r>
      <w:proofErr w:type="spellEnd"/>
      <w:r w:rsidRPr="001960A6">
        <w:t>.</w:t>
      </w:r>
    </w:p>
    <w:p w14:paraId="0012F50C" w14:textId="125A1597" w:rsidR="006E5237" w:rsidRPr="001960A6" w:rsidRDefault="006E5237" w:rsidP="006E0E69">
      <w:pPr>
        <w:rPr>
          <w:noProof/>
        </w:rPr>
      </w:pPr>
    </w:p>
    <w:p w14:paraId="24FB0C69" w14:textId="479DECB6" w:rsidR="006E5237" w:rsidRPr="001960A6" w:rsidRDefault="006E5237" w:rsidP="006E0E69">
      <w:pPr>
        <w:rPr>
          <w:noProof/>
        </w:rPr>
      </w:pPr>
    </w:p>
    <w:p w14:paraId="108EE9BF" w14:textId="6A9794B1" w:rsidR="006E5237" w:rsidRPr="001960A6" w:rsidRDefault="006E5237" w:rsidP="006E0E69">
      <w:pPr>
        <w:rPr>
          <w:noProof/>
        </w:rPr>
      </w:pPr>
    </w:p>
    <w:p w14:paraId="5430409D" w14:textId="764D1D5A" w:rsidR="006E5237" w:rsidRPr="001960A6" w:rsidRDefault="006E5237" w:rsidP="006E0E69">
      <w:pPr>
        <w:rPr>
          <w:noProof/>
        </w:rPr>
      </w:pPr>
    </w:p>
    <w:p w14:paraId="714AA8A3" w14:textId="77777777" w:rsidR="00172714" w:rsidRPr="001960A6" w:rsidRDefault="00172714" w:rsidP="006E0E69">
      <w:pPr>
        <w:rPr>
          <w:noProof/>
        </w:rPr>
      </w:pPr>
    </w:p>
    <w:p w14:paraId="59044D28" w14:textId="77777777" w:rsidR="00FD0D38" w:rsidRPr="001960A6" w:rsidRDefault="00FD0D38" w:rsidP="006E0E69">
      <w:pPr>
        <w:rPr>
          <w:noProof/>
        </w:rPr>
      </w:pPr>
    </w:p>
    <w:p w14:paraId="5BFED876" w14:textId="77777777" w:rsidR="00FD0D38" w:rsidRPr="001960A6" w:rsidRDefault="00FD0D38" w:rsidP="006E0E69">
      <w:pPr>
        <w:rPr>
          <w:noProof/>
        </w:rPr>
      </w:pPr>
    </w:p>
    <w:p w14:paraId="79E32E42" w14:textId="77777777" w:rsidR="00FD0D38" w:rsidRPr="001960A6" w:rsidRDefault="00FD0D38" w:rsidP="006E0E69">
      <w:pPr>
        <w:rPr>
          <w:noProof/>
        </w:rPr>
      </w:pPr>
    </w:p>
    <w:p w14:paraId="4248597C" w14:textId="05333138" w:rsidR="00EE1DA5" w:rsidRPr="001960A6" w:rsidRDefault="000E1FBB" w:rsidP="00EE1DA5">
      <w:pPr>
        <w:pStyle w:val="Heading1"/>
        <w:rPr>
          <w:b/>
          <w:noProof/>
        </w:rPr>
      </w:pPr>
      <w:bookmarkStart w:id="59" w:name="_Toc170721990"/>
      <w:bookmarkEnd w:id="14"/>
      <w:bookmarkEnd w:id="15"/>
      <w:bookmarkEnd w:id="16"/>
      <w:bookmarkEnd w:id="17"/>
      <w:bookmarkEnd w:id="18"/>
      <w:r w:rsidRPr="001960A6">
        <w:rPr>
          <w:b/>
          <w:noProof/>
        </w:rPr>
        <w:lastRenderedPageBreak/>
        <w:t>BID DOCUMENTATION</w:t>
      </w:r>
      <w:bookmarkEnd w:id="59"/>
    </w:p>
    <w:p w14:paraId="17F3E2E0" w14:textId="77777777" w:rsidR="007B532C" w:rsidRPr="001960A6" w:rsidRDefault="007B532C" w:rsidP="007B532C"/>
    <w:p w14:paraId="6C9DB486" w14:textId="0D8F5B55" w:rsidR="00EE1DA5" w:rsidRPr="001960A6" w:rsidRDefault="000E1FBB" w:rsidP="00EE1DA5">
      <w:pPr>
        <w:pStyle w:val="Heading2"/>
        <w:rPr>
          <w:b/>
          <w:noProof/>
        </w:rPr>
      </w:pPr>
      <w:bookmarkStart w:id="60" w:name="_Toc170721991"/>
      <w:r w:rsidRPr="001960A6">
        <w:rPr>
          <w:b/>
          <w:noProof/>
        </w:rPr>
        <w:t>General conditions for making the bid documentation</w:t>
      </w:r>
      <w:bookmarkEnd w:id="60"/>
    </w:p>
    <w:p w14:paraId="792367A5" w14:textId="585CEDCE" w:rsidR="00EE1DA5" w:rsidRPr="001960A6" w:rsidRDefault="000E1FBB" w:rsidP="00EE1DA5">
      <w:pPr>
        <w:pStyle w:val="Heading3"/>
        <w:rPr>
          <w:b/>
          <w:noProof/>
        </w:rPr>
      </w:pPr>
      <w:bookmarkStart w:id="61" w:name="_Toc170721992"/>
      <w:r w:rsidRPr="001960A6">
        <w:rPr>
          <w:b/>
          <w:noProof/>
        </w:rPr>
        <w:t>Clarification of the Procurement Documents</w:t>
      </w:r>
      <w:bookmarkEnd w:id="61"/>
    </w:p>
    <w:p w14:paraId="5E4C2597" w14:textId="77777777" w:rsidR="00EE1DA5" w:rsidRPr="001960A6" w:rsidRDefault="00EE1DA5" w:rsidP="00EE1DA5">
      <w:pPr>
        <w:rPr>
          <w:rFonts w:cs="Arial"/>
          <w:noProof/>
        </w:rPr>
      </w:pPr>
    </w:p>
    <w:p w14:paraId="38230F38" w14:textId="7B15E81A" w:rsidR="000E1FBB" w:rsidRPr="001960A6" w:rsidRDefault="000E1FBB" w:rsidP="000E1FBB">
      <w:pPr>
        <w:rPr>
          <w:b/>
          <w:noProof/>
          <w:lang w:val="en-GB"/>
        </w:rPr>
      </w:pPr>
      <w:bookmarkStart w:id="62" w:name="_Toc224527384"/>
      <w:r w:rsidRPr="001960A6">
        <w:rPr>
          <w:noProof/>
          <w:lang w:val="en-GB"/>
        </w:rPr>
        <w:t xml:space="preserve">Bidders may request explanation on the procurement documents or ask any other question in relation to the public tender </w:t>
      </w:r>
      <w:r w:rsidRPr="001960A6">
        <w:rPr>
          <w:b/>
          <w:bCs/>
          <w:noProof/>
          <w:lang w:val="en-GB"/>
        </w:rPr>
        <w:t xml:space="preserve">only </w:t>
      </w:r>
      <w:r w:rsidRPr="001960A6">
        <w:rPr>
          <w:rStyle w:val="shorttext"/>
          <w:rFonts w:cs="Arial"/>
          <w:b/>
          <w:bCs/>
          <w:noProof/>
          <w:color w:val="222222"/>
          <w:lang w:val="en-GB"/>
        </w:rPr>
        <w:t>through</w:t>
      </w:r>
      <w:r w:rsidRPr="001960A6">
        <w:rPr>
          <w:b/>
          <w:bCs/>
          <w:noProof/>
          <w:lang w:val="en-GB"/>
        </w:rPr>
        <w:t xml:space="preserve"> the Public procurement portal</w:t>
      </w:r>
      <w:r w:rsidRPr="001960A6">
        <w:rPr>
          <w:noProof/>
          <w:lang w:val="en-GB"/>
        </w:rPr>
        <w:t xml:space="preserve"> (Portal javnih naročil)  </w:t>
      </w:r>
      <w:hyperlink r:id="rId22" w:history="1">
        <w:r w:rsidRPr="001960A6">
          <w:rPr>
            <w:rStyle w:val="Hyperlink"/>
            <w:noProof/>
            <w:lang w:val="en-GB"/>
          </w:rPr>
          <w:t>www.enarocanje.si</w:t>
        </w:r>
      </w:hyperlink>
      <w:r w:rsidRPr="001960A6">
        <w:rPr>
          <w:noProof/>
          <w:lang w:val="en-GB"/>
        </w:rPr>
        <w:t xml:space="preserve">  - at the publication of the relevant public tender; </w:t>
      </w:r>
      <w:r w:rsidRPr="001960A6">
        <w:rPr>
          <w:rFonts w:cs="Arial"/>
          <w:noProof/>
          <w:color w:val="000000"/>
          <w:lang w:val="en-GB"/>
        </w:rPr>
        <w:t xml:space="preserve">at the latest </w:t>
      </w:r>
      <w:r w:rsidRPr="001960A6">
        <w:rPr>
          <w:b/>
          <w:noProof/>
          <w:lang w:val="en-GB"/>
        </w:rPr>
        <w:t>by</w:t>
      </w:r>
      <w:r w:rsidRPr="001960A6">
        <w:rPr>
          <w:noProof/>
          <w:lang w:val="en-GB"/>
        </w:rPr>
        <w:t xml:space="preserve"> </w:t>
      </w:r>
      <w:r w:rsidR="00C02B6A" w:rsidRPr="001960A6">
        <w:rPr>
          <w:b/>
          <w:noProof/>
          <w:lang w:val="en-GB"/>
        </w:rPr>
        <w:t>30</w:t>
      </w:r>
      <w:r w:rsidR="001535ED" w:rsidRPr="001960A6">
        <w:rPr>
          <w:b/>
          <w:noProof/>
          <w:vertAlign w:val="superscript"/>
          <w:lang w:val="en-GB"/>
        </w:rPr>
        <w:t>th</w:t>
      </w:r>
      <w:r w:rsidR="001535ED" w:rsidRPr="001960A6">
        <w:rPr>
          <w:b/>
          <w:noProof/>
          <w:lang w:val="en-GB"/>
        </w:rPr>
        <w:t xml:space="preserve"> of </w:t>
      </w:r>
      <w:r w:rsidR="00FD0D38" w:rsidRPr="001960A6">
        <w:rPr>
          <w:b/>
          <w:noProof/>
          <w:lang w:val="en-GB"/>
        </w:rPr>
        <w:t>July</w:t>
      </w:r>
      <w:r w:rsidR="001535ED" w:rsidRPr="001960A6">
        <w:rPr>
          <w:b/>
          <w:noProof/>
          <w:lang w:val="en-GB"/>
        </w:rPr>
        <w:t xml:space="preserve"> 2024</w:t>
      </w:r>
      <w:r w:rsidR="004B67D0" w:rsidRPr="001960A6">
        <w:rPr>
          <w:b/>
          <w:noProof/>
          <w:lang w:val="en-GB"/>
        </w:rPr>
        <w:t xml:space="preserve"> </w:t>
      </w:r>
      <w:r w:rsidRPr="001960A6">
        <w:rPr>
          <w:b/>
          <w:noProof/>
          <w:lang w:val="en-GB"/>
        </w:rPr>
        <w:t xml:space="preserve">by </w:t>
      </w:r>
      <w:r w:rsidR="007116B1" w:rsidRPr="001960A6">
        <w:rPr>
          <w:b/>
          <w:noProof/>
          <w:lang w:val="en-GB"/>
        </w:rPr>
        <w:t>12:00</w:t>
      </w:r>
      <w:r w:rsidRPr="001960A6">
        <w:rPr>
          <w:b/>
          <w:noProof/>
          <w:lang w:val="en-GB"/>
        </w:rPr>
        <w:t xml:space="preserve"> </w:t>
      </w:r>
      <w:r w:rsidR="007116B1" w:rsidRPr="001960A6">
        <w:rPr>
          <w:b/>
          <w:noProof/>
          <w:lang w:val="en-GB"/>
        </w:rPr>
        <w:t>A</w:t>
      </w:r>
      <w:r w:rsidRPr="001960A6">
        <w:rPr>
          <w:b/>
          <w:noProof/>
          <w:lang w:val="en-GB"/>
        </w:rPr>
        <w:t>M.</w:t>
      </w:r>
    </w:p>
    <w:p w14:paraId="771B3989" w14:textId="77777777" w:rsidR="000E1FBB" w:rsidRPr="001960A6" w:rsidRDefault="000E1FBB" w:rsidP="000E1FBB">
      <w:pPr>
        <w:rPr>
          <w:b/>
          <w:noProof/>
          <w:lang w:val="en-GB"/>
        </w:rPr>
      </w:pPr>
    </w:p>
    <w:p w14:paraId="340BABCA" w14:textId="77777777" w:rsidR="000E1FBB" w:rsidRPr="001960A6" w:rsidRDefault="000E1FBB" w:rsidP="000E1FBB">
      <w:pPr>
        <w:rPr>
          <w:noProof/>
          <w:lang w:val="en-GB"/>
        </w:rPr>
      </w:pPr>
      <w:r w:rsidRPr="001960A6">
        <w:rPr>
          <w:noProof/>
          <w:lang w:val="en-GB"/>
        </w:rPr>
        <w:t>The Contracting Authority shall not answer any requests for explanation or other questions in relation to the tender sent after this deadline.</w:t>
      </w:r>
    </w:p>
    <w:p w14:paraId="3ECA330F" w14:textId="77777777" w:rsidR="000E1FBB" w:rsidRPr="001960A6" w:rsidRDefault="000E1FBB" w:rsidP="000E1FBB">
      <w:pPr>
        <w:rPr>
          <w:rFonts w:cs="Arial"/>
          <w:i/>
          <w:noProof/>
          <w:sz w:val="18"/>
          <w:szCs w:val="18"/>
          <w:lang w:val="en-GB"/>
        </w:rPr>
      </w:pPr>
    </w:p>
    <w:p w14:paraId="61C8C40C" w14:textId="77777777" w:rsidR="004174B7" w:rsidRPr="001960A6" w:rsidRDefault="000E1FBB" w:rsidP="000E1FBB">
      <w:pPr>
        <w:rPr>
          <w:noProof/>
          <w:lang w:val="en-GB"/>
        </w:rPr>
      </w:pPr>
      <w:r w:rsidRPr="001960A6">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1960A6" w:rsidRDefault="004174B7" w:rsidP="000E1FBB">
      <w:pPr>
        <w:rPr>
          <w:noProof/>
          <w:lang w:val="en-GB"/>
        </w:rPr>
      </w:pPr>
    </w:p>
    <w:p w14:paraId="4D1ADAEB" w14:textId="7F86B10F" w:rsidR="000E1FBB" w:rsidRPr="001960A6" w:rsidRDefault="000E1FBB" w:rsidP="000E1FBB">
      <w:pPr>
        <w:rPr>
          <w:noProof/>
          <w:lang w:val="en-GB"/>
        </w:rPr>
      </w:pPr>
      <w:r w:rsidRPr="001960A6">
        <w:rPr>
          <w:noProof/>
          <w:lang w:val="en-GB"/>
        </w:rPr>
        <w:t>Any Changes become part of the procurement documents.</w:t>
      </w:r>
      <w:r w:rsidR="004174B7" w:rsidRPr="001960A6">
        <w:rPr>
          <w:noProof/>
          <w:lang w:val="en-GB"/>
        </w:rPr>
        <w:t xml:space="preserve"> </w:t>
      </w:r>
      <w:r w:rsidRPr="001960A6">
        <w:rPr>
          <w:noProof/>
          <w:lang w:val="en-GB"/>
        </w:rPr>
        <w:t>Part of the procurement documents shall also be questions and answers published on the Public procurement portal.</w:t>
      </w:r>
    </w:p>
    <w:p w14:paraId="78CA5941" w14:textId="7F799020" w:rsidR="007B532C" w:rsidRPr="001960A6" w:rsidRDefault="000E1FBB" w:rsidP="007B532C">
      <w:pPr>
        <w:pStyle w:val="Heading3"/>
        <w:rPr>
          <w:b/>
          <w:noProof/>
        </w:rPr>
      </w:pPr>
      <w:bookmarkStart w:id="63" w:name="_Toc170721993"/>
      <w:bookmarkEnd w:id="62"/>
      <w:r w:rsidRPr="001960A6">
        <w:rPr>
          <w:b/>
          <w:noProof/>
        </w:rPr>
        <w:t>Language</w:t>
      </w:r>
      <w:bookmarkEnd w:id="63"/>
    </w:p>
    <w:p w14:paraId="0473E1EC" w14:textId="77777777" w:rsidR="000E1FBB" w:rsidRPr="001960A6" w:rsidRDefault="000E1FBB" w:rsidP="007B532C">
      <w:pPr>
        <w:spacing w:before="120" w:after="120"/>
        <w:rPr>
          <w:noProof/>
          <w:color w:val="000000"/>
          <w:lang w:val="en-GB"/>
        </w:rPr>
      </w:pPr>
      <w:bookmarkStart w:id="64" w:name="_Toc224527385"/>
      <w:r w:rsidRPr="001960A6">
        <w:rPr>
          <w:noProof/>
          <w:color w:val="000000"/>
          <w:lang w:val="en-GB"/>
        </w:rPr>
        <w:t>Bids have to be made in the Slovenian or English language.</w:t>
      </w:r>
    </w:p>
    <w:p w14:paraId="10352065" w14:textId="680A2530" w:rsidR="00EE1DA5" w:rsidRPr="001960A6" w:rsidRDefault="000E1FBB" w:rsidP="00022350">
      <w:pPr>
        <w:pStyle w:val="Heading3"/>
        <w:spacing w:line="120" w:lineRule="auto"/>
        <w:rPr>
          <w:b/>
          <w:noProof/>
        </w:rPr>
      </w:pPr>
      <w:bookmarkStart w:id="65" w:name="_Toc170721994"/>
      <w:bookmarkEnd w:id="64"/>
      <w:r w:rsidRPr="001960A6">
        <w:rPr>
          <w:b/>
          <w:noProof/>
        </w:rPr>
        <w:t>Marking</w:t>
      </w:r>
      <w:bookmarkEnd w:id="65"/>
    </w:p>
    <w:p w14:paraId="2DC7E5D9" w14:textId="77777777" w:rsidR="00022350" w:rsidRPr="001960A6" w:rsidRDefault="00022350" w:rsidP="00022350">
      <w:pPr>
        <w:spacing w:line="120" w:lineRule="auto"/>
      </w:pPr>
    </w:p>
    <w:p w14:paraId="337F8E6F" w14:textId="4AB33E14" w:rsidR="000E1FBB" w:rsidRPr="001960A6" w:rsidRDefault="000E1FBB" w:rsidP="000E1FBB">
      <w:pPr>
        <w:rPr>
          <w:noProof/>
          <w:color w:val="000000"/>
          <w:lang w:val="en-GB"/>
        </w:rPr>
      </w:pPr>
      <w:bookmarkStart w:id="66" w:name="_Toc218393786"/>
      <w:bookmarkStart w:id="67" w:name="_Toc224527386"/>
      <w:r w:rsidRPr="001960A6">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1960A6" w:rsidRDefault="000E1FBB" w:rsidP="000E1FBB">
      <w:pPr>
        <w:rPr>
          <w:noProof/>
          <w:color w:val="000000"/>
          <w:lang w:val="en-GB"/>
        </w:rPr>
      </w:pPr>
    </w:p>
    <w:p w14:paraId="3F881742" w14:textId="0833F8DB" w:rsidR="000E1FBB" w:rsidRPr="001960A6" w:rsidRDefault="000E1FBB" w:rsidP="000E1FBB">
      <w:pPr>
        <w:rPr>
          <w:noProof/>
          <w:color w:val="000000"/>
          <w:lang w:val="en-GB"/>
        </w:rPr>
      </w:pPr>
      <w:r w:rsidRPr="001960A6">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1960A6" w:rsidRDefault="000E1FBB" w:rsidP="000E1FBB">
      <w:pPr>
        <w:rPr>
          <w:noProof/>
          <w:color w:val="000000"/>
          <w:lang w:val="en-GB"/>
        </w:rPr>
      </w:pPr>
    </w:p>
    <w:p w14:paraId="62F11E22" w14:textId="1138AB18" w:rsidR="000E1FBB" w:rsidRPr="001960A6" w:rsidRDefault="000E1FBB" w:rsidP="000E1FBB">
      <w:pPr>
        <w:rPr>
          <w:noProof/>
          <w:color w:val="000000"/>
          <w:lang w:val="en-GB"/>
        </w:rPr>
      </w:pPr>
      <w:r w:rsidRPr="001960A6">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1960A6" w:rsidRDefault="000E1FBB" w:rsidP="000E1FBB">
      <w:pPr>
        <w:rPr>
          <w:noProof/>
          <w:color w:val="000000"/>
          <w:lang w:val="en-GB"/>
        </w:rPr>
      </w:pPr>
    </w:p>
    <w:p w14:paraId="571DF26A" w14:textId="4D44407B" w:rsidR="000E1FBB" w:rsidRPr="001960A6" w:rsidRDefault="000E1FBB" w:rsidP="000E1FBB">
      <w:pPr>
        <w:rPr>
          <w:noProof/>
          <w:color w:val="000000"/>
          <w:lang w:val="en-GB"/>
        </w:rPr>
      </w:pPr>
      <w:r w:rsidRPr="001960A6">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1960A6" w:rsidRDefault="000E1FBB" w:rsidP="000E1FBB">
      <w:pPr>
        <w:rPr>
          <w:noProof/>
          <w:color w:val="000000"/>
          <w:lang w:val="en-GB"/>
        </w:rPr>
      </w:pPr>
    </w:p>
    <w:p w14:paraId="32E9B436" w14:textId="77777777" w:rsidR="000E1FBB" w:rsidRPr="001960A6" w:rsidRDefault="000E1FBB" w:rsidP="000E1FBB">
      <w:pPr>
        <w:rPr>
          <w:noProof/>
          <w:color w:val="000000"/>
          <w:lang w:val="en-GB"/>
        </w:rPr>
      </w:pPr>
      <w:r w:rsidRPr="001960A6">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1960A6" w:rsidRDefault="000E1FBB" w:rsidP="00EE1DA5">
      <w:pPr>
        <w:pStyle w:val="Heading3"/>
        <w:rPr>
          <w:b/>
          <w:noProof/>
        </w:rPr>
      </w:pPr>
      <w:bookmarkStart w:id="68" w:name="_Toc170721995"/>
      <w:bookmarkEnd w:id="66"/>
      <w:bookmarkEnd w:id="67"/>
      <w:r w:rsidRPr="001960A6">
        <w:rPr>
          <w:b/>
          <w:noProof/>
        </w:rPr>
        <w:t>Contents of the bid</w:t>
      </w:r>
      <w:bookmarkEnd w:id="68"/>
    </w:p>
    <w:p w14:paraId="33C7A919" w14:textId="77777777" w:rsidR="006D67EA" w:rsidRPr="001960A6" w:rsidRDefault="006D67EA" w:rsidP="006D67EA"/>
    <w:p w14:paraId="095DC2DA" w14:textId="77777777" w:rsidR="006D67EA" w:rsidRPr="001960A6" w:rsidRDefault="006D67EA" w:rsidP="006D67EA">
      <w:pPr>
        <w:rPr>
          <w:noProof/>
        </w:rPr>
      </w:pPr>
      <w:bookmarkStart w:id="69" w:name="_Toc51479599"/>
      <w:bookmarkStart w:id="70" w:name="_Toc94670871"/>
      <w:bookmarkStart w:id="71" w:name="_Toc96133089"/>
      <w:bookmarkStart w:id="72" w:name="_Toc218393787"/>
      <w:bookmarkStart w:id="73" w:name="_Toc224527387"/>
      <w:r w:rsidRPr="001960A6">
        <w:rPr>
          <w:noProof/>
        </w:rPr>
        <w:t>The Bidders have to submit their bids for the complete subject of the Public Tender, otherwise the bid is going to be rejected.</w:t>
      </w:r>
    </w:p>
    <w:p w14:paraId="461F39A4" w14:textId="1FBAA36F" w:rsidR="00EE1DA5" w:rsidRPr="001960A6" w:rsidRDefault="000E1FBB" w:rsidP="00EE1DA5">
      <w:pPr>
        <w:pStyle w:val="Heading3"/>
        <w:rPr>
          <w:b/>
          <w:noProof/>
        </w:rPr>
      </w:pPr>
      <w:bookmarkStart w:id="74" w:name="_Toc170721996"/>
      <w:bookmarkEnd w:id="69"/>
      <w:bookmarkEnd w:id="70"/>
      <w:bookmarkEnd w:id="71"/>
      <w:bookmarkEnd w:id="72"/>
      <w:bookmarkEnd w:id="73"/>
      <w:r w:rsidRPr="001960A6">
        <w:rPr>
          <w:b/>
          <w:noProof/>
        </w:rPr>
        <w:t>Alternative bids and variant bids</w:t>
      </w:r>
      <w:bookmarkEnd w:id="74"/>
    </w:p>
    <w:p w14:paraId="21C279CB" w14:textId="127637FE" w:rsidR="000E1FBB" w:rsidRPr="001960A6" w:rsidRDefault="000E1FBB" w:rsidP="007B532C">
      <w:pPr>
        <w:spacing w:before="120" w:after="120"/>
        <w:rPr>
          <w:noProof/>
        </w:rPr>
      </w:pPr>
      <w:r w:rsidRPr="001960A6">
        <w:rPr>
          <w:noProof/>
        </w:rPr>
        <w:t>Alternative bids and variant bids are not allowed.</w:t>
      </w:r>
    </w:p>
    <w:p w14:paraId="691FB566" w14:textId="115E4AD1" w:rsidR="000E1FBB" w:rsidRPr="001960A6" w:rsidRDefault="000E1FBB" w:rsidP="000E1FBB">
      <w:pPr>
        <w:pStyle w:val="Heading3"/>
        <w:tabs>
          <w:tab w:val="clear" w:pos="720"/>
        </w:tabs>
        <w:rPr>
          <w:b/>
          <w:noProof/>
        </w:rPr>
      </w:pPr>
      <w:bookmarkStart w:id="75" w:name="_Toc170721997"/>
      <w:r w:rsidRPr="001960A6">
        <w:rPr>
          <w:b/>
          <w:noProof/>
        </w:rPr>
        <w:lastRenderedPageBreak/>
        <w:t>Form of a bid</w:t>
      </w:r>
      <w:bookmarkStart w:id="76" w:name="_Toc224527388"/>
      <w:bookmarkEnd w:id="75"/>
    </w:p>
    <w:p w14:paraId="7A56B62C" w14:textId="5EC2901E" w:rsidR="000E1FBB" w:rsidRPr="001960A6" w:rsidRDefault="000E1FBB" w:rsidP="007B532C">
      <w:pPr>
        <w:spacing w:before="120" w:after="120"/>
        <w:rPr>
          <w:rFonts w:cs="Arial"/>
          <w:noProof/>
          <w:color w:val="282828"/>
          <w:szCs w:val="20"/>
          <w:lang w:val="en-GB"/>
        </w:rPr>
      </w:pPr>
      <w:r w:rsidRPr="001960A6">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7C7B9F3" w14:textId="35DC8F1E" w:rsidR="000E1FBB" w:rsidRPr="001960A6" w:rsidRDefault="000E1FBB" w:rsidP="007B532C">
      <w:pPr>
        <w:spacing w:before="120" w:after="120"/>
        <w:rPr>
          <w:noProof/>
          <w:szCs w:val="20"/>
          <w:shd w:val="clear" w:color="auto" w:fill="FFFFFF"/>
          <w:lang w:val="en-GB"/>
        </w:rPr>
      </w:pPr>
      <w:r w:rsidRPr="001960A6">
        <w:rPr>
          <w:rFonts w:cs="Arial"/>
          <w:noProof/>
          <w:color w:val="282828"/>
          <w:szCs w:val="20"/>
          <w:lang w:val="en-GB"/>
        </w:rPr>
        <w:t>In case the Contracting Authority establishes t</w:t>
      </w:r>
      <w:r w:rsidRPr="001960A6">
        <w:rPr>
          <w:noProof/>
          <w:lang w:val="en-GB"/>
        </w:rPr>
        <w:t xml:space="preserve">he Bidder </w:t>
      </w:r>
      <w:r w:rsidRPr="001960A6">
        <w:rPr>
          <w:noProof/>
          <w:shd w:val="clear" w:color="auto" w:fill="FFFFFF"/>
          <w:lang w:val="en-GB"/>
        </w:rPr>
        <w:t xml:space="preserve">has changed the text of the forms (or eventual answers, changes and amendments), defined by the Contracting Authority, such bid will </w:t>
      </w:r>
      <w:r w:rsidRPr="001960A6">
        <w:rPr>
          <w:noProof/>
          <w:szCs w:val="20"/>
          <w:shd w:val="clear" w:color="auto" w:fill="FFFFFF"/>
          <w:lang w:val="en-GB"/>
        </w:rPr>
        <w:t>be excluded from the further public procurement process.</w:t>
      </w:r>
    </w:p>
    <w:p w14:paraId="14356078" w14:textId="77777777" w:rsidR="000E1FBB" w:rsidRPr="001960A6" w:rsidRDefault="000E1FBB" w:rsidP="007B532C">
      <w:pPr>
        <w:spacing w:before="120" w:after="120"/>
        <w:rPr>
          <w:noProof/>
          <w:szCs w:val="20"/>
          <w:shd w:val="clear" w:color="auto" w:fill="FFFFFF"/>
          <w:lang w:val="en-GB"/>
        </w:rPr>
      </w:pPr>
      <w:r w:rsidRPr="001960A6">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1960A6" w:rsidRDefault="000E1FBB" w:rsidP="004970DA">
      <w:pPr>
        <w:pStyle w:val="Heading3"/>
        <w:tabs>
          <w:tab w:val="clear" w:pos="720"/>
        </w:tabs>
        <w:rPr>
          <w:b/>
          <w:noProof/>
        </w:rPr>
      </w:pPr>
      <w:bookmarkStart w:id="77" w:name="_Toc170721998"/>
      <w:bookmarkEnd w:id="76"/>
      <w:r w:rsidRPr="001960A6">
        <w:rPr>
          <w:b/>
          <w:noProof/>
        </w:rPr>
        <w:t>Validity of the bids</w:t>
      </w:r>
      <w:bookmarkEnd w:id="77"/>
    </w:p>
    <w:p w14:paraId="62CBDF81" w14:textId="77777777" w:rsidR="003C4038" w:rsidRPr="001960A6" w:rsidRDefault="003C4038" w:rsidP="00EE1DA5">
      <w:pPr>
        <w:rPr>
          <w:noProof/>
        </w:rPr>
      </w:pPr>
    </w:p>
    <w:p w14:paraId="5260A7F6" w14:textId="6D94A243" w:rsidR="000E1FBB" w:rsidRPr="001960A6" w:rsidRDefault="001535ED" w:rsidP="000E1FBB">
      <w:pPr>
        <w:rPr>
          <w:noProof/>
          <w:color w:val="000000"/>
        </w:rPr>
      </w:pPr>
      <w:r w:rsidRPr="001960A6">
        <w:rPr>
          <w:noProof/>
          <w:color w:val="000000"/>
          <w:lang w:val="en"/>
        </w:rPr>
        <w:t xml:space="preserve">Bids must be valid for </w:t>
      </w:r>
      <w:r w:rsidRPr="001960A6">
        <w:rPr>
          <w:b/>
          <w:bCs/>
          <w:noProof/>
          <w:color w:val="000000"/>
          <w:lang w:val="en"/>
        </w:rPr>
        <w:t xml:space="preserve">at least </w:t>
      </w:r>
      <w:r w:rsidR="00FD0D38" w:rsidRPr="001960A6">
        <w:rPr>
          <w:b/>
          <w:bCs/>
          <w:noProof/>
          <w:color w:val="000000"/>
          <w:lang w:val="en"/>
        </w:rPr>
        <w:t>9</w:t>
      </w:r>
      <w:r w:rsidRPr="001960A6">
        <w:rPr>
          <w:b/>
          <w:bCs/>
          <w:noProof/>
          <w:color w:val="000000"/>
          <w:lang w:val="en"/>
        </w:rPr>
        <w:t>0 days from the bid submission deadline</w:t>
      </w:r>
      <w:r w:rsidR="000E1FBB" w:rsidRPr="001960A6">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1960A6" w:rsidRDefault="008854DB" w:rsidP="00EE1DA5">
      <w:pPr>
        <w:rPr>
          <w:noProof/>
        </w:rPr>
      </w:pPr>
    </w:p>
    <w:p w14:paraId="42B02A90" w14:textId="0F6989CE" w:rsidR="00EE1DA5" w:rsidRPr="001960A6" w:rsidRDefault="00CD4EE9" w:rsidP="00EE1DA5">
      <w:pPr>
        <w:pStyle w:val="Heading2"/>
        <w:rPr>
          <w:b/>
          <w:noProof/>
        </w:rPr>
      </w:pPr>
      <w:bookmarkStart w:id="78" w:name="_Toc170721999"/>
      <w:r w:rsidRPr="001960A6">
        <w:rPr>
          <w:b/>
          <w:noProof/>
        </w:rPr>
        <w:t>Documents in the bids</w:t>
      </w:r>
      <w:bookmarkEnd w:id="78"/>
    </w:p>
    <w:p w14:paraId="7B5D9CBE" w14:textId="201B9E6E" w:rsidR="005432AC" w:rsidRPr="001960A6" w:rsidRDefault="005432AC" w:rsidP="005432AC">
      <w:pPr>
        <w:rPr>
          <w:b/>
          <w:i/>
          <w:noProof/>
        </w:rPr>
      </w:pPr>
    </w:p>
    <w:p w14:paraId="27F5E16F" w14:textId="167F15C9" w:rsidR="007B532C" w:rsidRPr="001960A6" w:rsidRDefault="007B532C" w:rsidP="007B532C">
      <w:pPr>
        <w:rPr>
          <w:b/>
          <w:noProof/>
          <w:lang w:val="en-GB"/>
        </w:rPr>
      </w:pPr>
      <w:r w:rsidRPr="001960A6">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1960A6" w:rsidRDefault="007B532C" w:rsidP="007B532C">
      <w:pPr>
        <w:rPr>
          <w:b/>
          <w:noProof/>
          <w:lang w:val="en-GB"/>
        </w:rPr>
      </w:pPr>
    </w:p>
    <w:p w14:paraId="1B561231" w14:textId="78E6055E" w:rsidR="007B532C" w:rsidRPr="001960A6" w:rsidRDefault="007B532C" w:rsidP="007B532C">
      <w:pPr>
        <w:rPr>
          <w:b/>
          <w:noProof/>
          <w:lang w:val="en-GB"/>
        </w:rPr>
      </w:pPr>
      <w:r w:rsidRPr="001960A6">
        <w:rPr>
          <w:b/>
          <w:noProof/>
          <w:lang w:val="en-GB"/>
        </w:rPr>
        <w:t xml:space="preserve">In the "Proforma Invoice" part, the Bidder has to upload the form Proforma Invoice / Recapitulation (FORM-3), required in point </w:t>
      </w:r>
      <w:r w:rsidR="00192537" w:rsidRPr="001960A6">
        <w:rPr>
          <w:b/>
          <w:noProof/>
          <w:lang w:val="en-GB"/>
        </w:rPr>
        <w:t>4</w:t>
      </w:r>
      <w:r w:rsidRPr="001960A6">
        <w:rPr>
          <w:b/>
          <w:noProof/>
          <w:lang w:val="en-GB"/>
        </w:rPr>
        <w:t>.2.</w:t>
      </w:r>
      <w:r w:rsidR="00172714" w:rsidRPr="001960A6">
        <w:rPr>
          <w:b/>
          <w:noProof/>
          <w:lang w:val="en-GB"/>
        </w:rPr>
        <w:t>3</w:t>
      </w:r>
      <w:r w:rsidRPr="001960A6">
        <w:rPr>
          <w:b/>
          <w:noProof/>
          <w:lang w:val="en-GB"/>
        </w:rPr>
        <w:t xml:space="preserve"> of the Public Procurement Documentation in the form of word, excel or pdf.</w:t>
      </w:r>
    </w:p>
    <w:p w14:paraId="1B373140" w14:textId="77777777" w:rsidR="007B532C" w:rsidRPr="001960A6" w:rsidRDefault="007B532C" w:rsidP="007B532C">
      <w:pPr>
        <w:rPr>
          <w:b/>
          <w:noProof/>
          <w:lang w:val="en-GB"/>
        </w:rPr>
      </w:pPr>
    </w:p>
    <w:p w14:paraId="2F693313" w14:textId="211152F0" w:rsidR="007B532C" w:rsidRPr="001960A6" w:rsidRDefault="007B532C" w:rsidP="007B532C">
      <w:pPr>
        <w:rPr>
          <w:b/>
          <w:noProof/>
          <w:lang w:val="en-GB"/>
        </w:rPr>
      </w:pPr>
      <w:r w:rsidRPr="001960A6">
        <w:rPr>
          <w:b/>
          <w:noProof/>
          <w:lang w:val="en-GB"/>
        </w:rPr>
        <w:t>The "</w:t>
      </w:r>
      <w:r w:rsidR="002519A5" w:rsidRPr="001960A6">
        <w:rPr>
          <w:b/>
          <w:noProof/>
          <w:lang w:val="en-GB"/>
        </w:rPr>
        <w:t>T</w:t>
      </w:r>
      <w:r w:rsidRPr="001960A6">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1960A6">
        <w:rPr>
          <w:b/>
          <w:noProof/>
          <w:lang w:val="en-GB"/>
        </w:rPr>
        <w:t>bids</w:t>
      </w:r>
      <w:r w:rsidRPr="001960A6">
        <w:rPr>
          <w:b/>
          <w:noProof/>
          <w:lang w:val="en-GB"/>
        </w:rPr>
        <w:t>.</w:t>
      </w:r>
    </w:p>
    <w:p w14:paraId="71D93D09" w14:textId="77777777" w:rsidR="007B532C" w:rsidRPr="001960A6" w:rsidRDefault="007B532C" w:rsidP="007B532C">
      <w:pPr>
        <w:rPr>
          <w:bCs/>
          <w:noProof/>
          <w:lang w:val="en-GB"/>
        </w:rPr>
      </w:pPr>
    </w:p>
    <w:p w14:paraId="36077A02" w14:textId="7021CB9D" w:rsidR="007B532C" w:rsidRPr="001960A6" w:rsidRDefault="007B532C" w:rsidP="007B532C">
      <w:pPr>
        <w:rPr>
          <w:b/>
          <w:noProof/>
          <w:lang w:val="en-GB"/>
        </w:rPr>
      </w:pPr>
      <w:r w:rsidRPr="001960A6">
        <w:rPr>
          <w:bCs/>
          <w:noProof/>
          <w:lang w:val="en-GB"/>
        </w:rPr>
        <w:t>In case of discrepancies between the data stated in the section "Total bid value", the data in the</w:t>
      </w:r>
      <w:r w:rsidR="002519A5" w:rsidRPr="001960A6">
        <w:rPr>
          <w:bCs/>
          <w:noProof/>
          <w:lang w:val="en-GB"/>
        </w:rPr>
        <w:t xml:space="preserve"> Proforma Invoice</w:t>
      </w:r>
      <w:r w:rsidRPr="001960A6">
        <w:rPr>
          <w:bCs/>
          <w:noProof/>
          <w:lang w:val="en-GB"/>
        </w:rPr>
        <w:t xml:space="preserve"> / Recapitulation (</w:t>
      </w:r>
      <w:r w:rsidR="002519A5" w:rsidRPr="001960A6">
        <w:rPr>
          <w:bCs/>
          <w:noProof/>
          <w:lang w:val="en-GB"/>
        </w:rPr>
        <w:t>FORM</w:t>
      </w:r>
      <w:r w:rsidRPr="001960A6">
        <w:rPr>
          <w:bCs/>
          <w:noProof/>
          <w:lang w:val="en-GB"/>
        </w:rPr>
        <w:t xml:space="preserve">-3) - uploaded in the section "Total bid price", part "Proforma invoice", </w:t>
      </w:r>
      <w:r w:rsidRPr="001960A6">
        <w:rPr>
          <w:b/>
          <w:noProof/>
          <w:lang w:val="en-GB"/>
        </w:rPr>
        <w:t>as valid data</w:t>
      </w:r>
      <w:r w:rsidR="002519A5" w:rsidRPr="001960A6">
        <w:rPr>
          <w:b/>
          <w:noProof/>
          <w:lang w:val="en-GB"/>
        </w:rPr>
        <w:t xml:space="preserve"> is used t</w:t>
      </w:r>
      <w:r w:rsidRPr="001960A6">
        <w:rPr>
          <w:b/>
          <w:noProof/>
          <w:lang w:val="en-GB"/>
        </w:rPr>
        <w:t>he document submitted in the "</w:t>
      </w:r>
      <w:r w:rsidR="00FD0D38" w:rsidRPr="001960A6">
        <w:rPr>
          <w:b/>
          <w:noProof/>
          <w:lang w:val="en-GB"/>
        </w:rPr>
        <w:t>Total bid value</w:t>
      </w:r>
      <w:r w:rsidRPr="001960A6">
        <w:rPr>
          <w:b/>
          <w:noProof/>
          <w:lang w:val="en-GB"/>
        </w:rPr>
        <w:t>" section, part "</w:t>
      </w:r>
      <w:r w:rsidR="00FD0D38" w:rsidRPr="001960A6">
        <w:rPr>
          <w:b/>
          <w:noProof/>
          <w:lang w:val="en-GB"/>
        </w:rPr>
        <w:t>Proforma Invoice</w:t>
      </w:r>
      <w:r w:rsidRPr="001960A6">
        <w:rPr>
          <w:b/>
          <w:noProof/>
          <w:lang w:val="en-GB"/>
        </w:rPr>
        <w:t>".</w:t>
      </w:r>
    </w:p>
    <w:p w14:paraId="657CC155" w14:textId="77777777" w:rsidR="007B532C" w:rsidRPr="001960A6" w:rsidRDefault="007B532C" w:rsidP="007B532C">
      <w:pPr>
        <w:rPr>
          <w:b/>
          <w:noProof/>
          <w:lang w:val="en-GB"/>
        </w:rPr>
      </w:pPr>
    </w:p>
    <w:p w14:paraId="7E11CA6B" w14:textId="5305DF38" w:rsidR="007B532C" w:rsidRPr="001960A6" w:rsidRDefault="007B532C" w:rsidP="007B532C">
      <w:pPr>
        <w:rPr>
          <w:b/>
          <w:noProof/>
          <w:lang w:val="en-GB"/>
        </w:rPr>
      </w:pPr>
      <w:r w:rsidRPr="001960A6">
        <w:rPr>
          <w:b/>
          <w:noProof/>
          <w:lang w:val="en-GB"/>
        </w:rPr>
        <w:t xml:space="preserve">The </w:t>
      </w:r>
      <w:r w:rsidR="00F553C6" w:rsidRPr="001960A6">
        <w:rPr>
          <w:b/>
          <w:noProof/>
          <w:lang w:val="en-GB"/>
        </w:rPr>
        <w:t>Bidder</w:t>
      </w:r>
      <w:r w:rsidRPr="001960A6">
        <w:rPr>
          <w:b/>
          <w:noProof/>
          <w:lang w:val="en-GB"/>
        </w:rPr>
        <w:t xml:space="preserve"> must also submit other documents required in points </w:t>
      </w:r>
      <w:r w:rsidR="00192537" w:rsidRPr="001960A6">
        <w:rPr>
          <w:b/>
          <w:noProof/>
          <w:lang w:val="en-GB"/>
        </w:rPr>
        <w:t>4</w:t>
      </w:r>
      <w:r w:rsidRPr="001960A6">
        <w:rPr>
          <w:b/>
          <w:noProof/>
          <w:lang w:val="en-GB"/>
        </w:rPr>
        <w:t xml:space="preserve">.2.1 to </w:t>
      </w:r>
      <w:r w:rsidR="00192537" w:rsidRPr="001960A6">
        <w:rPr>
          <w:b/>
          <w:noProof/>
          <w:lang w:val="en-GB"/>
        </w:rPr>
        <w:t>4</w:t>
      </w:r>
      <w:r w:rsidRPr="001960A6">
        <w:rPr>
          <w:b/>
          <w:noProof/>
          <w:lang w:val="en-GB"/>
        </w:rPr>
        <w:t>.2.</w:t>
      </w:r>
      <w:r w:rsidR="00503A03" w:rsidRPr="001960A6">
        <w:rPr>
          <w:b/>
          <w:noProof/>
          <w:lang w:val="en-GB"/>
        </w:rPr>
        <w:t>1</w:t>
      </w:r>
      <w:r w:rsidR="00FD0D38" w:rsidRPr="001960A6">
        <w:rPr>
          <w:b/>
          <w:noProof/>
          <w:lang w:val="en-GB"/>
        </w:rPr>
        <w:t>5</w:t>
      </w:r>
      <w:r w:rsidRPr="001960A6">
        <w:rPr>
          <w:b/>
          <w:noProof/>
          <w:lang w:val="en-GB"/>
        </w:rPr>
        <w:t xml:space="preserve"> of the </w:t>
      </w:r>
      <w:r w:rsidR="00F553C6" w:rsidRPr="001960A6">
        <w:rPr>
          <w:b/>
          <w:noProof/>
          <w:lang w:val="en-GB"/>
        </w:rPr>
        <w:t>Public Procurement Docuemtation</w:t>
      </w:r>
      <w:r w:rsidRPr="001960A6">
        <w:rPr>
          <w:b/>
          <w:noProof/>
          <w:lang w:val="en-GB"/>
        </w:rPr>
        <w:t xml:space="preserve"> in the section "Documents", part "Other </w:t>
      </w:r>
      <w:r w:rsidR="00F553C6" w:rsidRPr="001960A6">
        <w:rPr>
          <w:b/>
          <w:noProof/>
          <w:lang w:val="en-GB"/>
        </w:rPr>
        <w:t>Attachments</w:t>
      </w:r>
      <w:r w:rsidRPr="001960A6">
        <w:rPr>
          <w:b/>
          <w:noProof/>
          <w:lang w:val="en-GB"/>
        </w:rPr>
        <w:t>".</w:t>
      </w:r>
    </w:p>
    <w:p w14:paraId="3D15174B" w14:textId="77777777" w:rsidR="00FD0D38" w:rsidRPr="001960A6" w:rsidRDefault="00FD0D38" w:rsidP="007B532C">
      <w:pPr>
        <w:rPr>
          <w:b/>
          <w:noProof/>
          <w:lang w:val="en-GB"/>
        </w:rPr>
      </w:pPr>
    </w:p>
    <w:p w14:paraId="371DA3A8" w14:textId="5F8A3C2F" w:rsidR="00FD0D38" w:rsidRPr="001960A6" w:rsidRDefault="00FD0D38" w:rsidP="007B532C">
      <w:pPr>
        <w:rPr>
          <w:b/>
          <w:noProof/>
          <w:lang w:val="en-GB"/>
        </w:rPr>
      </w:pPr>
      <w:r w:rsidRPr="001960A6">
        <w:rPr>
          <w:b/>
          <w:noProof/>
          <w:lang w:val="en-GB"/>
        </w:rPr>
        <w:t>The bidder who submits an offer in the e-JN system uploads his ESPD in the "Documents" section, the "ESPD - bidder" section, and uploads the ESPD of the other participants in the "Participants" section, in the "ESPD - other participants" section.</w:t>
      </w:r>
    </w:p>
    <w:p w14:paraId="0B8F6455" w14:textId="77777777" w:rsidR="007B532C" w:rsidRPr="001960A6" w:rsidRDefault="007B532C" w:rsidP="007B532C">
      <w:pPr>
        <w:rPr>
          <w:bCs/>
          <w:noProof/>
          <w:lang w:val="en-GB"/>
        </w:rPr>
      </w:pPr>
    </w:p>
    <w:p w14:paraId="4C8B2F33" w14:textId="3B185E24" w:rsidR="005432AC" w:rsidRPr="001960A6" w:rsidRDefault="007B532C" w:rsidP="007B532C">
      <w:pPr>
        <w:rPr>
          <w:bCs/>
          <w:noProof/>
          <w:lang w:val="en-GB"/>
        </w:rPr>
      </w:pPr>
      <w:r w:rsidRPr="001960A6">
        <w:rPr>
          <w:bCs/>
          <w:noProof/>
          <w:lang w:val="en-GB"/>
        </w:rPr>
        <w:t xml:space="preserve">The </w:t>
      </w:r>
      <w:r w:rsidR="00F553C6" w:rsidRPr="001960A6">
        <w:rPr>
          <w:bCs/>
          <w:noProof/>
          <w:lang w:val="en-GB"/>
        </w:rPr>
        <w:t>B</w:t>
      </w:r>
      <w:r w:rsidRPr="001960A6">
        <w:rPr>
          <w:bCs/>
          <w:noProof/>
          <w:lang w:val="en-GB"/>
        </w:rPr>
        <w:t>idder must scan all bid documents and submit them in PDF format to his electronic bid. Prior to that, the forms must be completed, signed and stamped where required.</w:t>
      </w:r>
    </w:p>
    <w:p w14:paraId="1BCDA21C" w14:textId="77777777" w:rsidR="007B532C" w:rsidRPr="001960A6" w:rsidRDefault="007B532C" w:rsidP="007B532C">
      <w:pPr>
        <w:rPr>
          <w:rFonts w:eastAsia="Calibri"/>
          <w:bCs/>
          <w:noProof/>
        </w:rPr>
      </w:pPr>
    </w:p>
    <w:p w14:paraId="4200E959" w14:textId="4ABBBB8D" w:rsidR="005432AC" w:rsidRPr="001960A6" w:rsidRDefault="003444F0" w:rsidP="005432AC">
      <w:pPr>
        <w:rPr>
          <w:rFonts w:cs="Arial"/>
          <w:b/>
          <w:noProof/>
        </w:rPr>
      </w:pPr>
      <w:r w:rsidRPr="001960A6">
        <w:rPr>
          <w:rFonts w:cs="Arial"/>
          <w:b/>
          <w:noProof/>
        </w:rPr>
        <w:t>The bid documentation must contain the following documents</w:t>
      </w:r>
      <w:r w:rsidR="005432AC" w:rsidRPr="001960A6">
        <w:rPr>
          <w:rFonts w:cs="Arial"/>
          <w:b/>
          <w:noProof/>
        </w:rPr>
        <w:t>:</w:t>
      </w:r>
    </w:p>
    <w:p w14:paraId="1CAC4A85" w14:textId="5DF2BFEF" w:rsidR="00750166" w:rsidRPr="001960A6" w:rsidRDefault="003444F0" w:rsidP="00750166">
      <w:pPr>
        <w:pStyle w:val="Heading3"/>
        <w:rPr>
          <w:b/>
          <w:noProof/>
        </w:rPr>
      </w:pPr>
      <w:bookmarkStart w:id="79" w:name="_Toc170722000"/>
      <w:r w:rsidRPr="001960A6">
        <w:rPr>
          <w:b/>
          <w:noProof/>
        </w:rPr>
        <w:t>Data o</w:t>
      </w:r>
      <w:r w:rsidR="007116B1" w:rsidRPr="001960A6">
        <w:rPr>
          <w:b/>
          <w:noProof/>
        </w:rPr>
        <w:t>f</w:t>
      </w:r>
      <w:r w:rsidRPr="001960A6">
        <w:rPr>
          <w:b/>
          <w:noProof/>
        </w:rPr>
        <w:t xml:space="preserve"> Bidder</w:t>
      </w:r>
      <w:r w:rsidR="005432AC" w:rsidRPr="001960A6">
        <w:rPr>
          <w:b/>
          <w:noProof/>
        </w:rPr>
        <w:t xml:space="preserve"> </w:t>
      </w:r>
      <w:r w:rsidR="00754454" w:rsidRPr="001960A6">
        <w:rPr>
          <w:b/>
          <w:noProof/>
        </w:rPr>
        <w:t>(</w:t>
      </w:r>
      <w:r w:rsidRPr="001960A6">
        <w:rPr>
          <w:b/>
          <w:noProof/>
        </w:rPr>
        <w:t>FORM</w:t>
      </w:r>
      <w:r w:rsidR="00D109AD" w:rsidRPr="001960A6">
        <w:rPr>
          <w:b/>
          <w:noProof/>
        </w:rPr>
        <w:t>-1)</w:t>
      </w:r>
      <w:bookmarkStart w:id="80" w:name="_Toc126544260"/>
      <w:bookmarkStart w:id="81" w:name="_Toc135543643"/>
      <w:bookmarkStart w:id="82" w:name="_Toc145817410"/>
      <w:bookmarkStart w:id="83" w:name="_Toc224527392"/>
      <w:bookmarkEnd w:id="79"/>
    </w:p>
    <w:p w14:paraId="59FADC6A" w14:textId="75BA2C4E" w:rsidR="00537328" w:rsidRPr="001960A6" w:rsidRDefault="003444F0" w:rsidP="00537328">
      <w:pPr>
        <w:pStyle w:val="Heading3"/>
        <w:rPr>
          <w:b/>
          <w:noProof/>
        </w:rPr>
      </w:pPr>
      <w:bookmarkStart w:id="84" w:name="_Toc170722001"/>
      <w:bookmarkEnd w:id="80"/>
      <w:bookmarkEnd w:id="81"/>
      <w:bookmarkEnd w:id="82"/>
      <w:bookmarkEnd w:id="83"/>
      <w:r w:rsidRPr="001960A6">
        <w:rPr>
          <w:b/>
          <w:noProof/>
        </w:rPr>
        <w:t>Declaration of acceptance of the public tender conditions</w:t>
      </w:r>
      <w:r w:rsidR="00D109AD" w:rsidRPr="001960A6">
        <w:rPr>
          <w:b/>
          <w:noProof/>
        </w:rPr>
        <w:t xml:space="preserve"> (</w:t>
      </w:r>
      <w:r w:rsidRPr="001960A6">
        <w:rPr>
          <w:b/>
          <w:noProof/>
        </w:rPr>
        <w:t>FORM</w:t>
      </w:r>
      <w:r w:rsidR="00D109AD" w:rsidRPr="001960A6">
        <w:rPr>
          <w:b/>
          <w:noProof/>
        </w:rPr>
        <w:t>-2)</w:t>
      </w:r>
      <w:bookmarkEnd w:id="84"/>
    </w:p>
    <w:p w14:paraId="68FF8CB3" w14:textId="6B72BF6C" w:rsidR="00A64940" w:rsidRPr="001960A6" w:rsidRDefault="00C11FA5" w:rsidP="00A64940">
      <w:pPr>
        <w:pStyle w:val="Heading3"/>
        <w:rPr>
          <w:b/>
          <w:noProof/>
        </w:rPr>
      </w:pPr>
      <w:bookmarkStart w:id="85" w:name="_Toc425329038"/>
      <w:bookmarkStart w:id="86" w:name="_Toc509387562"/>
      <w:bookmarkStart w:id="87" w:name="_Toc170722002"/>
      <w:r w:rsidRPr="001960A6">
        <w:rPr>
          <w:b/>
          <w:noProof/>
        </w:rPr>
        <w:t>P</w:t>
      </w:r>
      <w:r w:rsidR="003444F0" w:rsidRPr="001960A6">
        <w:rPr>
          <w:b/>
          <w:noProof/>
        </w:rPr>
        <w:t>roforma Invoice</w:t>
      </w:r>
      <w:r w:rsidR="00D109AD" w:rsidRPr="001960A6">
        <w:rPr>
          <w:b/>
          <w:noProof/>
        </w:rPr>
        <w:t xml:space="preserve"> (</w:t>
      </w:r>
      <w:r w:rsidR="003444F0" w:rsidRPr="001960A6">
        <w:rPr>
          <w:b/>
          <w:noProof/>
        </w:rPr>
        <w:t>FORM</w:t>
      </w:r>
      <w:r w:rsidR="00D109AD" w:rsidRPr="001960A6">
        <w:rPr>
          <w:b/>
          <w:noProof/>
        </w:rPr>
        <w:t>-3)</w:t>
      </w:r>
      <w:bookmarkEnd w:id="85"/>
      <w:bookmarkEnd w:id="86"/>
      <w:bookmarkEnd w:id="87"/>
    </w:p>
    <w:p w14:paraId="1DC07314" w14:textId="7B0B80B5" w:rsidR="00701A6F" w:rsidRPr="001960A6" w:rsidRDefault="00701A6F" w:rsidP="00701A6F">
      <w:pPr>
        <w:rPr>
          <w:iCs/>
          <w:szCs w:val="20"/>
        </w:rPr>
      </w:pPr>
    </w:p>
    <w:p w14:paraId="52ED6429" w14:textId="0BD7C76B" w:rsidR="00701A6F" w:rsidRPr="001960A6" w:rsidRDefault="00701A6F" w:rsidP="00701A6F">
      <w:pPr>
        <w:rPr>
          <w:iCs/>
          <w:szCs w:val="20"/>
        </w:rPr>
      </w:pPr>
      <w:r w:rsidRPr="001960A6">
        <w:rPr>
          <w:iCs/>
          <w:szCs w:val="20"/>
        </w:rPr>
        <w:lastRenderedPageBreak/>
        <w:t xml:space="preserve">DDP </w:t>
      </w:r>
      <w:r w:rsidR="007B36A9" w:rsidRPr="001960A6">
        <w:rPr>
          <w:iCs/>
          <w:szCs w:val="20"/>
        </w:rPr>
        <w:t xml:space="preserve">Radiotelevizija Slovenija, </w:t>
      </w:r>
      <w:proofErr w:type="spellStart"/>
      <w:r w:rsidR="007B36A9" w:rsidRPr="001960A6">
        <w:t>Public</w:t>
      </w:r>
      <w:proofErr w:type="spellEnd"/>
      <w:r w:rsidR="007B36A9" w:rsidRPr="001960A6">
        <w:t xml:space="preserve"> Institute</w:t>
      </w:r>
      <w:r w:rsidR="007B36A9" w:rsidRPr="001960A6">
        <w:rPr>
          <w:iCs/>
          <w:szCs w:val="20"/>
        </w:rPr>
        <w:t>, Kolodvorska 2, 1000 Ljubljana (</w:t>
      </w:r>
      <w:proofErr w:type="spellStart"/>
      <w:r w:rsidR="007B36A9" w:rsidRPr="001960A6">
        <w:rPr>
          <w:iCs/>
          <w:szCs w:val="20"/>
        </w:rPr>
        <w:t>Slovenia</w:t>
      </w:r>
      <w:proofErr w:type="spellEnd"/>
      <w:r w:rsidR="007B36A9" w:rsidRPr="001960A6">
        <w:rPr>
          <w:iCs/>
          <w:szCs w:val="20"/>
        </w:rPr>
        <w:t>)</w:t>
      </w:r>
      <w:r w:rsidRPr="001960A6">
        <w:rPr>
          <w:iCs/>
          <w:szCs w:val="20"/>
        </w:rPr>
        <w:t xml:space="preserve">, </w:t>
      </w:r>
      <w:proofErr w:type="spellStart"/>
      <w:r w:rsidRPr="001960A6">
        <w:rPr>
          <w:iCs/>
          <w:szCs w:val="20"/>
        </w:rPr>
        <w:t>delivered</w:t>
      </w:r>
      <w:proofErr w:type="spellEnd"/>
      <w:r w:rsidRPr="001960A6">
        <w:rPr>
          <w:iCs/>
          <w:szCs w:val="20"/>
        </w:rPr>
        <w:t xml:space="preserve"> to the </w:t>
      </w:r>
      <w:proofErr w:type="spellStart"/>
      <w:r w:rsidRPr="001960A6">
        <w:rPr>
          <w:iCs/>
          <w:szCs w:val="20"/>
        </w:rPr>
        <w:t>client's</w:t>
      </w:r>
      <w:proofErr w:type="spellEnd"/>
      <w:r w:rsidRPr="001960A6">
        <w:rPr>
          <w:iCs/>
          <w:szCs w:val="20"/>
        </w:rPr>
        <w:t xml:space="preserve"> </w:t>
      </w:r>
      <w:proofErr w:type="spellStart"/>
      <w:r w:rsidRPr="001960A6">
        <w:rPr>
          <w:iCs/>
          <w:szCs w:val="20"/>
        </w:rPr>
        <w:t>location</w:t>
      </w:r>
      <w:proofErr w:type="spellEnd"/>
      <w:r w:rsidRPr="001960A6">
        <w:rPr>
          <w:iCs/>
          <w:szCs w:val="20"/>
        </w:rPr>
        <w:t xml:space="preserve"> (</w:t>
      </w:r>
      <w:proofErr w:type="spellStart"/>
      <w:r w:rsidRPr="001960A6">
        <w:rPr>
          <w:iCs/>
          <w:szCs w:val="20"/>
        </w:rPr>
        <w:t>according</w:t>
      </w:r>
      <w:proofErr w:type="spellEnd"/>
      <w:r w:rsidRPr="001960A6">
        <w:rPr>
          <w:iCs/>
          <w:szCs w:val="20"/>
        </w:rPr>
        <w:t xml:space="preserve"> to INCOTERMS 20</w:t>
      </w:r>
      <w:r w:rsidR="00A524EF" w:rsidRPr="001960A6">
        <w:rPr>
          <w:iCs/>
          <w:szCs w:val="20"/>
        </w:rPr>
        <w:t>2</w:t>
      </w:r>
      <w:r w:rsidRPr="001960A6">
        <w:rPr>
          <w:iCs/>
          <w:szCs w:val="20"/>
        </w:rPr>
        <w:t xml:space="preserve">0), </w:t>
      </w:r>
      <w:proofErr w:type="spellStart"/>
      <w:r w:rsidRPr="001960A6">
        <w:rPr>
          <w:iCs/>
          <w:szCs w:val="20"/>
        </w:rPr>
        <w:t>with</w:t>
      </w:r>
      <w:proofErr w:type="spellEnd"/>
      <w:r w:rsidRPr="001960A6">
        <w:rPr>
          <w:iCs/>
          <w:szCs w:val="20"/>
        </w:rPr>
        <w:t xml:space="preserve"> </w:t>
      </w:r>
      <w:proofErr w:type="spellStart"/>
      <w:r w:rsidRPr="001960A6">
        <w:rPr>
          <w:iCs/>
          <w:szCs w:val="20"/>
        </w:rPr>
        <w:t>included</w:t>
      </w:r>
      <w:proofErr w:type="spellEnd"/>
      <w:r w:rsidRPr="001960A6">
        <w:rPr>
          <w:iCs/>
          <w:szCs w:val="20"/>
        </w:rPr>
        <w:t xml:space="preserve"> </w:t>
      </w:r>
      <w:proofErr w:type="spellStart"/>
      <w:r w:rsidRPr="001960A6">
        <w:rPr>
          <w:iCs/>
          <w:szCs w:val="20"/>
        </w:rPr>
        <w:t>discounts</w:t>
      </w:r>
      <w:proofErr w:type="spellEnd"/>
      <w:r w:rsidRPr="001960A6">
        <w:rPr>
          <w:iCs/>
          <w:szCs w:val="20"/>
        </w:rPr>
        <w:t xml:space="preserve"> and </w:t>
      </w:r>
      <w:proofErr w:type="spellStart"/>
      <w:r w:rsidRPr="001960A6">
        <w:rPr>
          <w:iCs/>
          <w:szCs w:val="20"/>
        </w:rPr>
        <w:t>all</w:t>
      </w:r>
      <w:proofErr w:type="spellEnd"/>
      <w:r w:rsidRPr="001960A6">
        <w:rPr>
          <w:iCs/>
          <w:szCs w:val="20"/>
        </w:rPr>
        <w:t xml:space="preserve"> </w:t>
      </w:r>
      <w:proofErr w:type="spellStart"/>
      <w:r w:rsidRPr="001960A6">
        <w:rPr>
          <w:iCs/>
          <w:szCs w:val="20"/>
        </w:rPr>
        <w:t>costs</w:t>
      </w:r>
      <w:proofErr w:type="spellEnd"/>
      <w:r w:rsidRPr="001960A6">
        <w:rPr>
          <w:iCs/>
          <w:szCs w:val="20"/>
        </w:rPr>
        <w:t xml:space="preserve">; </w:t>
      </w:r>
      <w:proofErr w:type="spellStart"/>
      <w:r w:rsidRPr="001960A6">
        <w:rPr>
          <w:iCs/>
          <w:szCs w:val="20"/>
        </w:rPr>
        <w:t>without</w:t>
      </w:r>
      <w:proofErr w:type="spellEnd"/>
      <w:r w:rsidRPr="001960A6">
        <w:rPr>
          <w:iCs/>
          <w:szCs w:val="20"/>
        </w:rPr>
        <w:t xml:space="preserve"> </w:t>
      </w:r>
      <w:proofErr w:type="spellStart"/>
      <w:r w:rsidRPr="001960A6">
        <w:rPr>
          <w:iCs/>
          <w:szCs w:val="20"/>
        </w:rPr>
        <w:t>taxes</w:t>
      </w:r>
      <w:proofErr w:type="spellEnd"/>
      <w:r w:rsidRPr="001960A6">
        <w:rPr>
          <w:iCs/>
          <w:szCs w:val="20"/>
        </w:rPr>
        <w:t>.</w:t>
      </w:r>
    </w:p>
    <w:p w14:paraId="782866E3" w14:textId="77777777" w:rsidR="00701A6F" w:rsidRPr="001960A6" w:rsidRDefault="00701A6F" w:rsidP="00701A6F">
      <w:pPr>
        <w:rPr>
          <w:rFonts w:cs="Arial"/>
          <w:b/>
          <w:iCs/>
          <w:u w:val="single"/>
        </w:rPr>
      </w:pPr>
    </w:p>
    <w:p w14:paraId="4100052E" w14:textId="27E4C7BA" w:rsidR="00701A6F" w:rsidRPr="001960A6" w:rsidRDefault="00701A6F" w:rsidP="00701A6F">
      <w:pPr>
        <w:rPr>
          <w:rFonts w:cs="Arial"/>
          <w:b/>
          <w:bCs/>
          <w:noProof/>
          <w:color w:val="000000"/>
          <w:lang w:val="en-GB"/>
        </w:rPr>
      </w:pPr>
      <w:r w:rsidRPr="001960A6">
        <w:rPr>
          <w:rFonts w:cs="Arial"/>
          <w:b/>
          <w:bCs/>
          <w:noProof/>
          <w:color w:val="000000"/>
          <w:lang w:val="en-GB"/>
        </w:rPr>
        <w:t>Payment conditions</w:t>
      </w:r>
      <w:r w:rsidR="000D2FC4" w:rsidRPr="001960A6">
        <w:rPr>
          <w:rFonts w:cs="Arial"/>
          <w:b/>
          <w:bCs/>
          <w:noProof/>
          <w:color w:val="000000"/>
          <w:lang w:val="en-GB"/>
        </w:rPr>
        <w:t xml:space="preserve"> for equipment</w:t>
      </w:r>
      <w:r w:rsidRPr="001960A6">
        <w:rPr>
          <w:rFonts w:cs="Arial"/>
          <w:b/>
          <w:bCs/>
          <w:noProof/>
          <w:color w:val="000000"/>
          <w:lang w:val="en-GB"/>
        </w:rPr>
        <w:t>:</w:t>
      </w:r>
    </w:p>
    <w:p w14:paraId="38D39326" w14:textId="77777777" w:rsidR="00701A6F" w:rsidRPr="001960A6" w:rsidRDefault="00701A6F" w:rsidP="00701A6F">
      <w:pPr>
        <w:rPr>
          <w:rFonts w:cs="Arial"/>
          <w:b/>
          <w:bCs/>
          <w:noProof/>
          <w:color w:val="000000"/>
          <w:u w:val="single"/>
          <w:lang w:val="en-GB"/>
        </w:rPr>
      </w:pPr>
    </w:p>
    <w:p w14:paraId="2D523656" w14:textId="7B80ADDC" w:rsidR="00701A6F" w:rsidRPr="001960A6" w:rsidRDefault="00FD0D38" w:rsidP="00326D0A">
      <w:pPr>
        <w:numPr>
          <w:ilvl w:val="0"/>
          <w:numId w:val="16"/>
        </w:numPr>
        <w:rPr>
          <w:rFonts w:cs="Arial"/>
          <w:noProof/>
          <w:lang w:val="en-GB"/>
        </w:rPr>
      </w:pPr>
      <w:r w:rsidRPr="001960A6">
        <w:rPr>
          <w:rFonts w:cs="Arial"/>
          <w:noProof/>
          <w:lang w:val="en-GB"/>
        </w:rPr>
        <w:t>100</w:t>
      </w:r>
      <w:r w:rsidR="00701A6F" w:rsidRPr="001960A6">
        <w:rPr>
          <w:rFonts w:cs="Arial"/>
          <w:noProof/>
          <w:lang w:val="en-GB"/>
        </w:rPr>
        <w:t xml:space="preserve"> % -  within 30 days after the final acceptance </w:t>
      </w:r>
      <w:r w:rsidR="007771DF" w:rsidRPr="001960A6">
        <w:rPr>
          <w:rFonts w:cs="Arial"/>
          <w:noProof/>
          <w:lang w:val="en-GB"/>
        </w:rPr>
        <w:t xml:space="preserve">of equipment </w:t>
      </w:r>
      <w:r w:rsidR="00701A6F" w:rsidRPr="001960A6">
        <w:rPr>
          <w:rFonts w:cs="Arial"/>
          <w:noProof/>
          <w:lang w:val="en-GB"/>
        </w:rPr>
        <w:t xml:space="preserve">has been successfully carried out and the protocol has been signed by the Contracting Authority; </w:t>
      </w:r>
    </w:p>
    <w:p w14:paraId="33D28562" w14:textId="77777777" w:rsidR="000D2FC4" w:rsidRPr="001960A6" w:rsidRDefault="000D2FC4" w:rsidP="000D2FC4">
      <w:pPr>
        <w:rPr>
          <w:rFonts w:cs="Arial"/>
          <w:noProof/>
          <w:lang w:val="en-GB"/>
        </w:rPr>
      </w:pPr>
    </w:p>
    <w:p w14:paraId="7CF5CCF1" w14:textId="55F22AAF" w:rsidR="000D2FC4" w:rsidRPr="001960A6" w:rsidRDefault="000D2FC4" w:rsidP="000D2FC4">
      <w:pPr>
        <w:rPr>
          <w:bCs/>
          <w:u w:val="single"/>
        </w:rPr>
      </w:pPr>
      <w:proofErr w:type="spellStart"/>
      <w:r w:rsidRPr="001960A6">
        <w:rPr>
          <w:b/>
          <w:bCs/>
        </w:rPr>
        <w:t>Payment</w:t>
      </w:r>
      <w:proofErr w:type="spellEnd"/>
      <w:r w:rsidRPr="001960A6">
        <w:rPr>
          <w:b/>
          <w:bCs/>
        </w:rPr>
        <w:t xml:space="preserve"> </w:t>
      </w:r>
      <w:proofErr w:type="spellStart"/>
      <w:r w:rsidRPr="001960A6">
        <w:rPr>
          <w:b/>
          <w:bCs/>
        </w:rPr>
        <w:t>conditions</w:t>
      </w:r>
      <w:proofErr w:type="spellEnd"/>
      <w:r w:rsidRPr="001960A6">
        <w:rPr>
          <w:b/>
          <w:bCs/>
        </w:rPr>
        <w:t xml:space="preserve"> for the post-</w:t>
      </w:r>
      <w:proofErr w:type="spellStart"/>
      <w:r w:rsidRPr="001960A6">
        <w:rPr>
          <w:b/>
          <w:bCs/>
        </w:rPr>
        <w:t>gurantee</w:t>
      </w:r>
      <w:proofErr w:type="spellEnd"/>
      <w:r w:rsidRPr="001960A6">
        <w:rPr>
          <w:b/>
          <w:bCs/>
        </w:rPr>
        <w:t xml:space="preserve"> </w:t>
      </w:r>
      <w:proofErr w:type="spellStart"/>
      <w:r w:rsidRPr="001960A6">
        <w:rPr>
          <w:b/>
          <w:bCs/>
        </w:rPr>
        <w:t>maintenance</w:t>
      </w:r>
      <w:proofErr w:type="spellEnd"/>
      <w:r w:rsidRPr="001960A6">
        <w:rPr>
          <w:b/>
          <w:bCs/>
        </w:rPr>
        <w:t>:</w:t>
      </w:r>
    </w:p>
    <w:p w14:paraId="7CC446F0" w14:textId="77777777" w:rsidR="000D2FC4" w:rsidRPr="001960A6" w:rsidRDefault="000D2FC4" w:rsidP="000D2FC4">
      <w:pPr>
        <w:rPr>
          <w:bCs/>
          <w:u w:val="single"/>
        </w:rPr>
      </w:pPr>
    </w:p>
    <w:p w14:paraId="5F3B31E3" w14:textId="30F79B5E" w:rsidR="000D2FC4" w:rsidRPr="001960A6" w:rsidRDefault="000D2FC4" w:rsidP="000D2FC4">
      <w:pPr>
        <w:pStyle w:val="ListParagraph"/>
        <w:numPr>
          <w:ilvl w:val="0"/>
          <w:numId w:val="47"/>
        </w:numPr>
        <w:rPr>
          <w:rFonts w:cs="Arial"/>
          <w:noProof/>
        </w:rPr>
      </w:pPr>
      <w:r w:rsidRPr="001960A6">
        <w:t xml:space="preserve">100% </w:t>
      </w:r>
      <w:proofErr w:type="spellStart"/>
      <w:r w:rsidRPr="001960A6">
        <w:t>within</w:t>
      </w:r>
      <w:proofErr w:type="spellEnd"/>
      <w:r w:rsidRPr="001960A6">
        <w:t xml:space="preserve"> 30 </w:t>
      </w:r>
      <w:proofErr w:type="spellStart"/>
      <w:r w:rsidRPr="001960A6">
        <w:t>days</w:t>
      </w:r>
      <w:proofErr w:type="spellEnd"/>
      <w:r w:rsidRPr="001960A6">
        <w:t xml:space="preserve"> </w:t>
      </w:r>
      <w:proofErr w:type="spellStart"/>
      <w:r w:rsidRPr="001960A6">
        <w:t>from</w:t>
      </w:r>
      <w:proofErr w:type="spellEnd"/>
      <w:r w:rsidRPr="001960A6">
        <w:t xml:space="preserve"> the date </w:t>
      </w:r>
      <w:proofErr w:type="spellStart"/>
      <w:r w:rsidRPr="001960A6">
        <w:t>of</w:t>
      </w:r>
      <w:proofErr w:type="spellEnd"/>
      <w:r w:rsidRPr="001960A6">
        <w:t xml:space="preserve"> </w:t>
      </w:r>
      <w:proofErr w:type="spellStart"/>
      <w:r w:rsidRPr="001960A6">
        <w:t>receipt</w:t>
      </w:r>
      <w:proofErr w:type="spellEnd"/>
      <w:r w:rsidRPr="001960A6">
        <w:t xml:space="preserve"> </w:t>
      </w:r>
      <w:proofErr w:type="spellStart"/>
      <w:r w:rsidRPr="001960A6">
        <w:t>of</w:t>
      </w:r>
      <w:proofErr w:type="spellEnd"/>
      <w:r w:rsidRPr="001960A6">
        <w:t xml:space="preserve"> a </w:t>
      </w:r>
      <w:proofErr w:type="spellStart"/>
      <w:r w:rsidRPr="001960A6">
        <w:t>correctly</w:t>
      </w:r>
      <w:proofErr w:type="spellEnd"/>
      <w:r w:rsidRPr="001960A6">
        <w:t xml:space="preserve"> </w:t>
      </w:r>
      <w:proofErr w:type="spellStart"/>
      <w:r w:rsidRPr="001960A6">
        <w:t>issued</w:t>
      </w:r>
      <w:proofErr w:type="spellEnd"/>
      <w:r w:rsidRPr="001960A6">
        <w:t xml:space="preserve"> </w:t>
      </w:r>
      <w:proofErr w:type="spellStart"/>
      <w:r w:rsidRPr="001960A6">
        <w:t>invoice</w:t>
      </w:r>
      <w:proofErr w:type="spellEnd"/>
      <w:r w:rsidRPr="001960A6">
        <w:t xml:space="preserve"> for post-</w:t>
      </w:r>
      <w:proofErr w:type="spellStart"/>
      <w:r w:rsidRPr="001960A6">
        <w:t>warranty</w:t>
      </w:r>
      <w:proofErr w:type="spellEnd"/>
      <w:r w:rsidRPr="001960A6">
        <w:t xml:space="preserve"> </w:t>
      </w:r>
      <w:proofErr w:type="spellStart"/>
      <w:r w:rsidRPr="001960A6">
        <w:t>maintenance</w:t>
      </w:r>
      <w:proofErr w:type="spellEnd"/>
      <w:r w:rsidRPr="001960A6">
        <w:t xml:space="preserve"> </w:t>
      </w:r>
      <w:proofErr w:type="spellStart"/>
      <w:r w:rsidRPr="001960A6">
        <w:t>services</w:t>
      </w:r>
      <w:proofErr w:type="spellEnd"/>
      <w:r w:rsidRPr="001960A6">
        <w:t xml:space="preserve"> in the </w:t>
      </w:r>
      <w:proofErr w:type="spellStart"/>
      <w:r w:rsidRPr="001960A6">
        <w:t>previous</w:t>
      </w:r>
      <w:proofErr w:type="spellEnd"/>
      <w:r w:rsidRPr="001960A6">
        <w:t xml:space="preserve"> </w:t>
      </w:r>
      <w:proofErr w:type="spellStart"/>
      <w:r w:rsidRPr="001960A6">
        <w:t>month</w:t>
      </w:r>
      <w:proofErr w:type="spellEnd"/>
      <w:r w:rsidRPr="001960A6">
        <w:t>.</w:t>
      </w:r>
    </w:p>
    <w:p w14:paraId="45FB3B16" w14:textId="77777777" w:rsidR="00701A6F" w:rsidRPr="001960A6" w:rsidRDefault="00701A6F" w:rsidP="00701A6F">
      <w:pPr>
        <w:jc w:val="center"/>
        <w:rPr>
          <w:rFonts w:cs="Arial"/>
          <w:b/>
          <w:noProof/>
          <w:sz w:val="22"/>
        </w:rPr>
      </w:pPr>
    </w:p>
    <w:p w14:paraId="48A5F20C" w14:textId="54F30887" w:rsidR="00701A6F" w:rsidRPr="001960A6" w:rsidRDefault="00701A6F" w:rsidP="00701A6F">
      <w:pPr>
        <w:rPr>
          <w:rFonts w:cs="Arial"/>
          <w:i/>
          <w:iCs/>
          <w:noProof/>
          <w:color w:val="000000"/>
          <w:lang w:val="en-GB"/>
        </w:rPr>
      </w:pPr>
      <w:r w:rsidRPr="001960A6">
        <w:rPr>
          <w:rFonts w:cs="Arial"/>
          <w:i/>
          <w:iCs/>
          <w:noProof/>
          <w:color w:val="000000"/>
          <w:sz w:val="18"/>
          <w:szCs w:val="18"/>
          <w:lang w:val="en-GB"/>
        </w:rPr>
        <w:t>The Contracting Authority shall not present bank guarantee or any other instrument for insurance of the retained payments</w:t>
      </w:r>
      <w:r w:rsidRPr="001960A6">
        <w:rPr>
          <w:rFonts w:cs="Arial"/>
          <w:i/>
          <w:iCs/>
          <w:noProof/>
          <w:color w:val="000000"/>
          <w:lang w:val="en-GB"/>
        </w:rPr>
        <w:t>.</w:t>
      </w:r>
    </w:p>
    <w:p w14:paraId="1EFDB824" w14:textId="77777777" w:rsidR="00873BA3" w:rsidRPr="001960A6" w:rsidRDefault="00873BA3" w:rsidP="00701A6F">
      <w:pPr>
        <w:rPr>
          <w:rFonts w:cs="Arial"/>
          <w:noProof/>
          <w:color w:val="000000"/>
          <w:u w:val="single"/>
          <w:lang w:val="en-GB"/>
        </w:rPr>
      </w:pPr>
    </w:p>
    <w:p w14:paraId="3B07E348" w14:textId="651E42BC" w:rsidR="00701A6F" w:rsidRPr="001960A6" w:rsidRDefault="00701A6F" w:rsidP="00701A6F">
      <w:pPr>
        <w:rPr>
          <w:b/>
          <w:color w:val="000000"/>
        </w:rPr>
      </w:pPr>
      <w:proofErr w:type="spellStart"/>
      <w:r w:rsidRPr="001960A6">
        <w:rPr>
          <w:b/>
          <w:color w:val="000000"/>
        </w:rPr>
        <w:t>Warranty</w:t>
      </w:r>
      <w:proofErr w:type="spellEnd"/>
      <w:r w:rsidRPr="001960A6">
        <w:rPr>
          <w:b/>
          <w:color w:val="000000"/>
        </w:rPr>
        <w:t xml:space="preserve"> period:</w:t>
      </w:r>
      <w:r w:rsidRPr="001960A6">
        <w:rPr>
          <w:color w:val="000000"/>
        </w:rPr>
        <w:t xml:space="preserve"> </w:t>
      </w:r>
      <w:r w:rsidRPr="001960A6">
        <w:rPr>
          <w:bCs/>
          <w:color w:val="000000"/>
        </w:rPr>
        <w:t xml:space="preserve">at </w:t>
      </w:r>
      <w:proofErr w:type="spellStart"/>
      <w:r w:rsidRPr="001960A6">
        <w:rPr>
          <w:bCs/>
          <w:color w:val="000000"/>
        </w:rPr>
        <w:t>least</w:t>
      </w:r>
      <w:proofErr w:type="spellEnd"/>
      <w:r w:rsidRPr="001960A6">
        <w:rPr>
          <w:bCs/>
          <w:color w:val="000000"/>
        </w:rPr>
        <w:t xml:space="preserve"> 36 </w:t>
      </w:r>
      <w:proofErr w:type="spellStart"/>
      <w:r w:rsidRPr="001960A6">
        <w:rPr>
          <w:bCs/>
          <w:color w:val="000000"/>
        </w:rPr>
        <w:t>months</w:t>
      </w:r>
      <w:proofErr w:type="spellEnd"/>
    </w:p>
    <w:p w14:paraId="7DAC7B57" w14:textId="77777777" w:rsidR="00701A6F" w:rsidRPr="001960A6" w:rsidRDefault="00701A6F" w:rsidP="00701A6F">
      <w:pPr>
        <w:rPr>
          <w:b/>
        </w:rPr>
      </w:pPr>
    </w:p>
    <w:p w14:paraId="314F8AFC" w14:textId="506DAECA" w:rsidR="007771DF" w:rsidRPr="001960A6" w:rsidRDefault="007771DF" w:rsidP="007771DF">
      <w:pPr>
        <w:rPr>
          <w:b/>
          <w:bCs/>
        </w:rPr>
      </w:pPr>
      <w:proofErr w:type="spellStart"/>
      <w:r w:rsidRPr="001960A6">
        <w:rPr>
          <w:b/>
          <w:bCs/>
        </w:rPr>
        <w:t>Delivery</w:t>
      </w:r>
      <w:proofErr w:type="spellEnd"/>
      <w:r w:rsidRPr="001960A6">
        <w:rPr>
          <w:b/>
          <w:bCs/>
        </w:rPr>
        <w:t xml:space="preserve"> period:</w:t>
      </w:r>
      <w:r w:rsidR="008B2ABB" w:rsidRPr="001960A6">
        <w:rPr>
          <w:b/>
          <w:bCs/>
        </w:rPr>
        <w:t xml:space="preserve"> </w:t>
      </w:r>
      <w:r w:rsidR="0081706C" w:rsidRPr="001960A6">
        <w:t>6</w:t>
      </w:r>
      <w:r w:rsidR="00385395" w:rsidRPr="001960A6">
        <w:t>0</w:t>
      </w:r>
      <w:r w:rsidR="008B2ABB" w:rsidRPr="001960A6">
        <w:t xml:space="preserve"> </w:t>
      </w:r>
      <w:proofErr w:type="spellStart"/>
      <w:r w:rsidR="008B2ABB" w:rsidRPr="001960A6">
        <w:t>days</w:t>
      </w:r>
      <w:proofErr w:type="spellEnd"/>
      <w:r w:rsidR="00192537" w:rsidRPr="001960A6">
        <w:t xml:space="preserve"> </w:t>
      </w:r>
      <w:proofErr w:type="spellStart"/>
      <w:r w:rsidR="00192537" w:rsidRPr="001960A6">
        <w:t>after</w:t>
      </w:r>
      <w:proofErr w:type="spellEnd"/>
      <w:r w:rsidR="00192537" w:rsidRPr="001960A6">
        <w:t xml:space="preserve"> the </w:t>
      </w:r>
      <w:proofErr w:type="spellStart"/>
      <w:r w:rsidR="00192537" w:rsidRPr="001960A6">
        <w:t>validity</w:t>
      </w:r>
      <w:proofErr w:type="spellEnd"/>
      <w:r w:rsidR="00192537" w:rsidRPr="001960A6">
        <w:t xml:space="preserve"> </w:t>
      </w:r>
      <w:proofErr w:type="spellStart"/>
      <w:r w:rsidR="00192537" w:rsidRPr="001960A6">
        <w:t>of</w:t>
      </w:r>
      <w:proofErr w:type="spellEnd"/>
      <w:r w:rsidR="00192537" w:rsidRPr="001960A6">
        <w:t xml:space="preserve"> the </w:t>
      </w:r>
      <w:proofErr w:type="spellStart"/>
      <w:r w:rsidR="00192537" w:rsidRPr="001960A6">
        <w:t>contract</w:t>
      </w:r>
      <w:proofErr w:type="spellEnd"/>
    </w:p>
    <w:p w14:paraId="5AB73829" w14:textId="1AED0849" w:rsidR="00FD0D38" w:rsidRPr="001960A6" w:rsidRDefault="002C4156" w:rsidP="00FD0D38">
      <w:pPr>
        <w:pStyle w:val="Heading3"/>
        <w:rPr>
          <w:b/>
          <w:noProof/>
        </w:rPr>
      </w:pPr>
      <w:bookmarkStart w:id="88" w:name="_Hlk521321287"/>
      <w:bookmarkStart w:id="89" w:name="_Toc170722003"/>
      <w:r w:rsidRPr="001960A6">
        <w:rPr>
          <w:b/>
          <w:noProof/>
        </w:rPr>
        <w:t>Statement</w:t>
      </w:r>
      <w:r w:rsidR="00240786" w:rsidRPr="001960A6">
        <w:rPr>
          <w:b/>
          <w:noProof/>
        </w:rPr>
        <w:t xml:space="preserve"> </w:t>
      </w:r>
      <w:bookmarkEnd w:id="88"/>
      <w:r w:rsidR="005A571D" w:rsidRPr="001960A6">
        <w:rPr>
          <w:b/>
          <w:noProof/>
        </w:rPr>
        <w:t>that all the equipment is factory new</w:t>
      </w:r>
      <w:r w:rsidR="00E418BA" w:rsidRPr="001960A6">
        <w:rPr>
          <w:noProof/>
        </w:rPr>
        <w:t xml:space="preserve"> </w:t>
      </w:r>
      <w:r w:rsidR="00E418BA" w:rsidRPr="001960A6">
        <w:rPr>
          <w:b/>
          <w:noProof/>
        </w:rPr>
        <w:t>(</w:t>
      </w:r>
      <w:r w:rsidR="00240786" w:rsidRPr="001960A6">
        <w:rPr>
          <w:b/>
          <w:noProof/>
        </w:rPr>
        <w:t>FORM</w:t>
      </w:r>
      <w:r w:rsidR="00E418BA" w:rsidRPr="001960A6">
        <w:rPr>
          <w:b/>
          <w:noProof/>
        </w:rPr>
        <w:t>-</w:t>
      </w:r>
      <w:r w:rsidR="00FD0D38" w:rsidRPr="001960A6">
        <w:rPr>
          <w:b/>
          <w:noProof/>
        </w:rPr>
        <w:t>4</w:t>
      </w:r>
      <w:r w:rsidR="00E418BA" w:rsidRPr="001960A6">
        <w:rPr>
          <w:b/>
          <w:noProof/>
        </w:rPr>
        <w:t>)</w:t>
      </w:r>
      <w:bookmarkEnd w:id="89"/>
    </w:p>
    <w:p w14:paraId="6D1DE82D" w14:textId="719528A2" w:rsidR="00FD0D38" w:rsidRPr="001960A6" w:rsidRDefault="00FD0D38" w:rsidP="00FD0D38">
      <w:pPr>
        <w:pStyle w:val="Heading3"/>
        <w:rPr>
          <w:b/>
          <w:noProof/>
        </w:rPr>
      </w:pPr>
      <w:bookmarkStart w:id="90" w:name="_Toc170722004"/>
      <w:r w:rsidRPr="001960A6">
        <w:rPr>
          <w:b/>
          <w:noProof/>
        </w:rPr>
        <w:t>Statement of references (FORM-5)</w:t>
      </w:r>
      <w:bookmarkEnd w:id="90"/>
    </w:p>
    <w:p w14:paraId="0AA0EDCD" w14:textId="77777777" w:rsidR="00FD0D38" w:rsidRPr="001960A6" w:rsidRDefault="00FD0D38" w:rsidP="00FD0D38"/>
    <w:p w14:paraId="0E2BF8A0" w14:textId="77777777" w:rsidR="00FD0D38" w:rsidRPr="001960A6" w:rsidRDefault="00FD0D38" w:rsidP="00FD0D38">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have</w:t>
      </w:r>
      <w:proofErr w:type="spellEnd"/>
      <w:r w:rsidRPr="001960A6">
        <w:t xml:space="preserve"> at </w:t>
      </w:r>
      <w:proofErr w:type="spellStart"/>
      <w:r w:rsidRPr="001960A6">
        <w:t>least</w:t>
      </w:r>
      <w:proofErr w:type="spellEnd"/>
      <w:r w:rsidRPr="001960A6">
        <w:t xml:space="preserve"> </w:t>
      </w:r>
      <w:proofErr w:type="spellStart"/>
      <w:r w:rsidRPr="001960A6">
        <w:t>three</w:t>
      </w:r>
      <w:proofErr w:type="spellEnd"/>
      <w:r w:rsidRPr="001960A6">
        <w:t xml:space="preserve"> (3) </w:t>
      </w:r>
      <w:proofErr w:type="spellStart"/>
      <w:r w:rsidRPr="001960A6">
        <w:t>references</w:t>
      </w:r>
      <w:proofErr w:type="spellEnd"/>
      <w:r w:rsidRPr="001960A6">
        <w:t xml:space="preserve"> </w:t>
      </w:r>
      <w:proofErr w:type="spellStart"/>
      <w:r w:rsidRPr="001960A6">
        <w:t>of</w:t>
      </w:r>
      <w:proofErr w:type="spellEnd"/>
      <w:r w:rsidRPr="001960A6">
        <w:t xml:space="preserve"> the </w:t>
      </w:r>
      <w:proofErr w:type="spellStart"/>
      <w:r w:rsidRPr="001960A6">
        <w:t>installation</w:t>
      </w:r>
      <w:proofErr w:type="spellEnd"/>
      <w:r w:rsidRPr="001960A6">
        <w:t xml:space="preserve"> </w:t>
      </w:r>
      <w:proofErr w:type="spellStart"/>
      <w:r w:rsidRPr="001960A6">
        <w:t>of</w:t>
      </w:r>
      <w:proofErr w:type="spellEnd"/>
      <w:r w:rsidRPr="001960A6">
        <w:t xml:space="preserve"> the LED video </w:t>
      </w:r>
      <w:proofErr w:type="spellStart"/>
      <w:r w:rsidRPr="001960A6">
        <w:t>wall</w:t>
      </w:r>
      <w:proofErr w:type="spellEnd"/>
      <w:r w:rsidRPr="001960A6">
        <w:t xml:space="preserve"> in the TV studio.</w:t>
      </w:r>
    </w:p>
    <w:p w14:paraId="47EDD87C" w14:textId="77777777" w:rsidR="00FD0D38" w:rsidRPr="001960A6" w:rsidRDefault="00FD0D38" w:rsidP="00FD0D38"/>
    <w:p w14:paraId="0A96D608" w14:textId="77777777" w:rsidR="00FD0D38" w:rsidRPr="001960A6" w:rsidRDefault="00FD0D38" w:rsidP="00FD0D38">
      <w:r w:rsidRPr="001960A6">
        <w:t xml:space="preserve">The TV studio </w:t>
      </w:r>
      <w:proofErr w:type="spellStart"/>
      <w:r w:rsidRPr="001960A6">
        <w:t>must</w:t>
      </w:r>
      <w:proofErr w:type="spellEnd"/>
      <w:r w:rsidRPr="001960A6">
        <w:t xml:space="preserve"> be part </w:t>
      </w:r>
      <w:proofErr w:type="spellStart"/>
      <w:r w:rsidRPr="001960A6">
        <w:t>of</w:t>
      </w:r>
      <w:proofErr w:type="spellEnd"/>
      <w:r w:rsidRPr="001960A6">
        <w:t xml:space="preserve"> a TV </w:t>
      </w:r>
      <w:proofErr w:type="spellStart"/>
      <w:r w:rsidRPr="001960A6">
        <w:t>station</w:t>
      </w:r>
      <w:proofErr w:type="spellEnd"/>
      <w:r w:rsidRPr="001960A6">
        <w:t xml:space="preserve"> </w:t>
      </w:r>
      <w:proofErr w:type="spellStart"/>
      <w:r w:rsidRPr="001960A6">
        <w:t>that</w:t>
      </w:r>
      <w:proofErr w:type="spellEnd"/>
      <w:r w:rsidRPr="001960A6">
        <w:t xml:space="preserve"> </w:t>
      </w:r>
      <w:proofErr w:type="spellStart"/>
      <w:r w:rsidRPr="001960A6">
        <w:t>broadcasts</w:t>
      </w:r>
      <w:proofErr w:type="spellEnd"/>
      <w:r w:rsidRPr="001960A6">
        <w:t xml:space="preserve"> at </w:t>
      </w:r>
      <w:proofErr w:type="spellStart"/>
      <w:r w:rsidRPr="001960A6">
        <w:t>least</w:t>
      </w:r>
      <w:proofErr w:type="spellEnd"/>
      <w:r w:rsidRPr="001960A6">
        <w:t xml:space="preserve"> 1 TV program and </w:t>
      </w:r>
      <w:proofErr w:type="spellStart"/>
      <w:r w:rsidRPr="001960A6">
        <w:t>has</w:t>
      </w:r>
      <w:proofErr w:type="spellEnd"/>
      <w:r w:rsidRPr="001960A6">
        <w:t xml:space="preserve"> at </w:t>
      </w:r>
      <w:proofErr w:type="spellStart"/>
      <w:r w:rsidRPr="001960A6">
        <w:t>least</w:t>
      </w:r>
      <w:proofErr w:type="spellEnd"/>
      <w:r w:rsidRPr="001960A6">
        <w:t xml:space="preserve"> 50 </w:t>
      </w:r>
      <w:proofErr w:type="spellStart"/>
      <w:r w:rsidRPr="001960A6">
        <w:t>employees</w:t>
      </w:r>
      <w:proofErr w:type="spellEnd"/>
      <w:r w:rsidRPr="001960A6">
        <w:t xml:space="preserve">. The </w:t>
      </w:r>
      <w:proofErr w:type="spellStart"/>
      <w:r w:rsidRPr="001960A6">
        <w:t>installed</w:t>
      </w:r>
      <w:proofErr w:type="spellEnd"/>
      <w:r w:rsidRPr="001960A6">
        <w:t xml:space="preserve"> video </w:t>
      </w:r>
      <w:proofErr w:type="spellStart"/>
      <w:r w:rsidRPr="001960A6">
        <w:t>wall</w:t>
      </w:r>
      <w:proofErr w:type="spellEnd"/>
      <w:r w:rsidRPr="001960A6">
        <w:t xml:space="preserve"> </w:t>
      </w:r>
      <w:proofErr w:type="spellStart"/>
      <w:r w:rsidRPr="001960A6">
        <w:t>must</w:t>
      </w:r>
      <w:proofErr w:type="spellEnd"/>
      <w:r w:rsidRPr="001960A6">
        <w:t xml:space="preserve"> be at </w:t>
      </w:r>
      <w:proofErr w:type="spellStart"/>
      <w:r w:rsidRPr="001960A6">
        <w:t>least</w:t>
      </w:r>
      <w:proofErr w:type="spellEnd"/>
      <w:r w:rsidRPr="001960A6">
        <w:t xml:space="preserve"> 25 m² in </w:t>
      </w:r>
      <w:proofErr w:type="spellStart"/>
      <w:r w:rsidRPr="001960A6">
        <w:t>size</w:t>
      </w:r>
      <w:proofErr w:type="spellEnd"/>
      <w:r w:rsidRPr="001960A6">
        <w:t xml:space="preserve"> and the </w:t>
      </w:r>
      <w:proofErr w:type="spellStart"/>
      <w:r w:rsidRPr="001960A6">
        <w:t>installation</w:t>
      </w:r>
      <w:proofErr w:type="spellEnd"/>
      <w:r w:rsidRPr="001960A6">
        <w:t xml:space="preserve"> </w:t>
      </w:r>
      <w:proofErr w:type="spellStart"/>
      <w:r w:rsidRPr="001960A6">
        <w:t>must</w:t>
      </w:r>
      <w:proofErr w:type="spellEnd"/>
      <w:r w:rsidRPr="001960A6">
        <w:t xml:space="preserve"> be </w:t>
      </w:r>
      <w:proofErr w:type="spellStart"/>
      <w:r w:rsidRPr="001960A6">
        <w:t>older</w:t>
      </w:r>
      <w:proofErr w:type="spellEnd"/>
      <w:r w:rsidRPr="001960A6">
        <w:t xml:space="preserve"> </w:t>
      </w:r>
      <w:proofErr w:type="spellStart"/>
      <w:r w:rsidRPr="001960A6">
        <w:t>than</w:t>
      </w:r>
      <w:proofErr w:type="spellEnd"/>
      <w:r w:rsidRPr="001960A6">
        <w:t xml:space="preserve"> 3 </w:t>
      </w:r>
      <w:proofErr w:type="spellStart"/>
      <w:r w:rsidRPr="001960A6">
        <w:t>months</w:t>
      </w:r>
      <w:proofErr w:type="spellEnd"/>
      <w:r w:rsidRPr="001960A6">
        <w:t>.</w:t>
      </w:r>
    </w:p>
    <w:p w14:paraId="579DA13C" w14:textId="77777777" w:rsidR="00FD0D38" w:rsidRPr="001960A6" w:rsidRDefault="00FD0D38" w:rsidP="00FD0D38"/>
    <w:p w14:paraId="553F5AB4" w14:textId="77777777" w:rsidR="00FD0D38" w:rsidRPr="001960A6" w:rsidRDefault="00FD0D38" w:rsidP="00FD0D38">
      <w:r w:rsidRPr="001960A6">
        <w:t xml:space="preserve">The </w:t>
      </w:r>
      <w:proofErr w:type="spellStart"/>
      <w:r w:rsidRPr="001960A6">
        <w:t>Bidder</w:t>
      </w:r>
      <w:proofErr w:type="spellEnd"/>
      <w:r w:rsidRPr="001960A6">
        <w:t xml:space="preserve"> </w:t>
      </w:r>
      <w:proofErr w:type="spellStart"/>
      <w:r w:rsidRPr="001960A6">
        <w:t>must</w:t>
      </w:r>
      <w:proofErr w:type="spellEnd"/>
      <w:r w:rsidRPr="001960A6">
        <w:t xml:space="preserve"> </w:t>
      </w:r>
      <w:proofErr w:type="spellStart"/>
      <w:r w:rsidRPr="001960A6">
        <w:t>also</w:t>
      </w:r>
      <w:proofErr w:type="spellEnd"/>
      <w:r w:rsidRPr="001960A6">
        <w:t xml:space="preserve"> </w:t>
      </w:r>
      <w:proofErr w:type="spellStart"/>
      <w:r w:rsidRPr="001960A6">
        <w:t>attach</w:t>
      </w:r>
      <w:proofErr w:type="spellEnd"/>
      <w:r w:rsidRPr="001960A6">
        <w:t xml:space="preserve"> </w:t>
      </w:r>
      <w:proofErr w:type="spellStart"/>
      <w:r w:rsidRPr="001960A6">
        <w:t>images</w:t>
      </w:r>
      <w:proofErr w:type="spellEnd"/>
      <w:r w:rsidRPr="001960A6">
        <w:t xml:space="preserve"> </w:t>
      </w:r>
      <w:proofErr w:type="spellStart"/>
      <w:r w:rsidRPr="001960A6">
        <w:t>of</w:t>
      </w:r>
      <w:proofErr w:type="spellEnd"/>
      <w:r w:rsidRPr="001960A6">
        <w:t xml:space="preserve"> the </w:t>
      </w:r>
      <w:proofErr w:type="spellStart"/>
      <w:r w:rsidRPr="001960A6">
        <w:t>installed</w:t>
      </w:r>
      <w:proofErr w:type="spellEnd"/>
      <w:r w:rsidRPr="001960A6">
        <w:t xml:space="preserve"> video </w:t>
      </w:r>
      <w:proofErr w:type="spellStart"/>
      <w:r w:rsidRPr="001960A6">
        <w:t>wall</w:t>
      </w:r>
      <w:proofErr w:type="spellEnd"/>
      <w:r w:rsidRPr="001960A6">
        <w:t xml:space="preserve"> to the </w:t>
      </w:r>
      <w:proofErr w:type="spellStart"/>
      <w:r w:rsidRPr="001960A6">
        <w:t>individual</w:t>
      </w:r>
      <w:proofErr w:type="spellEnd"/>
      <w:r w:rsidRPr="001960A6">
        <w:t xml:space="preserve"> reference </w:t>
      </w:r>
      <w:proofErr w:type="spellStart"/>
      <w:r w:rsidRPr="001960A6">
        <w:t>statement</w:t>
      </w:r>
      <w:proofErr w:type="spellEnd"/>
      <w:r w:rsidRPr="001960A6">
        <w:t>.</w:t>
      </w:r>
    </w:p>
    <w:p w14:paraId="7A879868" w14:textId="77777777" w:rsidR="00FD0D38" w:rsidRPr="001960A6" w:rsidRDefault="00FD0D38" w:rsidP="00FD0D38"/>
    <w:p w14:paraId="3EEED900" w14:textId="77777777" w:rsidR="00FD0D38" w:rsidRPr="001960A6" w:rsidRDefault="00FD0D38" w:rsidP="00FD0D38">
      <w:r w:rsidRPr="001960A6">
        <w:t xml:space="preserve">The </w:t>
      </w:r>
      <w:proofErr w:type="spellStart"/>
      <w:r w:rsidRPr="001960A6">
        <w:t>Bidder</w:t>
      </w:r>
      <w:proofErr w:type="spellEnd"/>
      <w:r w:rsidRPr="001960A6">
        <w:t xml:space="preserve"> </w:t>
      </w:r>
      <w:proofErr w:type="spellStart"/>
      <w:r w:rsidRPr="001960A6">
        <w:t>submits</w:t>
      </w:r>
      <w:proofErr w:type="spellEnd"/>
      <w:r w:rsidRPr="001960A6">
        <w:t xml:space="preserve"> a reference </w:t>
      </w:r>
      <w:proofErr w:type="spellStart"/>
      <w:r w:rsidRPr="001960A6">
        <w:t>statement</w:t>
      </w:r>
      <w:proofErr w:type="spellEnd"/>
      <w:r w:rsidRPr="001960A6">
        <w:t xml:space="preserve"> on the </w:t>
      </w:r>
      <w:proofErr w:type="spellStart"/>
      <w:r w:rsidRPr="001960A6">
        <w:t>client's</w:t>
      </w:r>
      <w:proofErr w:type="spellEnd"/>
      <w:r w:rsidRPr="001960A6">
        <w:t xml:space="preserve"> form </w:t>
      </w:r>
      <w:proofErr w:type="spellStart"/>
      <w:r w:rsidRPr="001960A6">
        <w:t>Statement</w:t>
      </w:r>
      <w:proofErr w:type="spellEnd"/>
      <w:r w:rsidRPr="001960A6">
        <w:t xml:space="preserve"> </w:t>
      </w:r>
      <w:proofErr w:type="spellStart"/>
      <w:r w:rsidRPr="001960A6">
        <w:t>of</w:t>
      </w:r>
      <w:proofErr w:type="spellEnd"/>
      <w:r w:rsidRPr="001960A6">
        <w:t xml:space="preserve"> </w:t>
      </w:r>
      <w:proofErr w:type="spellStart"/>
      <w:r w:rsidRPr="001960A6">
        <w:t>references</w:t>
      </w:r>
      <w:proofErr w:type="spellEnd"/>
      <w:r w:rsidRPr="001960A6">
        <w:t xml:space="preserve"> (FORM-5).</w:t>
      </w:r>
    </w:p>
    <w:p w14:paraId="6C079B5B" w14:textId="77777777" w:rsidR="00FD0D38" w:rsidRPr="001960A6" w:rsidRDefault="00FD0D38" w:rsidP="00FD0D38"/>
    <w:p w14:paraId="642C86F8" w14:textId="79D70342" w:rsidR="00FD0D38" w:rsidRPr="001960A6" w:rsidRDefault="00FD0D38" w:rsidP="00FD0D38">
      <w:pPr>
        <w:rPr>
          <w:b/>
          <w:bCs/>
        </w:rPr>
      </w:pPr>
      <w:r w:rsidRPr="001960A6">
        <w:rPr>
          <w:b/>
          <w:bCs/>
        </w:rPr>
        <w:t xml:space="preserve">The </w:t>
      </w:r>
      <w:proofErr w:type="spellStart"/>
      <w:r w:rsidRPr="001960A6">
        <w:rPr>
          <w:b/>
          <w:bCs/>
        </w:rPr>
        <w:t>client</w:t>
      </w:r>
      <w:proofErr w:type="spellEnd"/>
      <w:r w:rsidRPr="001960A6">
        <w:rPr>
          <w:b/>
          <w:bCs/>
        </w:rPr>
        <w:t xml:space="preserve"> </w:t>
      </w:r>
      <w:proofErr w:type="spellStart"/>
      <w:r w:rsidRPr="001960A6">
        <w:rPr>
          <w:b/>
          <w:bCs/>
        </w:rPr>
        <w:t>reserves</w:t>
      </w:r>
      <w:proofErr w:type="spellEnd"/>
      <w:r w:rsidRPr="001960A6">
        <w:rPr>
          <w:b/>
          <w:bCs/>
        </w:rPr>
        <w:t xml:space="preserve"> the </w:t>
      </w:r>
      <w:proofErr w:type="spellStart"/>
      <w:r w:rsidRPr="001960A6">
        <w:rPr>
          <w:b/>
          <w:bCs/>
        </w:rPr>
        <w:t>right</w:t>
      </w:r>
      <w:proofErr w:type="spellEnd"/>
      <w:r w:rsidRPr="001960A6">
        <w:rPr>
          <w:b/>
          <w:bCs/>
        </w:rPr>
        <w:t xml:space="preserve"> to </w:t>
      </w:r>
      <w:proofErr w:type="spellStart"/>
      <w:r w:rsidRPr="001960A6">
        <w:rPr>
          <w:b/>
          <w:bCs/>
        </w:rPr>
        <w:t>check</w:t>
      </w:r>
      <w:proofErr w:type="spellEnd"/>
      <w:r w:rsidRPr="001960A6">
        <w:rPr>
          <w:b/>
          <w:bCs/>
        </w:rPr>
        <w:t xml:space="preserve"> reference </w:t>
      </w:r>
      <w:proofErr w:type="spellStart"/>
      <w:r w:rsidRPr="001960A6">
        <w:rPr>
          <w:b/>
          <w:bCs/>
        </w:rPr>
        <w:t>statements</w:t>
      </w:r>
      <w:proofErr w:type="spellEnd"/>
      <w:r w:rsidRPr="001960A6">
        <w:rPr>
          <w:b/>
          <w:bCs/>
        </w:rPr>
        <w:t xml:space="preserve"> </w:t>
      </w:r>
      <w:proofErr w:type="spellStart"/>
      <w:r w:rsidRPr="001960A6">
        <w:rPr>
          <w:b/>
          <w:bCs/>
        </w:rPr>
        <w:t>directly</w:t>
      </w:r>
      <w:proofErr w:type="spellEnd"/>
      <w:r w:rsidRPr="001960A6">
        <w:rPr>
          <w:b/>
          <w:bCs/>
        </w:rPr>
        <w:t xml:space="preserve"> </w:t>
      </w:r>
      <w:proofErr w:type="spellStart"/>
      <w:r w:rsidRPr="001960A6">
        <w:rPr>
          <w:b/>
          <w:bCs/>
        </w:rPr>
        <w:t>with</w:t>
      </w:r>
      <w:proofErr w:type="spellEnd"/>
      <w:r w:rsidRPr="001960A6">
        <w:rPr>
          <w:b/>
          <w:bCs/>
        </w:rPr>
        <w:t xml:space="preserve"> the reference </w:t>
      </w:r>
      <w:proofErr w:type="spellStart"/>
      <w:r w:rsidRPr="001960A6">
        <w:rPr>
          <w:b/>
          <w:bCs/>
        </w:rPr>
        <w:t>issuer</w:t>
      </w:r>
      <w:proofErr w:type="spellEnd"/>
      <w:r w:rsidRPr="001960A6">
        <w:rPr>
          <w:b/>
          <w:bCs/>
        </w:rPr>
        <w:t xml:space="preserve">. </w:t>
      </w:r>
    </w:p>
    <w:p w14:paraId="340691DB" w14:textId="00020F80" w:rsidR="00FD0D38" w:rsidRPr="001960A6" w:rsidRDefault="00FD0D38" w:rsidP="00FD0D38">
      <w:pPr>
        <w:pStyle w:val="Heading3"/>
        <w:rPr>
          <w:b/>
          <w:noProof/>
        </w:rPr>
      </w:pPr>
      <w:bookmarkStart w:id="91" w:name="_Toc526760457"/>
      <w:bookmarkStart w:id="92" w:name="_Toc170722005"/>
      <w:r w:rsidRPr="001960A6">
        <w:rPr>
          <w:b/>
          <w:noProof/>
        </w:rPr>
        <w:t>Statement on warranty and maintenance (</w:t>
      </w:r>
      <w:bookmarkEnd w:id="91"/>
      <w:r w:rsidRPr="001960A6">
        <w:rPr>
          <w:b/>
          <w:noProof/>
        </w:rPr>
        <w:t>FORM-6)</w:t>
      </w:r>
      <w:bookmarkEnd w:id="92"/>
    </w:p>
    <w:p w14:paraId="59438E55" w14:textId="430D6D3E" w:rsidR="006A69AF" w:rsidRPr="001960A6" w:rsidRDefault="002C4156" w:rsidP="006A69AF">
      <w:pPr>
        <w:pStyle w:val="Heading3"/>
        <w:rPr>
          <w:b/>
          <w:noProof/>
        </w:rPr>
      </w:pPr>
      <w:bookmarkStart w:id="93" w:name="_Toc170722006"/>
      <w:bookmarkStart w:id="94" w:name="_Toc446492610"/>
      <w:r w:rsidRPr="001960A6">
        <w:rPr>
          <w:b/>
          <w:noProof/>
        </w:rPr>
        <w:t xml:space="preserve">Statement on the provision of spare parts for the equipment provided </w:t>
      </w:r>
      <w:r w:rsidR="00A63D36" w:rsidRPr="001960A6">
        <w:rPr>
          <w:b/>
          <w:noProof/>
        </w:rPr>
        <w:t>(</w:t>
      </w:r>
      <w:r w:rsidRPr="001960A6">
        <w:rPr>
          <w:b/>
          <w:noProof/>
        </w:rPr>
        <w:t>FORM</w:t>
      </w:r>
      <w:r w:rsidR="00A63D36" w:rsidRPr="001960A6">
        <w:rPr>
          <w:b/>
          <w:noProof/>
        </w:rPr>
        <w:t>-</w:t>
      </w:r>
      <w:r w:rsidR="00A04B8E" w:rsidRPr="001960A6">
        <w:rPr>
          <w:b/>
          <w:noProof/>
        </w:rPr>
        <w:t>7</w:t>
      </w:r>
      <w:r w:rsidR="00A63D36" w:rsidRPr="001960A6">
        <w:rPr>
          <w:b/>
          <w:noProof/>
        </w:rPr>
        <w:t>)</w:t>
      </w:r>
      <w:bookmarkEnd w:id="93"/>
    </w:p>
    <w:p w14:paraId="1F5897A9" w14:textId="664E69FA" w:rsidR="006A69AF" w:rsidRPr="001960A6" w:rsidRDefault="006A69AF" w:rsidP="006A69AF">
      <w:pPr>
        <w:pStyle w:val="Heading3"/>
        <w:rPr>
          <w:b/>
          <w:noProof/>
        </w:rPr>
      </w:pPr>
      <w:bookmarkStart w:id="95" w:name="_Toc526760458"/>
      <w:bookmarkStart w:id="96" w:name="_Toc170722007"/>
      <w:r w:rsidRPr="001960A6">
        <w:rPr>
          <w:b/>
          <w:noProof/>
        </w:rPr>
        <w:t xml:space="preserve">Statement on software </w:t>
      </w:r>
      <w:r w:rsidR="007D6779" w:rsidRPr="001960A6">
        <w:rPr>
          <w:b/>
          <w:noProof/>
        </w:rPr>
        <w:t xml:space="preserve">and hardware </w:t>
      </w:r>
      <w:r w:rsidRPr="001960A6">
        <w:rPr>
          <w:b/>
          <w:noProof/>
        </w:rPr>
        <w:t>upgrades  (OBR-</w:t>
      </w:r>
      <w:r w:rsidR="00FD0D38" w:rsidRPr="001960A6">
        <w:rPr>
          <w:b/>
          <w:noProof/>
        </w:rPr>
        <w:t>8</w:t>
      </w:r>
      <w:r w:rsidRPr="001960A6">
        <w:rPr>
          <w:b/>
          <w:noProof/>
        </w:rPr>
        <w:t>)</w:t>
      </w:r>
      <w:bookmarkEnd w:id="95"/>
      <w:bookmarkEnd w:id="96"/>
    </w:p>
    <w:p w14:paraId="59EC9222" w14:textId="5F06AC8A" w:rsidR="00503A03" w:rsidRPr="001960A6" w:rsidRDefault="006A69AF" w:rsidP="00503A03">
      <w:pPr>
        <w:pStyle w:val="Heading3"/>
        <w:rPr>
          <w:b/>
          <w:noProof/>
        </w:rPr>
      </w:pPr>
      <w:bookmarkStart w:id="97" w:name="_Toc526760459"/>
      <w:bookmarkStart w:id="98" w:name="_Toc170722008"/>
      <w:r w:rsidRPr="001960A6">
        <w:rPr>
          <w:b/>
          <w:noProof/>
        </w:rPr>
        <w:t>Statement on training the workers of the Contracting Authority (OBR-</w:t>
      </w:r>
      <w:r w:rsidR="00FD0D38" w:rsidRPr="001960A6">
        <w:rPr>
          <w:b/>
          <w:noProof/>
        </w:rPr>
        <w:t>9</w:t>
      </w:r>
      <w:r w:rsidRPr="001960A6">
        <w:rPr>
          <w:b/>
          <w:noProof/>
        </w:rPr>
        <w:t>)</w:t>
      </w:r>
      <w:bookmarkEnd w:id="97"/>
      <w:bookmarkEnd w:id="98"/>
    </w:p>
    <w:p w14:paraId="15566B24" w14:textId="7622AD5C" w:rsidR="00DC5839" w:rsidRPr="001960A6" w:rsidRDefault="002C4156" w:rsidP="00DC5839">
      <w:pPr>
        <w:pStyle w:val="Heading3"/>
        <w:rPr>
          <w:b/>
          <w:noProof/>
        </w:rPr>
      </w:pPr>
      <w:bookmarkStart w:id="99" w:name="_Toc170722009"/>
      <w:r w:rsidRPr="001960A6">
        <w:rPr>
          <w:b/>
          <w:noProof/>
        </w:rPr>
        <w:t xml:space="preserve">Statement of the </w:t>
      </w:r>
      <w:r w:rsidR="00F2412C" w:rsidRPr="001960A6">
        <w:rPr>
          <w:b/>
          <w:noProof/>
        </w:rPr>
        <w:t>Manufacturer o</w:t>
      </w:r>
      <w:r w:rsidR="00FC60B7" w:rsidRPr="001960A6">
        <w:rPr>
          <w:b/>
          <w:noProof/>
        </w:rPr>
        <w:t>r</w:t>
      </w:r>
      <w:r w:rsidR="00F2412C" w:rsidRPr="001960A6">
        <w:rPr>
          <w:b/>
          <w:noProof/>
        </w:rPr>
        <w:t xml:space="preserve"> </w:t>
      </w:r>
      <w:r w:rsidRPr="001960A6">
        <w:rPr>
          <w:b/>
          <w:noProof/>
        </w:rPr>
        <w:t>Principal</w:t>
      </w:r>
      <w:r w:rsidR="00DC5839" w:rsidRPr="001960A6">
        <w:rPr>
          <w:b/>
          <w:noProof/>
        </w:rPr>
        <w:t xml:space="preserve"> (</w:t>
      </w:r>
      <w:r w:rsidR="00F2412C" w:rsidRPr="001960A6">
        <w:rPr>
          <w:b/>
          <w:noProof/>
        </w:rPr>
        <w:t>FORM-</w:t>
      </w:r>
      <w:r w:rsidR="006A69AF" w:rsidRPr="001960A6">
        <w:rPr>
          <w:b/>
          <w:noProof/>
        </w:rPr>
        <w:t>1</w:t>
      </w:r>
      <w:r w:rsidR="00FD0D38" w:rsidRPr="001960A6">
        <w:rPr>
          <w:b/>
          <w:noProof/>
        </w:rPr>
        <w:t>0</w:t>
      </w:r>
      <w:r w:rsidR="00F2412C" w:rsidRPr="001960A6">
        <w:rPr>
          <w:b/>
          <w:noProof/>
        </w:rPr>
        <w:t xml:space="preserve">A or </w:t>
      </w:r>
      <w:r w:rsidRPr="001960A6">
        <w:rPr>
          <w:b/>
          <w:noProof/>
        </w:rPr>
        <w:t>FORM</w:t>
      </w:r>
      <w:r w:rsidR="00DC5839" w:rsidRPr="001960A6">
        <w:rPr>
          <w:b/>
          <w:noProof/>
        </w:rPr>
        <w:t>-</w:t>
      </w:r>
      <w:r w:rsidR="006A69AF" w:rsidRPr="001960A6">
        <w:rPr>
          <w:b/>
          <w:noProof/>
        </w:rPr>
        <w:t>1</w:t>
      </w:r>
      <w:r w:rsidR="00FD0D38" w:rsidRPr="001960A6">
        <w:rPr>
          <w:b/>
          <w:noProof/>
        </w:rPr>
        <w:t>0</w:t>
      </w:r>
      <w:r w:rsidR="00DC5839" w:rsidRPr="001960A6">
        <w:rPr>
          <w:b/>
          <w:noProof/>
        </w:rPr>
        <w:t>B)</w:t>
      </w:r>
      <w:bookmarkEnd w:id="99"/>
    </w:p>
    <w:p w14:paraId="2C491608" w14:textId="0ADF0175" w:rsidR="00527135" w:rsidRPr="001960A6" w:rsidRDefault="00527135" w:rsidP="00527135"/>
    <w:p w14:paraId="27369BE1" w14:textId="135BB56C" w:rsidR="00527135" w:rsidRPr="001960A6" w:rsidRDefault="00527135" w:rsidP="00527135">
      <w:pPr>
        <w:rPr>
          <w:noProof/>
          <w:color w:val="000000"/>
          <w:lang w:val="en-GB"/>
        </w:rPr>
      </w:pPr>
      <w:r w:rsidRPr="001960A6">
        <w:rPr>
          <w:noProof/>
          <w:color w:val="000000"/>
          <w:lang w:val="en-GB"/>
        </w:rPr>
        <w:t>In case the Bidder is not also the manufacturer of the equipment, one of the mentioned statements (FORM-</w:t>
      </w:r>
      <w:r w:rsidR="006A69AF" w:rsidRPr="001960A6">
        <w:rPr>
          <w:noProof/>
          <w:color w:val="000000"/>
          <w:lang w:val="en-GB"/>
        </w:rPr>
        <w:t>1</w:t>
      </w:r>
      <w:r w:rsidR="00FD0D38" w:rsidRPr="001960A6">
        <w:rPr>
          <w:noProof/>
          <w:color w:val="000000"/>
          <w:lang w:val="en-GB"/>
        </w:rPr>
        <w:t>0</w:t>
      </w:r>
      <w:r w:rsidRPr="001960A6">
        <w:rPr>
          <w:noProof/>
          <w:color w:val="000000"/>
          <w:lang w:val="en-GB"/>
        </w:rPr>
        <w:t>A or FORM-</w:t>
      </w:r>
      <w:r w:rsidR="006A69AF" w:rsidRPr="001960A6">
        <w:rPr>
          <w:noProof/>
          <w:color w:val="000000"/>
          <w:lang w:val="en-GB"/>
        </w:rPr>
        <w:t>1</w:t>
      </w:r>
      <w:r w:rsidR="00FD0D38" w:rsidRPr="001960A6">
        <w:rPr>
          <w:noProof/>
          <w:color w:val="000000"/>
          <w:lang w:val="en-GB"/>
        </w:rPr>
        <w:t>0</w:t>
      </w:r>
      <w:r w:rsidRPr="001960A6">
        <w:rPr>
          <w:noProof/>
          <w:color w:val="000000"/>
          <w:lang w:val="en-GB"/>
        </w:rPr>
        <w:t>B) has to be enclosed.</w:t>
      </w:r>
    </w:p>
    <w:p w14:paraId="7506C36D" w14:textId="77777777" w:rsidR="00527135" w:rsidRPr="001960A6" w:rsidRDefault="00527135" w:rsidP="00527135">
      <w:pPr>
        <w:rPr>
          <w:noProof/>
          <w:color w:val="000000"/>
          <w:lang w:val="en-GB"/>
        </w:rPr>
      </w:pPr>
    </w:p>
    <w:p w14:paraId="1F8431BF" w14:textId="77777777" w:rsidR="00527135" w:rsidRPr="001960A6" w:rsidRDefault="00527135" w:rsidP="00527135">
      <w:pPr>
        <w:rPr>
          <w:noProof/>
          <w:color w:val="000000"/>
          <w:lang w:val="en-GB"/>
        </w:rPr>
      </w:pPr>
      <w:r w:rsidRPr="001960A6">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1960A6" w:rsidRDefault="00527135" w:rsidP="00527135">
      <w:pPr>
        <w:tabs>
          <w:tab w:val="left" w:pos="0"/>
        </w:tabs>
        <w:rPr>
          <w:b/>
          <w:noProof/>
          <w:color w:val="000000"/>
          <w:szCs w:val="20"/>
          <w:u w:val="single"/>
          <w:lang w:val="en-GB"/>
        </w:rPr>
      </w:pPr>
    </w:p>
    <w:p w14:paraId="05CC3F7D" w14:textId="77777777" w:rsidR="00527135" w:rsidRPr="001960A6" w:rsidRDefault="00527135" w:rsidP="00527135">
      <w:pPr>
        <w:tabs>
          <w:tab w:val="left" w:pos="0"/>
        </w:tabs>
        <w:rPr>
          <w:noProof/>
          <w:color w:val="000000"/>
          <w:szCs w:val="20"/>
          <w:lang w:val="en-GB"/>
        </w:rPr>
      </w:pPr>
      <w:r w:rsidRPr="001960A6">
        <w:rPr>
          <w:b/>
          <w:noProof/>
          <w:color w:val="000000"/>
          <w:szCs w:val="20"/>
          <w:u w:val="single"/>
          <w:lang w:val="en-GB"/>
        </w:rPr>
        <w:t>This statement is not required for:</w:t>
      </w:r>
      <w:r w:rsidRPr="001960A6">
        <w:rPr>
          <w:noProof/>
          <w:color w:val="000000"/>
          <w:szCs w:val="20"/>
          <w:u w:val="single"/>
          <w:lang w:val="en-GB"/>
        </w:rPr>
        <w:t xml:space="preserve"> installation material, passive equipment and other small equipment</w:t>
      </w:r>
      <w:r w:rsidRPr="001960A6">
        <w:rPr>
          <w:noProof/>
          <w:color w:val="000000"/>
          <w:szCs w:val="20"/>
          <w:lang w:val="en-GB"/>
        </w:rPr>
        <w:t xml:space="preserve">. </w:t>
      </w:r>
    </w:p>
    <w:p w14:paraId="07AC5AE2" w14:textId="77777777" w:rsidR="00527135" w:rsidRPr="001960A6" w:rsidRDefault="00527135" w:rsidP="00527135">
      <w:pPr>
        <w:tabs>
          <w:tab w:val="left" w:pos="0"/>
        </w:tabs>
        <w:rPr>
          <w:noProof/>
          <w:color w:val="000000"/>
          <w:szCs w:val="20"/>
          <w:lang w:val="en-GB"/>
        </w:rPr>
      </w:pPr>
    </w:p>
    <w:p w14:paraId="7A27339D" w14:textId="77777777" w:rsidR="00527135" w:rsidRPr="001960A6" w:rsidRDefault="00527135" w:rsidP="00527135">
      <w:pPr>
        <w:tabs>
          <w:tab w:val="center" w:pos="4536"/>
          <w:tab w:val="right" w:pos="9072"/>
        </w:tabs>
        <w:rPr>
          <w:noProof/>
          <w:color w:val="000000"/>
          <w:szCs w:val="20"/>
          <w:lang w:val="en-GB"/>
        </w:rPr>
      </w:pPr>
      <w:r w:rsidRPr="001960A6">
        <w:rPr>
          <w:rFonts w:cs="Arial"/>
          <w:noProof/>
          <w:lang w:val="en-GB"/>
        </w:rPr>
        <w:t xml:space="preserve">The Contracting Authority </w:t>
      </w:r>
      <w:r w:rsidRPr="001960A6">
        <w:rPr>
          <w:rFonts w:cs="Arial"/>
          <w:noProof/>
          <w:color w:val="222222"/>
          <w:lang w:val="en-GB"/>
        </w:rPr>
        <w:t>reserves the right to ask the Bidder to submit the original of the document</w:t>
      </w:r>
    </w:p>
    <w:p w14:paraId="2847A319" w14:textId="1681E984" w:rsidR="00527135" w:rsidRPr="001960A6" w:rsidRDefault="00527135" w:rsidP="00527135">
      <w:pPr>
        <w:pStyle w:val="BodyText2"/>
        <w:jc w:val="both"/>
        <w:rPr>
          <w:rFonts w:cs="Arial"/>
          <w:b w:val="0"/>
          <w:noProof/>
          <w:lang w:val="en-GB"/>
        </w:rPr>
      </w:pPr>
      <w:r w:rsidRPr="001960A6">
        <w:rPr>
          <w:rFonts w:cs="Arial"/>
          <w:b w:val="0"/>
          <w:noProof/>
          <w:lang w:val="en-GB"/>
        </w:rPr>
        <w:t xml:space="preserve">for verification. </w:t>
      </w:r>
    </w:p>
    <w:p w14:paraId="6037F1B4" w14:textId="300837F9" w:rsidR="00DC5839" w:rsidRPr="001960A6" w:rsidRDefault="002C4156" w:rsidP="00DC5839">
      <w:pPr>
        <w:pStyle w:val="Heading3"/>
        <w:suppressAutoHyphens/>
        <w:rPr>
          <w:b/>
          <w:noProof/>
        </w:rPr>
      </w:pPr>
      <w:bookmarkStart w:id="100" w:name="_Toc170722010"/>
      <w:r w:rsidRPr="001960A6">
        <w:rPr>
          <w:b/>
          <w:noProof/>
        </w:rPr>
        <w:lastRenderedPageBreak/>
        <w:t>Declaration, stating the Bidder shall provide a performance guarantee</w:t>
      </w:r>
      <w:r w:rsidR="00DC5839" w:rsidRPr="001960A6">
        <w:rPr>
          <w:b/>
          <w:noProof/>
        </w:rPr>
        <w:t xml:space="preserve"> (</w:t>
      </w:r>
      <w:r w:rsidRPr="001960A6">
        <w:rPr>
          <w:b/>
          <w:noProof/>
        </w:rPr>
        <w:t>FORM</w:t>
      </w:r>
      <w:r w:rsidR="00DC5839" w:rsidRPr="001960A6">
        <w:rPr>
          <w:b/>
          <w:noProof/>
        </w:rPr>
        <w:t>-</w:t>
      </w:r>
      <w:r w:rsidR="00A04B8E" w:rsidRPr="001960A6">
        <w:rPr>
          <w:b/>
          <w:noProof/>
        </w:rPr>
        <w:t>1</w:t>
      </w:r>
      <w:r w:rsidR="00FD0D38" w:rsidRPr="001960A6">
        <w:rPr>
          <w:b/>
          <w:noProof/>
        </w:rPr>
        <w:t>1</w:t>
      </w:r>
      <w:r w:rsidR="00DC5839" w:rsidRPr="001960A6">
        <w:rPr>
          <w:b/>
          <w:noProof/>
        </w:rPr>
        <w:t>)</w:t>
      </w:r>
      <w:bookmarkEnd w:id="100"/>
    </w:p>
    <w:bookmarkEnd w:id="94"/>
    <w:p w14:paraId="1AE7D772" w14:textId="44C87C98" w:rsidR="00F759F9" w:rsidRPr="001960A6" w:rsidRDefault="00F759F9" w:rsidP="00F759F9">
      <w:pPr>
        <w:rPr>
          <w:noProof/>
          <w:lang w:val="en-GB"/>
        </w:rPr>
      </w:pPr>
      <w:r w:rsidRPr="001960A6">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60A6">
        <w:rPr>
          <w:bCs/>
          <w:noProof/>
          <w:color w:val="000000"/>
          <w:lang w:val="en-GB"/>
        </w:rPr>
        <w:t>10 %</w:t>
      </w:r>
      <w:r w:rsidRPr="001960A6">
        <w:rPr>
          <w:noProof/>
          <w:color w:val="000000"/>
          <w:lang w:val="en-GB"/>
        </w:rPr>
        <w:t xml:space="preserve"> of the contractual value</w:t>
      </w:r>
      <w:r w:rsidRPr="001960A6">
        <w:rPr>
          <w:noProof/>
          <w:lang w:val="en-GB"/>
        </w:rPr>
        <w:t xml:space="preserve"> of the  and will be irrevocable, unconditional and payable at first call, </w:t>
      </w:r>
      <w:r w:rsidR="007771DF" w:rsidRPr="001960A6">
        <w:rPr>
          <w:rFonts w:eastAsia="Calibri" w:cs="Arial"/>
          <w:noProof/>
          <w:szCs w:val="20"/>
          <w:lang w:val="en-GB"/>
        </w:rPr>
        <w:t>10</w:t>
      </w:r>
      <w:r w:rsidR="00D31205" w:rsidRPr="001960A6">
        <w:rPr>
          <w:rFonts w:eastAsia="Calibri" w:cs="Arial"/>
          <w:noProof/>
          <w:szCs w:val="20"/>
          <w:lang w:val="en-GB"/>
        </w:rPr>
        <w:t xml:space="preserve"> months after the date of the contract validity</w:t>
      </w:r>
      <w:r w:rsidR="004174B7" w:rsidRPr="001960A6">
        <w:rPr>
          <w:noProof/>
          <w:lang w:val="en-GB"/>
        </w:rPr>
        <w:t>.</w:t>
      </w:r>
    </w:p>
    <w:p w14:paraId="4B40FB91" w14:textId="77777777" w:rsidR="00F759F9" w:rsidRPr="001960A6" w:rsidRDefault="00F759F9" w:rsidP="00F759F9">
      <w:pPr>
        <w:rPr>
          <w:bCs/>
          <w:noProof/>
          <w:lang w:val="en-GB"/>
        </w:rPr>
      </w:pPr>
    </w:p>
    <w:p w14:paraId="16FFCAA3" w14:textId="77777777" w:rsidR="00F759F9" w:rsidRPr="001960A6" w:rsidRDefault="00F759F9" w:rsidP="00F759F9">
      <w:pPr>
        <w:rPr>
          <w:noProof/>
          <w:lang w:val="en-GB"/>
        </w:rPr>
      </w:pPr>
      <w:r w:rsidRPr="001960A6">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3C655FC2" w:rsidR="006A69AF" w:rsidRPr="001960A6" w:rsidRDefault="000C0621" w:rsidP="006A69AF">
      <w:pPr>
        <w:pStyle w:val="Heading3"/>
        <w:suppressAutoHyphens/>
        <w:rPr>
          <w:b/>
          <w:noProof/>
        </w:rPr>
      </w:pPr>
      <w:bookmarkStart w:id="101" w:name="_Toc170722011"/>
      <w:r w:rsidRPr="001960A6">
        <w:rPr>
          <w:b/>
          <w:noProof/>
        </w:rPr>
        <w:t>Sample of the contract</w:t>
      </w:r>
      <w:r w:rsidR="00F31F7A" w:rsidRPr="001960A6">
        <w:rPr>
          <w:b/>
          <w:noProof/>
        </w:rPr>
        <w:t xml:space="preserve"> (</w:t>
      </w:r>
      <w:r w:rsidRPr="001960A6">
        <w:rPr>
          <w:b/>
          <w:noProof/>
        </w:rPr>
        <w:t>FORM</w:t>
      </w:r>
      <w:r w:rsidR="00F31F7A" w:rsidRPr="001960A6">
        <w:rPr>
          <w:b/>
          <w:noProof/>
        </w:rPr>
        <w:t>-</w:t>
      </w:r>
      <w:r w:rsidR="006A69AF" w:rsidRPr="001960A6">
        <w:rPr>
          <w:b/>
          <w:noProof/>
        </w:rPr>
        <w:t>1</w:t>
      </w:r>
      <w:r w:rsidR="00FD0D38" w:rsidRPr="001960A6">
        <w:rPr>
          <w:b/>
          <w:noProof/>
        </w:rPr>
        <w:t>2</w:t>
      </w:r>
      <w:r w:rsidR="00F31F7A" w:rsidRPr="001960A6">
        <w:rPr>
          <w:b/>
          <w:noProof/>
        </w:rPr>
        <w:t>)</w:t>
      </w:r>
      <w:bookmarkEnd w:id="101"/>
    </w:p>
    <w:p w14:paraId="01A471FD" w14:textId="77777777" w:rsidR="006A69AF" w:rsidRPr="001960A6" w:rsidRDefault="006A69AF" w:rsidP="00EE1DA5">
      <w:pPr>
        <w:rPr>
          <w:rFonts w:cs="Arial"/>
          <w:noProof/>
          <w:color w:val="000000"/>
          <w:lang w:val="en-GB"/>
        </w:rPr>
      </w:pPr>
    </w:p>
    <w:p w14:paraId="76CECA1B" w14:textId="50E1AFA7" w:rsidR="001F7360" w:rsidRPr="001960A6" w:rsidRDefault="000C0621" w:rsidP="00EE1DA5">
      <w:pPr>
        <w:rPr>
          <w:rFonts w:cs="Arial"/>
          <w:noProof/>
          <w:color w:val="000000"/>
          <w:lang w:val="en-GB"/>
        </w:rPr>
      </w:pPr>
      <w:r w:rsidRPr="001960A6">
        <w:rPr>
          <w:rFonts w:cs="Arial"/>
          <w:noProof/>
          <w:color w:val="000000"/>
          <w:lang w:val="en-GB"/>
        </w:rPr>
        <w:t xml:space="preserve">Sample of the Contract, </w:t>
      </w:r>
      <w:r w:rsidRPr="001960A6">
        <w:rPr>
          <w:rFonts w:cs="Arial"/>
          <w:b/>
          <w:noProof/>
          <w:color w:val="000000"/>
          <w:lang w:val="en-GB"/>
        </w:rPr>
        <w:t>wherein each page is to be initialled and stamped</w:t>
      </w:r>
      <w:r w:rsidRPr="001960A6">
        <w:rPr>
          <w:rFonts w:cs="Arial"/>
          <w:noProof/>
          <w:color w:val="000000"/>
          <w:lang w:val="en-GB"/>
        </w:rPr>
        <w:t xml:space="preserve"> by the Bidder's official representative or authorized person. In case of any doubt or misunderstanding, the Slovenian version should be considered final.</w:t>
      </w:r>
    </w:p>
    <w:p w14:paraId="534FD990" w14:textId="56F39E23" w:rsidR="00344D2F" w:rsidRPr="001960A6" w:rsidRDefault="008C02E2" w:rsidP="002E17EC">
      <w:pPr>
        <w:pStyle w:val="Heading3"/>
        <w:tabs>
          <w:tab w:val="clear" w:pos="720"/>
        </w:tabs>
        <w:rPr>
          <w:b/>
          <w:noProof/>
          <w:szCs w:val="20"/>
        </w:rPr>
      </w:pPr>
      <w:bookmarkStart w:id="102" w:name="_toc1958"/>
      <w:bookmarkStart w:id="103" w:name="_Toc170722012"/>
      <w:bookmarkStart w:id="104" w:name="_Toc15030896"/>
      <w:bookmarkStart w:id="105" w:name="_Toc218393808"/>
      <w:bookmarkStart w:id="106" w:name="_Toc224527409"/>
      <w:bookmarkEnd w:id="102"/>
      <w:r w:rsidRPr="001960A6">
        <w:rPr>
          <w:b/>
          <w:noProof/>
          <w:szCs w:val="20"/>
        </w:rPr>
        <w:t>Statement on the forwarding of data in the disclosure of the Bidder`s ownership</w:t>
      </w:r>
      <w:r w:rsidR="00F31F7A" w:rsidRPr="001960A6">
        <w:rPr>
          <w:b/>
          <w:noProof/>
          <w:szCs w:val="20"/>
        </w:rPr>
        <w:t xml:space="preserve"> (</w:t>
      </w:r>
      <w:r w:rsidRPr="001960A6">
        <w:rPr>
          <w:b/>
          <w:noProof/>
          <w:szCs w:val="20"/>
        </w:rPr>
        <w:t>FORM</w:t>
      </w:r>
      <w:r w:rsidR="00F31F7A" w:rsidRPr="001960A6">
        <w:rPr>
          <w:b/>
          <w:noProof/>
          <w:szCs w:val="20"/>
        </w:rPr>
        <w:t>-</w:t>
      </w:r>
      <w:r w:rsidR="00F547F4" w:rsidRPr="001960A6">
        <w:rPr>
          <w:b/>
          <w:noProof/>
          <w:szCs w:val="20"/>
        </w:rPr>
        <w:t>1</w:t>
      </w:r>
      <w:r w:rsidR="00FD0D38" w:rsidRPr="001960A6">
        <w:rPr>
          <w:b/>
          <w:noProof/>
          <w:szCs w:val="20"/>
        </w:rPr>
        <w:t>3</w:t>
      </w:r>
      <w:r w:rsidR="00F31F7A" w:rsidRPr="001960A6">
        <w:rPr>
          <w:b/>
          <w:noProof/>
          <w:szCs w:val="20"/>
        </w:rPr>
        <w:t>)</w:t>
      </w:r>
      <w:bookmarkEnd w:id="103"/>
    </w:p>
    <w:p w14:paraId="718A62F7" w14:textId="77777777" w:rsidR="00B11912" w:rsidRPr="001960A6" w:rsidRDefault="00B11912" w:rsidP="00B11912"/>
    <w:p w14:paraId="429BBA58" w14:textId="77777777" w:rsidR="008C02E2" w:rsidRPr="001960A6" w:rsidRDefault="008C02E2" w:rsidP="008C02E2">
      <w:pPr>
        <w:rPr>
          <w:rFonts w:cs="Arial"/>
          <w:noProof/>
          <w:szCs w:val="20"/>
          <w:lang w:val="en-GB"/>
        </w:rPr>
      </w:pPr>
      <w:r w:rsidRPr="001960A6">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1960A6" w:rsidRDefault="008C02E2" w:rsidP="008C02E2">
      <w:pPr>
        <w:rPr>
          <w:rFonts w:cs="Arial"/>
          <w:noProof/>
          <w:szCs w:val="20"/>
          <w:lang w:val="en-GB"/>
        </w:rPr>
      </w:pPr>
    </w:p>
    <w:p w14:paraId="5E17C8A4" w14:textId="77777777" w:rsidR="008C02E2" w:rsidRPr="001960A6" w:rsidRDefault="008C02E2" w:rsidP="008C02E2">
      <w:pPr>
        <w:rPr>
          <w:rFonts w:cs="Arial"/>
          <w:noProof/>
          <w:szCs w:val="20"/>
          <w:lang w:val="en-GB"/>
        </w:rPr>
      </w:pPr>
      <w:r w:rsidRPr="001960A6">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1960A6" w:rsidRDefault="008C02E2" w:rsidP="008C02E2">
      <w:pPr>
        <w:rPr>
          <w:rFonts w:cs="Arial"/>
          <w:noProof/>
          <w:szCs w:val="20"/>
          <w:lang w:val="en-GB"/>
        </w:rPr>
      </w:pPr>
    </w:p>
    <w:p w14:paraId="314DCC78" w14:textId="77777777" w:rsidR="008C02E2" w:rsidRPr="001960A6" w:rsidRDefault="008C02E2" w:rsidP="008C02E2">
      <w:pPr>
        <w:rPr>
          <w:rFonts w:cs="Arial"/>
          <w:noProof/>
          <w:szCs w:val="20"/>
          <w:lang w:val="en-GB"/>
        </w:rPr>
      </w:pPr>
      <w:r w:rsidRPr="001960A6">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1960A6" w:rsidRDefault="00B11912" w:rsidP="008C02E2">
      <w:pPr>
        <w:rPr>
          <w:rFonts w:cs="Arial"/>
          <w:noProof/>
          <w:szCs w:val="20"/>
          <w:lang w:val="en-GB"/>
        </w:rPr>
      </w:pPr>
    </w:p>
    <w:p w14:paraId="61F9487F" w14:textId="77777777" w:rsidR="008C02E2" w:rsidRPr="001960A6" w:rsidRDefault="008C02E2" w:rsidP="008C02E2">
      <w:pPr>
        <w:rPr>
          <w:rFonts w:cs="Arial"/>
          <w:b/>
          <w:noProof/>
          <w:szCs w:val="20"/>
          <w:lang w:val="en-GB"/>
        </w:rPr>
      </w:pPr>
      <w:r w:rsidRPr="001960A6">
        <w:rPr>
          <w:rFonts w:cs="Arial"/>
          <w:b/>
          <w:noProof/>
          <w:szCs w:val="20"/>
          <w:lang w:val="en-GB"/>
        </w:rPr>
        <w:t>Explanation:</w:t>
      </w:r>
    </w:p>
    <w:p w14:paraId="0C521FA5" w14:textId="30B58EF2" w:rsidR="00FD0D38" w:rsidRPr="001960A6" w:rsidRDefault="008C02E2" w:rsidP="00F477F4">
      <w:pPr>
        <w:rPr>
          <w:rFonts w:cs="Arial"/>
          <w:i/>
          <w:noProof/>
          <w:szCs w:val="20"/>
          <w:lang w:val="en-GB"/>
        </w:rPr>
      </w:pPr>
      <w:r w:rsidRPr="001960A6">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41E556B2" w14:textId="77777777" w:rsidR="00FD0D38" w:rsidRPr="001960A6" w:rsidRDefault="00FD0D38" w:rsidP="00FD0D38">
      <w:pPr>
        <w:pStyle w:val="Heading3"/>
        <w:tabs>
          <w:tab w:val="clear" w:pos="720"/>
        </w:tabs>
        <w:rPr>
          <w:b/>
        </w:rPr>
      </w:pPr>
      <w:bookmarkStart w:id="107" w:name="_Toc74725926"/>
      <w:bookmarkStart w:id="108" w:name="_Toc136251071"/>
      <w:bookmarkStart w:id="109" w:name="_Toc170722013"/>
      <w:r w:rsidRPr="001960A6">
        <w:rPr>
          <w:b/>
        </w:rPr>
        <w:t>ESPD Form</w:t>
      </w:r>
      <w:bookmarkEnd w:id="107"/>
      <w:bookmarkEnd w:id="108"/>
      <w:bookmarkEnd w:id="109"/>
    </w:p>
    <w:p w14:paraId="163BCED9" w14:textId="77777777" w:rsidR="00FD0D38" w:rsidRPr="001960A6" w:rsidRDefault="00FD0D38" w:rsidP="00FD0D38">
      <w:pPr>
        <w:rPr>
          <w:noProof/>
        </w:rPr>
      </w:pPr>
    </w:p>
    <w:p w14:paraId="0F7B08B1" w14:textId="77777777" w:rsidR="00FD0D38" w:rsidRPr="001960A6" w:rsidRDefault="00FD0D38" w:rsidP="00FD0D38">
      <w:pPr>
        <w:rPr>
          <w:rFonts w:cs="Arial"/>
          <w:noProof/>
          <w:lang w:bidi="en-GB"/>
        </w:rPr>
      </w:pPr>
      <w:r w:rsidRPr="001960A6">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7E092811" w14:textId="77777777" w:rsidR="00FD0D38" w:rsidRPr="001960A6" w:rsidRDefault="00FD0D38" w:rsidP="00FD0D38">
      <w:pPr>
        <w:rPr>
          <w:rFonts w:cs="Arial"/>
          <w:noProof/>
          <w:lang w:bidi="en-GB"/>
        </w:rPr>
      </w:pPr>
    </w:p>
    <w:p w14:paraId="4053161A" w14:textId="77777777" w:rsidR="00FD0D38" w:rsidRPr="001960A6" w:rsidRDefault="00FD0D38" w:rsidP="00FD0D38">
      <w:pPr>
        <w:rPr>
          <w:rFonts w:cs="Arial"/>
          <w:noProof/>
          <w:szCs w:val="20"/>
        </w:rPr>
      </w:pPr>
      <w:r w:rsidRPr="001960A6">
        <w:rPr>
          <w:noProof/>
        </w:rPr>
        <w:t>The statements in the ESPD and/or documents presented by the Economic operator must be valid.</w:t>
      </w:r>
    </w:p>
    <w:p w14:paraId="4E83BC16" w14:textId="77777777" w:rsidR="00FD0D38" w:rsidRPr="001960A6" w:rsidRDefault="00FD0D38" w:rsidP="00FD0D38">
      <w:pPr>
        <w:rPr>
          <w:rFonts w:cs="Arial"/>
          <w:noProof/>
          <w:lang w:bidi="en-GB"/>
        </w:rPr>
      </w:pPr>
    </w:p>
    <w:p w14:paraId="2ED36D43" w14:textId="77777777" w:rsidR="00FD0D38" w:rsidRPr="001960A6" w:rsidRDefault="00FD0D38" w:rsidP="00FD0D38">
      <w:pPr>
        <w:rPr>
          <w:noProof/>
        </w:rPr>
      </w:pPr>
      <w:r w:rsidRPr="001960A6">
        <w:rPr>
          <w:noProof/>
        </w:rPr>
        <w:t xml:space="preserve">The Economic Operator imports the Contracting Authoritie's ESPD form (XML file) </w:t>
      </w:r>
      <w:r w:rsidRPr="001960A6">
        <w:rPr>
          <w:b/>
          <w:noProof/>
          <w:lang w:bidi="en-GB"/>
        </w:rPr>
        <w:t>from</w:t>
      </w:r>
      <w:r w:rsidRPr="001960A6">
        <w:rPr>
          <w:b/>
          <w:noProof/>
          <w:szCs w:val="20"/>
          <w:lang w:bidi="en-GB"/>
        </w:rPr>
        <w:t xml:space="preserve"> the web</w:t>
      </w:r>
      <w:r w:rsidRPr="001960A6">
        <w:rPr>
          <w:noProof/>
          <w:szCs w:val="20"/>
          <w:lang w:bidi="en-GB"/>
        </w:rPr>
        <w:t xml:space="preserve"> side:</w:t>
      </w:r>
    </w:p>
    <w:p w14:paraId="001371F2" w14:textId="77777777" w:rsidR="00FD0D38" w:rsidRPr="001960A6" w:rsidRDefault="00B615F8" w:rsidP="00FD0D38">
      <w:pPr>
        <w:rPr>
          <w:noProof/>
        </w:rPr>
      </w:pPr>
      <w:hyperlink r:id="rId23" w:history="1">
        <w:r w:rsidR="00FD0D38" w:rsidRPr="001960A6">
          <w:rPr>
            <w:rStyle w:val="Hyperlink"/>
          </w:rPr>
          <w:t>https://ejn.gov.si/espd/</w:t>
        </w:r>
      </w:hyperlink>
      <w:r w:rsidR="00FD0D38" w:rsidRPr="001960A6">
        <w:t xml:space="preserve"> </w:t>
      </w:r>
      <w:r w:rsidR="00FD0D38" w:rsidRPr="001960A6">
        <w:rPr>
          <w:noProof/>
        </w:rPr>
        <w:t>and enters all required data directly into this form.</w:t>
      </w:r>
    </w:p>
    <w:p w14:paraId="0506F2C9" w14:textId="77777777" w:rsidR="00FD0D38" w:rsidRPr="001960A6" w:rsidRDefault="00FD0D38" w:rsidP="00FD0D38">
      <w:pPr>
        <w:rPr>
          <w:noProof/>
        </w:rPr>
      </w:pPr>
    </w:p>
    <w:p w14:paraId="769CC064" w14:textId="77777777" w:rsidR="00FD0D38" w:rsidRPr="001960A6" w:rsidRDefault="00FD0D38" w:rsidP="00FD0D38">
      <w:pPr>
        <w:rPr>
          <w:noProof/>
        </w:rPr>
      </w:pPr>
      <w:r w:rsidRPr="001960A6">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68DACBC" w14:textId="77777777" w:rsidR="00FD0D38" w:rsidRPr="001960A6" w:rsidRDefault="00FD0D38" w:rsidP="00FD0D38">
      <w:pPr>
        <w:rPr>
          <w:noProof/>
        </w:rPr>
      </w:pPr>
    </w:p>
    <w:p w14:paraId="3428B264" w14:textId="77777777" w:rsidR="00FD0D38" w:rsidRPr="001960A6" w:rsidRDefault="00FD0D38" w:rsidP="00FD0D38">
      <w:pPr>
        <w:rPr>
          <w:noProof/>
        </w:rPr>
      </w:pPr>
      <w:bookmarkStart w:id="110" w:name="_Toc466382905"/>
      <w:bookmarkStart w:id="111" w:name="_Toc466382906"/>
      <w:bookmarkEnd w:id="110"/>
      <w:bookmarkEnd w:id="111"/>
      <w:r w:rsidRPr="001960A6">
        <w:rPr>
          <w:noProof/>
        </w:rPr>
        <w:t xml:space="preserve">A Bidder submitting a bid in the e-JN system uploads their own ESPD into the section “ESPD –Bidder” and the ESPDs of other participants into the section “ESPD – Other participants”. </w:t>
      </w:r>
    </w:p>
    <w:p w14:paraId="1850772E" w14:textId="77777777" w:rsidR="00FD0D38" w:rsidRPr="001960A6" w:rsidRDefault="00FD0D38" w:rsidP="00FD0D38">
      <w:pPr>
        <w:rPr>
          <w:noProof/>
        </w:rPr>
      </w:pPr>
    </w:p>
    <w:p w14:paraId="61F8D2CF" w14:textId="77777777" w:rsidR="00FD0D38" w:rsidRPr="001960A6" w:rsidRDefault="00FD0D38" w:rsidP="00FD0D38">
      <w:pPr>
        <w:rPr>
          <w:noProof/>
        </w:rPr>
      </w:pPr>
      <w:r w:rsidRPr="001960A6">
        <w:rPr>
          <w:noProof/>
        </w:rPr>
        <w:t xml:space="preserve">A bidder submitting a bid in the e-JN system uploads an electronically signed ESPD as an .xml file or an unsigned ESPD as .xml file, </w:t>
      </w:r>
      <w:bookmarkStart w:id="112" w:name="_Hlk531606225"/>
      <w:r w:rsidRPr="001960A6">
        <w:rPr>
          <w:noProof/>
        </w:rPr>
        <w:t>where pursuant to the General terms and conditions of use of the e-JN information system, in the latter case the document is considered a submitted legally binding document with the same validity as a signed document</w:t>
      </w:r>
      <w:bookmarkEnd w:id="112"/>
      <w:r w:rsidRPr="001960A6">
        <w:rPr>
          <w:noProof/>
        </w:rPr>
        <w:t>.</w:t>
      </w:r>
    </w:p>
    <w:p w14:paraId="21BC4AC2" w14:textId="77777777" w:rsidR="00FD0D38" w:rsidRPr="001960A6" w:rsidRDefault="00FD0D38" w:rsidP="00FD0D38">
      <w:pPr>
        <w:rPr>
          <w:noProof/>
        </w:rPr>
      </w:pPr>
    </w:p>
    <w:p w14:paraId="6EB35F32" w14:textId="40399D46" w:rsidR="00FD0D38" w:rsidRPr="001960A6" w:rsidRDefault="00FD0D38" w:rsidP="00F477F4">
      <w:pPr>
        <w:rPr>
          <w:noProof/>
        </w:rPr>
      </w:pPr>
      <w:r w:rsidRPr="001960A6">
        <w:rPr>
          <w:noProof/>
        </w:rPr>
        <w:t>For other participants the Bidder uploads the ESPD forms under the section "ESPD - Other Participants« in a .pdf file or electronically signed ESPD as an .xml file.</w:t>
      </w:r>
    </w:p>
    <w:p w14:paraId="7646C50A" w14:textId="77777777" w:rsidR="00A014F1" w:rsidRPr="001960A6" w:rsidRDefault="00A014F1" w:rsidP="00A014F1">
      <w:pPr>
        <w:pStyle w:val="Heading3"/>
        <w:tabs>
          <w:tab w:val="clear" w:pos="720"/>
        </w:tabs>
        <w:rPr>
          <w:b/>
          <w:noProof/>
        </w:rPr>
      </w:pPr>
      <w:bookmarkStart w:id="113" w:name="_Toc528657153"/>
      <w:bookmarkStart w:id="114" w:name="_Toc170722014"/>
      <w:r w:rsidRPr="001960A6">
        <w:rPr>
          <w:b/>
          <w:noProof/>
        </w:rPr>
        <w:t>Technical documentation</w:t>
      </w:r>
      <w:bookmarkEnd w:id="113"/>
      <w:bookmarkEnd w:id="114"/>
    </w:p>
    <w:p w14:paraId="322489C3" w14:textId="77777777" w:rsidR="00172714" w:rsidRPr="001960A6" w:rsidRDefault="00172714" w:rsidP="00172714"/>
    <w:p w14:paraId="14020932" w14:textId="01BEF5E8" w:rsidR="00A014F1" w:rsidRPr="001960A6" w:rsidRDefault="00A014F1" w:rsidP="00A014F1">
      <w:pPr>
        <w:rPr>
          <w:rFonts w:cs="Arial"/>
          <w:bCs/>
          <w:szCs w:val="20"/>
        </w:rPr>
      </w:pPr>
      <w:r w:rsidRPr="001960A6">
        <w:rPr>
          <w:rFonts w:cs="Arial"/>
          <w:szCs w:val="20"/>
        </w:rPr>
        <w:t xml:space="preserve">The </w:t>
      </w:r>
      <w:proofErr w:type="spellStart"/>
      <w:r w:rsidRPr="001960A6">
        <w:rPr>
          <w:rFonts w:cs="Arial"/>
          <w:szCs w:val="20"/>
        </w:rPr>
        <w:t>Bidder</w:t>
      </w:r>
      <w:proofErr w:type="spellEnd"/>
      <w:r w:rsidRPr="001960A6">
        <w:rPr>
          <w:rFonts w:cs="Arial"/>
          <w:szCs w:val="20"/>
        </w:rPr>
        <w:t xml:space="preserve"> </w:t>
      </w:r>
      <w:proofErr w:type="spellStart"/>
      <w:r w:rsidRPr="001960A6">
        <w:rPr>
          <w:rFonts w:cs="Arial"/>
          <w:szCs w:val="20"/>
        </w:rPr>
        <w:t>must</w:t>
      </w:r>
      <w:proofErr w:type="spellEnd"/>
      <w:r w:rsidRPr="001960A6">
        <w:rPr>
          <w:rFonts w:cs="Arial"/>
          <w:szCs w:val="20"/>
        </w:rPr>
        <w:t xml:space="preserve"> </w:t>
      </w:r>
      <w:proofErr w:type="spellStart"/>
      <w:r w:rsidRPr="001960A6">
        <w:rPr>
          <w:rFonts w:cs="Arial"/>
          <w:szCs w:val="20"/>
        </w:rPr>
        <w:t>enclose</w:t>
      </w:r>
      <w:proofErr w:type="spellEnd"/>
      <w:r w:rsidRPr="001960A6">
        <w:rPr>
          <w:rFonts w:cs="Arial"/>
          <w:szCs w:val="20"/>
        </w:rPr>
        <w:t xml:space="preserve"> </w:t>
      </w:r>
      <w:proofErr w:type="spellStart"/>
      <w:r w:rsidRPr="001960A6">
        <w:rPr>
          <w:rFonts w:cs="Arial"/>
          <w:szCs w:val="20"/>
        </w:rPr>
        <w:t>all</w:t>
      </w:r>
      <w:proofErr w:type="spellEnd"/>
      <w:r w:rsidRPr="001960A6">
        <w:rPr>
          <w:rFonts w:cs="Arial"/>
          <w:szCs w:val="20"/>
        </w:rPr>
        <w:t xml:space="preserve"> </w:t>
      </w:r>
      <w:proofErr w:type="spellStart"/>
      <w:r w:rsidRPr="001960A6">
        <w:rPr>
          <w:rFonts w:cs="Arial"/>
          <w:szCs w:val="20"/>
        </w:rPr>
        <w:t>relevant</w:t>
      </w:r>
      <w:proofErr w:type="spellEnd"/>
      <w:r w:rsidRPr="001960A6">
        <w:rPr>
          <w:rFonts w:cs="Arial"/>
          <w:szCs w:val="20"/>
        </w:rPr>
        <w:t xml:space="preserve"> </w:t>
      </w:r>
      <w:proofErr w:type="spellStart"/>
      <w:r w:rsidRPr="001960A6">
        <w:rPr>
          <w:rFonts w:cs="Arial"/>
          <w:szCs w:val="20"/>
        </w:rPr>
        <w:t>documentation</w:t>
      </w:r>
      <w:proofErr w:type="spellEnd"/>
      <w:r w:rsidRPr="001960A6">
        <w:rPr>
          <w:rFonts w:cs="Arial"/>
          <w:szCs w:val="20"/>
        </w:rPr>
        <w:t xml:space="preserve">, </w:t>
      </w:r>
      <w:proofErr w:type="spellStart"/>
      <w:r w:rsidRPr="001960A6">
        <w:rPr>
          <w:rFonts w:cs="Arial"/>
          <w:szCs w:val="20"/>
        </w:rPr>
        <w:t>wherein</w:t>
      </w:r>
      <w:proofErr w:type="spellEnd"/>
      <w:r w:rsidRPr="001960A6">
        <w:rPr>
          <w:rFonts w:cs="Arial"/>
          <w:szCs w:val="20"/>
        </w:rPr>
        <w:t xml:space="preserve"> it </w:t>
      </w:r>
      <w:proofErr w:type="spellStart"/>
      <w:r w:rsidRPr="001960A6">
        <w:rPr>
          <w:rFonts w:cs="Arial"/>
          <w:szCs w:val="20"/>
        </w:rPr>
        <w:t>must</w:t>
      </w:r>
      <w:proofErr w:type="spellEnd"/>
      <w:r w:rsidRPr="001960A6">
        <w:rPr>
          <w:rFonts w:cs="Arial"/>
          <w:szCs w:val="20"/>
        </w:rPr>
        <w:t xml:space="preserve"> be </w:t>
      </w:r>
      <w:proofErr w:type="spellStart"/>
      <w:r w:rsidRPr="001960A6">
        <w:rPr>
          <w:rFonts w:cs="Arial"/>
          <w:szCs w:val="20"/>
        </w:rPr>
        <w:t>unambiguously</w:t>
      </w:r>
      <w:proofErr w:type="spellEnd"/>
      <w:r w:rsidRPr="001960A6">
        <w:rPr>
          <w:rFonts w:cs="Arial"/>
          <w:szCs w:val="20"/>
        </w:rPr>
        <w:t xml:space="preserve"> </w:t>
      </w:r>
      <w:proofErr w:type="spellStart"/>
      <w:r w:rsidRPr="001960A6">
        <w:rPr>
          <w:rFonts w:cs="Arial"/>
          <w:szCs w:val="20"/>
        </w:rPr>
        <w:t>evident</w:t>
      </w:r>
      <w:proofErr w:type="spellEnd"/>
      <w:r w:rsidRPr="001960A6">
        <w:rPr>
          <w:rFonts w:cs="Arial"/>
          <w:szCs w:val="20"/>
        </w:rPr>
        <w:t xml:space="preserve"> </w:t>
      </w:r>
      <w:proofErr w:type="spellStart"/>
      <w:r w:rsidRPr="001960A6">
        <w:rPr>
          <w:rFonts w:cs="Arial"/>
          <w:szCs w:val="20"/>
        </w:rPr>
        <w:t>that</w:t>
      </w:r>
      <w:proofErr w:type="spellEnd"/>
      <w:r w:rsidRPr="001960A6">
        <w:rPr>
          <w:rFonts w:cs="Arial"/>
          <w:szCs w:val="20"/>
        </w:rPr>
        <w:t xml:space="preserve"> the </w:t>
      </w:r>
      <w:proofErr w:type="spellStart"/>
      <w:r w:rsidRPr="001960A6">
        <w:rPr>
          <w:rFonts w:cs="Arial"/>
          <w:szCs w:val="20"/>
        </w:rPr>
        <w:t>bidden</w:t>
      </w:r>
      <w:proofErr w:type="spellEnd"/>
      <w:r w:rsidRPr="001960A6">
        <w:rPr>
          <w:rFonts w:cs="Arial"/>
          <w:szCs w:val="20"/>
        </w:rPr>
        <w:t xml:space="preserve"> </w:t>
      </w:r>
      <w:proofErr w:type="spellStart"/>
      <w:r w:rsidRPr="001960A6">
        <w:rPr>
          <w:rFonts w:cs="Arial"/>
          <w:szCs w:val="20"/>
        </w:rPr>
        <w:t>equipment</w:t>
      </w:r>
      <w:proofErr w:type="spellEnd"/>
      <w:r w:rsidRPr="001960A6">
        <w:rPr>
          <w:rFonts w:cs="Arial"/>
          <w:szCs w:val="20"/>
        </w:rPr>
        <w:t xml:space="preserve"> </w:t>
      </w:r>
      <w:proofErr w:type="spellStart"/>
      <w:r w:rsidRPr="001960A6">
        <w:rPr>
          <w:rFonts w:cs="Arial"/>
          <w:b/>
          <w:szCs w:val="20"/>
        </w:rPr>
        <w:t>fulfils</w:t>
      </w:r>
      <w:proofErr w:type="spellEnd"/>
      <w:r w:rsidRPr="001960A6">
        <w:rPr>
          <w:rFonts w:cs="Arial"/>
          <w:b/>
          <w:szCs w:val="20"/>
        </w:rPr>
        <w:t xml:space="preserve"> </w:t>
      </w:r>
      <w:proofErr w:type="spellStart"/>
      <w:r w:rsidRPr="001960A6">
        <w:rPr>
          <w:rFonts w:cs="Arial"/>
          <w:b/>
          <w:szCs w:val="20"/>
        </w:rPr>
        <w:t>all</w:t>
      </w:r>
      <w:proofErr w:type="spellEnd"/>
      <w:r w:rsidRPr="001960A6">
        <w:rPr>
          <w:rFonts w:cs="Arial"/>
          <w:b/>
          <w:szCs w:val="20"/>
        </w:rPr>
        <w:t xml:space="preserve"> the </w:t>
      </w:r>
      <w:proofErr w:type="spellStart"/>
      <w:r w:rsidRPr="001960A6">
        <w:rPr>
          <w:rFonts w:cs="Arial"/>
          <w:b/>
          <w:szCs w:val="20"/>
        </w:rPr>
        <w:t>technical</w:t>
      </w:r>
      <w:proofErr w:type="spellEnd"/>
      <w:r w:rsidRPr="001960A6">
        <w:rPr>
          <w:rFonts w:cs="Arial"/>
          <w:b/>
          <w:szCs w:val="20"/>
        </w:rPr>
        <w:t xml:space="preserve"> </w:t>
      </w:r>
      <w:proofErr w:type="spellStart"/>
      <w:r w:rsidRPr="001960A6">
        <w:rPr>
          <w:rFonts w:cs="Arial"/>
          <w:b/>
          <w:szCs w:val="20"/>
        </w:rPr>
        <w:t>requirements</w:t>
      </w:r>
      <w:proofErr w:type="spellEnd"/>
      <w:r w:rsidRPr="001960A6">
        <w:rPr>
          <w:rFonts w:cs="Arial"/>
          <w:b/>
          <w:szCs w:val="20"/>
        </w:rPr>
        <w:t xml:space="preserve"> and </w:t>
      </w:r>
      <w:proofErr w:type="spellStart"/>
      <w:r w:rsidRPr="001960A6">
        <w:rPr>
          <w:rFonts w:cs="Arial"/>
          <w:b/>
          <w:szCs w:val="20"/>
        </w:rPr>
        <w:t>conditions</w:t>
      </w:r>
      <w:proofErr w:type="spellEnd"/>
      <w:r w:rsidR="00503A03" w:rsidRPr="001960A6">
        <w:rPr>
          <w:rFonts w:cs="Arial"/>
          <w:b/>
          <w:szCs w:val="20"/>
        </w:rPr>
        <w:t xml:space="preserve"> </w:t>
      </w:r>
      <w:proofErr w:type="spellStart"/>
      <w:r w:rsidR="00503A03" w:rsidRPr="001960A6">
        <w:rPr>
          <w:rFonts w:cs="Arial"/>
          <w:bCs/>
          <w:szCs w:val="20"/>
        </w:rPr>
        <w:t>mentioned</w:t>
      </w:r>
      <w:proofErr w:type="spellEnd"/>
      <w:r w:rsidR="00503A03" w:rsidRPr="001960A6">
        <w:rPr>
          <w:rFonts w:cs="Arial"/>
          <w:bCs/>
          <w:szCs w:val="20"/>
        </w:rPr>
        <w:t xml:space="preserve"> in the </w:t>
      </w:r>
      <w:proofErr w:type="spellStart"/>
      <w:r w:rsidR="00503A03" w:rsidRPr="001960A6">
        <w:rPr>
          <w:rFonts w:cs="Arial"/>
          <w:bCs/>
          <w:szCs w:val="20"/>
        </w:rPr>
        <w:t>section</w:t>
      </w:r>
      <w:proofErr w:type="spellEnd"/>
      <w:r w:rsidR="00503A03" w:rsidRPr="001960A6">
        <w:rPr>
          <w:rFonts w:cs="Arial"/>
          <w:bCs/>
          <w:szCs w:val="20"/>
        </w:rPr>
        <w:t xml:space="preserve"> 3 </w:t>
      </w:r>
      <w:proofErr w:type="spellStart"/>
      <w:r w:rsidR="00503A03" w:rsidRPr="001960A6">
        <w:rPr>
          <w:rFonts w:cs="Arial"/>
          <w:bCs/>
          <w:szCs w:val="20"/>
        </w:rPr>
        <w:t>of</w:t>
      </w:r>
      <w:proofErr w:type="spellEnd"/>
      <w:r w:rsidR="00503A03" w:rsidRPr="001960A6">
        <w:rPr>
          <w:rFonts w:cs="Arial"/>
          <w:bCs/>
          <w:szCs w:val="20"/>
        </w:rPr>
        <w:t xml:space="preserve"> </w:t>
      </w:r>
      <w:proofErr w:type="spellStart"/>
      <w:r w:rsidR="00503A03" w:rsidRPr="001960A6">
        <w:rPr>
          <w:rFonts w:cs="Arial"/>
          <w:bCs/>
          <w:szCs w:val="20"/>
        </w:rPr>
        <w:t>this</w:t>
      </w:r>
      <w:proofErr w:type="spellEnd"/>
      <w:r w:rsidR="00503A03" w:rsidRPr="001960A6">
        <w:rPr>
          <w:rFonts w:cs="Arial"/>
          <w:bCs/>
          <w:szCs w:val="20"/>
        </w:rPr>
        <w:t xml:space="preserve"> </w:t>
      </w:r>
      <w:proofErr w:type="spellStart"/>
      <w:r w:rsidR="00503A03" w:rsidRPr="001960A6">
        <w:rPr>
          <w:rFonts w:cs="Arial"/>
          <w:bCs/>
          <w:szCs w:val="20"/>
        </w:rPr>
        <w:t>Public</w:t>
      </w:r>
      <w:proofErr w:type="spellEnd"/>
      <w:r w:rsidR="00503A03" w:rsidRPr="001960A6">
        <w:rPr>
          <w:rFonts w:cs="Arial"/>
          <w:bCs/>
          <w:szCs w:val="20"/>
        </w:rPr>
        <w:t xml:space="preserve"> </w:t>
      </w:r>
      <w:proofErr w:type="spellStart"/>
      <w:r w:rsidR="00503A03" w:rsidRPr="001960A6">
        <w:rPr>
          <w:rFonts w:cs="Arial"/>
          <w:bCs/>
          <w:szCs w:val="20"/>
        </w:rPr>
        <w:t>Procurement</w:t>
      </w:r>
      <w:proofErr w:type="spellEnd"/>
      <w:r w:rsidR="00503A03" w:rsidRPr="001960A6">
        <w:rPr>
          <w:rFonts w:cs="Arial"/>
          <w:bCs/>
          <w:szCs w:val="20"/>
        </w:rPr>
        <w:t xml:space="preserve"> </w:t>
      </w:r>
      <w:proofErr w:type="spellStart"/>
      <w:r w:rsidR="00503A03" w:rsidRPr="001960A6">
        <w:rPr>
          <w:rFonts w:cs="Arial"/>
          <w:bCs/>
          <w:szCs w:val="20"/>
        </w:rPr>
        <w:t>Documentation</w:t>
      </w:r>
      <w:proofErr w:type="spellEnd"/>
      <w:r w:rsidR="00192537" w:rsidRPr="001960A6">
        <w:rPr>
          <w:rFonts w:cs="Arial"/>
          <w:bCs/>
          <w:szCs w:val="20"/>
        </w:rPr>
        <w:t xml:space="preserve"> and in the separate </w:t>
      </w:r>
      <w:proofErr w:type="spellStart"/>
      <w:r w:rsidR="00192537" w:rsidRPr="001960A6">
        <w:rPr>
          <w:rFonts w:cs="Arial"/>
          <w:bCs/>
          <w:szCs w:val="20"/>
        </w:rPr>
        <w:t>Technical</w:t>
      </w:r>
      <w:proofErr w:type="spellEnd"/>
      <w:r w:rsidR="00192537" w:rsidRPr="001960A6">
        <w:rPr>
          <w:rFonts w:cs="Arial"/>
          <w:bCs/>
          <w:szCs w:val="20"/>
        </w:rPr>
        <w:t xml:space="preserve"> </w:t>
      </w:r>
      <w:proofErr w:type="spellStart"/>
      <w:r w:rsidR="00192537" w:rsidRPr="001960A6">
        <w:rPr>
          <w:rFonts w:cs="Arial"/>
          <w:bCs/>
          <w:szCs w:val="20"/>
        </w:rPr>
        <w:t>Specifications</w:t>
      </w:r>
      <w:proofErr w:type="spellEnd"/>
      <w:r w:rsidR="00192537" w:rsidRPr="001960A6">
        <w:rPr>
          <w:rFonts w:cs="Arial"/>
          <w:bCs/>
          <w:szCs w:val="20"/>
        </w:rPr>
        <w:t xml:space="preserve"> </w:t>
      </w:r>
      <w:r w:rsidR="00D353CF" w:rsidRPr="001960A6">
        <w:rPr>
          <w:rFonts w:cs="Arial"/>
          <w:bCs/>
          <w:szCs w:val="20"/>
        </w:rPr>
        <w:t xml:space="preserve">for DAB </w:t>
      </w:r>
      <w:proofErr w:type="spellStart"/>
      <w:r w:rsidR="00D353CF" w:rsidRPr="001960A6">
        <w:rPr>
          <w:rFonts w:cs="Arial"/>
          <w:bCs/>
          <w:szCs w:val="20"/>
        </w:rPr>
        <w:t>transmitters</w:t>
      </w:r>
      <w:proofErr w:type="spellEnd"/>
      <w:r w:rsidR="00192537" w:rsidRPr="001960A6">
        <w:rPr>
          <w:rFonts w:cs="Arial"/>
          <w:bCs/>
          <w:szCs w:val="20"/>
        </w:rPr>
        <w:t>.</w:t>
      </w:r>
    </w:p>
    <w:p w14:paraId="39AD1947" w14:textId="77777777" w:rsidR="00192537" w:rsidRPr="001960A6" w:rsidRDefault="00192537" w:rsidP="00A014F1">
      <w:pPr>
        <w:rPr>
          <w:rFonts w:cs="Arial"/>
          <w:bCs/>
          <w:szCs w:val="20"/>
        </w:rPr>
      </w:pPr>
    </w:p>
    <w:p w14:paraId="44F6216E" w14:textId="77777777" w:rsidR="00FD0D38" w:rsidRPr="001960A6" w:rsidRDefault="00FD0D38" w:rsidP="00FD0D38">
      <w:pPr>
        <w:pStyle w:val="Heading2"/>
        <w:rPr>
          <w:b/>
          <w:noProof/>
        </w:rPr>
      </w:pPr>
      <w:bookmarkStart w:id="115" w:name="_Toc74725939"/>
      <w:bookmarkStart w:id="116" w:name="_Toc136251073"/>
      <w:bookmarkStart w:id="117" w:name="_Toc170722015"/>
      <w:r w:rsidRPr="001960A6">
        <w:rPr>
          <w:b/>
          <w:noProof/>
        </w:rPr>
        <w:t>Verification of capability and conditions for participation</w:t>
      </w:r>
      <w:bookmarkEnd w:id="115"/>
      <w:bookmarkEnd w:id="116"/>
      <w:bookmarkEnd w:id="117"/>
    </w:p>
    <w:p w14:paraId="316D4850" w14:textId="77777777" w:rsidR="00FD0D38" w:rsidRPr="001960A6" w:rsidRDefault="00FD0D38" w:rsidP="00FD0D38">
      <w:pPr>
        <w:rPr>
          <w:rFonts w:cs="Arial"/>
          <w:noProof/>
          <w:lang w:bidi="en-GB"/>
        </w:rPr>
      </w:pPr>
      <w:r w:rsidRPr="001960A6">
        <w:rPr>
          <w:rFonts w:cs="Arial"/>
          <w:noProof/>
          <w:lang w:bidi="en-GB"/>
        </w:rPr>
        <w:t xml:space="preserve">The Bidders confirm the fulfilment of conditions by submitting the fulfilled and signed ESPD Form. </w:t>
      </w:r>
    </w:p>
    <w:p w14:paraId="487BE640" w14:textId="77777777" w:rsidR="00FD0D38" w:rsidRPr="001960A6" w:rsidRDefault="00FD0D38" w:rsidP="00FD0D38">
      <w:pPr>
        <w:rPr>
          <w:rFonts w:cs="Arial"/>
          <w:noProof/>
          <w:lang w:bidi="en-GB"/>
        </w:rPr>
      </w:pPr>
    </w:p>
    <w:p w14:paraId="433B2538" w14:textId="30E4EC56" w:rsidR="00FD0D38" w:rsidRPr="001960A6" w:rsidRDefault="00FD0D38" w:rsidP="00FD0D38">
      <w:pPr>
        <w:rPr>
          <w:rFonts w:cs="Arial"/>
          <w:noProof/>
        </w:rPr>
      </w:pPr>
      <w:r w:rsidRPr="001960A6">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1960A6">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1960A6">
        <w:rPr>
          <w:rFonts w:cs="Arial"/>
          <w:noProof/>
          <w:lang w:bidi="en-GB"/>
        </w:rPr>
        <w:t xml:space="preserve">verify whether there are grounds for exclusion of the Bidder and whether </w:t>
      </w:r>
      <w:r w:rsidRPr="001960A6">
        <w:rPr>
          <w:rFonts w:cs="Arial"/>
          <w:noProof/>
          <w:color w:val="222222"/>
        </w:rPr>
        <w:t xml:space="preserve">the conditions for its participations are fulfilled. For this purpose the Contracting Authority shall require from the Bidder </w:t>
      </w:r>
      <w:r w:rsidRPr="001960A6">
        <w:rPr>
          <w:rStyle w:val="shorttext"/>
          <w:rFonts w:cs="Arial"/>
          <w:noProof/>
          <w:color w:val="222222"/>
        </w:rPr>
        <w:t>appropriate evidence,</w:t>
      </w:r>
      <w:r w:rsidRPr="001960A6">
        <w:rPr>
          <w:rFonts w:cs="Arial"/>
          <w:noProof/>
          <w:color w:val="222222"/>
        </w:rPr>
        <w:t xml:space="preserve"> according to the </w:t>
      </w:r>
      <w:r w:rsidRPr="001960A6">
        <w:rPr>
          <w:rFonts w:cs="Arial"/>
          <w:noProof/>
        </w:rPr>
        <w:t>stipulations of Articles 77 and 78 of the ZJN-3.</w:t>
      </w:r>
    </w:p>
    <w:p w14:paraId="16837E09" w14:textId="77777777" w:rsidR="00FD0D38" w:rsidRPr="001960A6" w:rsidRDefault="00FD0D38" w:rsidP="00FD0D38">
      <w:pPr>
        <w:pStyle w:val="Heading3"/>
        <w:rPr>
          <w:b/>
          <w:bCs w:val="0"/>
        </w:rPr>
      </w:pPr>
      <w:bookmarkStart w:id="118" w:name="_Toc30148598"/>
      <w:bookmarkStart w:id="119" w:name="_Toc30152534"/>
      <w:bookmarkStart w:id="120" w:name="_Toc74725942"/>
      <w:bookmarkStart w:id="121" w:name="_Toc136251075"/>
      <w:bookmarkStart w:id="122" w:name="_Toc170722016"/>
      <w:proofErr w:type="spellStart"/>
      <w:r w:rsidRPr="001960A6">
        <w:rPr>
          <w:b/>
          <w:bCs w:val="0"/>
        </w:rPr>
        <w:t>Verification</w:t>
      </w:r>
      <w:proofErr w:type="spellEnd"/>
      <w:r w:rsidRPr="001960A6">
        <w:rPr>
          <w:b/>
          <w:bCs w:val="0"/>
        </w:rPr>
        <w:t xml:space="preserve"> </w:t>
      </w:r>
      <w:proofErr w:type="spellStart"/>
      <w:r w:rsidRPr="001960A6">
        <w:rPr>
          <w:b/>
          <w:bCs w:val="0"/>
        </w:rPr>
        <w:t>of</w:t>
      </w:r>
      <w:proofErr w:type="spellEnd"/>
      <w:r w:rsidRPr="001960A6">
        <w:rPr>
          <w:b/>
          <w:bCs w:val="0"/>
        </w:rPr>
        <w:t xml:space="preserve"> </w:t>
      </w:r>
      <w:proofErr w:type="spellStart"/>
      <w:r w:rsidRPr="001960A6">
        <w:rPr>
          <w:b/>
          <w:bCs w:val="0"/>
        </w:rPr>
        <w:t>exclusion</w:t>
      </w:r>
      <w:proofErr w:type="spellEnd"/>
      <w:r w:rsidRPr="001960A6">
        <w:rPr>
          <w:b/>
          <w:bCs w:val="0"/>
        </w:rPr>
        <w:t xml:space="preserve"> </w:t>
      </w:r>
      <w:proofErr w:type="spellStart"/>
      <w:r w:rsidRPr="001960A6">
        <w:rPr>
          <w:b/>
          <w:bCs w:val="0"/>
        </w:rPr>
        <w:t>grounds</w:t>
      </w:r>
      <w:proofErr w:type="spellEnd"/>
      <w:r w:rsidRPr="001960A6">
        <w:rPr>
          <w:b/>
          <w:bCs w:val="0"/>
        </w:rPr>
        <w:t xml:space="preserve"> – </w:t>
      </w:r>
      <w:proofErr w:type="spellStart"/>
      <w:r w:rsidRPr="001960A6">
        <w:rPr>
          <w:b/>
          <w:bCs w:val="0"/>
        </w:rPr>
        <w:t>Bidders</w:t>
      </w:r>
      <w:proofErr w:type="spellEnd"/>
      <w:r w:rsidRPr="001960A6">
        <w:rPr>
          <w:b/>
          <w:bCs w:val="0"/>
        </w:rPr>
        <w:t xml:space="preserve"> </w:t>
      </w:r>
      <w:proofErr w:type="spellStart"/>
      <w:r w:rsidRPr="001960A6">
        <w:rPr>
          <w:b/>
          <w:bCs w:val="0"/>
        </w:rPr>
        <w:t>with</w:t>
      </w:r>
      <w:proofErr w:type="spellEnd"/>
      <w:r w:rsidRPr="001960A6">
        <w:rPr>
          <w:b/>
          <w:bCs w:val="0"/>
        </w:rPr>
        <w:t xml:space="preserve"> the </w:t>
      </w:r>
      <w:proofErr w:type="spellStart"/>
      <w:r w:rsidRPr="001960A6">
        <w:rPr>
          <w:b/>
          <w:bCs w:val="0"/>
        </w:rPr>
        <w:t>registered</w:t>
      </w:r>
      <w:proofErr w:type="spellEnd"/>
      <w:r w:rsidRPr="001960A6">
        <w:rPr>
          <w:b/>
          <w:bCs w:val="0"/>
        </w:rPr>
        <w:t xml:space="preserve"> office </w:t>
      </w:r>
      <w:proofErr w:type="spellStart"/>
      <w:r w:rsidRPr="001960A6">
        <w:rPr>
          <w:b/>
          <w:bCs w:val="0"/>
        </w:rPr>
        <w:t>outside</w:t>
      </w:r>
      <w:proofErr w:type="spellEnd"/>
      <w:r w:rsidRPr="001960A6">
        <w:rPr>
          <w:b/>
          <w:bCs w:val="0"/>
        </w:rPr>
        <w:t xml:space="preserve"> </w:t>
      </w:r>
      <w:proofErr w:type="spellStart"/>
      <w:r w:rsidRPr="001960A6">
        <w:rPr>
          <w:b/>
          <w:bCs w:val="0"/>
        </w:rPr>
        <w:t>of</w:t>
      </w:r>
      <w:proofErr w:type="spellEnd"/>
      <w:r w:rsidRPr="001960A6">
        <w:rPr>
          <w:b/>
          <w:bCs w:val="0"/>
        </w:rPr>
        <w:t xml:space="preserve"> </w:t>
      </w:r>
      <w:proofErr w:type="spellStart"/>
      <w:r w:rsidRPr="001960A6">
        <w:rPr>
          <w:b/>
          <w:bCs w:val="0"/>
        </w:rPr>
        <w:t>Slovenia</w:t>
      </w:r>
      <w:bookmarkEnd w:id="118"/>
      <w:bookmarkEnd w:id="119"/>
      <w:bookmarkEnd w:id="120"/>
      <w:bookmarkEnd w:id="121"/>
      <w:bookmarkEnd w:id="122"/>
      <w:proofErr w:type="spellEnd"/>
    </w:p>
    <w:p w14:paraId="4D86EA7F" w14:textId="77777777" w:rsidR="00FD0D38" w:rsidRPr="001960A6" w:rsidRDefault="00FD0D38" w:rsidP="00FD0D38">
      <w:pPr>
        <w:rPr>
          <w:lang w:val="en-GB"/>
        </w:rPr>
      </w:pPr>
    </w:p>
    <w:p w14:paraId="4BDEF210" w14:textId="77777777" w:rsidR="00FD0D38" w:rsidRPr="001960A6" w:rsidRDefault="00FD0D38" w:rsidP="00FD0D38">
      <w:pPr>
        <w:rPr>
          <w:rFonts w:cs="Arial"/>
          <w:noProof/>
          <w:lang w:bidi="en-GB"/>
        </w:rPr>
      </w:pPr>
      <w:r w:rsidRPr="001960A6">
        <w:rPr>
          <w:rFonts w:cs="Arial"/>
          <w:noProof/>
          <w:lang w:bidi="en-GB"/>
        </w:rPr>
        <w:t>In connection with the exclusion grounds the Contracting Authority shall verify mainly the following:</w:t>
      </w:r>
    </w:p>
    <w:p w14:paraId="42F9272E" w14:textId="77777777" w:rsidR="00FD0D38" w:rsidRPr="001960A6" w:rsidRDefault="00FD0D38" w:rsidP="00FD0D38">
      <w:pPr>
        <w:rPr>
          <w:rFonts w:cs="Arial"/>
          <w:noProof/>
          <w:lang w:bidi="en-GB"/>
        </w:rPr>
      </w:pPr>
    </w:p>
    <w:p w14:paraId="6B60E19B" w14:textId="77777777" w:rsidR="00FD0D38" w:rsidRPr="001960A6" w:rsidRDefault="00FD0D38" w:rsidP="00A4209D">
      <w:pPr>
        <w:pStyle w:val="ListParagraph"/>
        <w:numPr>
          <w:ilvl w:val="0"/>
          <w:numId w:val="42"/>
        </w:numPr>
        <w:rPr>
          <w:rFonts w:cs="Arial"/>
          <w:noProof/>
          <w:szCs w:val="20"/>
        </w:rPr>
      </w:pPr>
      <w:r w:rsidRPr="001960A6">
        <w:rPr>
          <w:rFonts w:cs="Arial"/>
          <w:noProof/>
          <w:szCs w:val="20"/>
          <w:lang w:bidi="en-GB"/>
        </w:rPr>
        <w:t>The Contracting Authority shall (in accordance with the 4</w:t>
      </w:r>
      <w:r w:rsidRPr="001960A6">
        <w:rPr>
          <w:rFonts w:cs="Arial"/>
          <w:noProof/>
          <w:szCs w:val="20"/>
          <w:vertAlign w:val="superscript"/>
          <w:lang w:bidi="en-GB"/>
        </w:rPr>
        <w:t>th</w:t>
      </w:r>
      <w:r w:rsidRPr="001960A6">
        <w:rPr>
          <w:rFonts w:cs="Arial"/>
          <w:noProof/>
          <w:szCs w:val="20"/>
          <w:lang w:bidi="en-GB"/>
        </w:rPr>
        <w:t xml:space="preserve"> paragraph of Article 77 of the ZJN-3) ask the Bidder to present </w:t>
      </w:r>
      <w:r w:rsidRPr="001960A6">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960A6">
        <w:rPr>
          <w:rFonts w:cs="Arial"/>
          <w:noProof/>
          <w:szCs w:val="20"/>
          <w:lang w:bidi="en-GB"/>
        </w:rPr>
        <w:t>showing that  “E</w:t>
      </w:r>
      <w:r w:rsidRPr="001960A6">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960A6">
        <w:rPr>
          <w:rFonts w:cs="Arial"/>
          <w:noProof/>
          <w:szCs w:val="20"/>
          <w:lang w:bidi="en-GB"/>
        </w:rPr>
        <w:t>the Article 57(1) of Directive 2014/24/EU</w:t>
      </w:r>
      <w:r w:rsidRPr="001960A6">
        <w:rPr>
          <w:rFonts w:cs="Arial"/>
          <w:noProof/>
          <w:szCs w:val="20"/>
          <w:lang w:eastAsia="en-GB" w:bidi="en-GB"/>
        </w:rPr>
        <w:t>)</w:t>
      </w:r>
      <w:r w:rsidRPr="001960A6">
        <w:rPr>
          <w:rFonts w:cs="Arial"/>
          <w:noProof/>
          <w:szCs w:val="20"/>
        </w:rPr>
        <w:t>.</w:t>
      </w:r>
    </w:p>
    <w:p w14:paraId="7EBBE599" w14:textId="77777777" w:rsidR="00FD0D38" w:rsidRPr="001960A6" w:rsidRDefault="00FD0D38" w:rsidP="00FD0D38">
      <w:pPr>
        <w:pStyle w:val="ListParagraph"/>
        <w:ind w:left="360"/>
        <w:rPr>
          <w:rFonts w:cs="Arial"/>
          <w:noProof/>
          <w:lang w:eastAsia="en-GB" w:bidi="en-GB"/>
        </w:rPr>
      </w:pPr>
    </w:p>
    <w:p w14:paraId="09642D2D" w14:textId="77777777" w:rsidR="00FD0D38" w:rsidRPr="001960A6" w:rsidRDefault="00FD0D38" w:rsidP="00A4209D">
      <w:pPr>
        <w:pStyle w:val="ListParagraph"/>
        <w:numPr>
          <w:ilvl w:val="0"/>
          <w:numId w:val="42"/>
        </w:numPr>
        <w:rPr>
          <w:rFonts w:cs="Arial"/>
          <w:noProof/>
          <w:lang w:bidi="en-GB"/>
        </w:rPr>
      </w:pPr>
      <w:r w:rsidRPr="001960A6">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325BDEF" w14:textId="77777777" w:rsidR="00FD0D38" w:rsidRPr="001960A6" w:rsidRDefault="00FD0D38" w:rsidP="00FD0D38">
      <w:pPr>
        <w:pStyle w:val="ListParagraph"/>
        <w:ind w:left="360"/>
        <w:rPr>
          <w:rFonts w:cs="Arial"/>
          <w:noProof/>
          <w:lang w:eastAsia="en-GB" w:bidi="en-GB"/>
        </w:rPr>
      </w:pPr>
    </w:p>
    <w:p w14:paraId="39F46892" w14:textId="77777777" w:rsidR="00FD0D38" w:rsidRPr="001960A6" w:rsidRDefault="00FD0D38" w:rsidP="00A4209D">
      <w:pPr>
        <w:pStyle w:val="ListParagraph"/>
        <w:numPr>
          <w:ilvl w:val="0"/>
          <w:numId w:val="42"/>
        </w:numPr>
        <w:rPr>
          <w:rFonts w:cs="Arial"/>
          <w:noProof/>
          <w:lang w:bidi="en-GB"/>
        </w:rPr>
      </w:pPr>
      <w:r w:rsidRPr="001960A6">
        <w:rPr>
          <w:rFonts w:cs="Arial"/>
          <w:noProof/>
          <w:lang w:bidi="en-GB"/>
        </w:rPr>
        <w:lastRenderedPageBreak/>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1960A6">
        <w:rPr>
          <w:rFonts w:cs="Arial"/>
          <w:noProof/>
          <w:vertAlign w:val="superscript"/>
          <w:lang w:bidi="en-GB"/>
        </w:rPr>
        <w:t>nd</w:t>
      </w:r>
      <w:r w:rsidRPr="001960A6">
        <w:rPr>
          <w:rFonts w:cs="Arial"/>
          <w:noProof/>
          <w:lang w:bidi="en-GB"/>
        </w:rPr>
        <w:t xml:space="preserve"> paragraph of Article 75 of the ZJN-3 and Article 57(2) of Directive 2014/24/EU). </w:t>
      </w:r>
      <w:bookmarkStart w:id="123" w:name="_Toc491175663"/>
    </w:p>
    <w:p w14:paraId="705C6E58" w14:textId="77777777" w:rsidR="00FD0D38" w:rsidRPr="001960A6" w:rsidRDefault="00FD0D38" w:rsidP="00FD0D38">
      <w:pPr>
        <w:pStyle w:val="Heading3"/>
        <w:rPr>
          <w:b/>
          <w:bCs w:val="0"/>
        </w:rPr>
      </w:pPr>
      <w:bookmarkStart w:id="124" w:name="_Toc30148599"/>
      <w:bookmarkStart w:id="125" w:name="_Toc30152535"/>
      <w:bookmarkStart w:id="126" w:name="_Toc74725943"/>
      <w:bookmarkStart w:id="127" w:name="_Toc136251076"/>
      <w:bookmarkStart w:id="128" w:name="_Toc170722017"/>
      <w:bookmarkEnd w:id="123"/>
      <w:proofErr w:type="spellStart"/>
      <w:r w:rsidRPr="001960A6">
        <w:rPr>
          <w:b/>
          <w:bCs w:val="0"/>
        </w:rPr>
        <w:t>Verification</w:t>
      </w:r>
      <w:proofErr w:type="spellEnd"/>
      <w:r w:rsidRPr="001960A6">
        <w:rPr>
          <w:b/>
          <w:bCs w:val="0"/>
        </w:rPr>
        <w:t xml:space="preserve"> </w:t>
      </w:r>
      <w:proofErr w:type="spellStart"/>
      <w:r w:rsidRPr="001960A6">
        <w:rPr>
          <w:b/>
          <w:bCs w:val="0"/>
        </w:rPr>
        <w:t>of</w:t>
      </w:r>
      <w:proofErr w:type="spellEnd"/>
      <w:r w:rsidRPr="001960A6">
        <w:rPr>
          <w:b/>
          <w:bCs w:val="0"/>
        </w:rPr>
        <w:t xml:space="preserve"> </w:t>
      </w:r>
      <w:proofErr w:type="spellStart"/>
      <w:r w:rsidRPr="001960A6">
        <w:rPr>
          <w:b/>
          <w:bCs w:val="0"/>
        </w:rPr>
        <w:t>conditions</w:t>
      </w:r>
      <w:proofErr w:type="spellEnd"/>
      <w:r w:rsidRPr="001960A6">
        <w:rPr>
          <w:b/>
          <w:bCs w:val="0"/>
        </w:rPr>
        <w:t xml:space="preserve"> for </w:t>
      </w:r>
      <w:proofErr w:type="spellStart"/>
      <w:r w:rsidRPr="001960A6">
        <w:rPr>
          <w:b/>
          <w:bCs w:val="0"/>
        </w:rPr>
        <w:t>participation</w:t>
      </w:r>
      <w:proofErr w:type="spellEnd"/>
      <w:r w:rsidRPr="001960A6">
        <w:rPr>
          <w:b/>
          <w:bCs w:val="0"/>
        </w:rPr>
        <w:t xml:space="preserve"> – </w:t>
      </w:r>
      <w:proofErr w:type="spellStart"/>
      <w:r w:rsidRPr="001960A6">
        <w:rPr>
          <w:b/>
          <w:bCs w:val="0"/>
        </w:rPr>
        <w:t>Bidders</w:t>
      </w:r>
      <w:proofErr w:type="spellEnd"/>
      <w:r w:rsidRPr="001960A6">
        <w:rPr>
          <w:b/>
          <w:bCs w:val="0"/>
        </w:rPr>
        <w:t xml:space="preserve"> </w:t>
      </w:r>
      <w:proofErr w:type="spellStart"/>
      <w:r w:rsidRPr="001960A6">
        <w:rPr>
          <w:b/>
          <w:bCs w:val="0"/>
        </w:rPr>
        <w:t>with</w:t>
      </w:r>
      <w:proofErr w:type="spellEnd"/>
      <w:r w:rsidRPr="001960A6">
        <w:rPr>
          <w:b/>
          <w:bCs w:val="0"/>
        </w:rPr>
        <w:t xml:space="preserve"> the </w:t>
      </w:r>
      <w:proofErr w:type="spellStart"/>
      <w:r w:rsidRPr="001960A6">
        <w:rPr>
          <w:b/>
          <w:bCs w:val="0"/>
        </w:rPr>
        <w:t>registered</w:t>
      </w:r>
      <w:proofErr w:type="spellEnd"/>
      <w:r w:rsidRPr="001960A6">
        <w:rPr>
          <w:b/>
          <w:bCs w:val="0"/>
        </w:rPr>
        <w:t xml:space="preserve"> office </w:t>
      </w:r>
      <w:proofErr w:type="spellStart"/>
      <w:r w:rsidRPr="001960A6">
        <w:rPr>
          <w:b/>
          <w:bCs w:val="0"/>
        </w:rPr>
        <w:t>outside</w:t>
      </w:r>
      <w:proofErr w:type="spellEnd"/>
      <w:r w:rsidRPr="001960A6">
        <w:rPr>
          <w:b/>
          <w:bCs w:val="0"/>
        </w:rPr>
        <w:t xml:space="preserve"> </w:t>
      </w:r>
      <w:proofErr w:type="spellStart"/>
      <w:r w:rsidRPr="001960A6">
        <w:rPr>
          <w:b/>
          <w:bCs w:val="0"/>
        </w:rPr>
        <w:t>of</w:t>
      </w:r>
      <w:proofErr w:type="spellEnd"/>
      <w:r w:rsidRPr="001960A6">
        <w:rPr>
          <w:b/>
          <w:bCs w:val="0"/>
        </w:rPr>
        <w:t xml:space="preserve"> </w:t>
      </w:r>
      <w:proofErr w:type="spellStart"/>
      <w:r w:rsidRPr="001960A6">
        <w:rPr>
          <w:b/>
          <w:bCs w:val="0"/>
        </w:rPr>
        <w:t>Slovenia</w:t>
      </w:r>
      <w:bookmarkEnd w:id="124"/>
      <w:bookmarkEnd w:id="125"/>
      <w:bookmarkEnd w:id="126"/>
      <w:bookmarkEnd w:id="127"/>
      <w:bookmarkEnd w:id="128"/>
      <w:proofErr w:type="spellEnd"/>
    </w:p>
    <w:p w14:paraId="250226D9" w14:textId="77777777" w:rsidR="00FD0D38" w:rsidRPr="001960A6" w:rsidRDefault="00FD0D38" w:rsidP="00FD0D38">
      <w:pPr>
        <w:rPr>
          <w:noProof/>
        </w:rPr>
      </w:pPr>
    </w:p>
    <w:p w14:paraId="5E99167E" w14:textId="77777777" w:rsidR="00FD0D38" w:rsidRPr="001960A6" w:rsidRDefault="00FD0D38" w:rsidP="00FD0D38">
      <w:pPr>
        <w:rPr>
          <w:rFonts w:cs="Arial"/>
          <w:noProof/>
          <w:lang w:bidi="en-GB"/>
        </w:rPr>
      </w:pPr>
      <w:r w:rsidRPr="001960A6">
        <w:rPr>
          <w:rFonts w:cs="Arial"/>
          <w:noProof/>
          <w:lang w:bidi="en-GB"/>
        </w:rPr>
        <w:t>In connection with the fulfilment of the conditions for participation the Contracting Authority shall verify mainly the following:</w:t>
      </w:r>
    </w:p>
    <w:p w14:paraId="3200BA70" w14:textId="77777777" w:rsidR="00FD0D38" w:rsidRPr="001960A6" w:rsidRDefault="00FD0D38" w:rsidP="00FD0D38">
      <w:pPr>
        <w:rPr>
          <w:rFonts w:cs="Arial"/>
          <w:noProof/>
          <w:lang w:bidi="en-GB"/>
        </w:rPr>
      </w:pPr>
    </w:p>
    <w:p w14:paraId="60FD2C48" w14:textId="77777777" w:rsidR="00FD0D38" w:rsidRPr="001960A6" w:rsidRDefault="00FD0D38" w:rsidP="00A4209D">
      <w:pPr>
        <w:pStyle w:val="ListParagraph"/>
        <w:numPr>
          <w:ilvl w:val="0"/>
          <w:numId w:val="43"/>
        </w:numPr>
        <w:rPr>
          <w:rFonts w:cs="Arial"/>
          <w:noProof/>
          <w:lang w:bidi="en-GB"/>
        </w:rPr>
      </w:pPr>
      <w:r w:rsidRPr="001960A6">
        <w:rPr>
          <w:rFonts w:cs="Arial"/>
          <w:noProof/>
          <w:lang w:bidi="en-GB"/>
        </w:rPr>
        <w:t xml:space="preserve">The Contracting Authority shall ask the Bidder to present the official evidence of its country, showing that </w:t>
      </w:r>
      <w:r w:rsidRPr="001960A6">
        <w:rPr>
          <w:rFonts w:cs="Arial"/>
          <w:noProof/>
        </w:rPr>
        <w:t xml:space="preserve">the Bidder is enrolled in the relevant professional or trade register for </w:t>
      </w:r>
      <w:r w:rsidRPr="001960A6">
        <w:rPr>
          <w:rFonts w:cs="Arial"/>
          <w:noProof/>
          <w:lang w:eastAsia="en-GB" w:bidi="en-GB"/>
        </w:rPr>
        <w:t>performing the activity that is the subject of the public procurement.</w:t>
      </w:r>
    </w:p>
    <w:p w14:paraId="6B98BEF0" w14:textId="77777777" w:rsidR="00FD0D38" w:rsidRPr="001960A6" w:rsidRDefault="00FD0D38" w:rsidP="00FD0D38">
      <w:pPr>
        <w:pStyle w:val="ListParagraph"/>
        <w:ind w:left="360"/>
        <w:rPr>
          <w:rFonts w:cs="Arial"/>
          <w:noProof/>
          <w:lang w:bidi="en-GB"/>
        </w:rPr>
      </w:pPr>
    </w:p>
    <w:p w14:paraId="5DE1F5E5" w14:textId="0780B105" w:rsidR="00FD0D38" w:rsidRPr="001960A6" w:rsidRDefault="00FD0D38" w:rsidP="00A4209D">
      <w:pPr>
        <w:pStyle w:val="ListParagraph"/>
        <w:numPr>
          <w:ilvl w:val="0"/>
          <w:numId w:val="43"/>
        </w:numPr>
        <w:rPr>
          <w:rFonts w:cs="Arial"/>
          <w:noProof/>
          <w:sz w:val="24"/>
        </w:rPr>
      </w:pPr>
      <w:r w:rsidRPr="001960A6">
        <w:rPr>
          <w:rFonts w:cs="Arial"/>
          <w:noProof/>
          <w:lang w:bidi="en-GB"/>
        </w:rPr>
        <w:t xml:space="preserve">The Contracting Authority shall in connection with the verification of the financial standing </w:t>
      </w:r>
      <w:r w:rsidRPr="001960A6">
        <w:rPr>
          <w:rFonts w:cs="Arial"/>
          <w:b/>
          <w:bCs/>
          <w:noProof/>
          <w:lang w:bidi="en-GB"/>
        </w:rPr>
        <w:t>(ref.: ESPD Form, Part IV, B. Economic and financial standing – Other economic or financial requirements)</w:t>
      </w:r>
      <w:r w:rsidRPr="001960A6">
        <w:rPr>
          <w:rFonts w:cs="Arial"/>
          <w:noProof/>
          <w:lang w:bidi="en-GB"/>
        </w:rPr>
        <w:t xml:space="preserve"> ask the</w:t>
      </w:r>
      <w:r w:rsidRPr="001960A6">
        <w:rPr>
          <w:rFonts w:cs="Arial"/>
          <w:bCs/>
          <w:noProof/>
        </w:rPr>
        <w:t xml:space="preserve"> Bidder to present the Bank Certificate of solvency, showing </w:t>
      </w:r>
      <w:r w:rsidRPr="001960A6">
        <w:rPr>
          <w:rFonts w:cs="Arial"/>
          <w:b/>
          <w:noProof/>
        </w:rPr>
        <w:t>the Bidder’s accounts have not been blocked (there have been no outstanding due obligations) in the last 6 months (all accounts together).</w:t>
      </w:r>
      <w:r w:rsidRPr="001960A6">
        <w:rPr>
          <w:rFonts w:cs="Arial"/>
          <w:bCs/>
          <w:noProof/>
        </w:rPr>
        <w:t xml:space="preserve"> </w:t>
      </w:r>
      <w:r w:rsidRPr="001960A6">
        <w:rPr>
          <w:rFonts w:cs="Arial"/>
          <w:noProof/>
        </w:rPr>
        <w:t xml:space="preserve">If the Bidder has several accounts, he must enclose Bank Certificate of solvency </w:t>
      </w:r>
      <w:r w:rsidRPr="001960A6">
        <w:rPr>
          <w:rFonts w:cs="Arial"/>
          <w:b/>
          <w:bCs/>
          <w:noProof/>
        </w:rPr>
        <w:t>for all accounts.</w:t>
      </w:r>
    </w:p>
    <w:p w14:paraId="6770642A" w14:textId="77777777" w:rsidR="00FD0D38" w:rsidRPr="001960A6" w:rsidRDefault="00FD0D38" w:rsidP="00A6324F">
      <w:pPr>
        <w:rPr>
          <w:rFonts w:cs="Arial"/>
          <w:noProof/>
          <w:szCs w:val="20"/>
        </w:rPr>
      </w:pPr>
    </w:p>
    <w:p w14:paraId="5DBF98A4" w14:textId="77777777" w:rsidR="00FD0D38" w:rsidRPr="001960A6" w:rsidRDefault="00FD0D38" w:rsidP="00FD0D38">
      <w:r w:rsidRPr="001960A6">
        <w:rPr>
          <w:rFonts w:cs="Arial"/>
          <w:noProof/>
          <w:szCs w:val="20"/>
        </w:rPr>
        <w:t xml:space="preserve">The Contracting Authority reserves the right to ask the Bidder (subsequently) to submit the original of the document for verification.  </w:t>
      </w:r>
    </w:p>
    <w:p w14:paraId="2750CFCC" w14:textId="77777777" w:rsidR="00FD0D38" w:rsidRPr="001960A6" w:rsidRDefault="00FD0D38" w:rsidP="00A014F1">
      <w:pPr>
        <w:rPr>
          <w:rFonts w:cs="Arial"/>
          <w:bCs/>
          <w:szCs w:val="20"/>
        </w:rPr>
      </w:pPr>
    </w:p>
    <w:p w14:paraId="0EB357BE" w14:textId="77777777" w:rsidR="00FD0D38" w:rsidRPr="001960A6" w:rsidRDefault="00FD0D38" w:rsidP="00A014F1">
      <w:pPr>
        <w:rPr>
          <w:rFonts w:cs="Arial"/>
          <w:bCs/>
          <w:szCs w:val="20"/>
        </w:rPr>
      </w:pPr>
    </w:p>
    <w:p w14:paraId="356A61EA" w14:textId="77777777" w:rsidR="00FD0D38" w:rsidRPr="001960A6" w:rsidRDefault="00FD0D38" w:rsidP="00A014F1">
      <w:pPr>
        <w:rPr>
          <w:rFonts w:cs="Arial"/>
          <w:bCs/>
          <w:szCs w:val="20"/>
        </w:rPr>
      </w:pPr>
    </w:p>
    <w:p w14:paraId="031051C6" w14:textId="77777777" w:rsidR="00FD0D38" w:rsidRPr="001960A6" w:rsidRDefault="00FD0D38" w:rsidP="00A014F1">
      <w:pPr>
        <w:rPr>
          <w:rFonts w:cs="Arial"/>
          <w:bCs/>
          <w:szCs w:val="20"/>
        </w:rPr>
      </w:pPr>
    </w:p>
    <w:p w14:paraId="6966588C" w14:textId="77777777" w:rsidR="00FD0D38" w:rsidRPr="001960A6" w:rsidRDefault="00FD0D38" w:rsidP="00A014F1">
      <w:pPr>
        <w:rPr>
          <w:rFonts w:cs="Arial"/>
          <w:bCs/>
          <w:szCs w:val="20"/>
        </w:rPr>
      </w:pPr>
    </w:p>
    <w:p w14:paraId="5A0266E2" w14:textId="77777777" w:rsidR="00FD0D38" w:rsidRPr="001960A6" w:rsidRDefault="00FD0D38" w:rsidP="00A014F1">
      <w:pPr>
        <w:rPr>
          <w:rFonts w:cs="Arial"/>
          <w:bCs/>
          <w:szCs w:val="20"/>
        </w:rPr>
      </w:pPr>
    </w:p>
    <w:p w14:paraId="755BE8B1" w14:textId="77777777" w:rsidR="00FD0D38" w:rsidRPr="001960A6" w:rsidRDefault="00FD0D38" w:rsidP="00A014F1">
      <w:pPr>
        <w:rPr>
          <w:rFonts w:cs="Arial"/>
          <w:bCs/>
          <w:szCs w:val="20"/>
        </w:rPr>
      </w:pPr>
    </w:p>
    <w:p w14:paraId="4BDF0CD4" w14:textId="77777777" w:rsidR="00FD0D38" w:rsidRPr="001960A6" w:rsidRDefault="00FD0D38" w:rsidP="00A014F1">
      <w:pPr>
        <w:rPr>
          <w:rFonts w:cs="Arial"/>
          <w:bCs/>
          <w:szCs w:val="20"/>
        </w:rPr>
      </w:pPr>
    </w:p>
    <w:p w14:paraId="1582BA1E" w14:textId="77777777" w:rsidR="00FD0D38" w:rsidRPr="001960A6" w:rsidRDefault="00FD0D38" w:rsidP="00A014F1">
      <w:pPr>
        <w:rPr>
          <w:rFonts w:cs="Arial"/>
          <w:bCs/>
          <w:szCs w:val="20"/>
        </w:rPr>
      </w:pPr>
    </w:p>
    <w:p w14:paraId="1177C83F" w14:textId="77777777" w:rsidR="00FD0D38" w:rsidRPr="001960A6" w:rsidRDefault="00FD0D38" w:rsidP="00A014F1">
      <w:pPr>
        <w:rPr>
          <w:rFonts w:cs="Arial"/>
          <w:bCs/>
          <w:szCs w:val="20"/>
        </w:rPr>
      </w:pPr>
    </w:p>
    <w:p w14:paraId="471027B0" w14:textId="77777777" w:rsidR="00FD0D38" w:rsidRPr="001960A6" w:rsidRDefault="00FD0D38" w:rsidP="00A014F1">
      <w:pPr>
        <w:rPr>
          <w:rFonts w:cs="Arial"/>
          <w:bCs/>
          <w:szCs w:val="20"/>
        </w:rPr>
      </w:pPr>
    </w:p>
    <w:p w14:paraId="701435A1" w14:textId="77777777" w:rsidR="00FD0D38" w:rsidRPr="001960A6" w:rsidRDefault="00FD0D38" w:rsidP="00A014F1">
      <w:pPr>
        <w:rPr>
          <w:rFonts w:cs="Arial"/>
          <w:bCs/>
          <w:szCs w:val="20"/>
        </w:rPr>
      </w:pPr>
    </w:p>
    <w:p w14:paraId="4AC708A4" w14:textId="77777777" w:rsidR="00FD0D38" w:rsidRPr="001960A6" w:rsidRDefault="00FD0D38" w:rsidP="00A014F1">
      <w:pPr>
        <w:rPr>
          <w:rFonts w:cs="Arial"/>
          <w:bCs/>
          <w:szCs w:val="20"/>
        </w:rPr>
      </w:pPr>
    </w:p>
    <w:p w14:paraId="7C15585E" w14:textId="77777777" w:rsidR="00FD0D38" w:rsidRPr="001960A6" w:rsidRDefault="00FD0D38" w:rsidP="00A014F1">
      <w:pPr>
        <w:rPr>
          <w:rFonts w:cs="Arial"/>
          <w:bCs/>
          <w:szCs w:val="20"/>
        </w:rPr>
      </w:pPr>
    </w:p>
    <w:p w14:paraId="289B654D" w14:textId="77777777" w:rsidR="00FD0D38" w:rsidRPr="001960A6" w:rsidRDefault="00FD0D38" w:rsidP="00A014F1">
      <w:pPr>
        <w:rPr>
          <w:rFonts w:cs="Arial"/>
          <w:bCs/>
          <w:szCs w:val="20"/>
        </w:rPr>
      </w:pPr>
    </w:p>
    <w:p w14:paraId="092471D5" w14:textId="77777777" w:rsidR="00FD0D38" w:rsidRPr="001960A6" w:rsidRDefault="00FD0D38" w:rsidP="00A014F1">
      <w:pPr>
        <w:rPr>
          <w:rFonts w:cs="Arial"/>
          <w:bCs/>
          <w:szCs w:val="20"/>
        </w:rPr>
      </w:pPr>
    </w:p>
    <w:p w14:paraId="3BCC959F" w14:textId="77777777" w:rsidR="00FD0D38" w:rsidRPr="001960A6" w:rsidRDefault="00FD0D38" w:rsidP="00A014F1">
      <w:pPr>
        <w:rPr>
          <w:rFonts w:cs="Arial"/>
          <w:bCs/>
          <w:szCs w:val="20"/>
        </w:rPr>
      </w:pPr>
    </w:p>
    <w:p w14:paraId="129485C0" w14:textId="77777777" w:rsidR="00FD0D38" w:rsidRPr="001960A6" w:rsidRDefault="00FD0D38" w:rsidP="00A014F1">
      <w:pPr>
        <w:rPr>
          <w:rFonts w:cs="Arial"/>
          <w:bCs/>
          <w:szCs w:val="20"/>
        </w:rPr>
      </w:pPr>
    </w:p>
    <w:p w14:paraId="269D6151" w14:textId="77777777" w:rsidR="00FD0D38" w:rsidRPr="001960A6" w:rsidRDefault="00FD0D38" w:rsidP="00A014F1">
      <w:pPr>
        <w:rPr>
          <w:rFonts w:cs="Arial"/>
          <w:bCs/>
          <w:szCs w:val="20"/>
        </w:rPr>
      </w:pPr>
    </w:p>
    <w:p w14:paraId="73E41ABA" w14:textId="77777777" w:rsidR="00FD0D38" w:rsidRPr="001960A6" w:rsidRDefault="00FD0D38" w:rsidP="00A014F1">
      <w:pPr>
        <w:rPr>
          <w:rFonts w:cs="Arial"/>
          <w:bCs/>
          <w:szCs w:val="20"/>
        </w:rPr>
      </w:pPr>
    </w:p>
    <w:p w14:paraId="7E3487CD" w14:textId="77777777" w:rsidR="00FD0D38" w:rsidRPr="001960A6" w:rsidRDefault="00FD0D38" w:rsidP="00A014F1">
      <w:pPr>
        <w:rPr>
          <w:rFonts w:cs="Arial"/>
          <w:bCs/>
          <w:szCs w:val="20"/>
        </w:rPr>
      </w:pPr>
    </w:p>
    <w:p w14:paraId="7F0BD500" w14:textId="77777777" w:rsidR="00FD0D38" w:rsidRPr="001960A6" w:rsidRDefault="00FD0D38" w:rsidP="00A014F1">
      <w:pPr>
        <w:rPr>
          <w:rFonts w:cs="Arial"/>
          <w:bCs/>
          <w:szCs w:val="20"/>
        </w:rPr>
      </w:pPr>
    </w:p>
    <w:p w14:paraId="1603C9B2" w14:textId="77777777" w:rsidR="00FD0D38" w:rsidRPr="001960A6" w:rsidRDefault="00FD0D38" w:rsidP="00A014F1">
      <w:pPr>
        <w:rPr>
          <w:rFonts w:cs="Arial"/>
          <w:bCs/>
          <w:szCs w:val="20"/>
        </w:rPr>
      </w:pPr>
    </w:p>
    <w:p w14:paraId="60C55D16" w14:textId="77777777" w:rsidR="00FD0D38" w:rsidRPr="001960A6" w:rsidRDefault="00FD0D38" w:rsidP="00A014F1">
      <w:pPr>
        <w:rPr>
          <w:rFonts w:cs="Arial"/>
          <w:bCs/>
          <w:szCs w:val="20"/>
        </w:rPr>
      </w:pPr>
    </w:p>
    <w:p w14:paraId="09521755" w14:textId="77777777" w:rsidR="00FD0D38" w:rsidRPr="001960A6" w:rsidRDefault="00FD0D38" w:rsidP="00A014F1">
      <w:pPr>
        <w:rPr>
          <w:rFonts w:cs="Arial"/>
          <w:bCs/>
          <w:szCs w:val="20"/>
        </w:rPr>
      </w:pPr>
    </w:p>
    <w:p w14:paraId="3EC0DD0C" w14:textId="77777777" w:rsidR="00FD0D38" w:rsidRPr="001960A6" w:rsidRDefault="00FD0D38" w:rsidP="00A014F1">
      <w:pPr>
        <w:rPr>
          <w:rFonts w:cs="Arial"/>
          <w:bCs/>
          <w:szCs w:val="20"/>
        </w:rPr>
      </w:pPr>
    </w:p>
    <w:p w14:paraId="147A8947" w14:textId="77777777" w:rsidR="00FD0D38" w:rsidRPr="001960A6" w:rsidRDefault="00FD0D38" w:rsidP="00A014F1">
      <w:pPr>
        <w:rPr>
          <w:rFonts w:cs="Arial"/>
          <w:bCs/>
          <w:szCs w:val="20"/>
        </w:rPr>
      </w:pPr>
    </w:p>
    <w:p w14:paraId="07464273" w14:textId="77777777" w:rsidR="00FD0D38" w:rsidRPr="001960A6" w:rsidRDefault="00FD0D38" w:rsidP="00A014F1">
      <w:pPr>
        <w:rPr>
          <w:rFonts w:cs="Arial"/>
          <w:bCs/>
          <w:szCs w:val="20"/>
        </w:rPr>
      </w:pPr>
    </w:p>
    <w:p w14:paraId="67E5C422" w14:textId="73C8B917" w:rsidR="00EE1DA5" w:rsidRPr="001960A6" w:rsidRDefault="00F15715" w:rsidP="00EE1DA5">
      <w:pPr>
        <w:pStyle w:val="Heading1"/>
        <w:rPr>
          <w:b/>
          <w:noProof/>
        </w:rPr>
      </w:pPr>
      <w:bookmarkStart w:id="129" w:name="_Toc170722018"/>
      <w:bookmarkEnd w:id="104"/>
      <w:bookmarkEnd w:id="105"/>
      <w:bookmarkEnd w:id="106"/>
      <w:r w:rsidRPr="001960A6">
        <w:rPr>
          <w:b/>
          <w:noProof/>
        </w:rPr>
        <w:lastRenderedPageBreak/>
        <w:t>CONTRACT AWARD CRITERIA</w:t>
      </w:r>
      <w:bookmarkEnd w:id="129"/>
    </w:p>
    <w:p w14:paraId="525F53E3" w14:textId="70707F20" w:rsidR="000D45BA" w:rsidRPr="001960A6" w:rsidRDefault="000D45BA" w:rsidP="000D45BA">
      <w:pPr>
        <w:spacing w:before="240" w:after="240"/>
        <w:rPr>
          <w:rFonts w:ascii="Aptos" w:hAnsi="Aptos"/>
          <w:sz w:val="24"/>
          <w:lang w:eastAsia="sl-SI"/>
        </w:rPr>
      </w:pPr>
      <w:bookmarkStart w:id="130" w:name="_Toc6200337"/>
      <w:bookmarkStart w:id="131" w:name="_Toc14052257"/>
      <w:bookmarkStart w:id="132" w:name="_Toc14052434"/>
      <w:bookmarkStart w:id="133" w:name="_Toc14055378"/>
      <w:bookmarkStart w:id="134" w:name="_Toc15030897"/>
      <w:bookmarkStart w:id="135" w:name="_Toc224527416"/>
      <w:r w:rsidRPr="001960A6">
        <w:rPr>
          <w:rFonts w:cs="Arial"/>
          <w:color w:val="000000"/>
        </w:rPr>
        <w:t xml:space="preserve">The </w:t>
      </w:r>
      <w:proofErr w:type="spellStart"/>
      <w:r w:rsidRPr="001960A6">
        <w:rPr>
          <w:rFonts w:cs="Arial"/>
          <w:color w:val="000000"/>
        </w:rPr>
        <w:t>Contracting</w:t>
      </w:r>
      <w:proofErr w:type="spellEnd"/>
      <w:r w:rsidRPr="001960A6">
        <w:rPr>
          <w:rFonts w:cs="Arial"/>
          <w:color w:val="000000"/>
        </w:rPr>
        <w:t xml:space="preserve"> </w:t>
      </w:r>
      <w:proofErr w:type="spellStart"/>
      <w:r w:rsidRPr="001960A6">
        <w:rPr>
          <w:rFonts w:cs="Arial"/>
          <w:color w:val="000000"/>
        </w:rPr>
        <w:t>Authority</w:t>
      </w:r>
      <w:proofErr w:type="spellEnd"/>
      <w:r w:rsidRPr="001960A6">
        <w:rPr>
          <w:rFonts w:cs="Arial"/>
          <w:color w:val="000000"/>
        </w:rPr>
        <w:t xml:space="preserve"> </w:t>
      </w:r>
      <w:proofErr w:type="spellStart"/>
      <w:r w:rsidRPr="001960A6">
        <w:rPr>
          <w:rFonts w:cs="Arial"/>
          <w:color w:val="000000"/>
        </w:rPr>
        <w:t>shall</w:t>
      </w:r>
      <w:proofErr w:type="spellEnd"/>
      <w:r w:rsidRPr="001960A6">
        <w:rPr>
          <w:rFonts w:cs="Arial"/>
          <w:color w:val="000000"/>
        </w:rPr>
        <w:t xml:space="preserve"> </w:t>
      </w:r>
      <w:proofErr w:type="spellStart"/>
      <w:r w:rsidRPr="001960A6">
        <w:rPr>
          <w:rFonts w:cs="Arial"/>
          <w:color w:val="000000"/>
        </w:rPr>
        <w:t>award</w:t>
      </w:r>
      <w:proofErr w:type="spellEnd"/>
      <w:r w:rsidRPr="001960A6">
        <w:rPr>
          <w:rFonts w:cs="Arial"/>
          <w:color w:val="000000"/>
        </w:rPr>
        <w:t xml:space="preserve"> the </w:t>
      </w:r>
      <w:proofErr w:type="spellStart"/>
      <w:r w:rsidRPr="001960A6">
        <w:rPr>
          <w:rFonts w:cs="Arial"/>
          <w:color w:val="000000"/>
        </w:rPr>
        <w:t>contract</w:t>
      </w:r>
      <w:proofErr w:type="spellEnd"/>
      <w:r w:rsidRPr="001960A6">
        <w:rPr>
          <w:rFonts w:cs="Arial"/>
          <w:color w:val="000000"/>
        </w:rPr>
        <w:t xml:space="preserve"> </w:t>
      </w:r>
      <w:proofErr w:type="spellStart"/>
      <w:r w:rsidRPr="001960A6">
        <w:rPr>
          <w:rFonts w:cs="Arial"/>
          <w:color w:val="000000"/>
        </w:rPr>
        <w:t>based</w:t>
      </w:r>
      <w:proofErr w:type="spellEnd"/>
      <w:r w:rsidRPr="001960A6">
        <w:rPr>
          <w:rFonts w:cs="Arial"/>
          <w:color w:val="000000"/>
        </w:rPr>
        <w:t xml:space="preserve"> on the most </w:t>
      </w:r>
      <w:proofErr w:type="spellStart"/>
      <w:r w:rsidRPr="001960A6">
        <w:rPr>
          <w:rFonts w:cs="Arial"/>
          <w:color w:val="000000"/>
        </w:rPr>
        <w:t>economically</w:t>
      </w:r>
      <w:proofErr w:type="spellEnd"/>
      <w:r w:rsidRPr="001960A6">
        <w:rPr>
          <w:rFonts w:cs="Arial"/>
          <w:color w:val="000000"/>
        </w:rPr>
        <w:t xml:space="preserve"> </w:t>
      </w:r>
      <w:proofErr w:type="spellStart"/>
      <w:r w:rsidRPr="001960A6">
        <w:rPr>
          <w:rFonts w:cs="Arial"/>
          <w:color w:val="000000"/>
        </w:rPr>
        <w:t>advantageous</w:t>
      </w:r>
      <w:proofErr w:type="spellEnd"/>
      <w:r w:rsidRPr="001960A6">
        <w:rPr>
          <w:rFonts w:cs="Arial"/>
          <w:color w:val="000000"/>
        </w:rPr>
        <w:t xml:space="preserve"> tender, </w:t>
      </w:r>
      <w:proofErr w:type="spellStart"/>
      <w:r w:rsidRPr="001960A6">
        <w:rPr>
          <w:rFonts w:cs="Arial"/>
          <w:color w:val="000000"/>
        </w:rPr>
        <w:t>using</w:t>
      </w:r>
      <w:proofErr w:type="spellEnd"/>
      <w:r w:rsidRPr="001960A6">
        <w:rPr>
          <w:rFonts w:cs="Arial"/>
          <w:color w:val="000000"/>
        </w:rPr>
        <w:t xml:space="preserve"> the “</w:t>
      </w:r>
      <w:proofErr w:type="spellStart"/>
      <w:r w:rsidRPr="001960A6">
        <w:rPr>
          <w:rFonts w:cs="Arial"/>
          <w:color w:val="000000"/>
        </w:rPr>
        <w:t>lowest</w:t>
      </w:r>
      <w:proofErr w:type="spellEnd"/>
      <w:r w:rsidRPr="001960A6">
        <w:rPr>
          <w:rFonts w:cs="Arial"/>
          <w:color w:val="000000"/>
        </w:rPr>
        <w:t xml:space="preserve"> </w:t>
      </w:r>
      <w:proofErr w:type="spellStart"/>
      <w:r w:rsidRPr="001960A6">
        <w:rPr>
          <w:rFonts w:cs="Arial"/>
          <w:color w:val="000000"/>
        </w:rPr>
        <w:t>price</w:t>
      </w:r>
      <w:proofErr w:type="spellEnd"/>
      <w:r w:rsidRPr="001960A6">
        <w:rPr>
          <w:rFonts w:cs="Arial"/>
          <w:color w:val="000000"/>
        </w:rPr>
        <w:t xml:space="preserve">” </w:t>
      </w:r>
      <w:proofErr w:type="spellStart"/>
      <w:r w:rsidRPr="001960A6">
        <w:rPr>
          <w:rFonts w:cs="Arial"/>
          <w:color w:val="000000"/>
        </w:rPr>
        <w:t>criteria</w:t>
      </w:r>
      <w:proofErr w:type="spellEnd"/>
      <w:r w:rsidRPr="001960A6">
        <w:rPr>
          <w:rFonts w:cs="Arial"/>
          <w:color w:val="000000"/>
        </w:rPr>
        <w:t>.</w:t>
      </w:r>
    </w:p>
    <w:p w14:paraId="2E2202C2" w14:textId="72EBE099" w:rsidR="000D45BA" w:rsidRPr="001960A6" w:rsidRDefault="000D45BA" w:rsidP="000D45BA">
      <w:pPr>
        <w:spacing w:before="240" w:after="240"/>
        <w:rPr>
          <w:sz w:val="24"/>
        </w:rPr>
      </w:pPr>
      <w:r w:rsidRPr="001960A6">
        <w:rPr>
          <w:rFonts w:cs="Arial"/>
          <w:color w:val="000000"/>
        </w:rPr>
        <w:t xml:space="preserve">The </w:t>
      </w:r>
      <w:proofErr w:type="spellStart"/>
      <w:r w:rsidRPr="001960A6">
        <w:rPr>
          <w:rFonts w:cs="Arial"/>
          <w:color w:val="000000"/>
        </w:rPr>
        <w:t>number</w:t>
      </w:r>
      <w:proofErr w:type="spellEnd"/>
      <w:r w:rsidRPr="001960A6">
        <w:rPr>
          <w:rFonts w:cs="Arial"/>
          <w:color w:val="000000"/>
        </w:rPr>
        <w:t xml:space="preserve"> </w:t>
      </w:r>
      <w:proofErr w:type="spellStart"/>
      <w:r w:rsidRPr="001960A6">
        <w:rPr>
          <w:rFonts w:cs="Arial"/>
          <w:color w:val="000000"/>
        </w:rPr>
        <w:t>of</w:t>
      </w:r>
      <w:proofErr w:type="spellEnd"/>
      <w:r w:rsidRPr="001960A6">
        <w:rPr>
          <w:rFonts w:cs="Arial"/>
          <w:color w:val="000000"/>
        </w:rPr>
        <w:t xml:space="preserve"> </w:t>
      </w:r>
      <w:proofErr w:type="spellStart"/>
      <w:r w:rsidRPr="001960A6">
        <w:rPr>
          <w:rFonts w:cs="Arial"/>
          <w:color w:val="000000"/>
        </w:rPr>
        <w:t>points</w:t>
      </w:r>
      <w:proofErr w:type="spellEnd"/>
      <w:r w:rsidRPr="001960A6">
        <w:rPr>
          <w:rFonts w:cs="Arial"/>
          <w:color w:val="000000"/>
        </w:rPr>
        <w:t xml:space="preserve"> for </w:t>
      </w:r>
      <w:proofErr w:type="spellStart"/>
      <w:r w:rsidRPr="001960A6">
        <w:rPr>
          <w:rFonts w:cs="Arial"/>
          <w:color w:val="000000"/>
        </w:rPr>
        <w:t>this</w:t>
      </w:r>
      <w:proofErr w:type="spellEnd"/>
      <w:r w:rsidRPr="001960A6">
        <w:rPr>
          <w:rFonts w:cs="Arial"/>
          <w:color w:val="000000"/>
        </w:rPr>
        <w:t xml:space="preserve"> </w:t>
      </w:r>
      <w:proofErr w:type="spellStart"/>
      <w:r w:rsidRPr="001960A6">
        <w:rPr>
          <w:rFonts w:cs="Arial"/>
          <w:color w:val="000000"/>
        </w:rPr>
        <w:t>criteria</w:t>
      </w:r>
      <w:proofErr w:type="spellEnd"/>
      <w:r w:rsidRPr="001960A6">
        <w:rPr>
          <w:rFonts w:cs="Arial"/>
          <w:color w:val="000000"/>
        </w:rPr>
        <w:t xml:space="preserve"> is </w:t>
      </w:r>
      <w:proofErr w:type="spellStart"/>
      <w:r w:rsidRPr="001960A6">
        <w:rPr>
          <w:rFonts w:cs="Arial"/>
          <w:color w:val="000000"/>
        </w:rPr>
        <w:t>calculated</w:t>
      </w:r>
      <w:proofErr w:type="spellEnd"/>
      <w:r w:rsidRPr="001960A6">
        <w:rPr>
          <w:rFonts w:cs="Arial"/>
          <w:color w:val="000000"/>
        </w:rPr>
        <w:t xml:space="preserve"> (</w:t>
      </w:r>
      <w:proofErr w:type="spellStart"/>
      <w:r w:rsidRPr="001960A6">
        <w:rPr>
          <w:rFonts w:cs="Arial"/>
          <w:color w:val="000000"/>
        </w:rPr>
        <w:t>according</w:t>
      </w:r>
      <w:proofErr w:type="spellEnd"/>
      <w:r w:rsidRPr="001960A6">
        <w:rPr>
          <w:rFonts w:cs="Arial"/>
          <w:color w:val="000000"/>
        </w:rPr>
        <w:t xml:space="preserve"> to the formula </w:t>
      </w:r>
      <w:proofErr w:type="spellStart"/>
      <w:r w:rsidRPr="001960A6">
        <w:rPr>
          <w:rFonts w:cs="Arial"/>
          <w:color w:val="000000"/>
        </w:rPr>
        <w:t>below</w:t>
      </w:r>
      <w:proofErr w:type="spellEnd"/>
      <w:r w:rsidRPr="001960A6">
        <w:rPr>
          <w:rFonts w:cs="Arial"/>
          <w:color w:val="000000"/>
        </w:rPr>
        <w:t xml:space="preserve">) as the ratio </w:t>
      </w:r>
      <w:proofErr w:type="spellStart"/>
      <w:r w:rsidRPr="001960A6">
        <w:rPr>
          <w:rFonts w:cs="Arial"/>
          <w:color w:val="000000"/>
        </w:rPr>
        <w:t>between</w:t>
      </w:r>
      <w:proofErr w:type="spellEnd"/>
      <w:r w:rsidRPr="001960A6">
        <w:rPr>
          <w:rFonts w:cs="Arial"/>
          <w:color w:val="000000"/>
        </w:rPr>
        <w:t xml:space="preserve"> the </w:t>
      </w:r>
      <w:proofErr w:type="spellStart"/>
      <w:r w:rsidRPr="001960A6">
        <w:rPr>
          <w:rFonts w:cs="Arial"/>
          <w:color w:val="000000"/>
        </w:rPr>
        <w:t>lowest</w:t>
      </w:r>
      <w:proofErr w:type="spellEnd"/>
      <w:r w:rsidRPr="001960A6">
        <w:rPr>
          <w:rFonts w:cs="Arial"/>
          <w:color w:val="000000"/>
        </w:rPr>
        <w:t xml:space="preserve"> </w:t>
      </w:r>
      <w:proofErr w:type="spellStart"/>
      <w:r w:rsidRPr="001960A6">
        <w:rPr>
          <w:rFonts w:cs="Arial"/>
          <w:color w:val="000000"/>
        </w:rPr>
        <w:t>bid</w:t>
      </w:r>
      <w:proofErr w:type="spellEnd"/>
      <w:r w:rsidRPr="001960A6">
        <w:rPr>
          <w:rFonts w:cs="Arial"/>
          <w:color w:val="000000"/>
        </w:rPr>
        <w:t xml:space="preserve"> </w:t>
      </w:r>
      <w:proofErr w:type="spellStart"/>
      <w:r w:rsidR="004007B6" w:rsidRPr="001960A6">
        <w:rPr>
          <w:rFonts w:cs="Arial"/>
          <w:color w:val="000000"/>
        </w:rPr>
        <w:t>price</w:t>
      </w:r>
      <w:proofErr w:type="spellEnd"/>
      <w:r w:rsidR="004007B6" w:rsidRPr="001960A6">
        <w:rPr>
          <w:rFonts w:cs="Arial"/>
          <w:color w:val="000000"/>
        </w:rPr>
        <w:t xml:space="preserve"> </w:t>
      </w:r>
      <w:r w:rsidR="004007B6" w:rsidRPr="001960A6">
        <w:t>(</w:t>
      </w:r>
      <w:r w:rsidR="004007B6" w:rsidRPr="001960A6">
        <w:rPr>
          <w:b/>
          <w:bCs/>
        </w:rPr>
        <w:t xml:space="preserve">for LED </w:t>
      </w:r>
      <w:proofErr w:type="spellStart"/>
      <w:r w:rsidR="004007B6" w:rsidRPr="001960A6">
        <w:rPr>
          <w:b/>
          <w:bCs/>
        </w:rPr>
        <w:t>walls</w:t>
      </w:r>
      <w:proofErr w:type="spellEnd"/>
      <w:r w:rsidR="004007B6" w:rsidRPr="001960A6">
        <w:rPr>
          <w:b/>
          <w:bCs/>
        </w:rPr>
        <w:t xml:space="preserve"> and post-</w:t>
      </w:r>
      <w:proofErr w:type="spellStart"/>
      <w:r w:rsidR="004007B6" w:rsidRPr="001960A6">
        <w:rPr>
          <w:b/>
          <w:bCs/>
        </w:rPr>
        <w:t>warranty</w:t>
      </w:r>
      <w:proofErr w:type="spellEnd"/>
      <w:r w:rsidR="004007B6" w:rsidRPr="001960A6">
        <w:rPr>
          <w:b/>
          <w:bCs/>
        </w:rPr>
        <w:t xml:space="preserve"> </w:t>
      </w:r>
      <w:proofErr w:type="spellStart"/>
      <w:r w:rsidR="004007B6" w:rsidRPr="001960A6">
        <w:rPr>
          <w:b/>
          <w:bCs/>
        </w:rPr>
        <w:t>maintenance</w:t>
      </w:r>
      <w:proofErr w:type="spellEnd"/>
      <w:r w:rsidR="004007B6" w:rsidRPr="001960A6">
        <w:t xml:space="preserve">) </w:t>
      </w:r>
      <w:r w:rsidRPr="001960A6">
        <w:rPr>
          <w:rFonts w:cs="Arial"/>
          <w:color w:val="000000"/>
        </w:rPr>
        <w:t xml:space="preserve">and the </w:t>
      </w:r>
      <w:proofErr w:type="spellStart"/>
      <w:r w:rsidRPr="001960A6">
        <w:rPr>
          <w:rFonts w:cs="Arial"/>
          <w:color w:val="000000"/>
        </w:rPr>
        <w:t>price</w:t>
      </w:r>
      <w:proofErr w:type="spellEnd"/>
      <w:r w:rsidRPr="001960A6">
        <w:rPr>
          <w:rFonts w:cs="Arial"/>
          <w:color w:val="000000"/>
        </w:rPr>
        <w:t xml:space="preserve"> </w:t>
      </w:r>
      <w:proofErr w:type="spellStart"/>
      <w:r w:rsidRPr="001960A6">
        <w:rPr>
          <w:rFonts w:cs="Arial"/>
          <w:color w:val="000000"/>
        </w:rPr>
        <w:t>of</w:t>
      </w:r>
      <w:proofErr w:type="spellEnd"/>
      <w:r w:rsidRPr="001960A6">
        <w:rPr>
          <w:rFonts w:cs="Arial"/>
          <w:color w:val="000000"/>
        </w:rPr>
        <w:t xml:space="preserve"> the </w:t>
      </w:r>
      <w:proofErr w:type="spellStart"/>
      <w:r w:rsidRPr="001960A6">
        <w:rPr>
          <w:rFonts w:cs="Arial"/>
          <w:color w:val="000000"/>
        </w:rPr>
        <w:t>bid</w:t>
      </w:r>
      <w:proofErr w:type="spellEnd"/>
      <w:r w:rsidRPr="001960A6">
        <w:rPr>
          <w:rFonts w:cs="Arial"/>
          <w:color w:val="000000"/>
        </w:rPr>
        <w:t xml:space="preserve"> </w:t>
      </w:r>
      <w:proofErr w:type="spellStart"/>
      <w:r w:rsidRPr="001960A6">
        <w:rPr>
          <w:rFonts w:cs="Arial"/>
          <w:color w:val="000000"/>
        </w:rPr>
        <w:t>being</w:t>
      </w:r>
      <w:proofErr w:type="spellEnd"/>
      <w:r w:rsidRPr="001960A6">
        <w:rPr>
          <w:rFonts w:cs="Arial"/>
          <w:color w:val="000000"/>
        </w:rPr>
        <w:t xml:space="preserve"> </w:t>
      </w:r>
      <w:proofErr w:type="spellStart"/>
      <w:r w:rsidRPr="001960A6">
        <w:rPr>
          <w:rFonts w:cs="Arial"/>
          <w:color w:val="000000"/>
        </w:rPr>
        <w:t>evaluated</w:t>
      </w:r>
      <w:proofErr w:type="spellEnd"/>
      <w:r w:rsidRPr="001960A6">
        <w:rPr>
          <w:rFonts w:cs="Arial"/>
          <w:color w:val="000000"/>
        </w:rPr>
        <w:t xml:space="preserve">. The </w:t>
      </w:r>
      <w:proofErr w:type="spellStart"/>
      <w:r w:rsidRPr="001960A6">
        <w:rPr>
          <w:rFonts w:cs="Arial"/>
          <w:color w:val="000000"/>
        </w:rPr>
        <w:t>resulting</w:t>
      </w:r>
      <w:proofErr w:type="spellEnd"/>
      <w:r w:rsidRPr="001960A6">
        <w:rPr>
          <w:rFonts w:cs="Arial"/>
          <w:color w:val="000000"/>
        </w:rPr>
        <w:t xml:space="preserve"> </w:t>
      </w:r>
      <w:proofErr w:type="spellStart"/>
      <w:r w:rsidRPr="001960A6">
        <w:rPr>
          <w:rFonts w:cs="Arial"/>
          <w:color w:val="000000"/>
        </w:rPr>
        <w:t>number</w:t>
      </w:r>
      <w:proofErr w:type="spellEnd"/>
      <w:r w:rsidRPr="001960A6">
        <w:rPr>
          <w:rFonts w:cs="Arial"/>
          <w:color w:val="000000"/>
        </w:rPr>
        <w:t xml:space="preserve"> is </w:t>
      </w:r>
      <w:proofErr w:type="spellStart"/>
      <w:r w:rsidRPr="001960A6">
        <w:rPr>
          <w:rFonts w:cs="Arial"/>
          <w:color w:val="000000"/>
        </w:rPr>
        <w:t>multiplied</w:t>
      </w:r>
      <w:proofErr w:type="spellEnd"/>
      <w:r w:rsidRPr="001960A6">
        <w:rPr>
          <w:rFonts w:cs="Arial"/>
          <w:color w:val="000000"/>
        </w:rPr>
        <w:t xml:space="preserve"> </w:t>
      </w:r>
      <w:proofErr w:type="spellStart"/>
      <w:r w:rsidRPr="001960A6">
        <w:rPr>
          <w:rFonts w:cs="Arial"/>
          <w:color w:val="000000"/>
        </w:rPr>
        <w:t>by</w:t>
      </w:r>
      <w:proofErr w:type="spellEnd"/>
      <w:r w:rsidRPr="001960A6">
        <w:rPr>
          <w:rFonts w:cs="Arial"/>
          <w:color w:val="000000"/>
        </w:rPr>
        <w:t xml:space="preserve"> 100 and </w:t>
      </w:r>
      <w:proofErr w:type="spellStart"/>
      <w:r w:rsidRPr="001960A6">
        <w:rPr>
          <w:rFonts w:cs="Arial"/>
          <w:color w:val="000000"/>
        </w:rPr>
        <w:t>rounded</w:t>
      </w:r>
      <w:proofErr w:type="spellEnd"/>
      <w:r w:rsidRPr="001960A6">
        <w:rPr>
          <w:rFonts w:cs="Arial"/>
          <w:color w:val="000000"/>
        </w:rPr>
        <w:t xml:space="preserve"> to one decimal place. The </w:t>
      </w:r>
      <w:proofErr w:type="spellStart"/>
      <w:r w:rsidRPr="001960A6">
        <w:rPr>
          <w:rFonts w:cs="Arial"/>
          <w:color w:val="000000"/>
        </w:rPr>
        <w:t>bidder</w:t>
      </w:r>
      <w:proofErr w:type="spellEnd"/>
      <w:r w:rsidRPr="001960A6">
        <w:rPr>
          <w:rFonts w:cs="Arial"/>
          <w:color w:val="000000"/>
        </w:rPr>
        <w:t xml:space="preserve"> </w:t>
      </w:r>
      <w:proofErr w:type="spellStart"/>
      <w:r w:rsidRPr="001960A6">
        <w:rPr>
          <w:rFonts w:cs="Arial"/>
          <w:color w:val="000000"/>
        </w:rPr>
        <w:t>offering</w:t>
      </w:r>
      <w:proofErr w:type="spellEnd"/>
      <w:r w:rsidRPr="001960A6">
        <w:rPr>
          <w:rFonts w:cs="Arial"/>
          <w:color w:val="000000"/>
        </w:rPr>
        <w:t xml:space="preserve"> the </w:t>
      </w:r>
      <w:proofErr w:type="spellStart"/>
      <w:r w:rsidRPr="001960A6">
        <w:rPr>
          <w:rFonts w:cs="Arial"/>
          <w:color w:val="000000"/>
        </w:rPr>
        <w:t>lowest</w:t>
      </w:r>
      <w:proofErr w:type="spellEnd"/>
      <w:r w:rsidRPr="001960A6">
        <w:rPr>
          <w:rFonts w:cs="Arial"/>
          <w:color w:val="000000"/>
        </w:rPr>
        <w:t xml:space="preserve"> </w:t>
      </w:r>
      <w:proofErr w:type="spellStart"/>
      <w:r w:rsidRPr="001960A6">
        <w:rPr>
          <w:rFonts w:cs="Arial"/>
          <w:color w:val="000000"/>
        </w:rPr>
        <w:t>price</w:t>
      </w:r>
      <w:proofErr w:type="spellEnd"/>
      <w:r w:rsidRPr="001960A6">
        <w:rPr>
          <w:rFonts w:cs="Arial"/>
          <w:color w:val="000000"/>
        </w:rPr>
        <w:t xml:space="preserve"> </w:t>
      </w:r>
      <w:proofErr w:type="spellStart"/>
      <w:r w:rsidRPr="001960A6">
        <w:rPr>
          <w:rFonts w:cs="Arial"/>
          <w:color w:val="000000"/>
        </w:rPr>
        <w:t>receives</w:t>
      </w:r>
      <w:proofErr w:type="spellEnd"/>
      <w:r w:rsidRPr="001960A6">
        <w:rPr>
          <w:rFonts w:cs="Arial"/>
          <w:color w:val="000000"/>
        </w:rPr>
        <w:t xml:space="preserve"> 100 </w:t>
      </w:r>
      <w:proofErr w:type="spellStart"/>
      <w:r w:rsidRPr="001960A6">
        <w:rPr>
          <w:rFonts w:cs="Arial"/>
          <w:color w:val="000000"/>
        </w:rPr>
        <w:t>points</w:t>
      </w:r>
      <w:proofErr w:type="spellEnd"/>
      <w:r w:rsidRPr="001960A6">
        <w:rPr>
          <w:rFonts w:cs="Arial"/>
          <w:color w:val="000000"/>
        </w:rPr>
        <w:t>.</w:t>
      </w:r>
    </w:p>
    <w:p w14:paraId="52D46694" w14:textId="77777777" w:rsidR="00035373" w:rsidRPr="001960A6" w:rsidRDefault="00035373" w:rsidP="00035373">
      <w:pPr>
        <w:rPr>
          <w:noProof/>
          <w:lang w:val="en-GB"/>
        </w:rPr>
      </w:pPr>
    </w:p>
    <w:tbl>
      <w:tblPr>
        <w:tblW w:w="9230" w:type="dxa"/>
        <w:tblLook w:val="04A0" w:firstRow="1" w:lastRow="0" w:firstColumn="1" w:lastColumn="0" w:noHBand="0" w:noVBand="1"/>
      </w:tblPr>
      <w:tblGrid>
        <w:gridCol w:w="4615"/>
        <w:gridCol w:w="4615"/>
      </w:tblGrid>
      <w:tr w:rsidR="00035373" w:rsidRPr="001960A6" w14:paraId="5A373483" w14:textId="77777777" w:rsidTr="00D61279">
        <w:trPr>
          <w:trHeight w:val="311"/>
        </w:trPr>
        <w:tc>
          <w:tcPr>
            <w:tcW w:w="4615" w:type="dxa"/>
            <w:shd w:val="clear" w:color="auto" w:fill="auto"/>
          </w:tcPr>
          <w:p w14:paraId="39702737" w14:textId="507370D0" w:rsidR="00035373" w:rsidRPr="001960A6" w:rsidRDefault="00035373" w:rsidP="00D61279">
            <w:pPr>
              <w:rPr>
                <w:b/>
                <w:bCs/>
              </w:rPr>
            </w:pPr>
            <w:r w:rsidRPr="001960A6">
              <w:rPr>
                <w:b/>
                <w:bCs/>
              </w:rPr>
              <w:t>C = (C</w:t>
            </w:r>
            <w:r w:rsidRPr="001960A6">
              <w:rPr>
                <w:b/>
                <w:bCs/>
                <w:vertAlign w:val="subscript"/>
              </w:rPr>
              <w:t>MIN</w:t>
            </w:r>
            <w:r w:rsidRPr="001960A6">
              <w:rPr>
                <w:b/>
                <w:bCs/>
              </w:rPr>
              <w:t>/C</w:t>
            </w:r>
            <w:r w:rsidRPr="001960A6">
              <w:rPr>
                <w:b/>
                <w:bCs/>
                <w:vertAlign w:val="subscript"/>
              </w:rPr>
              <w:t>PON</w:t>
            </w:r>
            <w:r w:rsidRPr="001960A6">
              <w:rPr>
                <w:b/>
                <w:bCs/>
              </w:rPr>
              <w:t xml:space="preserve">) x </w:t>
            </w:r>
            <w:r w:rsidR="000D45BA" w:rsidRPr="001960A6">
              <w:rPr>
                <w:b/>
                <w:bCs/>
              </w:rPr>
              <w:t>100</w:t>
            </w:r>
          </w:p>
          <w:p w14:paraId="1E9D2E97" w14:textId="77777777" w:rsidR="00035373" w:rsidRPr="001960A6" w:rsidRDefault="00035373" w:rsidP="00D61279"/>
        </w:tc>
        <w:tc>
          <w:tcPr>
            <w:tcW w:w="4615" w:type="dxa"/>
            <w:shd w:val="clear" w:color="auto" w:fill="auto"/>
          </w:tcPr>
          <w:p w14:paraId="0F1126E2" w14:textId="77777777" w:rsidR="00035373" w:rsidRPr="001960A6" w:rsidRDefault="00035373" w:rsidP="00D61279">
            <w:r w:rsidRPr="001960A6">
              <w:t xml:space="preserve">C = </w:t>
            </w:r>
            <w:proofErr w:type="spellStart"/>
            <w:r w:rsidRPr="001960A6">
              <w:t>Score</w:t>
            </w:r>
            <w:proofErr w:type="spellEnd"/>
            <w:r w:rsidRPr="001960A6">
              <w:t xml:space="preserve"> for </w:t>
            </w:r>
            <w:proofErr w:type="spellStart"/>
            <w:r w:rsidRPr="001960A6">
              <w:t>criteria</w:t>
            </w:r>
            <w:proofErr w:type="spellEnd"/>
            <w:r w:rsidRPr="001960A6">
              <w:t xml:space="preserve"> »</w:t>
            </w:r>
            <w:proofErr w:type="spellStart"/>
            <w:r w:rsidRPr="001960A6">
              <w:t>offered</w:t>
            </w:r>
            <w:proofErr w:type="spellEnd"/>
            <w:r w:rsidRPr="001960A6">
              <w:t xml:space="preserve"> </w:t>
            </w:r>
            <w:proofErr w:type="spellStart"/>
            <w:r w:rsidRPr="001960A6">
              <w:t>price</w:t>
            </w:r>
            <w:proofErr w:type="spellEnd"/>
            <w:r w:rsidRPr="001960A6">
              <w:t>«</w:t>
            </w:r>
          </w:p>
          <w:p w14:paraId="200D5F48" w14:textId="30C564C1" w:rsidR="00035373" w:rsidRPr="001960A6" w:rsidRDefault="00035373" w:rsidP="00D61279">
            <w:r w:rsidRPr="001960A6">
              <w:t>C</w:t>
            </w:r>
            <w:r w:rsidRPr="001960A6">
              <w:rPr>
                <w:vertAlign w:val="subscript"/>
              </w:rPr>
              <w:t>MIN</w:t>
            </w:r>
            <w:r w:rsidRPr="001960A6">
              <w:t xml:space="preserve"> = </w:t>
            </w:r>
            <w:proofErr w:type="spellStart"/>
            <w:r w:rsidRPr="001960A6">
              <w:t>Lowest</w:t>
            </w:r>
            <w:proofErr w:type="spellEnd"/>
            <w:r w:rsidRPr="001960A6">
              <w:t xml:space="preserve"> </w:t>
            </w:r>
            <w:proofErr w:type="spellStart"/>
            <w:r w:rsidRPr="001960A6">
              <w:t>price</w:t>
            </w:r>
            <w:proofErr w:type="spellEnd"/>
            <w:r w:rsidRPr="001960A6">
              <w:t xml:space="preserve"> for</w:t>
            </w:r>
          </w:p>
          <w:p w14:paraId="3C0D02F5" w14:textId="7B43C9B3" w:rsidR="00035373" w:rsidRPr="001960A6" w:rsidRDefault="00035373" w:rsidP="00D61279">
            <w:r w:rsidRPr="001960A6">
              <w:t>C</w:t>
            </w:r>
            <w:r w:rsidRPr="001960A6">
              <w:rPr>
                <w:vertAlign w:val="subscript"/>
              </w:rPr>
              <w:t>PON</w:t>
            </w:r>
            <w:r w:rsidRPr="001960A6">
              <w:t xml:space="preserve"> = </w:t>
            </w:r>
            <w:proofErr w:type="spellStart"/>
            <w:r w:rsidRPr="001960A6">
              <w:t>Evaluated</w:t>
            </w:r>
            <w:proofErr w:type="spellEnd"/>
            <w:r w:rsidRPr="001960A6">
              <w:t xml:space="preserve"> </w:t>
            </w:r>
            <w:proofErr w:type="spellStart"/>
            <w:r w:rsidRPr="001960A6">
              <w:t>price</w:t>
            </w:r>
            <w:proofErr w:type="spellEnd"/>
          </w:p>
        </w:tc>
      </w:tr>
    </w:tbl>
    <w:p w14:paraId="12E678AF" w14:textId="77777777" w:rsidR="00035373" w:rsidRPr="001960A6" w:rsidRDefault="00035373" w:rsidP="00035373">
      <w:pPr>
        <w:rPr>
          <w:noProof/>
          <w:lang w:val="en-GB"/>
        </w:rPr>
      </w:pPr>
    </w:p>
    <w:p w14:paraId="2EB0850D" w14:textId="5D20368A" w:rsidR="00035373" w:rsidRPr="001960A6" w:rsidRDefault="00035373" w:rsidP="00035373">
      <w:pPr>
        <w:rPr>
          <w:b/>
          <w:noProof/>
          <w:lang w:val="en-GB"/>
        </w:rPr>
      </w:pPr>
      <w:r w:rsidRPr="001960A6">
        <w:rPr>
          <w:b/>
          <w:noProof/>
          <w:lang w:val="en-GB"/>
        </w:rPr>
        <w:t xml:space="preserve">The maximum possible score for this criteria = </w:t>
      </w:r>
      <w:r w:rsidR="000D45BA" w:rsidRPr="001960A6">
        <w:rPr>
          <w:b/>
          <w:noProof/>
          <w:lang w:val="en-GB"/>
        </w:rPr>
        <w:t>100</w:t>
      </w:r>
      <w:r w:rsidRPr="001960A6">
        <w:rPr>
          <w:b/>
          <w:noProof/>
          <w:lang w:val="en-GB"/>
        </w:rPr>
        <w:t xml:space="preserve"> points</w:t>
      </w:r>
    </w:p>
    <w:p w14:paraId="4FF57109" w14:textId="77777777" w:rsidR="00FD0D38" w:rsidRPr="001960A6" w:rsidRDefault="00FD0D38" w:rsidP="00FD0D38">
      <w:pPr>
        <w:rPr>
          <w:b/>
          <w:color w:val="FF0000"/>
          <w:lang w:val="en-GB"/>
        </w:rPr>
      </w:pPr>
    </w:p>
    <w:p w14:paraId="6C8C9C61" w14:textId="77777777" w:rsidR="00035373" w:rsidRPr="001960A6" w:rsidRDefault="00035373" w:rsidP="00D82621">
      <w:pPr>
        <w:rPr>
          <w:noProof/>
        </w:rPr>
      </w:pPr>
    </w:p>
    <w:p w14:paraId="176B1A71" w14:textId="77777777" w:rsidR="00D82621" w:rsidRPr="001960A6" w:rsidRDefault="00D82621" w:rsidP="00D82621">
      <w:pPr>
        <w:numPr>
          <w:ilvl w:val="1"/>
          <w:numId w:val="1"/>
        </w:numPr>
        <w:rPr>
          <w:b/>
          <w:bCs/>
          <w:noProof/>
          <w:lang w:val="en-GB"/>
        </w:rPr>
      </w:pPr>
      <w:bookmarkStart w:id="136" w:name="_Toc527105208"/>
      <w:r w:rsidRPr="001960A6">
        <w:rPr>
          <w:b/>
          <w:bCs/>
          <w:noProof/>
          <w:lang w:val="en-GB"/>
        </w:rPr>
        <w:t>EXAMPLE OF TWO BIDS WITH THE EQUAL BEST RESULT OF EVALUATION</w:t>
      </w:r>
      <w:bookmarkEnd w:id="136"/>
    </w:p>
    <w:p w14:paraId="396AA310" w14:textId="77777777" w:rsidR="00D82621" w:rsidRPr="001960A6" w:rsidRDefault="00D82621" w:rsidP="00D82621">
      <w:pPr>
        <w:rPr>
          <w:noProof/>
          <w:lang w:val="en-GB"/>
        </w:rPr>
      </w:pPr>
    </w:p>
    <w:p w14:paraId="320484E2" w14:textId="69583151" w:rsidR="00FD0D38" w:rsidRPr="001960A6" w:rsidRDefault="00FD0D38" w:rsidP="00F477F4">
      <w:pPr>
        <w:rPr>
          <w:noProof/>
          <w:lang w:val="en-GB"/>
        </w:rPr>
      </w:pPr>
      <w:r w:rsidRPr="001960A6">
        <w:rPr>
          <w:noProof/>
          <w:lang w:val="en-GB"/>
        </w:rPr>
        <w:t>In the event that two or more bidders receive the same maximum number of points after the end of the evaluation, the bidder who offers a longer warranty period will be selected, if the bid still cannot be selected, the next criterion will be a shorter delivery period.</w:t>
      </w:r>
    </w:p>
    <w:p w14:paraId="1A2527BD" w14:textId="7A128D95" w:rsidR="00FC21DB" w:rsidRPr="001960A6" w:rsidRDefault="00552FBD" w:rsidP="00FC21DB">
      <w:pPr>
        <w:pStyle w:val="Heading1"/>
        <w:rPr>
          <w:b/>
          <w:noProof/>
        </w:rPr>
      </w:pPr>
      <w:bookmarkStart w:id="137" w:name="_Toc170722019"/>
      <w:bookmarkStart w:id="138" w:name="_Toc468367668"/>
      <w:bookmarkStart w:id="139" w:name="_Toc4485003"/>
      <w:bookmarkEnd w:id="130"/>
      <w:bookmarkEnd w:id="131"/>
      <w:bookmarkEnd w:id="132"/>
      <w:bookmarkEnd w:id="133"/>
      <w:bookmarkEnd w:id="134"/>
      <w:bookmarkEnd w:id="135"/>
      <w:r w:rsidRPr="001960A6">
        <w:rPr>
          <w:b/>
          <w:noProof/>
        </w:rPr>
        <w:t>REVIEW CLAIM</w:t>
      </w:r>
      <w:bookmarkEnd w:id="137"/>
    </w:p>
    <w:p w14:paraId="0A80B477" w14:textId="49010693" w:rsidR="00EE1DA5" w:rsidRPr="001960A6" w:rsidRDefault="00552FBD" w:rsidP="00EE1DA5">
      <w:pPr>
        <w:pStyle w:val="Heading2"/>
        <w:rPr>
          <w:b/>
          <w:noProof/>
        </w:rPr>
      </w:pPr>
      <w:bookmarkStart w:id="140" w:name="_Toc170722020"/>
      <w:bookmarkEnd w:id="138"/>
      <w:bookmarkEnd w:id="139"/>
      <w:r w:rsidRPr="001960A6">
        <w:rPr>
          <w:b/>
          <w:noProof/>
        </w:rPr>
        <w:t>Legal base and terms of submission</w:t>
      </w:r>
      <w:bookmarkEnd w:id="140"/>
    </w:p>
    <w:p w14:paraId="2CD14FAB" w14:textId="77777777" w:rsidR="00770194" w:rsidRPr="001960A6"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1" w:name="_Toc468367669"/>
      <w:bookmarkStart w:id="142" w:name="_Toc4485004"/>
    </w:p>
    <w:p w14:paraId="555AF061" w14:textId="75A7E203" w:rsidR="00552FBD" w:rsidRPr="001960A6" w:rsidRDefault="00552FBD" w:rsidP="00552FBD">
      <w:pPr>
        <w:suppressAutoHyphens/>
        <w:rPr>
          <w:rFonts w:cs="Arial"/>
          <w:noProof/>
          <w:lang w:val="en-GB" w:eastAsia="ar-SA"/>
        </w:rPr>
      </w:pPr>
      <w:r w:rsidRPr="001960A6">
        <w:rPr>
          <w:rFonts w:cs="Arial"/>
          <w:noProof/>
          <w:lang w:val="en-GB" w:eastAsia="ar-SA"/>
        </w:rPr>
        <w:t>Pursuant to the Act on the Review of Public Procurement Procedures (ZPVPJN - Official Gazette of the Republic of Slovenia No. 43/2011</w:t>
      </w:r>
      <w:r w:rsidR="0028407E" w:rsidRPr="001960A6">
        <w:rPr>
          <w:rFonts w:cs="Arial"/>
          <w:noProof/>
          <w:lang w:val="en-GB" w:eastAsia="ar-SA"/>
        </w:rPr>
        <w:t xml:space="preserve"> and changes</w:t>
      </w:r>
      <w:r w:rsidRPr="001960A6">
        <w:rPr>
          <w:rFonts w:cs="Arial"/>
          <w:noProof/>
          <w:lang w:val="en-GB" w:eastAsia="ar-SA"/>
        </w:rPr>
        <w:t>) the review claim may be submitted by any individual who fulfils conditions, stated in article 14. of ZPVPJN.</w:t>
      </w:r>
    </w:p>
    <w:p w14:paraId="1CC49913" w14:textId="77777777" w:rsidR="00552FBD" w:rsidRPr="001960A6" w:rsidRDefault="00552FBD" w:rsidP="00552FBD">
      <w:pPr>
        <w:suppressAutoHyphens/>
        <w:rPr>
          <w:rFonts w:cs="Arial"/>
          <w:noProof/>
          <w:lang w:val="en-GB" w:eastAsia="ar-SA"/>
        </w:rPr>
      </w:pPr>
      <w:r w:rsidRPr="001960A6">
        <w:rPr>
          <w:rFonts w:cs="Arial"/>
          <w:noProof/>
          <w:lang w:val="en-GB" w:eastAsia="ar-SA"/>
        </w:rPr>
        <w:t>The term for submitting a review claim is stated in article 25. of ZPVPJN.</w:t>
      </w:r>
    </w:p>
    <w:p w14:paraId="7A9399C7" w14:textId="77777777" w:rsidR="00770194" w:rsidRPr="001960A6" w:rsidRDefault="00770194" w:rsidP="00EE1DA5">
      <w:pPr>
        <w:rPr>
          <w:noProof/>
        </w:rPr>
      </w:pPr>
    </w:p>
    <w:p w14:paraId="56C02B8E" w14:textId="1A2B430A" w:rsidR="00770194" w:rsidRPr="001960A6" w:rsidRDefault="00552FBD" w:rsidP="000148CA">
      <w:pPr>
        <w:pStyle w:val="Heading2"/>
        <w:rPr>
          <w:b/>
          <w:noProof/>
        </w:rPr>
      </w:pPr>
      <w:bookmarkStart w:id="143" w:name="_Toc170722021"/>
      <w:bookmarkEnd w:id="141"/>
      <w:bookmarkEnd w:id="142"/>
      <w:r w:rsidRPr="001960A6">
        <w:rPr>
          <w:b/>
          <w:noProof/>
        </w:rPr>
        <w:t>Method of submitting the review claim</w:t>
      </w:r>
      <w:bookmarkEnd w:id="143"/>
    </w:p>
    <w:p w14:paraId="1F3274A2" w14:textId="77777777" w:rsidR="00552FBD" w:rsidRPr="001960A6" w:rsidRDefault="00552FBD" w:rsidP="00552FBD">
      <w:pPr>
        <w:suppressAutoHyphens/>
        <w:rPr>
          <w:rFonts w:cs="Arial"/>
          <w:noProof/>
          <w:lang w:val="en-GB" w:eastAsia="ar-SA"/>
        </w:rPr>
      </w:pPr>
      <w:r w:rsidRPr="001960A6">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1960A6" w:rsidRDefault="00552FBD" w:rsidP="00552FBD">
      <w:pPr>
        <w:suppressAutoHyphens/>
        <w:rPr>
          <w:rFonts w:cs="Arial"/>
          <w:noProof/>
          <w:lang w:val="en-GB" w:eastAsia="ar-SA"/>
        </w:rPr>
      </w:pPr>
    </w:p>
    <w:p w14:paraId="40DF376D" w14:textId="5EE8F383" w:rsidR="00552FBD" w:rsidRPr="001960A6" w:rsidRDefault="00552FBD" w:rsidP="00552FBD">
      <w:pPr>
        <w:suppressAutoHyphens/>
        <w:rPr>
          <w:rFonts w:cs="Arial"/>
          <w:noProof/>
          <w:lang w:val="en-GB" w:eastAsia="ar-SA"/>
        </w:rPr>
      </w:pPr>
      <w:r w:rsidRPr="001960A6">
        <w:rPr>
          <w:rFonts w:cs="Arial"/>
          <w:noProof/>
          <w:lang w:val="en-GB" w:eastAsia="ar-SA"/>
        </w:rPr>
        <w:t xml:space="preserve">The tax according to the article 71. of ZPVPJN must be paid by the Applicant in amount of EUR </w:t>
      </w:r>
      <w:r w:rsidR="001648DF" w:rsidRPr="001960A6">
        <w:rPr>
          <w:rFonts w:cs="Arial"/>
          <w:noProof/>
          <w:lang w:val="en-GB" w:eastAsia="ar-SA"/>
        </w:rPr>
        <w:t>4</w:t>
      </w:r>
      <w:r w:rsidRPr="001960A6">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1960A6" w:rsidRDefault="00552FBD" w:rsidP="00552FBD">
      <w:pPr>
        <w:suppressAutoHyphens/>
        <w:rPr>
          <w:rFonts w:cs="Arial"/>
          <w:noProof/>
          <w:lang w:val="en-GB" w:eastAsia="ar-SA"/>
        </w:rPr>
      </w:pPr>
    </w:p>
    <w:p w14:paraId="0E0D56AC" w14:textId="77777777" w:rsidR="00552FBD" w:rsidRPr="001960A6" w:rsidRDefault="00552FBD" w:rsidP="00552FBD">
      <w:pPr>
        <w:suppressAutoHyphens/>
        <w:rPr>
          <w:rFonts w:cs="Arial"/>
          <w:noProof/>
          <w:lang w:val="en-GB" w:eastAsia="ar-SA"/>
        </w:rPr>
      </w:pPr>
      <w:r w:rsidRPr="001960A6">
        <w:rPr>
          <w:rFonts w:cs="Arial"/>
          <w:noProof/>
          <w:lang w:val="en-GB" w:eastAsia="ar-SA"/>
        </w:rPr>
        <w:t>The Contracting Authority shall reject all incorrect claims and claims not submitted within the above stated period.</w:t>
      </w:r>
    </w:p>
    <w:p w14:paraId="12619DD5" w14:textId="5CCD5C6B" w:rsidR="00EE1DA5" w:rsidRPr="001960A6" w:rsidRDefault="00552FBD" w:rsidP="00EE1DA5">
      <w:pPr>
        <w:pStyle w:val="Heading1"/>
        <w:rPr>
          <w:b/>
          <w:noProof/>
        </w:rPr>
      </w:pPr>
      <w:bookmarkStart w:id="144" w:name="_Toc170722022"/>
      <w:r w:rsidRPr="001960A6">
        <w:rPr>
          <w:b/>
          <w:noProof/>
        </w:rPr>
        <w:t>FORMS</w:t>
      </w:r>
      <w:bookmarkEnd w:id="144"/>
    </w:p>
    <w:p w14:paraId="5E5B16C4" w14:textId="77777777" w:rsidR="00552FBD" w:rsidRPr="001960A6" w:rsidRDefault="00552FBD" w:rsidP="00552FBD">
      <w:pPr>
        <w:rPr>
          <w:noProof/>
          <w:color w:val="000000"/>
          <w:lang w:val="en-GB"/>
        </w:rPr>
      </w:pPr>
      <w:r w:rsidRPr="001960A6">
        <w:rPr>
          <w:noProof/>
          <w:color w:val="000000"/>
          <w:lang w:val="en-GB"/>
        </w:rPr>
        <w:t>The enclosed forms must be completed and attached to the Bid.</w:t>
      </w:r>
    </w:p>
    <w:p w14:paraId="5E9259CD" w14:textId="66B65355" w:rsidR="00E06B10" w:rsidRPr="001960A6" w:rsidRDefault="00CC37C5" w:rsidP="000148CA">
      <w:pPr>
        <w:jc w:val="right"/>
        <w:rPr>
          <w:b/>
          <w:noProof/>
          <w:szCs w:val="20"/>
          <w:u w:val="single"/>
        </w:rPr>
      </w:pPr>
      <w:r w:rsidRPr="001960A6">
        <w:rPr>
          <w:noProof/>
          <w:u w:val="single"/>
        </w:rPr>
        <w:br w:type="page"/>
      </w:r>
      <w:r w:rsidR="00C84700" w:rsidRPr="001960A6">
        <w:rPr>
          <w:b/>
          <w:bCs/>
          <w:noProof/>
        </w:rPr>
        <w:lastRenderedPageBreak/>
        <w:t>FORM</w:t>
      </w:r>
      <w:r w:rsidR="00E06B10" w:rsidRPr="001960A6">
        <w:rPr>
          <w:b/>
          <w:bCs/>
          <w:noProof/>
        </w:rPr>
        <w:t>-1</w:t>
      </w:r>
    </w:p>
    <w:p w14:paraId="2F8BEC8F" w14:textId="4CC6D60E" w:rsidR="00E06B10" w:rsidRPr="001960A6" w:rsidRDefault="00C84700" w:rsidP="00E06B10">
      <w:pPr>
        <w:pStyle w:val="Heading2"/>
        <w:numPr>
          <w:ilvl w:val="0"/>
          <w:numId w:val="0"/>
        </w:numPr>
        <w:jc w:val="center"/>
        <w:rPr>
          <w:b/>
          <w:noProof/>
        </w:rPr>
      </w:pPr>
      <w:bookmarkStart w:id="145" w:name="_Toc170722023"/>
      <w:r w:rsidRPr="001960A6">
        <w:rPr>
          <w:b/>
          <w:bCs/>
          <w:noProof/>
        </w:rPr>
        <w:t>Data on bidder and bid</w:t>
      </w:r>
      <w:bookmarkEnd w:id="145"/>
      <w:r w:rsidR="00E06B10" w:rsidRPr="001960A6">
        <w:rPr>
          <w:b/>
          <w:bCs/>
          <w:noProof/>
        </w:rPr>
        <w:t xml:space="preserve"> </w:t>
      </w:r>
    </w:p>
    <w:p w14:paraId="25FEF0AF" w14:textId="3E3AC39B" w:rsidR="00E06B10" w:rsidRPr="001960A6" w:rsidRDefault="00C84700" w:rsidP="00E06B10">
      <w:pPr>
        <w:jc w:val="center"/>
        <w:rPr>
          <w:b/>
          <w:noProof/>
        </w:rPr>
      </w:pPr>
      <w:r w:rsidRPr="001960A6">
        <w:rPr>
          <w:rFonts w:cs="Arial"/>
          <w:b/>
          <w:noProof/>
        </w:rPr>
        <w:t>FOR PUBLIC TENDER JN-B</w:t>
      </w:r>
      <w:r w:rsidR="00172714" w:rsidRPr="001960A6">
        <w:rPr>
          <w:rFonts w:cs="Arial"/>
          <w:b/>
          <w:noProof/>
        </w:rPr>
        <w:t>10</w:t>
      </w:r>
      <w:r w:rsidR="00035373" w:rsidRPr="001960A6">
        <w:rPr>
          <w:rFonts w:cs="Arial"/>
          <w:b/>
          <w:noProof/>
        </w:rPr>
        <w:t>55</w:t>
      </w:r>
    </w:p>
    <w:p w14:paraId="40642F08" w14:textId="77777777" w:rsidR="00E06B10" w:rsidRPr="001960A6" w:rsidRDefault="00E06B10" w:rsidP="00E06B10">
      <w:pPr>
        <w:jc w:val="center"/>
        <w:rPr>
          <w:b/>
          <w:noProof/>
        </w:rPr>
      </w:pPr>
    </w:p>
    <w:p w14:paraId="1D983AD8" w14:textId="774B2126" w:rsidR="00E06B10" w:rsidRPr="001960A6" w:rsidRDefault="00C84700" w:rsidP="00FA2D52">
      <w:pPr>
        <w:ind w:right="216"/>
        <w:jc w:val="center"/>
        <w:rPr>
          <w:rFonts w:cs="Arial"/>
          <w:b/>
          <w:bCs/>
          <w:szCs w:val="20"/>
        </w:rPr>
      </w:pPr>
      <w:proofErr w:type="spellStart"/>
      <w:r w:rsidRPr="001960A6">
        <w:rPr>
          <w:rFonts w:cs="Arial"/>
          <w:b/>
          <w:bCs/>
          <w:szCs w:val="20"/>
        </w:rPr>
        <w:t>Subject</w:t>
      </w:r>
      <w:proofErr w:type="spellEnd"/>
      <w:r w:rsidR="00E06B10" w:rsidRPr="001960A6">
        <w:rPr>
          <w:rFonts w:cs="Arial"/>
          <w:b/>
          <w:bCs/>
          <w:szCs w:val="20"/>
        </w:rPr>
        <w:t xml:space="preserve">: </w:t>
      </w:r>
      <w:proofErr w:type="spellStart"/>
      <w:r w:rsidR="00BE55BF" w:rsidRPr="001960A6">
        <w:rPr>
          <w:rFonts w:cs="Arial"/>
          <w:b/>
          <w:bCs/>
          <w:szCs w:val="20"/>
        </w:rPr>
        <w:t>Purchase</w:t>
      </w:r>
      <w:proofErr w:type="spellEnd"/>
      <w:r w:rsidR="00BE55BF" w:rsidRPr="001960A6">
        <w:rPr>
          <w:rFonts w:cs="Arial"/>
          <w:b/>
          <w:bCs/>
          <w:szCs w:val="20"/>
        </w:rPr>
        <w:t xml:space="preserve"> </w:t>
      </w:r>
      <w:proofErr w:type="spellStart"/>
      <w:r w:rsidR="00BE55BF" w:rsidRPr="001960A6">
        <w:rPr>
          <w:rFonts w:cs="Arial"/>
          <w:b/>
          <w:bCs/>
          <w:szCs w:val="20"/>
        </w:rPr>
        <w:t>of</w:t>
      </w:r>
      <w:proofErr w:type="spellEnd"/>
      <w:r w:rsidR="00BE55BF" w:rsidRPr="001960A6">
        <w:rPr>
          <w:rFonts w:cs="Arial"/>
          <w:b/>
          <w:bCs/>
          <w:szCs w:val="20"/>
        </w:rPr>
        <w:t xml:space="preserve"> </w:t>
      </w:r>
      <w:r w:rsidR="00035373" w:rsidRPr="001960A6">
        <w:rPr>
          <w:rFonts w:cs="Arial"/>
          <w:b/>
          <w:bCs/>
          <w:szCs w:val="20"/>
        </w:rPr>
        <w:t xml:space="preserve">LED video </w:t>
      </w:r>
      <w:proofErr w:type="spellStart"/>
      <w:r w:rsidR="00035373" w:rsidRPr="001960A6">
        <w:rPr>
          <w:rFonts w:cs="Arial"/>
          <w:b/>
          <w:bCs/>
          <w:szCs w:val="20"/>
        </w:rPr>
        <w:t>wall</w:t>
      </w:r>
      <w:proofErr w:type="spellEnd"/>
      <w:r w:rsidR="00035373" w:rsidRPr="001960A6">
        <w:rPr>
          <w:rFonts w:cs="Arial"/>
          <w:b/>
          <w:bCs/>
          <w:szCs w:val="20"/>
        </w:rPr>
        <w:t xml:space="preserve"> for Studio 3</w:t>
      </w:r>
    </w:p>
    <w:p w14:paraId="0250834F" w14:textId="77777777" w:rsidR="00FA2D52" w:rsidRPr="001960A6" w:rsidRDefault="00FA2D52" w:rsidP="006D67EA">
      <w:pPr>
        <w:ind w:right="216"/>
        <w:rPr>
          <w:noProof/>
        </w:rPr>
      </w:pPr>
    </w:p>
    <w:p w14:paraId="6B151FA8" w14:textId="1DF33288" w:rsidR="00E06B10" w:rsidRPr="001960A6" w:rsidRDefault="00C84700" w:rsidP="00E06B10">
      <w:pPr>
        <w:ind w:right="216"/>
        <w:rPr>
          <w:rFonts w:cs="Arial"/>
          <w:noProof/>
          <w:lang w:val="en-GB"/>
        </w:rPr>
      </w:pPr>
      <w:r w:rsidRPr="001960A6">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1960A6"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1960A6" w14:paraId="6C837036" w14:textId="77777777" w:rsidTr="0058016A">
        <w:trPr>
          <w:trHeight w:val="680"/>
        </w:trPr>
        <w:tc>
          <w:tcPr>
            <w:tcW w:w="4968" w:type="dxa"/>
            <w:vAlign w:val="center"/>
          </w:tcPr>
          <w:p w14:paraId="115AE543" w14:textId="58DAF4B2" w:rsidR="002055B4" w:rsidRPr="001960A6" w:rsidRDefault="002055B4" w:rsidP="0058016A">
            <w:pPr>
              <w:pStyle w:val="BodyText2"/>
              <w:rPr>
                <w:rFonts w:cs="Arial"/>
                <w:b w:val="0"/>
                <w:noProof/>
                <w:lang w:val="en-GB"/>
              </w:rPr>
            </w:pPr>
            <w:r w:rsidRPr="001960A6">
              <w:rPr>
                <w:rFonts w:cs="Arial"/>
                <w:b w:val="0"/>
                <w:noProof/>
                <w:lang w:val="en-GB"/>
              </w:rPr>
              <w:t>BID NO.:</w:t>
            </w:r>
          </w:p>
        </w:tc>
        <w:tc>
          <w:tcPr>
            <w:tcW w:w="3752" w:type="dxa"/>
            <w:vAlign w:val="center"/>
          </w:tcPr>
          <w:p w14:paraId="671A06CA" w14:textId="77777777" w:rsidR="002055B4" w:rsidRPr="001960A6" w:rsidRDefault="002055B4" w:rsidP="0058016A">
            <w:pPr>
              <w:pStyle w:val="BodyText2"/>
              <w:rPr>
                <w:rFonts w:cs="Arial"/>
                <w:b w:val="0"/>
                <w:noProof/>
                <w:lang w:val="en-GB"/>
              </w:rPr>
            </w:pPr>
          </w:p>
        </w:tc>
      </w:tr>
      <w:tr w:rsidR="002055B4" w:rsidRPr="001960A6" w14:paraId="4B36AC49" w14:textId="77777777" w:rsidTr="0058016A">
        <w:trPr>
          <w:trHeight w:val="680"/>
        </w:trPr>
        <w:tc>
          <w:tcPr>
            <w:tcW w:w="4968" w:type="dxa"/>
            <w:vAlign w:val="center"/>
          </w:tcPr>
          <w:p w14:paraId="5F467446" w14:textId="4936DD77" w:rsidR="002055B4" w:rsidRPr="001960A6" w:rsidRDefault="002055B4" w:rsidP="0058016A">
            <w:pPr>
              <w:pStyle w:val="BodyText2"/>
              <w:rPr>
                <w:rFonts w:cs="Arial"/>
                <w:b w:val="0"/>
                <w:noProof/>
                <w:lang w:val="en-GB"/>
              </w:rPr>
            </w:pPr>
            <w:r w:rsidRPr="001960A6">
              <w:rPr>
                <w:rFonts w:cs="Arial"/>
                <w:b w:val="0"/>
                <w:noProof/>
                <w:lang w:val="en-GB"/>
              </w:rPr>
              <w:t>COMPANY NAME / NAME OF THE BIDDER:</w:t>
            </w:r>
          </w:p>
        </w:tc>
        <w:tc>
          <w:tcPr>
            <w:tcW w:w="3752" w:type="dxa"/>
            <w:vAlign w:val="center"/>
          </w:tcPr>
          <w:p w14:paraId="2CE79472" w14:textId="77777777" w:rsidR="002055B4" w:rsidRPr="001960A6" w:rsidRDefault="002055B4" w:rsidP="0058016A">
            <w:pPr>
              <w:pStyle w:val="BodyText2"/>
              <w:rPr>
                <w:rFonts w:cs="Arial"/>
                <w:b w:val="0"/>
                <w:noProof/>
                <w:lang w:val="en-GB"/>
              </w:rPr>
            </w:pPr>
          </w:p>
        </w:tc>
      </w:tr>
      <w:tr w:rsidR="002055B4" w:rsidRPr="001960A6" w14:paraId="34AB55E2" w14:textId="77777777" w:rsidTr="0058016A">
        <w:trPr>
          <w:trHeight w:val="680"/>
        </w:trPr>
        <w:tc>
          <w:tcPr>
            <w:tcW w:w="4968" w:type="dxa"/>
            <w:vAlign w:val="center"/>
          </w:tcPr>
          <w:p w14:paraId="22236104" w14:textId="4D72D3DF" w:rsidR="002055B4" w:rsidRPr="001960A6" w:rsidRDefault="002055B4" w:rsidP="0058016A">
            <w:pPr>
              <w:pStyle w:val="BodyText2"/>
              <w:rPr>
                <w:rFonts w:cs="Arial"/>
                <w:b w:val="0"/>
                <w:noProof/>
                <w:lang w:val="en-GB"/>
              </w:rPr>
            </w:pPr>
            <w:r w:rsidRPr="001960A6">
              <w:rPr>
                <w:rFonts w:cs="Arial"/>
                <w:b w:val="0"/>
                <w:noProof/>
                <w:lang w:val="en-GB"/>
              </w:rPr>
              <w:t>LEGAL STATUS OF THE BIDDER:</w:t>
            </w:r>
          </w:p>
        </w:tc>
        <w:tc>
          <w:tcPr>
            <w:tcW w:w="3752" w:type="dxa"/>
            <w:vAlign w:val="center"/>
          </w:tcPr>
          <w:p w14:paraId="424D9073" w14:textId="77777777" w:rsidR="002055B4" w:rsidRPr="001960A6" w:rsidRDefault="002055B4" w:rsidP="0058016A">
            <w:pPr>
              <w:pStyle w:val="BodyText2"/>
              <w:rPr>
                <w:rFonts w:cs="Arial"/>
                <w:b w:val="0"/>
                <w:noProof/>
                <w:lang w:val="en-GB"/>
              </w:rPr>
            </w:pPr>
          </w:p>
        </w:tc>
      </w:tr>
      <w:tr w:rsidR="002055B4" w:rsidRPr="001960A6" w14:paraId="4F30B43D" w14:textId="77777777" w:rsidTr="0058016A">
        <w:trPr>
          <w:trHeight w:val="680"/>
        </w:trPr>
        <w:tc>
          <w:tcPr>
            <w:tcW w:w="4968" w:type="dxa"/>
            <w:vAlign w:val="center"/>
          </w:tcPr>
          <w:p w14:paraId="2B8C1EE4" w14:textId="77777777" w:rsidR="002055B4" w:rsidRPr="001960A6" w:rsidRDefault="002055B4" w:rsidP="0058016A">
            <w:pPr>
              <w:jc w:val="left"/>
              <w:rPr>
                <w:i/>
                <w:noProof/>
                <w:u w:val="single"/>
                <w:lang w:val="en-GB"/>
              </w:rPr>
            </w:pPr>
            <w:r w:rsidRPr="001960A6">
              <w:rPr>
                <w:rFonts w:cs="Arial"/>
                <w:noProof/>
                <w:lang w:val="en-GB"/>
              </w:rPr>
              <w:t>THE BIDDER IS SME (small or medium-sized enterprise)</w:t>
            </w:r>
            <w:r w:rsidRPr="001960A6">
              <w:rPr>
                <w:rFonts w:cs="Arial"/>
                <w:b/>
                <w:noProof/>
                <w:lang w:val="en-GB"/>
              </w:rPr>
              <w:t xml:space="preserve">                                    </w:t>
            </w:r>
            <w:r w:rsidRPr="001960A6">
              <w:rPr>
                <w:i/>
                <w:noProof/>
                <w:lang w:val="en-GB"/>
              </w:rPr>
              <w:t>please encircle</w:t>
            </w:r>
          </w:p>
        </w:tc>
        <w:tc>
          <w:tcPr>
            <w:tcW w:w="3752" w:type="dxa"/>
            <w:vAlign w:val="center"/>
          </w:tcPr>
          <w:p w14:paraId="4A2A2DED" w14:textId="77777777" w:rsidR="002055B4" w:rsidRPr="001960A6" w:rsidRDefault="002055B4" w:rsidP="0058016A">
            <w:pPr>
              <w:pStyle w:val="BodyText2"/>
              <w:jc w:val="center"/>
              <w:rPr>
                <w:rFonts w:cs="Arial"/>
                <w:b w:val="0"/>
                <w:noProof/>
                <w:lang w:val="en-GB"/>
              </w:rPr>
            </w:pPr>
            <w:r w:rsidRPr="001960A6">
              <w:rPr>
                <w:rFonts w:cs="Arial"/>
                <w:b w:val="0"/>
                <w:noProof/>
                <w:lang w:val="en-GB"/>
              </w:rPr>
              <w:t>YES                 NO</w:t>
            </w:r>
          </w:p>
        </w:tc>
      </w:tr>
      <w:tr w:rsidR="002055B4" w:rsidRPr="001960A6" w14:paraId="0C8C2891" w14:textId="77777777" w:rsidTr="0058016A">
        <w:trPr>
          <w:trHeight w:val="680"/>
        </w:trPr>
        <w:tc>
          <w:tcPr>
            <w:tcW w:w="4968" w:type="dxa"/>
            <w:vAlign w:val="center"/>
          </w:tcPr>
          <w:p w14:paraId="022106FE" w14:textId="36E0142D" w:rsidR="002055B4" w:rsidRPr="001960A6" w:rsidRDefault="002055B4" w:rsidP="0058016A">
            <w:pPr>
              <w:pStyle w:val="BodyText2"/>
              <w:rPr>
                <w:rFonts w:cs="Arial"/>
                <w:b w:val="0"/>
                <w:noProof/>
                <w:lang w:val="en-GB"/>
              </w:rPr>
            </w:pPr>
            <w:r w:rsidRPr="001960A6">
              <w:rPr>
                <w:rFonts w:cs="Arial"/>
                <w:b w:val="0"/>
                <w:noProof/>
                <w:lang w:val="en-GB"/>
              </w:rPr>
              <w:t>ADDRESS OF THE BIDDER:</w:t>
            </w:r>
          </w:p>
        </w:tc>
        <w:tc>
          <w:tcPr>
            <w:tcW w:w="3752" w:type="dxa"/>
            <w:vAlign w:val="center"/>
          </w:tcPr>
          <w:p w14:paraId="4815EF5A" w14:textId="77777777" w:rsidR="002055B4" w:rsidRPr="001960A6" w:rsidRDefault="002055B4" w:rsidP="0058016A">
            <w:pPr>
              <w:pStyle w:val="BodyText2"/>
              <w:rPr>
                <w:rFonts w:cs="Arial"/>
                <w:b w:val="0"/>
                <w:noProof/>
                <w:lang w:val="en-GB"/>
              </w:rPr>
            </w:pPr>
          </w:p>
        </w:tc>
      </w:tr>
      <w:tr w:rsidR="002055B4" w:rsidRPr="001960A6" w14:paraId="21B44F3A" w14:textId="77777777" w:rsidTr="0058016A">
        <w:trPr>
          <w:trHeight w:val="680"/>
        </w:trPr>
        <w:tc>
          <w:tcPr>
            <w:tcW w:w="4968" w:type="dxa"/>
            <w:vAlign w:val="center"/>
          </w:tcPr>
          <w:p w14:paraId="3EA16629" w14:textId="77777777" w:rsidR="002055B4" w:rsidRPr="001960A6" w:rsidRDefault="002055B4" w:rsidP="0058016A">
            <w:pPr>
              <w:pStyle w:val="BodyText2"/>
              <w:rPr>
                <w:rFonts w:cs="Arial"/>
                <w:b w:val="0"/>
                <w:noProof/>
                <w:lang w:val="en-GB"/>
              </w:rPr>
            </w:pPr>
            <w:r w:rsidRPr="001960A6">
              <w:rPr>
                <w:rFonts w:cs="Arial"/>
                <w:b w:val="0"/>
                <w:noProof/>
                <w:lang w:val="en-GB"/>
              </w:rPr>
              <w:t xml:space="preserve">NUMBER OF (BUSINESS) ACCOUNT -  </w:t>
            </w:r>
          </w:p>
          <w:p w14:paraId="50D8FD26" w14:textId="77777777" w:rsidR="002055B4" w:rsidRPr="001960A6" w:rsidRDefault="002055B4" w:rsidP="0058016A">
            <w:pPr>
              <w:pStyle w:val="BodyText2"/>
              <w:rPr>
                <w:rFonts w:cs="Arial"/>
                <w:b w:val="0"/>
                <w:noProof/>
                <w:lang w:val="en-GB"/>
              </w:rPr>
            </w:pPr>
            <w:r w:rsidRPr="001960A6">
              <w:rPr>
                <w:rFonts w:cs="Arial"/>
                <w:b w:val="0"/>
                <w:noProof/>
                <w:lang w:val="en-GB"/>
              </w:rPr>
              <w:t xml:space="preserve">IBAN, SWIFT: </w:t>
            </w:r>
          </w:p>
        </w:tc>
        <w:tc>
          <w:tcPr>
            <w:tcW w:w="3752" w:type="dxa"/>
            <w:vAlign w:val="center"/>
          </w:tcPr>
          <w:p w14:paraId="2F7474DF" w14:textId="77777777" w:rsidR="002055B4" w:rsidRPr="001960A6" w:rsidRDefault="002055B4" w:rsidP="0058016A">
            <w:pPr>
              <w:pStyle w:val="BodyText2"/>
              <w:rPr>
                <w:rFonts w:cs="Arial"/>
                <w:b w:val="0"/>
                <w:noProof/>
                <w:lang w:val="en-GB"/>
              </w:rPr>
            </w:pPr>
          </w:p>
        </w:tc>
      </w:tr>
      <w:tr w:rsidR="002055B4" w:rsidRPr="001960A6" w14:paraId="73EFBCD2" w14:textId="77777777" w:rsidTr="0058016A">
        <w:trPr>
          <w:trHeight w:val="680"/>
        </w:trPr>
        <w:tc>
          <w:tcPr>
            <w:tcW w:w="4968" w:type="dxa"/>
            <w:vAlign w:val="center"/>
          </w:tcPr>
          <w:p w14:paraId="2C587283" w14:textId="5BC53070" w:rsidR="002055B4" w:rsidRPr="001960A6" w:rsidRDefault="002055B4" w:rsidP="0058016A">
            <w:pPr>
              <w:pStyle w:val="BodyText2"/>
              <w:rPr>
                <w:rFonts w:cs="Arial"/>
                <w:b w:val="0"/>
                <w:noProof/>
                <w:lang w:val="en-GB"/>
              </w:rPr>
            </w:pPr>
            <w:r w:rsidRPr="001960A6">
              <w:rPr>
                <w:rFonts w:cs="Arial"/>
                <w:b w:val="0"/>
                <w:noProof/>
                <w:lang w:val="en-GB"/>
              </w:rPr>
              <w:t>BANK’S ADDRESS:</w:t>
            </w:r>
          </w:p>
        </w:tc>
        <w:tc>
          <w:tcPr>
            <w:tcW w:w="3752" w:type="dxa"/>
            <w:vAlign w:val="center"/>
          </w:tcPr>
          <w:p w14:paraId="582DE67A" w14:textId="77777777" w:rsidR="002055B4" w:rsidRPr="001960A6" w:rsidRDefault="002055B4" w:rsidP="0058016A">
            <w:pPr>
              <w:pStyle w:val="BodyText2"/>
              <w:rPr>
                <w:rFonts w:cs="Arial"/>
                <w:b w:val="0"/>
                <w:noProof/>
                <w:lang w:val="en-GB"/>
              </w:rPr>
            </w:pPr>
          </w:p>
        </w:tc>
      </w:tr>
      <w:tr w:rsidR="002055B4" w:rsidRPr="001960A6" w14:paraId="2B4CA25B" w14:textId="77777777" w:rsidTr="0058016A">
        <w:trPr>
          <w:trHeight w:val="680"/>
        </w:trPr>
        <w:tc>
          <w:tcPr>
            <w:tcW w:w="4968" w:type="dxa"/>
            <w:vAlign w:val="center"/>
          </w:tcPr>
          <w:p w14:paraId="4F2BB0B6" w14:textId="77777777" w:rsidR="002055B4" w:rsidRPr="001960A6" w:rsidRDefault="002055B4" w:rsidP="0058016A">
            <w:pPr>
              <w:pStyle w:val="BodyText2"/>
              <w:rPr>
                <w:rFonts w:cs="Arial"/>
                <w:b w:val="0"/>
                <w:noProof/>
                <w:lang w:val="en-GB"/>
              </w:rPr>
            </w:pPr>
          </w:p>
          <w:p w14:paraId="26AA868A" w14:textId="0560BE95" w:rsidR="002055B4" w:rsidRPr="001960A6" w:rsidRDefault="002055B4" w:rsidP="0058016A">
            <w:pPr>
              <w:pStyle w:val="BodyText2"/>
              <w:rPr>
                <w:rFonts w:cs="Arial"/>
                <w:b w:val="0"/>
                <w:noProof/>
                <w:lang w:val="en-GB"/>
              </w:rPr>
            </w:pPr>
            <w:r w:rsidRPr="001960A6">
              <w:rPr>
                <w:rFonts w:cs="Arial"/>
                <w:b w:val="0"/>
                <w:noProof/>
                <w:lang w:val="en-GB"/>
              </w:rPr>
              <w:t>CONTACT PERSON RESPONSIBLE FOR A BID:</w:t>
            </w:r>
          </w:p>
        </w:tc>
        <w:tc>
          <w:tcPr>
            <w:tcW w:w="3752" w:type="dxa"/>
            <w:vAlign w:val="center"/>
          </w:tcPr>
          <w:p w14:paraId="76F8366B" w14:textId="77777777" w:rsidR="002055B4" w:rsidRPr="001960A6" w:rsidRDefault="002055B4" w:rsidP="0058016A">
            <w:pPr>
              <w:pStyle w:val="BodyText2"/>
              <w:rPr>
                <w:rFonts w:cs="Arial"/>
                <w:b w:val="0"/>
                <w:noProof/>
                <w:lang w:val="en-GB"/>
              </w:rPr>
            </w:pPr>
          </w:p>
        </w:tc>
      </w:tr>
      <w:tr w:rsidR="002055B4" w:rsidRPr="001960A6" w14:paraId="4EC41E7D" w14:textId="77777777" w:rsidTr="0058016A">
        <w:trPr>
          <w:trHeight w:val="680"/>
        </w:trPr>
        <w:tc>
          <w:tcPr>
            <w:tcW w:w="4968" w:type="dxa"/>
            <w:vAlign w:val="center"/>
          </w:tcPr>
          <w:p w14:paraId="5A149A32" w14:textId="6B7BFF37" w:rsidR="002055B4" w:rsidRPr="001960A6" w:rsidRDefault="002055B4" w:rsidP="0058016A">
            <w:pPr>
              <w:pStyle w:val="BodyText2"/>
              <w:rPr>
                <w:rFonts w:cs="Arial"/>
                <w:b w:val="0"/>
                <w:noProof/>
                <w:lang w:val="en-GB"/>
              </w:rPr>
            </w:pPr>
            <w:r w:rsidRPr="001960A6">
              <w:rPr>
                <w:rFonts w:cs="Arial"/>
                <w:b w:val="0"/>
                <w:noProof/>
                <w:lang w:val="en-GB"/>
              </w:rPr>
              <w:t>E-MAIL OF CONTACT PERSON, PHONE:</w:t>
            </w:r>
          </w:p>
        </w:tc>
        <w:tc>
          <w:tcPr>
            <w:tcW w:w="3752" w:type="dxa"/>
            <w:vAlign w:val="center"/>
          </w:tcPr>
          <w:p w14:paraId="636C59F6" w14:textId="77777777" w:rsidR="002055B4" w:rsidRPr="001960A6" w:rsidRDefault="002055B4" w:rsidP="0058016A">
            <w:pPr>
              <w:pStyle w:val="BodyText2"/>
              <w:rPr>
                <w:rFonts w:cs="Arial"/>
                <w:b w:val="0"/>
                <w:noProof/>
                <w:lang w:val="en-GB"/>
              </w:rPr>
            </w:pPr>
          </w:p>
        </w:tc>
      </w:tr>
      <w:tr w:rsidR="002055B4" w:rsidRPr="001960A6" w14:paraId="044FF33F" w14:textId="77777777" w:rsidTr="0058016A">
        <w:trPr>
          <w:trHeight w:val="680"/>
        </w:trPr>
        <w:tc>
          <w:tcPr>
            <w:tcW w:w="4968" w:type="dxa"/>
            <w:vAlign w:val="center"/>
          </w:tcPr>
          <w:p w14:paraId="39F6521C" w14:textId="0EFADDD0" w:rsidR="002055B4" w:rsidRPr="001960A6" w:rsidRDefault="002055B4" w:rsidP="0058016A">
            <w:pPr>
              <w:pStyle w:val="BodyText2"/>
              <w:rPr>
                <w:rFonts w:cs="Arial"/>
                <w:b w:val="0"/>
                <w:noProof/>
                <w:lang w:val="en-GB"/>
              </w:rPr>
            </w:pPr>
            <w:r w:rsidRPr="001960A6">
              <w:rPr>
                <w:rFonts w:cs="Arial"/>
                <w:b w:val="0"/>
                <w:noProof/>
                <w:lang w:val="en-GB"/>
              </w:rPr>
              <w:t>ID VAT NO. OF A BIDDER.:</w:t>
            </w:r>
          </w:p>
        </w:tc>
        <w:tc>
          <w:tcPr>
            <w:tcW w:w="3752" w:type="dxa"/>
            <w:vAlign w:val="center"/>
          </w:tcPr>
          <w:p w14:paraId="39B8DF01" w14:textId="77777777" w:rsidR="002055B4" w:rsidRPr="001960A6" w:rsidRDefault="002055B4" w:rsidP="0058016A">
            <w:pPr>
              <w:pStyle w:val="BodyText2"/>
              <w:rPr>
                <w:rFonts w:cs="Arial"/>
                <w:b w:val="0"/>
                <w:noProof/>
                <w:lang w:val="en-GB"/>
              </w:rPr>
            </w:pPr>
          </w:p>
        </w:tc>
      </w:tr>
      <w:tr w:rsidR="002055B4" w:rsidRPr="001960A6" w14:paraId="420E50F2" w14:textId="77777777" w:rsidTr="0058016A">
        <w:trPr>
          <w:trHeight w:val="680"/>
        </w:trPr>
        <w:tc>
          <w:tcPr>
            <w:tcW w:w="4968" w:type="dxa"/>
            <w:vAlign w:val="center"/>
          </w:tcPr>
          <w:p w14:paraId="439B306D" w14:textId="491C3FB7" w:rsidR="002055B4" w:rsidRPr="001960A6" w:rsidRDefault="002055B4" w:rsidP="0058016A">
            <w:pPr>
              <w:pStyle w:val="BodyText2"/>
              <w:rPr>
                <w:rFonts w:cs="Arial"/>
                <w:b w:val="0"/>
                <w:noProof/>
                <w:lang w:val="en-GB"/>
              </w:rPr>
            </w:pPr>
            <w:r w:rsidRPr="001960A6">
              <w:rPr>
                <w:rFonts w:cs="Arial"/>
                <w:b w:val="0"/>
                <w:noProof/>
                <w:lang w:val="en-GB"/>
              </w:rPr>
              <w:t>COMPANY REGISTRATION NO. OF A BIDDER.:</w:t>
            </w:r>
          </w:p>
        </w:tc>
        <w:tc>
          <w:tcPr>
            <w:tcW w:w="3752" w:type="dxa"/>
            <w:vAlign w:val="center"/>
          </w:tcPr>
          <w:p w14:paraId="339DA6A2" w14:textId="77777777" w:rsidR="002055B4" w:rsidRPr="001960A6" w:rsidRDefault="002055B4" w:rsidP="0058016A">
            <w:pPr>
              <w:pStyle w:val="BodyText2"/>
              <w:rPr>
                <w:rFonts w:cs="Arial"/>
                <w:b w:val="0"/>
                <w:noProof/>
                <w:lang w:val="en-GB"/>
              </w:rPr>
            </w:pPr>
          </w:p>
        </w:tc>
      </w:tr>
      <w:tr w:rsidR="002055B4" w:rsidRPr="001960A6" w14:paraId="04BAA904" w14:textId="77777777" w:rsidTr="0058016A">
        <w:trPr>
          <w:trHeight w:val="680"/>
        </w:trPr>
        <w:tc>
          <w:tcPr>
            <w:tcW w:w="4968" w:type="dxa"/>
            <w:vAlign w:val="center"/>
          </w:tcPr>
          <w:p w14:paraId="62BEEC40" w14:textId="77777777" w:rsidR="002055B4" w:rsidRPr="001960A6" w:rsidRDefault="002055B4" w:rsidP="0058016A">
            <w:pPr>
              <w:jc w:val="left"/>
              <w:rPr>
                <w:rFonts w:cs="Arial"/>
                <w:noProof/>
                <w:szCs w:val="20"/>
                <w:lang w:val="en-GB"/>
              </w:rPr>
            </w:pPr>
            <w:r w:rsidRPr="001960A6">
              <w:rPr>
                <w:rFonts w:cs="Arial"/>
                <w:noProof/>
                <w:szCs w:val="20"/>
                <w:lang w:val="en-GB"/>
              </w:rPr>
              <w:t>PERSON RESPONSIBLE FOR SIGNING</w:t>
            </w:r>
          </w:p>
          <w:p w14:paraId="517A4C8F" w14:textId="77777777" w:rsidR="002055B4" w:rsidRPr="001960A6" w:rsidRDefault="002055B4" w:rsidP="0058016A">
            <w:pPr>
              <w:pStyle w:val="BodyText2"/>
              <w:rPr>
                <w:rFonts w:cs="Arial"/>
                <w:b w:val="0"/>
                <w:noProof/>
                <w:lang w:val="en-GB"/>
              </w:rPr>
            </w:pPr>
            <w:r w:rsidRPr="001960A6">
              <w:rPr>
                <w:rFonts w:cs="Arial"/>
                <w:b w:val="0"/>
                <w:noProof/>
                <w:lang w:val="en-GB"/>
              </w:rPr>
              <w:t xml:space="preserve"> A CONTRACT:</w:t>
            </w:r>
          </w:p>
        </w:tc>
        <w:tc>
          <w:tcPr>
            <w:tcW w:w="3752" w:type="dxa"/>
            <w:vAlign w:val="center"/>
          </w:tcPr>
          <w:p w14:paraId="5BD7E6B6" w14:textId="77777777" w:rsidR="002055B4" w:rsidRPr="001960A6" w:rsidRDefault="002055B4" w:rsidP="0058016A">
            <w:pPr>
              <w:pStyle w:val="BodyText2"/>
              <w:rPr>
                <w:rFonts w:cs="Arial"/>
                <w:b w:val="0"/>
                <w:noProof/>
                <w:lang w:val="en-GB"/>
              </w:rPr>
            </w:pPr>
          </w:p>
        </w:tc>
      </w:tr>
      <w:tr w:rsidR="002055B4" w:rsidRPr="001960A6" w14:paraId="1462605E" w14:textId="77777777" w:rsidTr="0058016A">
        <w:trPr>
          <w:trHeight w:val="680"/>
        </w:trPr>
        <w:tc>
          <w:tcPr>
            <w:tcW w:w="4968" w:type="dxa"/>
            <w:vAlign w:val="center"/>
          </w:tcPr>
          <w:p w14:paraId="0378B675" w14:textId="77777777" w:rsidR="002055B4" w:rsidRPr="001960A6" w:rsidRDefault="002055B4" w:rsidP="0058016A">
            <w:pPr>
              <w:pStyle w:val="BodyText2"/>
              <w:rPr>
                <w:rFonts w:cs="Arial"/>
                <w:b w:val="0"/>
                <w:noProof/>
                <w:lang w:val="en-GB"/>
              </w:rPr>
            </w:pPr>
            <w:r w:rsidRPr="001960A6">
              <w:rPr>
                <w:rFonts w:cs="Arial"/>
                <w:b w:val="0"/>
                <w:noProof/>
                <w:lang w:val="en-GB"/>
              </w:rPr>
              <w:t>FUNCTION OF PERSON RESPONSIBLE FOR SIGNING A CONTRACT:</w:t>
            </w:r>
          </w:p>
        </w:tc>
        <w:tc>
          <w:tcPr>
            <w:tcW w:w="3752" w:type="dxa"/>
            <w:vAlign w:val="center"/>
          </w:tcPr>
          <w:p w14:paraId="48FC5C01" w14:textId="77777777" w:rsidR="002055B4" w:rsidRPr="001960A6" w:rsidRDefault="002055B4" w:rsidP="0058016A">
            <w:pPr>
              <w:pStyle w:val="BodyText2"/>
              <w:rPr>
                <w:rFonts w:cs="Arial"/>
                <w:b w:val="0"/>
                <w:noProof/>
                <w:lang w:val="en-GB"/>
              </w:rPr>
            </w:pPr>
          </w:p>
        </w:tc>
      </w:tr>
    </w:tbl>
    <w:p w14:paraId="0CAB2D76" w14:textId="77777777" w:rsidR="00E06B10" w:rsidRPr="001960A6" w:rsidRDefault="00E06B10" w:rsidP="00E06B10">
      <w:pPr>
        <w:ind w:right="216"/>
        <w:rPr>
          <w:noProof/>
        </w:rPr>
      </w:pPr>
    </w:p>
    <w:p w14:paraId="48269C3D" w14:textId="0D7C3FC4" w:rsidR="0028407E" w:rsidRPr="001960A6" w:rsidRDefault="0028407E" w:rsidP="0028407E">
      <w:pPr>
        <w:tabs>
          <w:tab w:val="center" w:pos="1440"/>
          <w:tab w:val="center" w:pos="4320"/>
          <w:tab w:val="center" w:pos="7200"/>
        </w:tabs>
        <w:spacing w:line="360" w:lineRule="auto"/>
        <w:rPr>
          <w:b/>
          <w:bCs/>
          <w:noProof/>
        </w:rPr>
      </w:pPr>
      <w:r w:rsidRPr="001960A6">
        <w:rPr>
          <w:b/>
          <w:bCs/>
          <w:noProof/>
          <w:lang w:val="en"/>
        </w:rPr>
        <w:t xml:space="preserve">Validity of the bid: ………… days (at least </w:t>
      </w:r>
      <w:r w:rsidR="00035373" w:rsidRPr="001960A6">
        <w:rPr>
          <w:b/>
          <w:bCs/>
          <w:noProof/>
          <w:lang w:val="en"/>
        </w:rPr>
        <w:t>9</w:t>
      </w:r>
      <w:r w:rsidRPr="001960A6">
        <w:rPr>
          <w:b/>
          <w:bCs/>
          <w:noProof/>
          <w:lang w:val="en"/>
        </w:rPr>
        <w:t>0 days) from the deadline for submission of bids</w:t>
      </w:r>
      <w:r w:rsidR="001535ED" w:rsidRPr="001960A6">
        <w:rPr>
          <w:b/>
          <w:bCs/>
          <w:noProof/>
          <w:lang w:val="en"/>
        </w:rPr>
        <w:t>.</w:t>
      </w:r>
    </w:p>
    <w:p w14:paraId="761B0376" w14:textId="6A961529" w:rsidR="0058016A" w:rsidRPr="001960A6" w:rsidRDefault="0058016A" w:rsidP="00E06B10">
      <w:pPr>
        <w:tabs>
          <w:tab w:val="center" w:pos="1440"/>
          <w:tab w:val="center" w:pos="4320"/>
          <w:tab w:val="center" w:pos="7200"/>
        </w:tabs>
        <w:spacing w:line="360" w:lineRule="auto"/>
        <w:rPr>
          <w:bCs/>
          <w:noProof/>
        </w:rPr>
      </w:pPr>
    </w:p>
    <w:p w14:paraId="230F264C" w14:textId="173CFA5E" w:rsidR="006D67EA" w:rsidRPr="001960A6" w:rsidRDefault="006D67EA" w:rsidP="00E06B10">
      <w:pPr>
        <w:tabs>
          <w:tab w:val="center" w:pos="1440"/>
          <w:tab w:val="center" w:pos="4320"/>
          <w:tab w:val="center" w:pos="7200"/>
        </w:tabs>
        <w:spacing w:line="360" w:lineRule="auto"/>
        <w:rPr>
          <w:bCs/>
          <w:noProof/>
        </w:rPr>
      </w:pPr>
    </w:p>
    <w:p w14:paraId="195DA9F0" w14:textId="77777777" w:rsidR="006D67EA" w:rsidRPr="001960A6" w:rsidRDefault="006D67EA" w:rsidP="00E06B10">
      <w:pPr>
        <w:tabs>
          <w:tab w:val="center" w:pos="1440"/>
          <w:tab w:val="center" w:pos="4320"/>
          <w:tab w:val="center" w:pos="7200"/>
        </w:tabs>
        <w:spacing w:line="360" w:lineRule="auto"/>
        <w:rPr>
          <w:bCs/>
          <w:noProof/>
        </w:rPr>
      </w:pPr>
    </w:p>
    <w:p w14:paraId="3787D4FC" w14:textId="2330D7A1" w:rsidR="00E06B10" w:rsidRPr="001960A6" w:rsidRDefault="00E06B10" w:rsidP="00E06B10">
      <w:pPr>
        <w:tabs>
          <w:tab w:val="center" w:pos="1440"/>
          <w:tab w:val="center" w:pos="4320"/>
          <w:tab w:val="center" w:pos="7200"/>
        </w:tabs>
        <w:spacing w:line="360" w:lineRule="auto"/>
        <w:rPr>
          <w:noProof/>
        </w:rPr>
      </w:pPr>
      <w:r w:rsidRPr="001960A6">
        <w:rPr>
          <w:noProof/>
        </w:rPr>
        <w:tab/>
      </w:r>
      <w:r w:rsidR="002055B4" w:rsidRPr="001960A6">
        <w:rPr>
          <w:noProof/>
        </w:rPr>
        <w:t>Place and date</w:t>
      </w:r>
      <w:r w:rsidRPr="001960A6">
        <w:rPr>
          <w:noProof/>
        </w:rPr>
        <w:t xml:space="preserve">: </w:t>
      </w:r>
      <w:r w:rsidRPr="001960A6">
        <w:rPr>
          <w:noProof/>
        </w:rPr>
        <w:tab/>
      </w:r>
      <w:r w:rsidR="002055B4" w:rsidRPr="001960A6">
        <w:rPr>
          <w:noProof/>
        </w:rPr>
        <w:t>Stamp</w:t>
      </w:r>
      <w:r w:rsidRPr="001960A6">
        <w:rPr>
          <w:noProof/>
        </w:rPr>
        <w:t>:</w:t>
      </w:r>
      <w:r w:rsidRPr="001960A6">
        <w:rPr>
          <w:noProof/>
        </w:rPr>
        <w:tab/>
      </w:r>
      <w:r w:rsidR="002055B4" w:rsidRPr="001960A6">
        <w:rPr>
          <w:noProof/>
        </w:rPr>
        <w:t>Bidder`s official</w:t>
      </w:r>
    </w:p>
    <w:p w14:paraId="0AABBF06" w14:textId="62EA4207" w:rsidR="00E06B10" w:rsidRPr="001960A6" w:rsidRDefault="00E06B10" w:rsidP="00E06B10">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r>
      <w:r w:rsidR="002055B4" w:rsidRPr="001960A6">
        <w:rPr>
          <w:noProof/>
        </w:rPr>
        <w:t>representative or authorized person</w:t>
      </w:r>
      <w:r w:rsidRPr="001960A6">
        <w:rPr>
          <w:noProof/>
        </w:rPr>
        <w:t>:</w:t>
      </w:r>
    </w:p>
    <w:p w14:paraId="2CAA1A2E" w14:textId="4ABF815F" w:rsidR="00E06B10" w:rsidRPr="001960A6" w:rsidRDefault="00E06B10" w:rsidP="00E06B10">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58496EFF" w14:textId="77777777" w:rsidR="007B36A9" w:rsidRPr="001960A6" w:rsidRDefault="007B36A9" w:rsidP="00E06B10">
      <w:pPr>
        <w:jc w:val="right"/>
        <w:rPr>
          <w:b/>
          <w:noProof/>
        </w:rPr>
      </w:pPr>
    </w:p>
    <w:p w14:paraId="14BB20E5" w14:textId="3F37BC8E" w:rsidR="00E06B10" w:rsidRPr="001960A6" w:rsidRDefault="00427120" w:rsidP="00E06B10">
      <w:pPr>
        <w:jc w:val="right"/>
        <w:rPr>
          <w:b/>
          <w:noProof/>
        </w:rPr>
      </w:pPr>
      <w:r w:rsidRPr="001960A6">
        <w:rPr>
          <w:b/>
          <w:noProof/>
        </w:rPr>
        <w:lastRenderedPageBreak/>
        <w:t>FORM</w:t>
      </w:r>
      <w:r w:rsidR="00E06B10" w:rsidRPr="001960A6">
        <w:rPr>
          <w:b/>
          <w:noProof/>
        </w:rPr>
        <w:t>-2</w:t>
      </w:r>
    </w:p>
    <w:p w14:paraId="69E99DEC" w14:textId="77777777" w:rsidR="00E06B10" w:rsidRPr="001960A6" w:rsidRDefault="00E06B10" w:rsidP="00E06B10">
      <w:pPr>
        <w:framePr w:hSpace="141" w:wrap="around" w:vAnchor="text" w:hAnchor="page" w:x="6632" w:y="1"/>
        <w:rPr>
          <w:rFonts w:cs="Arial"/>
          <w:noProof/>
        </w:rPr>
      </w:pPr>
    </w:p>
    <w:p w14:paraId="425C516F" w14:textId="3FDA70A5" w:rsidR="00E06B10" w:rsidRPr="001960A6" w:rsidRDefault="00E06B10" w:rsidP="00DF65EB">
      <w:pPr>
        <w:rPr>
          <w:noProof/>
        </w:rPr>
      </w:pPr>
    </w:p>
    <w:p w14:paraId="3A2034B8" w14:textId="77777777" w:rsidR="00DF65EB" w:rsidRPr="001960A6" w:rsidRDefault="00DF65EB" w:rsidP="00DF65EB">
      <w:pPr>
        <w:rPr>
          <w:noProof/>
        </w:rPr>
      </w:pPr>
    </w:p>
    <w:p w14:paraId="6AACDBF9" w14:textId="6322200D" w:rsidR="00E06B10" w:rsidRPr="001960A6" w:rsidRDefault="00427120" w:rsidP="00E06B10">
      <w:pPr>
        <w:pStyle w:val="Heading2"/>
        <w:numPr>
          <w:ilvl w:val="0"/>
          <w:numId w:val="0"/>
        </w:numPr>
        <w:jc w:val="center"/>
        <w:rPr>
          <w:b/>
          <w:bCs/>
          <w:noProof/>
        </w:rPr>
      </w:pPr>
      <w:bookmarkStart w:id="146" w:name="_Toc170722024"/>
      <w:r w:rsidRPr="001960A6">
        <w:rPr>
          <w:b/>
          <w:bCs/>
          <w:noProof/>
        </w:rPr>
        <w:t>Declaration of the acceptance of public procurement conditions</w:t>
      </w:r>
      <w:bookmarkEnd w:id="146"/>
    </w:p>
    <w:p w14:paraId="047FD8B2" w14:textId="69451C29" w:rsidR="00E06B10" w:rsidRPr="001960A6" w:rsidRDefault="00A5355C" w:rsidP="00E06B10">
      <w:pPr>
        <w:jc w:val="center"/>
        <w:rPr>
          <w:b/>
          <w:noProof/>
        </w:rPr>
      </w:pPr>
      <w:r w:rsidRPr="001960A6">
        <w:rPr>
          <w:b/>
          <w:noProof/>
        </w:rPr>
        <w:t>J</w:t>
      </w:r>
      <w:r w:rsidR="00DF65EB" w:rsidRPr="001960A6">
        <w:rPr>
          <w:b/>
          <w:noProof/>
        </w:rPr>
        <w:t>N-B</w:t>
      </w:r>
      <w:r w:rsidR="00172714" w:rsidRPr="001960A6">
        <w:rPr>
          <w:b/>
          <w:noProof/>
        </w:rPr>
        <w:t>10</w:t>
      </w:r>
      <w:r w:rsidR="00035373" w:rsidRPr="001960A6">
        <w:rPr>
          <w:b/>
          <w:noProof/>
        </w:rPr>
        <w:t>55</w:t>
      </w:r>
    </w:p>
    <w:p w14:paraId="37A8D418" w14:textId="77777777" w:rsidR="00E06B10" w:rsidRPr="001960A6" w:rsidRDefault="00E06B10" w:rsidP="00E06B10">
      <w:pPr>
        <w:rPr>
          <w:noProof/>
        </w:rPr>
      </w:pPr>
    </w:p>
    <w:p w14:paraId="64FA7F0B" w14:textId="77777777" w:rsidR="00E06B10" w:rsidRPr="001960A6" w:rsidRDefault="00E06B10" w:rsidP="00E06B10">
      <w:pPr>
        <w:rPr>
          <w:noProof/>
        </w:rPr>
      </w:pPr>
    </w:p>
    <w:p w14:paraId="78E8A95A" w14:textId="77777777" w:rsidR="00E06B10" w:rsidRPr="001960A6" w:rsidRDefault="00E06B10" w:rsidP="00E06B10">
      <w:pPr>
        <w:rPr>
          <w:noProof/>
        </w:rPr>
      </w:pPr>
    </w:p>
    <w:p w14:paraId="10B5D22A" w14:textId="77777777" w:rsidR="00E06B10" w:rsidRPr="001960A6" w:rsidRDefault="00E06B10" w:rsidP="00E06B10">
      <w:pPr>
        <w:rPr>
          <w:noProof/>
        </w:rPr>
      </w:pPr>
    </w:p>
    <w:p w14:paraId="171EF3AD" w14:textId="77777777" w:rsidR="003501E5" w:rsidRPr="001960A6" w:rsidRDefault="003501E5" w:rsidP="003501E5">
      <w:pPr>
        <w:spacing w:line="360" w:lineRule="auto"/>
        <w:rPr>
          <w:noProof/>
          <w:color w:val="000000"/>
          <w:u w:val="single"/>
          <w:lang w:val="en-GB"/>
        </w:rPr>
      </w:pPr>
      <w:r w:rsidRPr="001960A6">
        <w:rPr>
          <w:noProof/>
          <w:color w:val="000000"/>
          <w:u w:val="single"/>
          <w:lang w:val="en-GB"/>
        </w:rPr>
        <w:t>The Bidder:</w:t>
      </w:r>
    </w:p>
    <w:p w14:paraId="1976EBAC" w14:textId="77777777" w:rsidR="003501E5" w:rsidRPr="001960A6" w:rsidRDefault="003501E5" w:rsidP="003501E5">
      <w:pPr>
        <w:spacing w:line="360" w:lineRule="auto"/>
        <w:rPr>
          <w:noProof/>
          <w:color w:val="000000"/>
          <w:u w:val="single"/>
          <w:lang w:val="en-GB"/>
        </w:rPr>
      </w:pPr>
    </w:p>
    <w:p w14:paraId="023BE554" w14:textId="77777777" w:rsidR="003501E5" w:rsidRPr="001960A6" w:rsidRDefault="003501E5" w:rsidP="003501E5">
      <w:pPr>
        <w:rPr>
          <w:noProof/>
          <w:color w:val="000000"/>
          <w:lang w:val="en-GB"/>
        </w:rPr>
      </w:pPr>
      <w:r w:rsidRPr="001960A6">
        <w:rPr>
          <w:noProof/>
          <w:color w:val="000000"/>
          <w:lang w:val="en-GB"/>
        </w:rPr>
        <w:t>- Title and name of the Bidder: ………………………………………………………………</w:t>
      </w:r>
    </w:p>
    <w:p w14:paraId="4ED971B3" w14:textId="77777777" w:rsidR="003501E5" w:rsidRPr="001960A6" w:rsidRDefault="003501E5" w:rsidP="003501E5">
      <w:pPr>
        <w:rPr>
          <w:noProof/>
          <w:color w:val="000000"/>
          <w:lang w:val="en-GB"/>
        </w:rPr>
      </w:pPr>
    </w:p>
    <w:p w14:paraId="06EBC3FD" w14:textId="77777777" w:rsidR="003501E5" w:rsidRPr="001960A6" w:rsidRDefault="003501E5" w:rsidP="003501E5">
      <w:pPr>
        <w:rPr>
          <w:noProof/>
          <w:color w:val="000000"/>
          <w:lang w:val="en-GB"/>
        </w:rPr>
      </w:pPr>
      <w:r w:rsidRPr="001960A6">
        <w:rPr>
          <w:noProof/>
          <w:color w:val="000000"/>
          <w:lang w:val="en-GB"/>
        </w:rPr>
        <w:t>-  Address: .....................................................................................................................</w:t>
      </w:r>
    </w:p>
    <w:p w14:paraId="1DCA70DE" w14:textId="77777777" w:rsidR="003501E5" w:rsidRPr="001960A6" w:rsidRDefault="003501E5" w:rsidP="003501E5">
      <w:pPr>
        <w:rPr>
          <w:noProof/>
          <w:color w:val="000000"/>
          <w:lang w:val="en-GB"/>
        </w:rPr>
      </w:pPr>
    </w:p>
    <w:p w14:paraId="7A58B1B6" w14:textId="77777777" w:rsidR="003501E5" w:rsidRPr="001960A6" w:rsidRDefault="003501E5" w:rsidP="003501E5">
      <w:pPr>
        <w:rPr>
          <w:noProof/>
          <w:color w:val="000000"/>
          <w:lang w:val="en-GB"/>
        </w:rPr>
      </w:pPr>
      <w:r w:rsidRPr="001960A6">
        <w:rPr>
          <w:noProof/>
          <w:color w:val="000000"/>
          <w:lang w:val="en-GB"/>
        </w:rPr>
        <w:t>-  Bidder's official representative or authorized person: …………………………………</w:t>
      </w:r>
    </w:p>
    <w:p w14:paraId="37A694BE" w14:textId="77777777" w:rsidR="003501E5" w:rsidRPr="001960A6" w:rsidRDefault="003501E5" w:rsidP="003501E5">
      <w:pPr>
        <w:rPr>
          <w:noProof/>
          <w:color w:val="000000"/>
          <w:lang w:val="en-GB"/>
        </w:rPr>
      </w:pPr>
    </w:p>
    <w:p w14:paraId="0CA52028" w14:textId="77777777" w:rsidR="003501E5" w:rsidRPr="001960A6" w:rsidRDefault="003501E5" w:rsidP="003501E5">
      <w:pPr>
        <w:rPr>
          <w:noProof/>
          <w:szCs w:val="20"/>
          <w:lang w:val="en-GB"/>
        </w:rPr>
      </w:pPr>
    </w:p>
    <w:p w14:paraId="35CF5DEC" w14:textId="2CEBAEF4" w:rsidR="003501E5" w:rsidRPr="001960A6" w:rsidRDefault="003501E5" w:rsidP="003501E5">
      <w:pPr>
        <w:rPr>
          <w:bCs/>
          <w:noProof/>
          <w:lang w:val="en-GB"/>
        </w:rPr>
      </w:pPr>
      <w:r w:rsidRPr="001960A6">
        <w:rPr>
          <w:noProof/>
          <w:szCs w:val="20"/>
          <w:lang w:val="en-GB"/>
        </w:rPr>
        <w:t xml:space="preserve">We herewith declare that we accept all the conditions, required in the procurement documents for the submission of our bid on the published tender for </w:t>
      </w:r>
      <w:r w:rsidR="00BE55BF" w:rsidRPr="001960A6">
        <w:rPr>
          <w:b/>
          <w:noProof/>
          <w:szCs w:val="20"/>
        </w:rPr>
        <w:t xml:space="preserve">the </w:t>
      </w:r>
      <w:proofErr w:type="spellStart"/>
      <w:r w:rsidR="00035373" w:rsidRPr="001960A6">
        <w:rPr>
          <w:rFonts w:cs="Arial"/>
          <w:b/>
          <w:bCs/>
          <w:szCs w:val="20"/>
        </w:rPr>
        <w:t>purchase</w:t>
      </w:r>
      <w:proofErr w:type="spellEnd"/>
      <w:r w:rsidR="00035373" w:rsidRPr="001960A6">
        <w:rPr>
          <w:rFonts w:cs="Arial"/>
          <w:b/>
          <w:bCs/>
          <w:szCs w:val="20"/>
        </w:rPr>
        <w:t xml:space="preserve"> </w:t>
      </w:r>
      <w:proofErr w:type="spellStart"/>
      <w:r w:rsidR="00035373" w:rsidRPr="001960A6">
        <w:rPr>
          <w:rFonts w:cs="Arial"/>
          <w:b/>
          <w:bCs/>
          <w:szCs w:val="20"/>
        </w:rPr>
        <w:t>of</w:t>
      </w:r>
      <w:proofErr w:type="spellEnd"/>
      <w:r w:rsidR="00035373" w:rsidRPr="001960A6">
        <w:rPr>
          <w:rFonts w:cs="Arial"/>
          <w:b/>
          <w:bCs/>
          <w:szCs w:val="20"/>
        </w:rPr>
        <w:t xml:space="preserve"> LED video </w:t>
      </w:r>
      <w:proofErr w:type="spellStart"/>
      <w:r w:rsidR="00035373" w:rsidRPr="001960A6">
        <w:rPr>
          <w:rFonts w:cs="Arial"/>
          <w:b/>
          <w:bCs/>
          <w:szCs w:val="20"/>
        </w:rPr>
        <w:t>wall</w:t>
      </w:r>
      <w:proofErr w:type="spellEnd"/>
      <w:r w:rsidR="00035373" w:rsidRPr="001960A6">
        <w:rPr>
          <w:rFonts w:cs="Arial"/>
          <w:b/>
          <w:bCs/>
          <w:szCs w:val="20"/>
        </w:rPr>
        <w:t xml:space="preserve"> for Studio 3</w:t>
      </w:r>
      <w:r w:rsidRPr="001960A6">
        <w:rPr>
          <w:b/>
          <w:noProof/>
          <w:lang w:val="en-GB"/>
        </w:rPr>
        <w:t>.</w:t>
      </w:r>
    </w:p>
    <w:p w14:paraId="6F52F3D5" w14:textId="77777777" w:rsidR="003501E5" w:rsidRPr="001960A6" w:rsidRDefault="003501E5" w:rsidP="003501E5">
      <w:pPr>
        <w:rPr>
          <w:rFonts w:cs="Arial"/>
          <w:noProof/>
          <w:lang w:val="en-GB"/>
        </w:rPr>
      </w:pPr>
    </w:p>
    <w:p w14:paraId="5C612F0F" w14:textId="77777777" w:rsidR="003501E5" w:rsidRPr="001960A6" w:rsidRDefault="003501E5" w:rsidP="003501E5">
      <w:pPr>
        <w:rPr>
          <w:rFonts w:cs="Arial"/>
          <w:noProof/>
          <w:lang w:val="en-GB"/>
        </w:rPr>
      </w:pPr>
    </w:p>
    <w:p w14:paraId="175735E2" w14:textId="77777777" w:rsidR="003501E5" w:rsidRPr="001960A6" w:rsidRDefault="003501E5" w:rsidP="003501E5">
      <w:pPr>
        <w:rPr>
          <w:rFonts w:cs="Arial"/>
          <w:noProof/>
          <w:lang w:val="en-GB"/>
        </w:rPr>
      </w:pPr>
    </w:p>
    <w:p w14:paraId="07BAD401" w14:textId="77777777" w:rsidR="003501E5" w:rsidRPr="001960A6" w:rsidRDefault="003501E5" w:rsidP="003501E5">
      <w:pPr>
        <w:rPr>
          <w:rFonts w:cs="Arial"/>
          <w:b/>
          <w:noProof/>
          <w:lang w:val="en-GB"/>
        </w:rPr>
      </w:pPr>
      <w:r w:rsidRPr="001960A6">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1960A6" w:rsidRDefault="00E06B10" w:rsidP="00E06B10">
      <w:pPr>
        <w:rPr>
          <w:noProof/>
        </w:rPr>
      </w:pPr>
    </w:p>
    <w:p w14:paraId="629E5C57" w14:textId="77777777" w:rsidR="00E06B10" w:rsidRPr="001960A6" w:rsidRDefault="00E06B10" w:rsidP="00E06B10">
      <w:pPr>
        <w:rPr>
          <w:noProof/>
        </w:rPr>
      </w:pPr>
    </w:p>
    <w:p w14:paraId="70496BB1" w14:textId="77777777" w:rsidR="00E06B10" w:rsidRPr="001960A6" w:rsidRDefault="00E06B10" w:rsidP="00E06B10">
      <w:pPr>
        <w:rPr>
          <w:noProof/>
        </w:rPr>
      </w:pPr>
    </w:p>
    <w:p w14:paraId="4BB54954" w14:textId="77777777" w:rsidR="00E06B10" w:rsidRPr="001960A6" w:rsidRDefault="00E06B10" w:rsidP="00E06B10">
      <w:pPr>
        <w:rPr>
          <w:noProof/>
        </w:rPr>
      </w:pPr>
    </w:p>
    <w:p w14:paraId="04CB083E" w14:textId="77777777" w:rsidR="00E06B10" w:rsidRPr="001960A6" w:rsidRDefault="00E06B10" w:rsidP="00E06B10">
      <w:pPr>
        <w:rPr>
          <w:noProof/>
        </w:rPr>
      </w:pPr>
    </w:p>
    <w:p w14:paraId="7C07D523" w14:textId="77777777" w:rsidR="00E06B10" w:rsidRPr="001960A6" w:rsidRDefault="00E06B10" w:rsidP="00E06B10">
      <w:pPr>
        <w:rPr>
          <w:noProof/>
        </w:rPr>
      </w:pPr>
    </w:p>
    <w:p w14:paraId="53889CC5" w14:textId="77777777" w:rsidR="00E06B10" w:rsidRPr="001960A6" w:rsidRDefault="00E06B10" w:rsidP="00E06B10">
      <w:pPr>
        <w:rPr>
          <w:noProof/>
        </w:rPr>
      </w:pPr>
    </w:p>
    <w:p w14:paraId="3AF3118D" w14:textId="77777777" w:rsidR="00E06B10" w:rsidRPr="001960A6" w:rsidRDefault="00E06B10" w:rsidP="00E06B10">
      <w:pPr>
        <w:rPr>
          <w:noProof/>
        </w:rPr>
      </w:pPr>
    </w:p>
    <w:p w14:paraId="19F51BDA" w14:textId="77777777" w:rsidR="00E06B10" w:rsidRPr="001960A6" w:rsidRDefault="00E06B10" w:rsidP="00E06B10">
      <w:pPr>
        <w:rPr>
          <w:noProof/>
        </w:rPr>
      </w:pPr>
    </w:p>
    <w:p w14:paraId="6B3A3490" w14:textId="2560D187" w:rsidR="00E06B10" w:rsidRPr="001960A6" w:rsidRDefault="00E06B10" w:rsidP="00E06B10">
      <w:pPr>
        <w:rPr>
          <w:noProof/>
        </w:rPr>
      </w:pPr>
    </w:p>
    <w:p w14:paraId="0E52F047" w14:textId="63816411" w:rsidR="00705239" w:rsidRPr="001960A6" w:rsidRDefault="00705239" w:rsidP="00E06B10">
      <w:pPr>
        <w:rPr>
          <w:noProof/>
        </w:rPr>
      </w:pPr>
    </w:p>
    <w:p w14:paraId="75E8CB65" w14:textId="7ECFDF1E" w:rsidR="006D67EA" w:rsidRPr="001960A6" w:rsidRDefault="006D67EA" w:rsidP="00E06B10">
      <w:pPr>
        <w:rPr>
          <w:noProof/>
        </w:rPr>
      </w:pPr>
    </w:p>
    <w:p w14:paraId="07AF84CD" w14:textId="73866C89" w:rsidR="006D67EA" w:rsidRPr="001960A6" w:rsidRDefault="006D67EA" w:rsidP="00E06B10">
      <w:pPr>
        <w:rPr>
          <w:noProof/>
        </w:rPr>
      </w:pPr>
    </w:p>
    <w:p w14:paraId="06FEA93A" w14:textId="72AEC772" w:rsidR="006D67EA" w:rsidRPr="001960A6" w:rsidRDefault="006D67EA" w:rsidP="00E06B10">
      <w:pPr>
        <w:rPr>
          <w:noProof/>
        </w:rPr>
      </w:pPr>
    </w:p>
    <w:p w14:paraId="36265527" w14:textId="779D9301" w:rsidR="006D67EA" w:rsidRPr="001960A6" w:rsidRDefault="006D67EA" w:rsidP="00E06B10">
      <w:pPr>
        <w:rPr>
          <w:noProof/>
        </w:rPr>
      </w:pPr>
    </w:p>
    <w:p w14:paraId="731D8565" w14:textId="4E937398" w:rsidR="006D67EA" w:rsidRPr="001960A6" w:rsidRDefault="006D67EA" w:rsidP="00E06B10">
      <w:pPr>
        <w:rPr>
          <w:noProof/>
        </w:rPr>
      </w:pPr>
    </w:p>
    <w:p w14:paraId="09C66A76" w14:textId="77777777" w:rsidR="006D67EA" w:rsidRPr="001960A6" w:rsidRDefault="006D67EA" w:rsidP="00E06B10">
      <w:pPr>
        <w:rPr>
          <w:noProof/>
        </w:rPr>
      </w:pPr>
    </w:p>
    <w:p w14:paraId="745FAD03" w14:textId="157D355E" w:rsidR="00705239" w:rsidRPr="001960A6" w:rsidRDefault="00705239" w:rsidP="00E06B10">
      <w:pPr>
        <w:rPr>
          <w:noProof/>
        </w:rPr>
      </w:pPr>
    </w:p>
    <w:p w14:paraId="7F751290" w14:textId="49562017" w:rsidR="00705239" w:rsidRPr="001960A6" w:rsidRDefault="00705239" w:rsidP="00E06B10">
      <w:pPr>
        <w:rPr>
          <w:noProof/>
        </w:rPr>
      </w:pPr>
    </w:p>
    <w:p w14:paraId="0819DCEA" w14:textId="633CA637" w:rsidR="00705239" w:rsidRPr="001960A6" w:rsidRDefault="00705239" w:rsidP="00E06B10">
      <w:pPr>
        <w:rPr>
          <w:noProof/>
        </w:rPr>
      </w:pPr>
    </w:p>
    <w:p w14:paraId="28C18870" w14:textId="239BFF37" w:rsidR="00705239" w:rsidRPr="001960A6" w:rsidRDefault="00705239" w:rsidP="00E06B10">
      <w:pPr>
        <w:rPr>
          <w:noProof/>
        </w:rPr>
      </w:pPr>
    </w:p>
    <w:p w14:paraId="329AA23F" w14:textId="714F0661" w:rsidR="00705239" w:rsidRPr="001960A6" w:rsidRDefault="00705239" w:rsidP="00E06B10">
      <w:pPr>
        <w:rPr>
          <w:noProof/>
        </w:rPr>
      </w:pPr>
    </w:p>
    <w:p w14:paraId="7FB4999E" w14:textId="4E762F45" w:rsidR="00705239" w:rsidRPr="001960A6" w:rsidRDefault="00705239" w:rsidP="00E06B10">
      <w:pPr>
        <w:rPr>
          <w:noProof/>
        </w:rPr>
      </w:pPr>
    </w:p>
    <w:p w14:paraId="2700410F" w14:textId="4FCCB1DE" w:rsidR="00705239" w:rsidRPr="001960A6" w:rsidRDefault="00705239" w:rsidP="00E06B10">
      <w:pPr>
        <w:rPr>
          <w:noProof/>
        </w:rPr>
      </w:pPr>
    </w:p>
    <w:p w14:paraId="7769B22E" w14:textId="75FEED35" w:rsidR="00B11912" w:rsidRPr="001960A6" w:rsidRDefault="00B11912" w:rsidP="00E06B10">
      <w:pPr>
        <w:rPr>
          <w:noProof/>
        </w:rPr>
      </w:pPr>
    </w:p>
    <w:p w14:paraId="4FDF0476" w14:textId="77777777" w:rsidR="00BE55BF" w:rsidRPr="001960A6" w:rsidRDefault="00BE55BF" w:rsidP="00E06B10">
      <w:pPr>
        <w:rPr>
          <w:noProof/>
        </w:rPr>
      </w:pPr>
    </w:p>
    <w:p w14:paraId="7D9FD910" w14:textId="785746ED" w:rsidR="00B11912" w:rsidRPr="001960A6" w:rsidRDefault="00B11912" w:rsidP="00E06B10">
      <w:pPr>
        <w:rPr>
          <w:noProof/>
        </w:rPr>
      </w:pPr>
    </w:p>
    <w:p w14:paraId="51A3ABB2" w14:textId="0EFEB278" w:rsidR="00705239" w:rsidRPr="001960A6" w:rsidRDefault="00705239" w:rsidP="00E06B10">
      <w:pPr>
        <w:rPr>
          <w:noProof/>
        </w:rPr>
      </w:pPr>
    </w:p>
    <w:p w14:paraId="4C248F3E" w14:textId="77777777" w:rsidR="003501E5" w:rsidRPr="001960A6" w:rsidRDefault="003501E5" w:rsidP="003501E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31981BA2" w14:textId="77777777" w:rsidR="003501E5" w:rsidRPr="001960A6" w:rsidRDefault="003501E5" w:rsidP="003501E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3368F516" w14:textId="77777777" w:rsidR="003501E5" w:rsidRPr="001960A6" w:rsidRDefault="003501E5" w:rsidP="003501E5">
      <w:pPr>
        <w:tabs>
          <w:tab w:val="center" w:pos="1440"/>
          <w:tab w:val="center" w:pos="4320"/>
          <w:tab w:val="center" w:pos="7200"/>
        </w:tabs>
        <w:spacing w:line="360" w:lineRule="auto"/>
        <w:rPr>
          <w:noProof/>
        </w:rPr>
      </w:pPr>
    </w:p>
    <w:p w14:paraId="42587233" w14:textId="310FFE3B" w:rsidR="00705239" w:rsidRPr="001960A6" w:rsidRDefault="003501E5" w:rsidP="00B11912">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69948CD1" w14:textId="160480E9" w:rsidR="00DE54D7" w:rsidRPr="001960A6" w:rsidRDefault="006C79BC" w:rsidP="00DE54D7">
      <w:pPr>
        <w:jc w:val="right"/>
        <w:rPr>
          <w:b/>
        </w:rPr>
      </w:pPr>
      <w:r w:rsidRPr="001960A6">
        <w:rPr>
          <w:b/>
        </w:rPr>
        <w:lastRenderedPageBreak/>
        <w:t>FORM</w:t>
      </w:r>
      <w:r w:rsidR="00DE54D7" w:rsidRPr="001960A6">
        <w:rPr>
          <w:b/>
        </w:rPr>
        <w:t>-3</w:t>
      </w:r>
    </w:p>
    <w:p w14:paraId="50AFF832" w14:textId="536A025D" w:rsidR="00813D33" w:rsidRPr="001960A6" w:rsidRDefault="006C79BC" w:rsidP="003253F4">
      <w:pPr>
        <w:jc w:val="left"/>
        <w:rPr>
          <w:b/>
        </w:rPr>
      </w:pPr>
      <w:proofErr w:type="spellStart"/>
      <w:r w:rsidRPr="001960A6">
        <w:t>Bidder</w:t>
      </w:r>
      <w:proofErr w:type="spellEnd"/>
      <w:r w:rsidR="003253F4" w:rsidRPr="001960A6">
        <w:t>: …………………………..</w:t>
      </w:r>
    </w:p>
    <w:p w14:paraId="67CAF8D9" w14:textId="70B99A8F" w:rsidR="003253F4" w:rsidRPr="001960A6" w:rsidRDefault="003253F4" w:rsidP="003253F4">
      <w:pPr>
        <w:jc w:val="left"/>
      </w:pPr>
    </w:p>
    <w:p w14:paraId="0C7698E8" w14:textId="1D6C4486" w:rsidR="0008738C" w:rsidRPr="001960A6" w:rsidRDefault="006C79BC" w:rsidP="00035373">
      <w:pPr>
        <w:jc w:val="left"/>
      </w:pPr>
      <w:proofErr w:type="spellStart"/>
      <w:r w:rsidRPr="001960A6">
        <w:t>Adress</w:t>
      </w:r>
      <w:proofErr w:type="spellEnd"/>
      <w:r w:rsidR="003253F4" w:rsidRPr="001960A6">
        <w:t>: …………………………………..</w:t>
      </w:r>
    </w:p>
    <w:p w14:paraId="2E470302" w14:textId="77777777" w:rsidR="00582070" w:rsidRPr="001960A6" w:rsidRDefault="00582070" w:rsidP="00035373">
      <w:pPr>
        <w:jc w:val="left"/>
      </w:pPr>
    </w:p>
    <w:p w14:paraId="7771D471" w14:textId="77777777" w:rsidR="00582070" w:rsidRPr="001960A6" w:rsidRDefault="00582070" w:rsidP="00035373">
      <w:pPr>
        <w:jc w:val="left"/>
      </w:pPr>
    </w:p>
    <w:p w14:paraId="48C00401" w14:textId="50D98EB3" w:rsidR="00E439BF" w:rsidRPr="001960A6" w:rsidRDefault="00E439BF" w:rsidP="00E439BF">
      <w:pPr>
        <w:pStyle w:val="Heading2"/>
        <w:numPr>
          <w:ilvl w:val="0"/>
          <w:numId w:val="0"/>
        </w:numPr>
        <w:ind w:left="576" w:hanging="576"/>
        <w:jc w:val="center"/>
        <w:rPr>
          <w:rFonts w:cs="Arial"/>
          <w:b/>
          <w:noProof/>
        </w:rPr>
      </w:pPr>
      <w:bookmarkStart w:id="147" w:name="_Toc170722025"/>
      <w:r w:rsidRPr="001960A6">
        <w:rPr>
          <w:b/>
          <w:noProof/>
        </w:rPr>
        <w:t>Proforma invoice</w:t>
      </w:r>
      <w:bookmarkEnd w:id="147"/>
    </w:p>
    <w:p w14:paraId="2EED4580" w14:textId="261465B5" w:rsidR="00CC37C5" w:rsidRPr="001960A6" w:rsidRDefault="006C79BC" w:rsidP="00FB7DC1">
      <w:pPr>
        <w:pStyle w:val="BodyText"/>
        <w:jc w:val="center"/>
        <w:rPr>
          <w:rFonts w:cs="Arial"/>
          <w:b/>
          <w:noProof/>
        </w:rPr>
      </w:pPr>
      <w:r w:rsidRPr="001960A6">
        <w:rPr>
          <w:rFonts w:cs="Arial"/>
          <w:b/>
          <w:noProof/>
        </w:rPr>
        <w:t>FOR PUBLIC TENDER</w:t>
      </w:r>
      <w:r w:rsidR="00CC37C5" w:rsidRPr="001960A6">
        <w:rPr>
          <w:rFonts w:cs="Arial"/>
          <w:b/>
          <w:noProof/>
        </w:rPr>
        <w:t xml:space="preserve"> </w:t>
      </w:r>
      <w:r w:rsidR="00BF1C59" w:rsidRPr="001960A6">
        <w:rPr>
          <w:rFonts w:cs="Arial"/>
          <w:b/>
          <w:noProof/>
        </w:rPr>
        <w:t>JN-B</w:t>
      </w:r>
      <w:r w:rsidR="00172714" w:rsidRPr="001960A6">
        <w:rPr>
          <w:rFonts w:cs="Arial"/>
          <w:b/>
          <w:noProof/>
        </w:rPr>
        <w:t>10</w:t>
      </w:r>
      <w:r w:rsidR="00035373" w:rsidRPr="001960A6">
        <w:rPr>
          <w:rFonts w:cs="Arial"/>
          <w:b/>
          <w:noProof/>
        </w:rPr>
        <w:t>55</w:t>
      </w:r>
    </w:p>
    <w:p w14:paraId="665CA20D" w14:textId="371C5BED" w:rsidR="00945D20" w:rsidRPr="001960A6" w:rsidRDefault="00BE55BF" w:rsidP="006D67EA">
      <w:pPr>
        <w:jc w:val="center"/>
        <w:rPr>
          <w:b/>
          <w:bCs/>
          <w:szCs w:val="20"/>
        </w:rPr>
      </w:pPr>
      <w:proofErr w:type="spellStart"/>
      <w:r w:rsidRPr="001960A6">
        <w:rPr>
          <w:b/>
          <w:bCs/>
          <w:szCs w:val="20"/>
        </w:rPr>
        <w:t>Subject</w:t>
      </w:r>
      <w:proofErr w:type="spellEnd"/>
      <w:r w:rsidRPr="001960A6">
        <w:rPr>
          <w:b/>
          <w:bCs/>
          <w:szCs w:val="20"/>
        </w:rPr>
        <w:t xml:space="preserve">: </w:t>
      </w:r>
      <w:proofErr w:type="spellStart"/>
      <w:r w:rsidR="00035373" w:rsidRPr="001960A6">
        <w:rPr>
          <w:rFonts w:cs="Arial"/>
          <w:b/>
          <w:bCs/>
          <w:szCs w:val="20"/>
        </w:rPr>
        <w:t>Purchase</w:t>
      </w:r>
      <w:proofErr w:type="spellEnd"/>
      <w:r w:rsidR="00035373" w:rsidRPr="001960A6">
        <w:rPr>
          <w:rFonts w:cs="Arial"/>
          <w:b/>
          <w:bCs/>
          <w:szCs w:val="20"/>
        </w:rPr>
        <w:t xml:space="preserve"> </w:t>
      </w:r>
      <w:proofErr w:type="spellStart"/>
      <w:r w:rsidR="00035373" w:rsidRPr="001960A6">
        <w:rPr>
          <w:rFonts w:cs="Arial"/>
          <w:b/>
          <w:bCs/>
          <w:szCs w:val="20"/>
        </w:rPr>
        <w:t>of</w:t>
      </w:r>
      <w:proofErr w:type="spellEnd"/>
      <w:r w:rsidR="00035373" w:rsidRPr="001960A6">
        <w:rPr>
          <w:rFonts w:cs="Arial"/>
          <w:b/>
          <w:bCs/>
          <w:szCs w:val="20"/>
        </w:rPr>
        <w:t xml:space="preserve"> LED video </w:t>
      </w:r>
      <w:proofErr w:type="spellStart"/>
      <w:r w:rsidR="00035373" w:rsidRPr="001960A6">
        <w:rPr>
          <w:rFonts w:cs="Arial"/>
          <w:b/>
          <w:bCs/>
          <w:szCs w:val="20"/>
        </w:rPr>
        <w:t>wall</w:t>
      </w:r>
      <w:proofErr w:type="spellEnd"/>
      <w:r w:rsidR="00035373" w:rsidRPr="001960A6">
        <w:rPr>
          <w:rFonts w:cs="Arial"/>
          <w:b/>
          <w:bCs/>
          <w:szCs w:val="20"/>
        </w:rPr>
        <w:t xml:space="preserve"> for Studio 3</w:t>
      </w:r>
    </w:p>
    <w:p w14:paraId="5D07E9D4" w14:textId="77777777" w:rsidR="00413419" w:rsidRPr="001960A6"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035373" w:rsidRPr="001960A6" w14:paraId="18741C84" w14:textId="77777777" w:rsidTr="00D61279">
        <w:trPr>
          <w:trHeight w:val="433"/>
        </w:trPr>
        <w:tc>
          <w:tcPr>
            <w:tcW w:w="3440" w:type="dxa"/>
            <w:shd w:val="clear" w:color="auto" w:fill="D9D9D9"/>
            <w:vAlign w:val="center"/>
          </w:tcPr>
          <w:p w14:paraId="71297E6D" w14:textId="77777777" w:rsidR="00035373" w:rsidRPr="001960A6" w:rsidRDefault="00035373" w:rsidP="00D61279">
            <w:pPr>
              <w:rPr>
                <w:b/>
                <w:szCs w:val="20"/>
              </w:rPr>
            </w:pPr>
          </w:p>
          <w:p w14:paraId="5FE41175" w14:textId="589AE7FB" w:rsidR="00035373" w:rsidRPr="001960A6" w:rsidRDefault="00035373" w:rsidP="00D61279">
            <w:pPr>
              <w:rPr>
                <w:b/>
                <w:szCs w:val="20"/>
              </w:rPr>
            </w:pPr>
            <w:proofErr w:type="spellStart"/>
            <w:r w:rsidRPr="001960A6">
              <w:rPr>
                <w:b/>
                <w:szCs w:val="20"/>
              </w:rPr>
              <w:t>Item</w:t>
            </w:r>
            <w:proofErr w:type="spellEnd"/>
            <w:r w:rsidRPr="001960A6">
              <w:rPr>
                <w:b/>
                <w:szCs w:val="20"/>
              </w:rPr>
              <w:t xml:space="preserve"> </w:t>
            </w:r>
            <w:proofErr w:type="spellStart"/>
            <w:r w:rsidRPr="001960A6">
              <w:rPr>
                <w:b/>
                <w:szCs w:val="20"/>
              </w:rPr>
              <w:t>description</w:t>
            </w:r>
            <w:proofErr w:type="spellEnd"/>
          </w:p>
          <w:p w14:paraId="4B7EAB11" w14:textId="77777777" w:rsidR="00035373" w:rsidRPr="001960A6" w:rsidRDefault="00035373" w:rsidP="00D61279">
            <w:pPr>
              <w:rPr>
                <w:b/>
                <w:szCs w:val="20"/>
              </w:rPr>
            </w:pPr>
          </w:p>
        </w:tc>
        <w:tc>
          <w:tcPr>
            <w:tcW w:w="5705" w:type="dxa"/>
            <w:shd w:val="clear" w:color="auto" w:fill="D9D9D9"/>
            <w:vAlign w:val="center"/>
          </w:tcPr>
          <w:p w14:paraId="557584CA" w14:textId="68502865" w:rsidR="00035373" w:rsidRPr="001960A6" w:rsidRDefault="00035373" w:rsidP="00D61279">
            <w:pPr>
              <w:jc w:val="center"/>
              <w:rPr>
                <w:b/>
                <w:szCs w:val="20"/>
              </w:rPr>
            </w:pPr>
            <w:r w:rsidRPr="001960A6">
              <w:rPr>
                <w:b/>
                <w:szCs w:val="20"/>
              </w:rPr>
              <w:t xml:space="preserve">Total </w:t>
            </w:r>
            <w:proofErr w:type="spellStart"/>
            <w:r w:rsidRPr="001960A6">
              <w:rPr>
                <w:b/>
                <w:szCs w:val="20"/>
              </w:rPr>
              <w:t>value</w:t>
            </w:r>
            <w:proofErr w:type="spellEnd"/>
            <w:r w:rsidRPr="001960A6">
              <w:rPr>
                <w:b/>
                <w:szCs w:val="20"/>
              </w:rPr>
              <w:t xml:space="preserve"> in EUR </w:t>
            </w:r>
            <w:proofErr w:type="spellStart"/>
            <w:r w:rsidRPr="001960A6">
              <w:rPr>
                <w:b/>
                <w:szCs w:val="20"/>
              </w:rPr>
              <w:t>without</w:t>
            </w:r>
            <w:proofErr w:type="spellEnd"/>
            <w:r w:rsidRPr="001960A6">
              <w:rPr>
                <w:b/>
                <w:szCs w:val="20"/>
              </w:rPr>
              <w:t xml:space="preserve"> VAT*</w:t>
            </w:r>
          </w:p>
        </w:tc>
      </w:tr>
      <w:tr w:rsidR="00035373" w:rsidRPr="001960A6" w14:paraId="5A36052C" w14:textId="77777777" w:rsidTr="00582070">
        <w:trPr>
          <w:trHeight w:val="680"/>
        </w:trPr>
        <w:tc>
          <w:tcPr>
            <w:tcW w:w="3440" w:type="dxa"/>
            <w:shd w:val="clear" w:color="auto" w:fill="auto"/>
            <w:vAlign w:val="center"/>
          </w:tcPr>
          <w:p w14:paraId="1C67FCDC" w14:textId="629A639F" w:rsidR="00035373" w:rsidRPr="001960A6" w:rsidRDefault="00035373" w:rsidP="000D45BA">
            <w:pPr>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1</w:t>
            </w:r>
          </w:p>
        </w:tc>
        <w:tc>
          <w:tcPr>
            <w:tcW w:w="5705" w:type="dxa"/>
            <w:shd w:val="clear" w:color="auto" w:fill="auto"/>
            <w:vAlign w:val="center"/>
          </w:tcPr>
          <w:p w14:paraId="5C5C40FD" w14:textId="77777777" w:rsidR="00035373" w:rsidRPr="001960A6" w:rsidRDefault="00035373" w:rsidP="00D61279">
            <w:pPr>
              <w:jc w:val="center"/>
              <w:rPr>
                <w:szCs w:val="20"/>
              </w:rPr>
            </w:pPr>
          </w:p>
        </w:tc>
      </w:tr>
      <w:tr w:rsidR="00035373" w:rsidRPr="001960A6" w14:paraId="22134234" w14:textId="77777777" w:rsidTr="00582070">
        <w:trPr>
          <w:trHeight w:val="680"/>
        </w:trPr>
        <w:tc>
          <w:tcPr>
            <w:tcW w:w="3440" w:type="dxa"/>
            <w:shd w:val="clear" w:color="auto" w:fill="auto"/>
            <w:vAlign w:val="center"/>
          </w:tcPr>
          <w:p w14:paraId="65714BF6" w14:textId="5A414ECA" w:rsidR="00035373" w:rsidRPr="001960A6" w:rsidRDefault="00035373" w:rsidP="00D61279">
            <w:pPr>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2</w:t>
            </w:r>
          </w:p>
        </w:tc>
        <w:tc>
          <w:tcPr>
            <w:tcW w:w="5705" w:type="dxa"/>
            <w:shd w:val="clear" w:color="auto" w:fill="auto"/>
            <w:vAlign w:val="center"/>
          </w:tcPr>
          <w:p w14:paraId="467C1A8C" w14:textId="77777777" w:rsidR="00035373" w:rsidRPr="001960A6" w:rsidRDefault="00035373" w:rsidP="00D61279">
            <w:pPr>
              <w:jc w:val="center"/>
              <w:rPr>
                <w:szCs w:val="20"/>
              </w:rPr>
            </w:pPr>
          </w:p>
        </w:tc>
      </w:tr>
      <w:tr w:rsidR="00035373" w:rsidRPr="001960A6" w14:paraId="736FA8ED" w14:textId="77777777" w:rsidTr="00582070">
        <w:trPr>
          <w:trHeight w:val="680"/>
        </w:trPr>
        <w:tc>
          <w:tcPr>
            <w:tcW w:w="3440" w:type="dxa"/>
            <w:shd w:val="clear" w:color="auto" w:fill="auto"/>
            <w:vAlign w:val="center"/>
          </w:tcPr>
          <w:p w14:paraId="57DF9A75" w14:textId="1006C49E" w:rsidR="00035373" w:rsidRPr="001960A6" w:rsidRDefault="00035373" w:rsidP="00D61279">
            <w:pPr>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3</w:t>
            </w:r>
          </w:p>
        </w:tc>
        <w:tc>
          <w:tcPr>
            <w:tcW w:w="5705" w:type="dxa"/>
            <w:shd w:val="clear" w:color="auto" w:fill="auto"/>
            <w:vAlign w:val="center"/>
          </w:tcPr>
          <w:p w14:paraId="383564FA" w14:textId="77777777" w:rsidR="00035373" w:rsidRPr="001960A6" w:rsidRDefault="00035373" w:rsidP="00D61279">
            <w:pPr>
              <w:jc w:val="center"/>
              <w:rPr>
                <w:szCs w:val="20"/>
              </w:rPr>
            </w:pPr>
          </w:p>
        </w:tc>
      </w:tr>
      <w:tr w:rsidR="00035373" w:rsidRPr="001960A6" w14:paraId="2F4B3655" w14:textId="77777777" w:rsidTr="00582070">
        <w:trPr>
          <w:trHeight w:val="680"/>
        </w:trPr>
        <w:tc>
          <w:tcPr>
            <w:tcW w:w="3440" w:type="dxa"/>
            <w:shd w:val="clear" w:color="auto" w:fill="auto"/>
            <w:vAlign w:val="center"/>
          </w:tcPr>
          <w:p w14:paraId="1DB091B2" w14:textId="49F3B06B" w:rsidR="00035373" w:rsidRPr="001960A6" w:rsidRDefault="00035373" w:rsidP="00D61279">
            <w:pPr>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4</w:t>
            </w:r>
          </w:p>
        </w:tc>
        <w:tc>
          <w:tcPr>
            <w:tcW w:w="5705" w:type="dxa"/>
            <w:shd w:val="clear" w:color="auto" w:fill="auto"/>
            <w:vAlign w:val="center"/>
          </w:tcPr>
          <w:p w14:paraId="19D22E69" w14:textId="77777777" w:rsidR="00035373" w:rsidRPr="001960A6" w:rsidRDefault="00035373" w:rsidP="00D61279">
            <w:pPr>
              <w:jc w:val="center"/>
              <w:rPr>
                <w:szCs w:val="20"/>
              </w:rPr>
            </w:pPr>
          </w:p>
        </w:tc>
      </w:tr>
      <w:tr w:rsidR="00035373" w:rsidRPr="001960A6" w14:paraId="4D900CEC" w14:textId="77777777" w:rsidTr="00582070">
        <w:trPr>
          <w:trHeight w:val="680"/>
        </w:trPr>
        <w:tc>
          <w:tcPr>
            <w:tcW w:w="3440" w:type="dxa"/>
            <w:shd w:val="clear" w:color="auto" w:fill="auto"/>
            <w:vAlign w:val="center"/>
          </w:tcPr>
          <w:p w14:paraId="73701997" w14:textId="1329723E" w:rsidR="00035373" w:rsidRPr="001960A6" w:rsidRDefault="00035373" w:rsidP="00D61279">
            <w:pPr>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5</w:t>
            </w:r>
          </w:p>
        </w:tc>
        <w:tc>
          <w:tcPr>
            <w:tcW w:w="5705" w:type="dxa"/>
            <w:shd w:val="clear" w:color="auto" w:fill="auto"/>
            <w:vAlign w:val="center"/>
          </w:tcPr>
          <w:p w14:paraId="2E92B755" w14:textId="77777777" w:rsidR="00035373" w:rsidRPr="001960A6" w:rsidRDefault="00035373" w:rsidP="00D61279">
            <w:pPr>
              <w:jc w:val="center"/>
              <w:rPr>
                <w:szCs w:val="20"/>
              </w:rPr>
            </w:pPr>
          </w:p>
        </w:tc>
      </w:tr>
      <w:tr w:rsidR="00035373" w:rsidRPr="001960A6" w14:paraId="4F694737" w14:textId="77777777" w:rsidTr="00582070">
        <w:trPr>
          <w:trHeight w:val="680"/>
        </w:trPr>
        <w:tc>
          <w:tcPr>
            <w:tcW w:w="3440" w:type="dxa"/>
            <w:shd w:val="clear" w:color="auto" w:fill="auto"/>
            <w:vAlign w:val="center"/>
          </w:tcPr>
          <w:p w14:paraId="2A4C99CB" w14:textId="1D49FCD2" w:rsidR="00035373" w:rsidRPr="001960A6" w:rsidRDefault="00035373" w:rsidP="00D61279">
            <w:pPr>
              <w:jc w:val="right"/>
              <w:rPr>
                <w:b/>
                <w:szCs w:val="20"/>
              </w:rPr>
            </w:pPr>
            <w:r w:rsidRPr="001960A6">
              <w:rPr>
                <w:b/>
                <w:szCs w:val="20"/>
              </w:rPr>
              <w:t>TOTAL</w:t>
            </w:r>
            <w:r w:rsidR="00582070" w:rsidRPr="001960A6">
              <w:rPr>
                <w:b/>
                <w:szCs w:val="20"/>
              </w:rPr>
              <w:t xml:space="preserve"> LED VIDEO WALL</w:t>
            </w:r>
          </w:p>
        </w:tc>
        <w:tc>
          <w:tcPr>
            <w:tcW w:w="5705" w:type="dxa"/>
            <w:shd w:val="clear" w:color="auto" w:fill="auto"/>
            <w:vAlign w:val="center"/>
          </w:tcPr>
          <w:p w14:paraId="57B4D557" w14:textId="77777777" w:rsidR="00035373" w:rsidRPr="001960A6" w:rsidRDefault="00035373" w:rsidP="00D61279">
            <w:pPr>
              <w:jc w:val="center"/>
              <w:rPr>
                <w:szCs w:val="20"/>
              </w:rPr>
            </w:pPr>
          </w:p>
        </w:tc>
      </w:tr>
    </w:tbl>
    <w:p w14:paraId="6DF9967D" w14:textId="77777777" w:rsidR="00035373" w:rsidRPr="001960A6" w:rsidRDefault="00035373" w:rsidP="00035373">
      <w:pPr>
        <w:rPr>
          <w:szCs w:val="20"/>
        </w:rPr>
      </w:pPr>
    </w:p>
    <w:tbl>
      <w:tblPr>
        <w:tblW w:w="9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1218"/>
        <w:gridCol w:w="1055"/>
        <w:gridCol w:w="1998"/>
        <w:gridCol w:w="1998"/>
      </w:tblGrid>
      <w:tr w:rsidR="00035373" w:rsidRPr="001960A6" w14:paraId="53383CE5" w14:textId="77777777" w:rsidTr="00D61279">
        <w:trPr>
          <w:trHeight w:val="157"/>
        </w:trPr>
        <w:tc>
          <w:tcPr>
            <w:tcW w:w="2925" w:type="dxa"/>
            <w:shd w:val="clear" w:color="auto" w:fill="D9D9D9"/>
            <w:vAlign w:val="center"/>
          </w:tcPr>
          <w:p w14:paraId="1B0F2F6D" w14:textId="77777777" w:rsidR="00035373" w:rsidRPr="001960A6" w:rsidRDefault="00035373" w:rsidP="00035373">
            <w:pPr>
              <w:rPr>
                <w:b/>
                <w:szCs w:val="20"/>
              </w:rPr>
            </w:pPr>
          </w:p>
          <w:p w14:paraId="4F8FDF59" w14:textId="77777777" w:rsidR="00035373" w:rsidRPr="001960A6" w:rsidRDefault="00035373" w:rsidP="00035373">
            <w:pPr>
              <w:rPr>
                <w:b/>
                <w:szCs w:val="20"/>
              </w:rPr>
            </w:pPr>
            <w:proofErr w:type="spellStart"/>
            <w:r w:rsidRPr="001960A6">
              <w:rPr>
                <w:b/>
                <w:szCs w:val="20"/>
              </w:rPr>
              <w:t>Item</w:t>
            </w:r>
            <w:proofErr w:type="spellEnd"/>
            <w:r w:rsidRPr="001960A6">
              <w:rPr>
                <w:b/>
                <w:szCs w:val="20"/>
              </w:rPr>
              <w:t xml:space="preserve"> </w:t>
            </w:r>
            <w:proofErr w:type="spellStart"/>
            <w:r w:rsidRPr="001960A6">
              <w:rPr>
                <w:b/>
                <w:szCs w:val="20"/>
              </w:rPr>
              <w:t>description</w:t>
            </w:r>
            <w:proofErr w:type="spellEnd"/>
          </w:p>
          <w:p w14:paraId="4A0F50E2" w14:textId="77777777" w:rsidR="00035373" w:rsidRPr="001960A6" w:rsidRDefault="00035373" w:rsidP="00035373">
            <w:pPr>
              <w:rPr>
                <w:b/>
                <w:szCs w:val="20"/>
              </w:rPr>
            </w:pPr>
          </w:p>
        </w:tc>
        <w:tc>
          <w:tcPr>
            <w:tcW w:w="1218" w:type="dxa"/>
            <w:shd w:val="clear" w:color="auto" w:fill="D9D9D9"/>
            <w:vAlign w:val="center"/>
          </w:tcPr>
          <w:p w14:paraId="489ED1FB" w14:textId="0DE5DC44" w:rsidR="00035373" w:rsidRPr="001960A6" w:rsidRDefault="00035373" w:rsidP="00035373">
            <w:pPr>
              <w:jc w:val="center"/>
              <w:rPr>
                <w:b/>
                <w:szCs w:val="20"/>
              </w:rPr>
            </w:pPr>
            <w:proofErr w:type="spellStart"/>
            <w:r w:rsidRPr="001960A6">
              <w:rPr>
                <w:b/>
                <w:szCs w:val="20"/>
              </w:rPr>
              <w:t>Unit</w:t>
            </w:r>
            <w:proofErr w:type="spellEnd"/>
          </w:p>
        </w:tc>
        <w:tc>
          <w:tcPr>
            <w:tcW w:w="1055" w:type="dxa"/>
            <w:shd w:val="clear" w:color="auto" w:fill="D9D9D9"/>
            <w:vAlign w:val="center"/>
          </w:tcPr>
          <w:p w14:paraId="0FEA68E5" w14:textId="4068B505" w:rsidR="00035373" w:rsidRPr="001960A6" w:rsidRDefault="00035373" w:rsidP="00035373">
            <w:pPr>
              <w:jc w:val="center"/>
              <w:rPr>
                <w:b/>
                <w:szCs w:val="20"/>
              </w:rPr>
            </w:pPr>
            <w:proofErr w:type="spellStart"/>
            <w:r w:rsidRPr="001960A6">
              <w:rPr>
                <w:b/>
                <w:szCs w:val="20"/>
              </w:rPr>
              <w:t>Quantity</w:t>
            </w:r>
            <w:proofErr w:type="spellEnd"/>
          </w:p>
        </w:tc>
        <w:tc>
          <w:tcPr>
            <w:tcW w:w="1998" w:type="dxa"/>
            <w:shd w:val="clear" w:color="auto" w:fill="D9D9D9"/>
            <w:vAlign w:val="center"/>
          </w:tcPr>
          <w:p w14:paraId="2EC6E372" w14:textId="6B3022BD" w:rsidR="00035373" w:rsidRPr="001960A6" w:rsidRDefault="00035373" w:rsidP="00035373">
            <w:pPr>
              <w:jc w:val="center"/>
              <w:rPr>
                <w:b/>
                <w:szCs w:val="20"/>
              </w:rPr>
            </w:pPr>
            <w:proofErr w:type="spellStart"/>
            <w:r w:rsidRPr="001960A6">
              <w:rPr>
                <w:b/>
                <w:szCs w:val="20"/>
              </w:rPr>
              <w:t>Value</w:t>
            </w:r>
            <w:proofErr w:type="spellEnd"/>
            <w:r w:rsidRPr="001960A6">
              <w:rPr>
                <w:b/>
                <w:szCs w:val="20"/>
              </w:rPr>
              <w:t xml:space="preserve"> in € per </w:t>
            </w:r>
            <w:proofErr w:type="spellStart"/>
            <w:r w:rsidRPr="001960A6">
              <w:rPr>
                <w:b/>
                <w:szCs w:val="20"/>
              </w:rPr>
              <w:t>unit</w:t>
            </w:r>
            <w:proofErr w:type="spellEnd"/>
            <w:r w:rsidRPr="001960A6">
              <w:rPr>
                <w:b/>
                <w:szCs w:val="20"/>
              </w:rPr>
              <w:t xml:space="preserve"> </w:t>
            </w:r>
            <w:proofErr w:type="spellStart"/>
            <w:r w:rsidRPr="001960A6">
              <w:rPr>
                <w:b/>
                <w:szCs w:val="20"/>
              </w:rPr>
              <w:t>without</w:t>
            </w:r>
            <w:proofErr w:type="spellEnd"/>
            <w:r w:rsidRPr="001960A6">
              <w:rPr>
                <w:b/>
                <w:szCs w:val="20"/>
              </w:rPr>
              <w:t xml:space="preserve"> VAT</w:t>
            </w:r>
          </w:p>
        </w:tc>
        <w:tc>
          <w:tcPr>
            <w:tcW w:w="1998" w:type="dxa"/>
            <w:shd w:val="clear" w:color="auto" w:fill="D9D9D9"/>
            <w:vAlign w:val="center"/>
          </w:tcPr>
          <w:p w14:paraId="1F10667B" w14:textId="294A6297" w:rsidR="00035373" w:rsidRPr="001960A6" w:rsidRDefault="00035373" w:rsidP="00035373">
            <w:pPr>
              <w:jc w:val="center"/>
              <w:rPr>
                <w:b/>
                <w:szCs w:val="20"/>
              </w:rPr>
            </w:pPr>
            <w:r w:rsidRPr="001960A6">
              <w:rPr>
                <w:b/>
                <w:szCs w:val="20"/>
              </w:rPr>
              <w:t xml:space="preserve">Total </w:t>
            </w:r>
            <w:proofErr w:type="spellStart"/>
            <w:r w:rsidRPr="001960A6">
              <w:rPr>
                <w:b/>
                <w:szCs w:val="20"/>
              </w:rPr>
              <w:t>value</w:t>
            </w:r>
            <w:proofErr w:type="spellEnd"/>
            <w:r w:rsidRPr="001960A6">
              <w:rPr>
                <w:b/>
                <w:szCs w:val="20"/>
              </w:rPr>
              <w:t xml:space="preserve"> in € </w:t>
            </w:r>
            <w:proofErr w:type="spellStart"/>
            <w:r w:rsidRPr="001960A6">
              <w:rPr>
                <w:b/>
                <w:szCs w:val="20"/>
              </w:rPr>
              <w:t>without</w:t>
            </w:r>
            <w:proofErr w:type="spellEnd"/>
            <w:r w:rsidRPr="001960A6">
              <w:rPr>
                <w:b/>
                <w:szCs w:val="20"/>
              </w:rPr>
              <w:t xml:space="preserve"> VAT</w:t>
            </w:r>
          </w:p>
        </w:tc>
      </w:tr>
      <w:tr w:rsidR="00035373" w:rsidRPr="001960A6" w14:paraId="0FF53FD8" w14:textId="77777777" w:rsidTr="00D61279">
        <w:trPr>
          <w:trHeight w:val="345"/>
        </w:trPr>
        <w:tc>
          <w:tcPr>
            <w:tcW w:w="2925" w:type="dxa"/>
            <w:shd w:val="clear" w:color="auto" w:fill="auto"/>
            <w:vAlign w:val="center"/>
          </w:tcPr>
          <w:p w14:paraId="2F851095" w14:textId="77777777" w:rsidR="00035373" w:rsidRPr="001960A6" w:rsidRDefault="00035373" w:rsidP="00D61279">
            <w:pPr>
              <w:rPr>
                <w:b/>
                <w:szCs w:val="20"/>
              </w:rPr>
            </w:pPr>
          </w:p>
          <w:p w14:paraId="1ED9F37B" w14:textId="4B70323F" w:rsidR="00035373" w:rsidRPr="001960A6" w:rsidRDefault="00035373" w:rsidP="00D61279">
            <w:pPr>
              <w:rPr>
                <w:b/>
                <w:szCs w:val="20"/>
              </w:rPr>
            </w:pPr>
            <w:proofErr w:type="spellStart"/>
            <w:r w:rsidRPr="001960A6">
              <w:rPr>
                <w:b/>
                <w:szCs w:val="20"/>
              </w:rPr>
              <w:t>Maintenance</w:t>
            </w:r>
            <w:proofErr w:type="spellEnd"/>
            <w:r w:rsidRPr="001960A6">
              <w:rPr>
                <w:b/>
                <w:szCs w:val="20"/>
              </w:rPr>
              <w:t xml:space="preserve"> </w:t>
            </w:r>
            <w:proofErr w:type="spellStart"/>
            <w:r w:rsidRPr="001960A6">
              <w:rPr>
                <w:b/>
                <w:szCs w:val="20"/>
              </w:rPr>
              <w:t>of</w:t>
            </w:r>
            <w:proofErr w:type="spellEnd"/>
            <w:r w:rsidRPr="001960A6">
              <w:rPr>
                <w:b/>
                <w:szCs w:val="20"/>
              </w:rPr>
              <w:t xml:space="preserve"> video </w:t>
            </w:r>
            <w:proofErr w:type="spellStart"/>
            <w:r w:rsidRPr="001960A6">
              <w:rPr>
                <w:b/>
                <w:szCs w:val="20"/>
              </w:rPr>
              <w:t>wall</w:t>
            </w:r>
            <w:proofErr w:type="spellEnd"/>
            <w:r w:rsidRPr="001960A6">
              <w:rPr>
                <w:b/>
                <w:szCs w:val="20"/>
              </w:rPr>
              <w:t xml:space="preserve"> </w:t>
            </w:r>
            <w:proofErr w:type="spellStart"/>
            <w:r w:rsidRPr="001960A6">
              <w:rPr>
                <w:b/>
                <w:szCs w:val="20"/>
              </w:rPr>
              <w:t>after</w:t>
            </w:r>
            <w:proofErr w:type="spellEnd"/>
            <w:r w:rsidRPr="001960A6">
              <w:rPr>
                <w:b/>
                <w:szCs w:val="20"/>
              </w:rPr>
              <w:t xml:space="preserve"> the </w:t>
            </w:r>
            <w:proofErr w:type="spellStart"/>
            <w:r w:rsidRPr="001960A6">
              <w:rPr>
                <w:b/>
                <w:szCs w:val="20"/>
              </w:rPr>
              <w:t>warranty</w:t>
            </w:r>
            <w:proofErr w:type="spellEnd"/>
            <w:r w:rsidRPr="001960A6">
              <w:rPr>
                <w:b/>
                <w:szCs w:val="20"/>
              </w:rPr>
              <w:t xml:space="preserve"> period</w:t>
            </w:r>
          </w:p>
          <w:p w14:paraId="2A5E76DF" w14:textId="77777777" w:rsidR="00035373" w:rsidRPr="001960A6" w:rsidRDefault="00035373" w:rsidP="00D61279">
            <w:pPr>
              <w:jc w:val="center"/>
              <w:rPr>
                <w:b/>
                <w:szCs w:val="20"/>
              </w:rPr>
            </w:pPr>
          </w:p>
        </w:tc>
        <w:tc>
          <w:tcPr>
            <w:tcW w:w="1218" w:type="dxa"/>
            <w:shd w:val="clear" w:color="auto" w:fill="auto"/>
            <w:vAlign w:val="center"/>
          </w:tcPr>
          <w:p w14:paraId="050323E7" w14:textId="1951140B" w:rsidR="00035373" w:rsidRPr="001960A6" w:rsidRDefault="00035373" w:rsidP="00D61279">
            <w:pPr>
              <w:jc w:val="center"/>
              <w:rPr>
                <w:szCs w:val="20"/>
              </w:rPr>
            </w:pPr>
            <w:proofErr w:type="spellStart"/>
            <w:r w:rsidRPr="001960A6">
              <w:rPr>
                <w:szCs w:val="20"/>
              </w:rPr>
              <w:t>Monthly</w:t>
            </w:r>
            <w:proofErr w:type="spellEnd"/>
            <w:r w:rsidRPr="001960A6">
              <w:rPr>
                <w:szCs w:val="20"/>
              </w:rPr>
              <w:t xml:space="preserve"> </w:t>
            </w:r>
            <w:proofErr w:type="spellStart"/>
            <w:r w:rsidRPr="001960A6">
              <w:rPr>
                <w:szCs w:val="20"/>
              </w:rPr>
              <w:t>rate</w:t>
            </w:r>
            <w:proofErr w:type="spellEnd"/>
          </w:p>
        </w:tc>
        <w:tc>
          <w:tcPr>
            <w:tcW w:w="1055" w:type="dxa"/>
            <w:vAlign w:val="center"/>
          </w:tcPr>
          <w:p w14:paraId="6485150E" w14:textId="77777777" w:rsidR="00035373" w:rsidRPr="001960A6" w:rsidRDefault="00035373" w:rsidP="00D61279">
            <w:pPr>
              <w:jc w:val="center"/>
              <w:rPr>
                <w:szCs w:val="20"/>
              </w:rPr>
            </w:pPr>
            <w:r w:rsidRPr="001960A6">
              <w:rPr>
                <w:szCs w:val="20"/>
              </w:rPr>
              <w:t>36</w:t>
            </w:r>
          </w:p>
        </w:tc>
        <w:tc>
          <w:tcPr>
            <w:tcW w:w="1998" w:type="dxa"/>
            <w:vAlign w:val="center"/>
          </w:tcPr>
          <w:p w14:paraId="6085A681" w14:textId="77777777" w:rsidR="00035373" w:rsidRPr="001960A6" w:rsidRDefault="00035373" w:rsidP="00D61279">
            <w:pPr>
              <w:jc w:val="center"/>
              <w:rPr>
                <w:szCs w:val="20"/>
              </w:rPr>
            </w:pPr>
          </w:p>
        </w:tc>
        <w:tc>
          <w:tcPr>
            <w:tcW w:w="1998" w:type="dxa"/>
            <w:vAlign w:val="center"/>
          </w:tcPr>
          <w:p w14:paraId="02519CB3" w14:textId="77777777" w:rsidR="00035373" w:rsidRPr="001960A6" w:rsidRDefault="00035373" w:rsidP="00D61279">
            <w:pPr>
              <w:jc w:val="center"/>
              <w:rPr>
                <w:szCs w:val="20"/>
              </w:rPr>
            </w:pPr>
          </w:p>
        </w:tc>
      </w:tr>
    </w:tbl>
    <w:p w14:paraId="73363496" w14:textId="77777777" w:rsidR="00212163" w:rsidRPr="001960A6" w:rsidRDefault="00212163" w:rsidP="00212163">
      <w:pPr>
        <w:rPr>
          <w:i/>
          <w:sz w:val="18"/>
          <w:szCs w:val="18"/>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582070" w:rsidRPr="001960A6" w14:paraId="495B87DF" w14:textId="77777777" w:rsidTr="00795AF6">
        <w:trPr>
          <w:trHeight w:val="618"/>
        </w:trPr>
        <w:tc>
          <w:tcPr>
            <w:tcW w:w="3440" w:type="dxa"/>
            <w:shd w:val="clear" w:color="auto" w:fill="D9D9D9"/>
            <w:vAlign w:val="center"/>
          </w:tcPr>
          <w:p w14:paraId="3ADCDF23" w14:textId="77777777" w:rsidR="00582070" w:rsidRPr="001960A6" w:rsidRDefault="00582070" w:rsidP="00582070">
            <w:pPr>
              <w:rPr>
                <w:b/>
                <w:szCs w:val="20"/>
              </w:rPr>
            </w:pPr>
          </w:p>
        </w:tc>
        <w:tc>
          <w:tcPr>
            <w:tcW w:w="5705" w:type="dxa"/>
            <w:shd w:val="clear" w:color="auto" w:fill="D9D9D9"/>
            <w:vAlign w:val="center"/>
          </w:tcPr>
          <w:p w14:paraId="5A2467E6" w14:textId="77777777" w:rsidR="00582070" w:rsidRPr="001960A6" w:rsidRDefault="00582070" w:rsidP="00637E9F">
            <w:pPr>
              <w:jc w:val="center"/>
              <w:rPr>
                <w:b/>
                <w:szCs w:val="20"/>
              </w:rPr>
            </w:pPr>
            <w:proofErr w:type="spellStart"/>
            <w:r w:rsidRPr="001960A6">
              <w:rPr>
                <w:b/>
                <w:szCs w:val="20"/>
              </w:rPr>
              <w:t>Value</w:t>
            </w:r>
            <w:proofErr w:type="spellEnd"/>
            <w:r w:rsidRPr="001960A6">
              <w:rPr>
                <w:b/>
                <w:szCs w:val="20"/>
              </w:rPr>
              <w:t xml:space="preserve"> in EUR </w:t>
            </w:r>
            <w:proofErr w:type="spellStart"/>
            <w:r w:rsidRPr="001960A6">
              <w:rPr>
                <w:b/>
                <w:szCs w:val="20"/>
              </w:rPr>
              <w:t>without</w:t>
            </w:r>
            <w:proofErr w:type="spellEnd"/>
            <w:r w:rsidRPr="001960A6">
              <w:rPr>
                <w:b/>
                <w:szCs w:val="20"/>
              </w:rPr>
              <w:t xml:space="preserve"> VAT for the </w:t>
            </w:r>
            <w:proofErr w:type="spellStart"/>
            <w:r w:rsidRPr="001960A6">
              <w:rPr>
                <w:b/>
                <w:szCs w:val="20"/>
              </w:rPr>
              <w:t>offered</w:t>
            </w:r>
            <w:proofErr w:type="spellEnd"/>
            <w:r w:rsidRPr="001960A6">
              <w:rPr>
                <w:b/>
                <w:szCs w:val="20"/>
              </w:rPr>
              <w:t xml:space="preserve"> </w:t>
            </w:r>
            <w:proofErr w:type="spellStart"/>
            <w:r w:rsidRPr="001960A6">
              <w:rPr>
                <w:b/>
                <w:szCs w:val="20"/>
              </w:rPr>
              <w:t>equipment</w:t>
            </w:r>
            <w:proofErr w:type="spellEnd"/>
            <w:r w:rsidRPr="001960A6">
              <w:rPr>
                <w:b/>
                <w:szCs w:val="20"/>
              </w:rPr>
              <w:t xml:space="preserve"> and post-</w:t>
            </w:r>
            <w:proofErr w:type="spellStart"/>
            <w:r w:rsidRPr="001960A6">
              <w:rPr>
                <w:b/>
                <w:szCs w:val="20"/>
              </w:rPr>
              <w:t>warranty</w:t>
            </w:r>
            <w:proofErr w:type="spellEnd"/>
            <w:r w:rsidRPr="001960A6">
              <w:rPr>
                <w:b/>
                <w:szCs w:val="20"/>
              </w:rPr>
              <w:t xml:space="preserve"> </w:t>
            </w:r>
            <w:proofErr w:type="spellStart"/>
            <w:r w:rsidRPr="001960A6">
              <w:rPr>
                <w:b/>
                <w:szCs w:val="20"/>
              </w:rPr>
              <w:t>maintenance</w:t>
            </w:r>
            <w:proofErr w:type="spellEnd"/>
          </w:p>
          <w:p w14:paraId="46691BC7" w14:textId="2C0B731F" w:rsidR="004007B6" w:rsidRPr="001960A6" w:rsidRDefault="004007B6" w:rsidP="00637E9F">
            <w:pPr>
              <w:jc w:val="center"/>
              <w:rPr>
                <w:bCs/>
                <w:szCs w:val="20"/>
              </w:rPr>
            </w:pPr>
            <w:r w:rsidRPr="001960A6">
              <w:rPr>
                <w:bCs/>
                <w:szCs w:val="20"/>
              </w:rPr>
              <w:t>(</w:t>
            </w:r>
            <w:proofErr w:type="spellStart"/>
            <w:r w:rsidRPr="001960A6">
              <w:rPr>
                <w:bCs/>
                <w:szCs w:val="20"/>
              </w:rPr>
              <w:t>contract</w:t>
            </w:r>
            <w:proofErr w:type="spellEnd"/>
            <w:r w:rsidRPr="001960A6">
              <w:rPr>
                <w:bCs/>
                <w:szCs w:val="20"/>
              </w:rPr>
              <w:t xml:space="preserve"> </w:t>
            </w:r>
            <w:proofErr w:type="spellStart"/>
            <w:r w:rsidRPr="001960A6">
              <w:rPr>
                <w:bCs/>
                <w:szCs w:val="20"/>
              </w:rPr>
              <w:t>award</w:t>
            </w:r>
            <w:proofErr w:type="spellEnd"/>
            <w:r w:rsidRPr="001960A6">
              <w:rPr>
                <w:bCs/>
                <w:szCs w:val="20"/>
              </w:rPr>
              <w:t xml:space="preserve"> </w:t>
            </w:r>
            <w:proofErr w:type="spellStart"/>
            <w:r w:rsidRPr="001960A6">
              <w:rPr>
                <w:bCs/>
                <w:szCs w:val="20"/>
              </w:rPr>
              <w:t>critera</w:t>
            </w:r>
            <w:proofErr w:type="spellEnd"/>
            <w:r w:rsidRPr="001960A6">
              <w:rPr>
                <w:bCs/>
                <w:szCs w:val="20"/>
              </w:rPr>
              <w:t>)</w:t>
            </w:r>
          </w:p>
        </w:tc>
      </w:tr>
      <w:tr w:rsidR="00582070" w:rsidRPr="001960A6" w14:paraId="02DC75BD" w14:textId="77777777" w:rsidTr="00637E9F">
        <w:trPr>
          <w:trHeight w:val="1008"/>
        </w:trPr>
        <w:tc>
          <w:tcPr>
            <w:tcW w:w="3440" w:type="dxa"/>
            <w:shd w:val="clear" w:color="auto" w:fill="auto"/>
            <w:vAlign w:val="center"/>
          </w:tcPr>
          <w:p w14:paraId="57784309" w14:textId="5833D3AD" w:rsidR="00582070" w:rsidRPr="001960A6" w:rsidRDefault="00582070" w:rsidP="00637E9F">
            <w:pPr>
              <w:jc w:val="left"/>
              <w:rPr>
                <w:b/>
                <w:szCs w:val="20"/>
              </w:rPr>
            </w:pPr>
            <w:r w:rsidRPr="001960A6">
              <w:rPr>
                <w:b/>
                <w:szCs w:val="20"/>
              </w:rPr>
              <w:t xml:space="preserve">LED video </w:t>
            </w:r>
            <w:proofErr w:type="spellStart"/>
            <w:r w:rsidRPr="001960A6">
              <w:rPr>
                <w:b/>
                <w:szCs w:val="20"/>
              </w:rPr>
              <w:t>wall</w:t>
            </w:r>
            <w:proofErr w:type="spellEnd"/>
            <w:r w:rsidRPr="001960A6">
              <w:rPr>
                <w:b/>
                <w:szCs w:val="20"/>
              </w:rPr>
              <w:t xml:space="preserve"> and LED </w:t>
            </w:r>
            <w:proofErr w:type="spellStart"/>
            <w:r w:rsidRPr="001960A6">
              <w:rPr>
                <w:b/>
                <w:szCs w:val="20"/>
              </w:rPr>
              <w:t>wall</w:t>
            </w:r>
            <w:proofErr w:type="spellEnd"/>
            <w:r w:rsidRPr="001960A6">
              <w:rPr>
                <w:b/>
                <w:szCs w:val="20"/>
              </w:rPr>
              <w:t xml:space="preserve"> </w:t>
            </w:r>
            <w:proofErr w:type="spellStart"/>
            <w:r w:rsidRPr="001960A6">
              <w:rPr>
                <w:b/>
                <w:szCs w:val="20"/>
              </w:rPr>
              <w:t>maintenance</w:t>
            </w:r>
            <w:proofErr w:type="spellEnd"/>
            <w:r w:rsidRPr="001960A6">
              <w:rPr>
                <w:b/>
                <w:szCs w:val="20"/>
              </w:rPr>
              <w:t xml:space="preserve"> </w:t>
            </w:r>
            <w:proofErr w:type="spellStart"/>
            <w:r w:rsidRPr="001960A6">
              <w:rPr>
                <w:b/>
                <w:szCs w:val="20"/>
              </w:rPr>
              <w:t>after</w:t>
            </w:r>
            <w:proofErr w:type="spellEnd"/>
            <w:r w:rsidRPr="001960A6">
              <w:rPr>
                <w:b/>
                <w:szCs w:val="20"/>
              </w:rPr>
              <w:t xml:space="preserve"> the </w:t>
            </w:r>
            <w:proofErr w:type="spellStart"/>
            <w:r w:rsidRPr="001960A6">
              <w:rPr>
                <w:b/>
                <w:szCs w:val="20"/>
              </w:rPr>
              <w:t>warranty</w:t>
            </w:r>
            <w:proofErr w:type="spellEnd"/>
            <w:r w:rsidRPr="001960A6">
              <w:rPr>
                <w:b/>
                <w:szCs w:val="20"/>
              </w:rPr>
              <w:t xml:space="preserve"> period </w:t>
            </w:r>
            <w:proofErr w:type="spellStart"/>
            <w:r w:rsidRPr="001960A6">
              <w:rPr>
                <w:b/>
                <w:szCs w:val="20"/>
              </w:rPr>
              <w:t>has</w:t>
            </w:r>
            <w:proofErr w:type="spellEnd"/>
            <w:r w:rsidRPr="001960A6">
              <w:rPr>
                <w:b/>
                <w:szCs w:val="20"/>
              </w:rPr>
              <w:t xml:space="preserve"> </w:t>
            </w:r>
            <w:proofErr w:type="spellStart"/>
            <w:r w:rsidRPr="001960A6">
              <w:rPr>
                <w:b/>
                <w:szCs w:val="20"/>
              </w:rPr>
              <w:t>expired</w:t>
            </w:r>
            <w:proofErr w:type="spellEnd"/>
          </w:p>
        </w:tc>
        <w:tc>
          <w:tcPr>
            <w:tcW w:w="5705" w:type="dxa"/>
            <w:shd w:val="clear" w:color="auto" w:fill="auto"/>
            <w:vAlign w:val="center"/>
          </w:tcPr>
          <w:p w14:paraId="3BB0A5FC" w14:textId="77777777" w:rsidR="00582070" w:rsidRPr="001960A6" w:rsidRDefault="00582070" w:rsidP="00637E9F">
            <w:pPr>
              <w:jc w:val="center"/>
              <w:rPr>
                <w:szCs w:val="20"/>
              </w:rPr>
            </w:pPr>
          </w:p>
        </w:tc>
      </w:tr>
    </w:tbl>
    <w:p w14:paraId="504E619F" w14:textId="77777777" w:rsidR="00582070" w:rsidRPr="001960A6" w:rsidRDefault="00582070" w:rsidP="00212163">
      <w:pPr>
        <w:rPr>
          <w:i/>
          <w:sz w:val="18"/>
          <w:szCs w:val="18"/>
        </w:rPr>
      </w:pPr>
    </w:p>
    <w:p w14:paraId="3A21CEB3" w14:textId="2F3A0F89" w:rsidR="00212163" w:rsidRPr="001960A6" w:rsidRDefault="00212163" w:rsidP="00212163">
      <w:pPr>
        <w:rPr>
          <w:i/>
          <w:sz w:val="18"/>
          <w:szCs w:val="18"/>
        </w:rPr>
      </w:pPr>
      <w:r w:rsidRPr="001960A6">
        <w:rPr>
          <w:i/>
          <w:sz w:val="18"/>
          <w:szCs w:val="18"/>
        </w:rPr>
        <w:t xml:space="preserve">* </w:t>
      </w:r>
      <w:proofErr w:type="spellStart"/>
      <w:r w:rsidRPr="001960A6">
        <w:rPr>
          <w:i/>
          <w:sz w:val="18"/>
          <w:szCs w:val="18"/>
        </w:rPr>
        <w:t>Prices</w:t>
      </w:r>
      <w:proofErr w:type="spellEnd"/>
      <w:r w:rsidRPr="001960A6">
        <w:rPr>
          <w:i/>
          <w:sz w:val="18"/>
          <w:szCs w:val="18"/>
        </w:rPr>
        <w:t xml:space="preserve"> </w:t>
      </w:r>
      <w:proofErr w:type="spellStart"/>
      <w:r w:rsidRPr="001960A6">
        <w:rPr>
          <w:i/>
          <w:sz w:val="18"/>
          <w:szCs w:val="18"/>
        </w:rPr>
        <w:t>must</w:t>
      </w:r>
      <w:proofErr w:type="spellEnd"/>
      <w:r w:rsidRPr="001960A6">
        <w:rPr>
          <w:i/>
          <w:sz w:val="18"/>
          <w:szCs w:val="18"/>
        </w:rPr>
        <w:t xml:space="preserve"> be </w:t>
      </w:r>
      <w:proofErr w:type="spellStart"/>
      <w:r w:rsidRPr="001960A6">
        <w:rPr>
          <w:i/>
          <w:sz w:val="18"/>
          <w:szCs w:val="18"/>
        </w:rPr>
        <w:t>expressed</w:t>
      </w:r>
      <w:proofErr w:type="spellEnd"/>
      <w:r w:rsidRPr="001960A6">
        <w:rPr>
          <w:i/>
          <w:sz w:val="18"/>
          <w:szCs w:val="18"/>
        </w:rPr>
        <w:t xml:space="preserve"> in EUR, </w:t>
      </w:r>
      <w:proofErr w:type="spellStart"/>
      <w:r w:rsidRPr="001960A6">
        <w:rPr>
          <w:i/>
          <w:sz w:val="18"/>
          <w:szCs w:val="18"/>
        </w:rPr>
        <w:t>based</w:t>
      </w:r>
      <w:proofErr w:type="spellEnd"/>
      <w:r w:rsidRPr="001960A6">
        <w:rPr>
          <w:i/>
          <w:sz w:val="18"/>
          <w:szCs w:val="18"/>
        </w:rPr>
        <w:t xml:space="preserve"> on DDP </w:t>
      </w:r>
      <w:r w:rsidR="007B36A9" w:rsidRPr="001960A6">
        <w:rPr>
          <w:i/>
          <w:sz w:val="18"/>
          <w:szCs w:val="18"/>
        </w:rPr>
        <w:t xml:space="preserve">RTV Slovenija, </w:t>
      </w:r>
      <w:proofErr w:type="spellStart"/>
      <w:r w:rsidR="007B36A9" w:rsidRPr="001960A6">
        <w:rPr>
          <w:i/>
          <w:iCs/>
        </w:rPr>
        <w:t>Public</w:t>
      </w:r>
      <w:proofErr w:type="spellEnd"/>
      <w:r w:rsidR="007B36A9" w:rsidRPr="001960A6">
        <w:rPr>
          <w:i/>
          <w:iCs/>
        </w:rPr>
        <w:t xml:space="preserve"> Institute</w:t>
      </w:r>
      <w:r w:rsidR="007B36A9" w:rsidRPr="001960A6">
        <w:rPr>
          <w:i/>
          <w:sz w:val="18"/>
          <w:szCs w:val="18"/>
        </w:rPr>
        <w:t>, Kolodvorska 2, 1000 Ljubljana (</w:t>
      </w:r>
      <w:proofErr w:type="spellStart"/>
      <w:r w:rsidR="007B36A9" w:rsidRPr="001960A6">
        <w:rPr>
          <w:i/>
          <w:sz w:val="18"/>
          <w:szCs w:val="18"/>
        </w:rPr>
        <w:t>Slovenia</w:t>
      </w:r>
      <w:proofErr w:type="spellEnd"/>
      <w:r w:rsidR="007B36A9" w:rsidRPr="001960A6">
        <w:rPr>
          <w:i/>
          <w:sz w:val="18"/>
          <w:szCs w:val="18"/>
        </w:rPr>
        <w:t>)</w:t>
      </w:r>
      <w:r w:rsidRPr="001960A6">
        <w:rPr>
          <w:i/>
          <w:sz w:val="18"/>
          <w:szCs w:val="18"/>
        </w:rPr>
        <w:t xml:space="preserve">, </w:t>
      </w:r>
      <w:proofErr w:type="spellStart"/>
      <w:r w:rsidRPr="001960A6">
        <w:rPr>
          <w:i/>
          <w:sz w:val="18"/>
          <w:szCs w:val="18"/>
        </w:rPr>
        <w:t>delivered</w:t>
      </w:r>
      <w:proofErr w:type="spellEnd"/>
      <w:r w:rsidRPr="001960A6">
        <w:rPr>
          <w:i/>
          <w:sz w:val="18"/>
          <w:szCs w:val="18"/>
        </w:rPr>
        <w:t xml:space="preserve"> to the </w:t>
      </w:r>
      <w:proofErr w:type="spellStart"/>
      <w:r w:rsidRPr="001960A6">
        <w:rPr>
          <w:i/>
          <w:sz w:val="18"/>
          <w:szCs w:val="18"/>
        </w:rPr>
        <w:t>client's</w:t>
      </w:r>
      <w:proofErr w:type="spellEnd"/>
      <w:r w:rsidRPr="001960A6">
        <w:rPr>
          <w:i/>
          <w:sz w:val="18"/>
          <w:szCs w:val="18"/>
        </w:rPr>
        <w:t xml:space="preserve"> </w:t>
      </w:r>
      <w:proofErr w:type="spellStart"/>
      <w:r w:rsidRPr="001960A6">
        <w:rPr>
          <w:i/>
          <w:sz w:val="18"/>
          <w:szCs w:val="18"/>
        </w:rPr>
        <w:t>location</w:t>
      </w:r>
      <w:proofErr w:type="spellEnd"/>
      <w:r w:rsidRPr="001960A6">
        <w:rPr>
          <w:i/>
          <w:sz w:val="18"/>
          <w:szCs w:val="18"/>
        </w:rPr>
        <w:t xml:space="preserve"> (</w:t>
      </w:r>
      <w:proofErr w:type="spellStart"/>
      <w:r w:rsidRPr="001960A6">
        <w:rPr>
          <w:i/>
          <w:sz w:val="18"/>
          <w:szCs w:val="18"/>
        </w:rPr>
        <w:t>according</w:t>
      </w:r>
      <w:proofErr w:type="spellEnd"/>
      <w:r w:rsidRPr="001960A6">
        <w:rPr>
          <w:i/>
          <w:sz w:val="18"/>
          <w:szCs w:val="18"/>
        </w:rPr>
        <w:t xml:space="preserve"> to INCOTERMS 20</w:t>
      </w:r>
      <w:r w:rsidR="0058016A" w:rsidRPr="001960A6">
        <w:rPr>
          <w:i/>
          <w:sz w:val="18"/>
          <w:szCs w:val="18"/>
        </w:rPr>
        <w:t>2</w:t>
      </w:r>
      <w:r w:rsidRPr="001960A6">
        <w:rPr>
          <w:i/>
          <w:sz w:val="18"/>
          <w:szCs w:val="18"/>
        </w:rPr>
        <w:t xml:space="preserve">0), </w:t>
      </w:r>
      <w:proofErr w:type="spellStart"/>
      <w:r w:rsidRPr="001960A6">
        <w:rPr>
          <w:i/>
          <w:sz w:val="18"/>
          <w:szCs w:val="18"/>
        </w:rPr>
        <w:t>with</w:t>
      </w:r>
      <w:proofErr w:type="spellEnd"/>
      <w:r w:rsidRPr="001960A6">
        <w:rPr>
          <w:i/>
          <w:sz w:val="18"/>
          <w:szCs w:val="18"/>
        </w:rPr>
        <w:t xml:space="preserve"> </w:t>
      </w:r>
      <w:proofErr w:type="spellStart"/>
      <w:r w:rsidRPr="001960A6">
        <w:rPr>
          <w:i/>
          <w:sz w:val="18"/>
          <w:szCs w:val="18"/>
        </w:rPr>
        <w:t>included</w:t>
      </w:r>
      <w:proofErr w:type="spellEnd"/>
      <w:r w:rsidRPr="001960A6">
        <w:rPr>
          <w:i/>
          <w:sz w:val="18"/>
          <w:szCs w:val="18"/>
        </w:rPr>
        <w:t xml:space="preserve"> </w:t>
      </w:r>
      <w:proofErr w:type="spellStart"/>
      <w:r w:rsidRPr="001960A6">
        <w:rPr>
          <w:i/>
          <w:sz w:val="18"/>
          <w:szCs w:val="18"/>
        </w:rPr>
        <w:t>discounts</w:t>
      </w:r>
      <w:proofErr w:type="spellEnd"/>
      <w:r w:rsidRPr="001960A6">
        <w:rPr>
          <w:i/>
          <w:sz w:val="18"/>
          <w:szCs w:val="18"/>
        </w:rPr>
        <w:t xml:space="preserve"> and </w:t>
      </w:r>
      <w:proofErr w:type="spellStart"/>
      <w:r w:rsidRPr="001960A6">
        <w:rPr>
          <w:i/>
          <w:sz w:val="18"/>
          <w:szCs w:val="18"/>
        </w:rPr>
        <w:t>all</w:t>
      </w:r>
      <w:proofErr w:type="spellEnd"/>
      <w:r w:rsidRPr="001960A6">
        <w:rPr>
          <w:i/>
          <w:sz w:val="18"/>
          <w:szCs w:val="18"/>
        </w:rPr>
        <w:t xml:space="preserve"> </w:t>
      </w:r>
      <w:proofErr w:type="spellStart"/>
      <w:r w:rsidRPr="001960A6">
        <w:rPr>
          <w:i/>
          <w:sz w:val="18"/>
          <w:szCs w:val="18"/>
        </w:rPr>
        <w:t>costs</w:t>
      </w:r>
      <w:proofErr w:type="spellEnd"/>
      <w:r w:rsidRPr="001960A6">
        <w:rPr>
          <w:i/>
          <w:sz w:val="18"/>
          <w:szCs w:val="18"/>
        </w:rPr>
        <w:t xml:space="preserve">; </w:t>
      </w:r>
      <w:proofErr w:type="spellStart"/>
      <w:r w:rsidRPr="001960A6">
        <w:rPr>
          <w:i/>
          <w:sz w:val="18"/>
          <w:szCs w:val="18"/>
        </w:rPr>
        <w:t>without</w:t>
      </w:r>
      <w:proofErr w:type="spellEnd"/>
      <w:r w:rsidRPr="001960A6">
        <w:rPr>
          <w:i/>
          <w:sz w:val="18"/>
          <w:szCs w:val="18"/>
        </w:rPr>
        <w:t xml:space="preserve"> </w:t>
      </w:r>
      <w:proofErr w:type="spellStart"/>
      <w:r w:rsidRPr="001960A6">
        <w:rPr>
          <w:i/>
          <w:sz w:val="18"/>
          <w:szCs w:val="18"/>
        </w:rPr>
        <w:t>taxes</w:t>
      </w:r>
      <w:proofErr w:type="spellEnd"/>
      <w:r w:rsidRPr="001960A6">
        <w:rPr>
          <w:i/>
          <w:sz w:val="18"/>
          <w:szCs w:val="18"/>
        </w:rPr>
        <w:t>.</w:t>
      </w:r>
    </w:p>
    <w:p w14:paraId="23077531" w14:textId="7E454DDA" w:rsidR="00EC135B" w:rsidRPr="001960A6" w:rsidRDefault="00EC135B" w:rsidP="00770194">
      <w:pPr>
        <w:rPr>
          <w:rFonts w:cs="Arial"/>
          <w:b/>
          <w:iCs/>
          <w:u w:val="single"/>
        </w:rPr>
      </w:pPr>
    </w:p>
    <w:p w14:paraId="5910BA05" w14:textId="0E8C32B8" w:rsidR="007771DF" w:rsidRPr="001960A6" w:rsidRDefault="007771DF" w:rsidP="007771DF">
      <w:pPr>
        <w:rPr>
          <w:rFonts w:cs="Arial"/>
          <w:b/>
          <w:bCs/>
          <w:noProof/>
          <w:color w:val="000000"/>
          <w:lang w:val="en-GB"/>
        </w:rPr>
      </w:pPr>
      <w:r w:rsidRPr="001960A6">
        <w:rPr>
          <w:rFonts w:cs="Arial"/>
          <w:b/>
          <w:bCs/>
          <w:noProof/>
          <w:color w:val="000000"/>
          <w:lang w:val="en-GB"/>
        </w:rPr>
        <w:t>Payment conditions</w:t>
      </w:r>
      <w:r w:rsidR="000D2FC4" w:rsidRPr="001960A6">
        <w:rPr>
          <w:rFonts w:cs="Arial"/>
          <w:b/>
          <w:bCs/>
          <w:noProof/>
          <w:color w:val="000000"/>
          <w:lang w:val="en-GB"/>
        </w:rPr>
        <w:t xml:space="preserve"> for equipment</w:t>
      </w:r>
      <w:r w:rsidRPr="001960A6">
        <w:rPr>
          <w:rFonts w:cs="Arial"/>
          <w:b/>
          <w:bCs/>
          <w:noProof/>
          <w:color w:val="000000"/>
          <w:lang w:val="en-GB"/>
        </w:rPr>
        <w:t>:</w:t>
      </w:r>
    </w:p>
    <w:p w14:paraId="71BD3CBD" w14:textId="77777777" w:rsidR="007771DF" w:rsidRPr="001960A6" w:rsidRDefault="007771DF" w:rsidP="007771DF">
      <w:pPr>
        <w:rPr>
          <w:rFonts w:cs="Arial"/>
          <w:b/>
          <w:bCs/>
          <w:noProof/>
          <w:color w:val="000000"/>
          <w:u w:val="single"/>
          <w:lang w:val="en-GB"/>
        </w:rPr>
      </w:pPr>
    </w:p>
    <w:p w14:paraId="5DA52B00" w14:textId="2A27F305" w:rsidR="007771DF" w:rsidRPr="001960A6" w:rsidRDefault="00035373" w:rsidP="00326D0A">
      <w:pPr>
        <w:numPr>
          <w:ilvl w:val="0"/>
          <w:numId w:val="16"/>
        </w:numPr>
        <w:rPr>
          <w:rFonts w:cs="Arial"/>
          <w:noProof/>
          <w:lang w:val="en-GB"/>
        </w:rPr>
      </w:pPr>
      <w:r w:rsidRPr="001960A6">
        <w:rPr>
          <w:rFonts w:cs="Arial"/>
          <w:noProof/>
          <w:lang w:val="en-GB"/>
        </w:rPr>
        <w:t>100</w:t>
      </w:r>
      <w:r w:rsidR="007771DF" w:rsidRPr="001960A6">
        <w:rPr>
          <w:rFonts w:cs="Arial"/>
          <w:noProof/>
          <w:lang w:val="en-GB"/>
        </w:rPr>
        <w:t xml:space="preserve"> % -  within 30 days after the final acceptance of equipment has been successfully carried out and the protocol has been signed by the Contracting Authority; </w:t>
      </w:r>
    </w:p>
    <w:p w14:paraId="5B2C8003" w14:textId="77777777" w:rsidR="000D2FC4" w:rsidRPr="001960A6" w:rsidRDefault="000D2FC4" w:rsidP="000D2FC4">
      <w:pPr>
        <w:rPr>
          <w:bCs/>
          <w:u w:val="single"/>
        </w:rPr>
      </w:pPr>
      <w:proofErr w:type="spellStart"/>
      <w:r w:rsidRPr="001960A6">
        <w:rPr>
          <w:b/>
          <w:bCs/>
        </w:rPr>
        <w:t>Payment</w:t>
      </w:r>
      <w:proofErr w:type="spellEnd"/>
      <w:r w:rsidRPr="001960A6">
        <w:rPr>
          <w:b/>
          <w:bCs/>
        </w:rPr>
        <w:t xml:space="preserve"> </w:t>
      </w:r>
      <w:proofErr w:type="spellStart"/>
      <w:r w:rsidRPr="001960A6">
        <w:rPr>
          <w:b/>
          <w:bCs/>
        </w:rPr>
        <w:t>conditions</w:t>
      </w:r>
      <w:proofErr w:type="spellEnd"/>
      <w:r w:rsidRPr="001960A6">
        <w:rPr>
          <w:b/>
          <w:bCs/>
        </w:rPr>
        <w:t xml:space="preserve"> for the post-</w:t>
      </w:r>
      <w:proofErr w:type="spellStart"/>
      <w:r w:rsidRPr="001960A6">
        <w:rPr>
          <w:b/>
          <w:bCs/>
        </w:rPr>
        <w:t>gurantee</w:t>
      </w:r>
      <w:proofErr w:type="spellEnd"/>
      <w:r w:rsidRPr="001960A6">
        <w:rPr>
          <w:b/>
          <w:bCs/>
        </w:rPr>
        <w:t xml:space="preserve"> </w:t>
      </w:r>
      <w:proofErr w:type="spellStart"/>
      <w:r w:rsidRPr="001960A6">
        <w:rPr>
          <w:b/>
          <w:bCs/>
        </w:rPr>
        <w:t>maintenance</w:t>
      </w:r>
      <w:proofErr w:type="spellEnd"/>
      <w:r w:rsidRPr="001960A6">
        <w:rPr>
          <w:b/>
          <w:bCs/>
        </w:rPr>
        <w:t>:</w:t>
      </w:r>
    </w:p>
    <w:p w14:paraId="5537C8E2" w14:textId="77777777" w:rsidR="000D2FC4" w:rsidRPr="001960A6" w:rsidRDefault="000D2FC4" w:rsidP="000D2FC4">
      <w:pPr>
        <w:rPr>
          <w:bCs/>
          <w:u w:val="single"/>
        </w:rPr>
      </w:pPr>
    </w:p>
    <w:p w14:paraId="24BBABCF" w14:textId="558E1A14" w:rsidR="00FD6CC0" w:rsidRPr="001960A6" w:rsidRDefault="000D2FC4" w:rsidP="00FD6CC0">
      <w:pPr>
        <w:pStyle w:val="ListParagraph"/>
        <w:numPr>
          <w:ilvl w:val="0"/>
          <w:numId w:val="47"/>
        </w:numPr>
        <w:rPr>
          <w:rFonts w:cs="Arial"/>
          <w:noProof/>
        </w:rPr>
      </w:pPr>
      <w:r w:rsidRPr="001960A6">
        <w:t xml:space="preserve">100% </w:t>
      </w:r>
      <w:proofErr w:type="spellStart"/>
      <w:r w:rsidRPr="001960A6">
        <w:t>within</w:t>
      </w:r>
      <w:proofErr w:type="spellEnd"/>
      <w:r w:rsidRPr="001960A6">
        <w:t xml:space="preserve"> 30 </w:t>
      </w:r>
      <w:proofErr w:type="spellStart"/>
      <w:r w:rsidRPr="001960A6">
        <w:t>days</w:t>
      </w:r>
      <w:proofErr w:type="spellEnd"/>
      <w:r w:rsidRPr="001960A6">
        <w:t xml:space="preserve"> </w:t>
      </w:r>
      <w:proofErr w:type="spellStart"/>
      <w:r w:rsidRPr="001960A6">
        <w:t>from</w:t>
      </w:r>
      <w:proofErr w:type="spellEnd"/>
      <w:r w:rsidRPr="001960A6">
        <w:t xml:space="preserve"> the date </w:t>
      </w:r>
      <w:proofErr w:type="spellStart"/>
      <w:r w:rsidRPr="001960A6">
        <w:t>of</w:t>
      </w:r>
      <w:proofErr w:type="spellEnd"/>
      <w:r w:rsidRPr="001960A6">
        <w:t xml:space="preserve"> </w:t>
      </w:r>
      <w:proofErr w:type="spellStart"/>
      <w:r w:rsidRPr="001960A6">
        <w:t>receipt</w:t>
      </w:r>
      <w:proofErr w:type="spellEnd"/>
      <w:r w:rsidRPr="001960A6">
        <w:t xml:space="preserve"> </w:t>
      </w:r>
      <w:proofErr w:type="spellStart"/>
      <w:r w:rsidRPr="001960A6">
        <w:t>of</w:t>
      </w:r>
      <w:proofErr w:type="spellEnd"/>
      <w:r w:rsidRPr="001960A6">
        <w:t xml:space="preserve"> a </w:t>
      </w:r>
      <w:proofErr w:type="spellStart"/>
      <w:r w:rsidRPr="001960A6">
        <w:t>correctly</w:t>
      </w:r>
      <w:proofErr w:type="spellEnd"/>
      <w:r w:rsidRPr="001960A6">
        <w:t xml:space="preserve"> </w:t>
      </w:r>
      <w:proofErr w:type="spellStart"/>
      <w:r w:rsidRPr="001960A6">
        <w:t>issued</w:t>
      </w:r>
      <w:proofErr w:type="spellEnd"/>
      <w:r w:rsidRPr="001960A6">
        <w:t xml:space="preserve"> </w:t>
      </w:r>
      <w:proofErr w:type="spellStart"/>
      <w:r w:rsidRPr="001960A6">
        <w:t>invoice</w:t>
      </w:r>
      <w:proofErr w:type="spellEnd"/>
      <w:r w:rsidRPr="001960A6">
        <w:t xml:space="preserve"> for post-</w:t>
      </w:r>
      <w:proofErr w:type="spellStart"/>
      <w:r w:rsidRPr="001960A6">
        <w:t>warranty</w:t>
      </w:r>
      <w:proofErr w:type="spellEnd"/>
      <w:r w:rsidRPr="001960A6">
        <w:t xml:space="preserve"> </w:t>
      </w:r>
      <w:proofErr w:type="spellStart"/>
      <w:r w:rsidRPr="001960A6">
        <w:t>maintenance</w:t>
      </w:r>
      <w:proofErr w:type="spellEnd"/>
      <w:r w:rsidRPr="001960A6">
        <w:t xml:space="preserve"> </w:t>
      </w:r>
      <w:proofErr w:type="spellStart"/>
      <w:r w:rsidRPr="001960A6">
        <w:t>services</w:t>
      </w:r>
      <w:proofErr w:type="spellEnd"/>
      <w:r w:rsidRPr="001960A6">
        <w:t xml:space="preserve"> in the </w:t>
      </w:r>
      <w:proofErr w:type="spellStart"/>
      <w:r w:rsidRPr="001960A6">
        <w:t>previous</w:t>
      </w:r>
      <w:proofErr w:type="spellEnd"/>
      <w:r w:rsidRPr="001960A6">
        <w:t xml:space="preserve"> </w:t>
      </w:r>
      <w:proofErr w:type="spellStart"/>
      <w:r w:rsidRPr="001960A6">
        <w:t>month</w:t>
      </w:r>
      <w:proofErr w:type="spellEnd"/>
      <w:r w:rsidRPr="001960A6">
        <w:t>.</w:t>
      </w:r>
    </w:p>
    <w:p w14:paraId="3FE55A64" w14:textId="3BD3BB52" w:rsidR="00212163" w:rsidRPr="001960A6" w:rsidRDefault="00212163" w:rsidP="00212163">
      <w:pPr>
        <w:rPr>
          <w:b/>
          <w:color w:val="000000"/>
        </w:rPr>
      </w:pPr>
      <w:proofErr w:type="spellStart"/>
      <w:r w:rsidRPr="001960A6">
        <w:rPr>
          <w:b/>
          <w:color w:val="000000"/>
        </w:rPr>
        <w:lastRenderedPageBreak/>
        <w:t>Warranty</w:t>
      </w:r>
      <w:proofErr w:type="spellEnd"/>
      <w:r w:rsidRPr="001960A6">
        <w:rPr>
          <w:b/>
          <w:color w:val="000000"/>
        </w:rPr>
        <w:t xml:space="preserve"> period:</w:t>
      </w:r>
      <w:r w:rsidRPr="001960A6">
        <w:rPr>
          <w:color w:val="000000"/>
        </w:rPr>
        <w:t xml:space="preserve"> </w:t>
      </w:r>
      <w:r w:rsidRPr="001960A6">
        <w:rPr>
          <w:b/>
          <w:color w:val="000000"/>
        </w:rPr>
        <w:t xml:space="preserve">………. (at </w:t>
      </w:r>
      <w:proofErr w:type="spellStart"/>
      <w:r w:rsidRPr="001960A6">
        <w:rPr>
          <w:b/>
          <w:color w:val="000000"/>
        </w:rPr>
        <w:t>least</w:t>
      </w:r>
      <w:proofErr w:type="spellEnd"/>
      <w:r w:rsidRPr="001960A6">
        <w:rPr>
          <w:b/>
          <w:color w:val="000000"/>
        </w:rPr>
        <w:t xml:space="preserve"> 36 </w:t>
      </w:r>
      <w:proofErr w:type="spellStart"/>
      <w:r w:rsidRPr="001960A6">
        <w:rPr>
          <w:b/>
          <w:color w:val="000000"/>
        </w:rPr>
        <w:t>months</w:t>
      </w:r>
      <w:proofErr w:type="spellEnd"/>
      <w:r w:rsidRPr="001960A6">
        <w:rPr>
          <w:b/>
          <w:color w:val="000000"/>
        </w:rPr>
        <w:t>)</w:t>
      </w:r>
    </w:p>
    <w:p w14:paraId="5CC995A7" w14:textId="73E6457E" w:rsidR="00212163" w:rsidRPr="001960A6" w:rsidRDefault="00212163" w:rsidP="00212163">
      <w:pPr>
        <w:rPr>
          <w:i/>
        </w:rPr>
      </w:pPr>
      <w:r w:rsidRPr="001960A6">
        <w:rPr>
          <w:i/>
        </w:rPr>
        <w:t>(</w:t>
      </w:r>
      <w:proofErr w:type="spellStart"/>
      <w:r w:rsidRPr="001960A6">
        <w:rPr>
          <w:i/>
        </w:rPr>
        <w:t>filled</w:t>
      </w:r>
      <w:proofErr w:type="spellEnd"/>
      <w:r w:rsidRPr="001960A6">
        <w:rPr>
          <w:i/>
        </w:rPr>
        <w:t xml:space="preserve"> out </w:t>
      </w:r>
      <w:proofErr w:type="spellStart"/>
      <w:r w:rsidRPr="001960A6">
        <w:rPr>
          <w:i/>
        </w:rPr>
        <w:t>by</w:t>
      </w:r>
      <w:proofErr w:type="spellEnd"/>
      <w:r w:rsidRPr="001960A6">
        <w:rPr>
          <w:i/>
        </w:rPr>
        <w:t xml:space="preserve"> the </w:t>
      </w:r>
      <w:proofErr w:type="spellStart"/>
      <w:r w:rsidRPr="001960A6">
        <w:rPr>
          <w:i/>
        </w:rPr>
        <w:t>Bidder</w:t>
      </w:r>
      <w:proofErr w:type="spellEnd"/>
      <w:r w:rsidRPr="001960A6">
        <w:rPr>
          <w:i/>
        </w:rPr>
        <w:t>)</w:t>
      </w:r>
    </w:p>
    <w:p w14:paraId="3C7F1404" w14:textId="77777777" w:rsidR="00212163" w:rsidRPr="001960A6" w:rsidRDefault="00212163" w:rsidP="00212163">
      <w:pPr>
        <w:rPr>
          <w:b/>
        </w:rPr>
      </w:pPr>
    </w:p>
    <w:p w14:paraId="722FA9F4" w14:textId="676A3A1E" w:rsidR="00212163" w:rsidRPr="001960A6" w:rsidRDefault="00212163" w:rsidP="00212163">
      <w:pPr>
        <w:rPr>
          <w:b/>
        </w:rPr>
      </w:pPr>
      <w:proofErr w:type="spellStart"/>
      <w:r w:rsidRPr="001960A6">
        <w:rPr>
          <w:b/>
        </w:rPr>
        <w:t>Delivery</w:t>
      </w:r>
      <w:proofErr w:type="spellEnd"/>
      <w:r w:rsidRPr="001960A6">
        <w:rPr>
          <w:b/>
        </w:rPr>
        <w:t xml:space="preserve"> period</w:t>
      </w:r>
      <w:r w:rsidR="007771DF" w:rsidRPr="001960A6">
        <w:rPr>
          <w:b/>
        </w:rPr>
        <w:t xml:space="preserve"> </w:t>
      </w:r>
      <w:r w:rsidRPr="001960A6">
        <w:rPr>
          <w:b/>
        </w:rPr>
        <w:t xml:space="preserve">:   ………… </w:t>
      </w:r>
      <w:proofErr w:type="spellStart"/>
      <w:r w:rsidRPr="001960A6">
        <w:rPr>
          <w:b/>
        </w:rPr>
        <w:t>days</w:t>
      </w:r>
      <w:proofErr w:type="spellEnd"/>
      <w:r w:rsidRPr="001960A6">
        <w:rPr>
          <w:b/>
        </w:rPr>
        <w:t xml:space="preserve"> </w:t>
      </w:r>
      <w:proofErr w:type="spellStart"/>
      <w:r w:rsidRPr="001960A6">
        <w:rPr>
          <w:b/>
        </w:rPr>
        <w:t>from</w:t>
      </w:r>
      <w:proofErr w:type="spellEnd"/>
      <w:r w:rsidRPr="001960A6">
        <w:rPr>
          <w:b/>
        </w:rPr>
        <w:t xml:space="preserve"> the </w:t>
      </w:r>
      <w:proofErr w:type="spellStart"/>
      <w:r w:rsidRPr="001960A6">
        <w:rPr>
          <w:b/>
        </w:rPr>
        <w:t>validity</w:t>
      </w:r>
      <w:proofErr w:type="spellEnd"/>
      <w:r w:rsidRPr="001960A6">
        <w:rPr>
          <w:b/>
        </w:rPr>
        <w:t xml:space="preserve"> </w:t>
      </w:r>
      <w:proofErr w:type="spellStart"/>
      <w:r w:rsidRPr="001960A6">
        <w:rPr>
          <w:b/>
        </w:rPr>
        <w:t>of</w:t>
      </w:r>
      <w:proofErr w:type="spellEnd"/>
      <w:r w:rsidRPr="001960A6">
        <w:rPr>
          <w:b/>
        </w:rPr>
        <w:t xml:space="preserve"> the </w:t>
      </w:r>
      <w:proofErr w:type="spellStart"/>
      <w:r w:rsidRPr="001960A6">
        <w:rPr>
          <w:b/>
        </w:rPr>
        <w:t>contract</w:t>
      </w:r>
      <w:proofErr w:type="spellEnd"/>
      <w:r w:rsidRPr="001960A6">
        <w:rPr>
          <w:b/>
        </w:rPr>
        <w:t xml:space="preserve"> (not more </w:t>
      </w:r>
      <w:proofErr w:type="spellStart"/>
      <w:r w:rsidRPr="001960A6">
        <w:rPr>
          <w:b/>
        </w:rPr>
        <w:t>than</w:t>
      </w:r>
      <w:proofErr w:type="spellEnd"/>
      <w:r w:rsidRPr="001960A6">
        <w:rPr>
          <w:b/>
        </w:rPr>
        <w:t xml:space="preserve"> </w:t>
      </w:r>
      <w:r w:rsidR="00DC6F7C" w:rsidRPr="001960A6">
        <w:rPr>
          <w:b/>
        </w:rPr>
        <w:t>6</w:t>
      </w:r>
      <w:r w:rsidRPr="001960A6">
        <w:rPr>
          <w:b/>
        </w:rPr>
        <w:t xml:space="preserve">0 </w:t>
      </w:r>
      <w:proofErr w:type="spellStart"/>
      <w:r w:rsidRPr="001960A6">
        <w:rPr>
          <w:b/>
        </w:rPr>
        <w:t>days</w:t>
      </w:r>
      <w:proofErr w:type="spellEnd"/>
      <w:r w:rsidRPr="001960A6">
        <w:rPr>
          <w:b/>
        </w:rPr>
        <w:t>)</w:t>
      </w:r>
    </w:p>
    <w:p w14:paraId="1B0C21E7" w14:textId="48ED48B9" w:rsidR="00035373" w:rsidRPr="001960A6" w:rsidRDefault="00212163" w:rsidP="00FD6CC0">
      <w:pPr>
        <w:rPr>
          <w:i/>
        </w:rPr>
      </w:pPr>
      <w:r w:rsidRPr="001960A6">
        <w:rPr>
          <w:i/>
        </w:rPr>
        <w:t>(</w:t>
      </w:r>
      <w:proofErr w:type="spellStart"/>
      <w:r w:rsidRPr="001960A6">
        <w:rPr>
          <w:i/>
        </w:rPr>
        <w:t>filled</w:t>
      </w:r>
      <w:proofErr w:type="spellEnd"/>
      <w:r w:rsidRPr="001960A6">
        <w:rPr>
          <w:i/>
        </w:rPr>
        <w:t xml:space="preserve"> out </w:t>
      </w:r>
      <w:proofErr w:type="spellStart"/>
      <w:r w:rsidRPr="001960A6">
        <w:rPr>
          <w:i/>
        </w:rPr>
        <w:t>by</w:t>
      </w:r>
      <w:proofErr w:type="spellEnd"/>
      <w:r w:rsidRPr="001960A6">
        <w:rPr>
          <w:i/>
        </w:rPr>
        <w:t xml:space="preserve"> the </w:t>
      </w:r>
      <w:proofErr w:type="spellStart"/>
      <w:r w:rsidRPr="001960A6">
        <w:rPr>
          <w:i/>
        </w:rPr>
        <w:t>Bidder</w:t>
      </w:r>
      <w:proofErr w:type="spellEnd"/>
      <w:r w:rsidR="000D45BA" w:rsidRPr="001960A6">
        <w:rPr>
          <w:i/>
        </w:rPr>
        <w:t>)</w:t>
      </w:r>
    </w:p>
    <w:p w14:paraId="5FA4A533" w14:textId="4A627F67" w:rsidR="006D67EA" w:rsidRPr="001960A6" w:rsidRDefault="006D67EA" w:rsidP="00FD6CC0">
      <w:pPr>
        <w:rPr>
          <w:noProof/>
        </w:rPr>
      </w:pPr>
    </w:p>
    <w:p w14:paraId="2FE7B6C5" w14:textId="77777777" w:rsidR="000D2FC4" w:rsidRPr="001960A6" w:rsidRDefault="000D2FC4" w:rsidP="00FD6CC0">
      <w:pPr>
        <w:rPr>
          <w:noProof/>
        </w:rPr>
      </w:pPr>
    </w:p>
    <w:p w14:paraId="48C1CA18" w14:textId="77777777" w:rsidR="00582070" w:rsidRPr="001960A6" w:rsidRDefault="00582070" w:rsidP="00FD6CC0">
      <w:pPr>
        <w:rPr>
          <w:noProof/>
        </w:rPr>
      </w:pPr>
    </w:p>
    <w:p w14:paraId="5CCA43C7" w14:textId="77777777" w:rsidR="00582070" w:rsidRPr="001960A6" w:rsidRDefault="00582070" w:rsidP="00FD6CC0">
      <w:pPr>
        <w:rPr>
          <w:noProof/>
        </w:rPr>
      </w:pPr>
    </w:p>
    <w:p w14:paraId="3FBE5F25" w14:textId="77777777" w:rsidR="006D67EA" w:rsidRPr="001960A6" w:rsidRDefault="006D67EA" w:rsidP="00FD6CC0">
      <w:pPr>
        <w:rPr>
          <w:noProof/>
        </w:rPr>
      </w:pPr>
    </w:p>
    <w:p w14:paraId="3D83E9B0" w14:textId="77777777" w:rsidR="00FD6CC0" w:rsidRPr="001960A6" w:rsidRDefault="00FD6CC0" w:rsidP="00FD6CC0">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151EBA5" w14:textId="2E99F535" w:rsidR="00FD6CC0" w:rsidRPr="001960A6" w:rsidRDefault="00FD6CC0" w:rsidP="00FD6CC0">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360C306" w14:textId="77777777" w:rsidR="007B36A9" w:rsidRPr="001960A6" w:rsidRDefault="007B36A9" w:rsidP="00FD6CC0">
      <w:pPr>
        <w:tabs>
          <w:tab w:val="center" w:pos="1440"/>
          <w:tab w:val="center" w:pos="4320"/>
          <w:tab w:val="center" w:pos="7200"/>
        </w:tabs>
        <w:spacing w:line="360" w:lineRule="auto"/>
        <w:rPr>
          <w:noProof/>
        </w:rPr>
      </w:pPr>
    </w:p>
    <w:p w14:paraId="207D90C4" w14:textId="288E2F16" w:rsidR="00813D33" w:rsidRPr="001960A6" w:rsidRDefault="00FD6CC0" w:rsidP="00212163">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7E7EF18F" w14:textId="77777777" w:rsidR="00582070" w:rsidRPr="001960A6" w:rsidRDefault="00582070" w:rsidP="00DE6813">
      <w:pPr>
        <w:tabs>
          <w:tab w:val="center" w:pos="1440"/>
          <w:tab w:val="center" w:pos="4320"/>
          <w:tab w:val="center" w:pos="7200"/>
        </w:tabs>
        <w:jc w:val="right"/>
        <w:rPr>
          <w:b/>
        </w:rPr>
      </w:pPr>
    </w:p>
    <w:p w14:paraId="68FFD5AD" w14:textId="77777777" w:rsidR="00582070" w:rsidRPr="001960A6" w:rsidRDefault="00582070" w:rsidP="00DE6813">
      <w:pPr>
        <w:tabs>
          <w:tab w:val="center" w:pos="1440"/>
          <w:tab w:val="center" w:pos="4320"/>
          <w:tab w:val="center" w:pos="7200"/>
        </w:tabs>
        <w:jc w:val="right"/>
        <w:rPr>
          <w:b/>
        </w:rPr>
      </w:pPr>
    </w:p>
    <w:p w14:paraId="7B2CBE24" w14:textId="77777777" w:rsidR="00582070" w:rsidRPr="001960A6" w:rsidRDefault="00582070" w:rsidP="00DE6813">
      <w:pPr>
        <w:tabs>
          <w:tab w:val="center" w:pos="1440"/>
          <w:tab w:val="center" w:pos="4320"/>
          <w:tab w:val="center" w:pos="7200"/>
        </w:tabs>
        <w:jc w:val="right"/>
        <w:rPr>
          <w:b/>
        </w:rPr>
      </w:pPr>
    </w:p>
    <w:p w14:paraId="2CC3D3FA" w14:textId="77777777" w:rsidR="00582070" w:rsidRPr="001960A6" w:rsidRDefault="00582070" w:rsidP="00DE6813">
      <w:pPr>
        <w:tabs>
          <w:tab w:val="center" w:pos="1440"/>
          <w:tab w:val="center" w:pos="4320"/>
          <w:tab w:val="center" w:pos="7200"/>
        </w:tabs>
        <w:jc w:val="right"/>
        <w:rPr>
          <w:b/>
        </w:rPr>
      </w:pPr>
    </w:p>
    <w:p w14:paraId="15CA0EA0" w14:textId="77777777" w:rsidR="00582070" w:rsidRPr="001960A6" w:rsidRDefault="00582070" w:rsidP="00DE6813">
      <w:pPr>
        <w:tabs>
          <w:tab w:val="center" w:pos="1440"/>
          <w:tab w:val="center" w:pos="4320"/>
          <w:tab w:val="center" w:pos="7200"/>
        </w:tabs>
        <w:jc w:val="right"/>
        <w:rPr>
          <w:b/>
        </w:rPr>
      </w:pPr>
    </w:p>
    <w:p w14:paraId="26F110A6" w14:textId="77777777" w:rsidR="00582070" w:rsidRPr="001960A6" w:rsidRDefault="00582070" w:rsidP="00DE6813">
      <w:pPr>
        <w:tabs>
          <w:tab w:val="center" w:pos="1440"/>
          <w:tab w:val="center" w:pos="4320"/>
          <w:tab w:val="center" w:pos="7200"/>
        </w:tabs>
        <w:jc w:val="right"/>
        <w:rPr>
          <w:b/>
        </w:rPr>
      </w:pPr>
    </w:p>
    <w:p w14:paraId="0A64E28D" w14:textId="77777777" w:rsidR="00582070" w:rsidRPr="001960A6" w:rsidRDefault="00582070" w:rsidP="00DE6813">
      <w:pPr>
        <w:tabs>
          <w:tab w:val="center" w:pos="1440"/>
          <w:tab w:val="center" w:pos="4320"/>
          <w:tab w:val="center" w:pos="7200"/>
        </w:tabs>
        <w:jc w:val="right"/>
        <w:rPr>
          <w:b/>
        </w:rPr>
      </w:pPr>
    </w:p>
    <w:p w14:paraId="4065FEC4" w14:textId="77777777" w:rsidR="00582070" w:rsidRPr="001960A6" w:rsidRDefault="00582070" w:rsidP="00DE6813">
      <w:pPr>
        <w:tabs>
          <w:tab w:val="center" w:pos="1440"/>
          <w:tab w:val="center" w:pos="4320"/>
          <w:tab w:val="center" w:pos="7200"/>
        </w:tabs>
        <w:jc w:val="right"/>
        <w:rPr>
          <w:b/>
        </w:rPr>
      </w:pPr>
    </w:p>
    <w:p w14:paraId="1B3968E5" w14:textId="77777777" w:rsidR="00582070" w:rsidRPr="001960A6" w:rsidRDefault="00582070" w:rsidP="00DE6813">
      <w:pPr>
        <w:tabs>
          <w:tab w:val="center" w:pos="1440"/>
          <w:tab w:val="center" w:pos="4320"/>
          <w:tab w:val="center" w:pos="7200"/>
        </w:tabs>
        <w:jc w:val="right"/>
        <w:rPr>
          <w:b/>
        </w:rPr>
      </w:pPr>
    </w:p>
    <w:p w14:paraId="544DD882" w14:textId="77777777" w:rsidR="00582070" w:rsidRPr="001960A6" w:rsidRDefault="00582070" w:rsidP="00DE6813">
      <w:pPr>
        <w:tabs>
          <w:tab w:val="center" w:pos="1440"/>
          <w:tab w:val="center" w:pos="4320"/>
          <w:tab w:val="center" w:pos="7200"/>
        </w:tabs>
        <w:jc w:val="right"/>
        <w:rPr>
          <w:b/>
        </w:rPr>
      </w:pPr>
    </w:p>
    <w:p w14:paraId="1835E67C" w14:textId="77777777" w:rsidR="00582070" w:rsidRPr="001960A6" w:rsidRDefault="00582070" w:rsidP="00DE6813">
      <w:pPr>
        <w:tabs>
          <w:tab w:val="center" w:pos="1440"/>
          <w:tab w:val="center" w:pos="4320"/>
          <w:tab w:val="center" w:pos="7200"/>
        </w:tabs>
        <w:jc w:val="right"/>
        <w:rPr>
          <w:b/>
        </w:rPr>
      </w:pPr>
    </w:p>
    <w:p w14:paraId="0039B0C5" w14:textId="77777777" w:rsidR="00582070" w:rsidRPr="001960A6" w:rsidRDefault="00582070" w:rsidP="00DE6813">
      <w:pPr>
        <w:tabs>
          <w:tab w:val="center" w:pos="1440"/>
          <w:tab w:val="center" w:pos="4320"/>
          <w:tab w:val="center" w:pos="7200"/>
        </w:tabs>
        <w:jc w:val="right"/>
        <w:rPr>
          <w:b/>
        </w:rPr>
      </w:pPr>
    </w:p>
    <w:p w14:paraId="53D108C1" w14:textId="77777777" w:rsidR="00582070" w:rsidRPr="001960A6" w:rsidRDefault="00582070" w:rsidP="00DE6813">
      <w:pPr>
        <w:tabs>
          <w:tab w:val="center" w:pos="1440"/>
          <w:tab w:val="center" w:pos="4320"/>
          <w:tab w:val="center" w:pos="7200"/>
        </w:tabs>
        <w:jc w:val="right"/>
        <w:rPr>
          <w:b/>
        </w:rPr>
      </w:pPr>
    </w:p>
    <w:p w14:paraId="459AC736" w14:textId="77777777" w:rsidR="00582070" w:rsidRPr="001960A6" w:rsidRDefault="00582070" w:rsidP="00DE6813">
      <w:pPr>
        <w:tabs>
          <w:tab w:val="center" w:pos="1440"/>
          <w:tab w:val="center" w:pos="4320"/>
          <w:tab w:val="center" w:pos="7200"/>
        </w:tabs>
        <w:jc w:val="right"/>
        <w:rPr>
          <w:b/>
        </w:rPr>
      </w:pPr>
    </w:p>
    <w:p w14:paraId="71336EB5" w14:textId="77777777" w:rsidR="00582070" w:rsidRPr="001960A6" w:rsidRDefault="00582070" w:rsidP="00DE6813">
      <w:pPr>
        <w:tabs>
          <w:tab w:val="center" w:pos="1440"/>
          <w:tab w:val="center" w:pos="4320"/>
          <w:tab w:val="center" w:pos="7200"/>
        </w:tabs>
        <w:jc w:val="right"/>
        <w:rPr>
          <w:b/>
        </w:rPr>
      </w:pPr>
    </w:p>
    <w:p w14:paraId="59692494" w14:textId="77777777" w:rsidR="00582070" w:rsidRPr="001960A6" w:rsidRDefault="00582070" w:rsidP="00DE6813">
      <w:pPr>
        <w:tabs>
          <w:tab w:val="center" w:pos="1440"/>
          <w:tab w:val="center" w:pos="4320"/>
          <w:tab w:val="center" w:pos="7200"/>
        </w:tabs>
        <w:jc w:val="right"/>
        <w:rPr>
          <w:b/>
        </w:rPr>
      </w:pPr>
    </w:p>
    <w:p w14:paraId="584E0363" w14:textId="77777777" w:rsidR="00582070" w:rsidRPr="001960A6" w:rsidRDefault="00582070" w:rsidP="00DE6813">
      <w:pPr>
        <w:tabs>
          <w:tab w:val="center" w:pos="1440"/>
          <w:tab w:val="center" w:pos="4320"/>
          <w:tab w:val="center" w:pos="7200"/>
        </w:tabs>
        <w:jc w:val="right"/>
        <w:rPr>
          <w:b/>
        </w:rPr>
      </w:pPr>
    </w:p>
    <w:p w14:paraId="3A808073" w14:textId="77777777" w:rsidR="00582070" w:rsidRPr="001960A6" w:rsidRDefault="00582070" w:rsidP="00DE6813">
      <w:pPr>
        <w:tabs>
          <w:tab w:val="center" w:pos="1440"/>
          <w:tab w:val="center" w:pos="4320"/>
          <w:tab w:val="center" w:pos="7200"/>
        </w:tabs>
        <w:jc w:val="right"/>
        <w:rPr>
          <w:b/>
        </w:rPr>
      </w:pPr>
    </w:p>
    <w:p w14:paraId="37475A95" w14:textId="77777777" w:rsidR="00582070" w:rsidRPr="001960A6" w:rsidRDefault="00582070" w:rsidP="00DE6813">
      <w:pPr>
        <w:tabs>
          <w:tab w:val="center" w:pos="1440"/>
          <w:tab w:val="center" w:pos="4320"/>
          <w:tab w:val="center" w:pos="7200"/>
        </w:tabs>
        <w:jc w:val="right"/>
        <w:rPr>
          <w:b/>
        </w:rPr>
      </w:pPr>
    </w:p>
    <w:p w14:paraId="6A303DFD" w14:textId="77777777" w:rsidR="00582070" w:rsidRPr="001960A6" w:rsidRDefault="00582070" w:rsidP="00DE6813">
      <w:pPr>
        <w:tabs>
          <w:tab w:val="center" w:pos="1440"/>
          <w:tab w:val="center" w:pos="4320"/>
          <w:tab w:val="center" w:pos="7200"/>
        </w:tabs>
        <w:jc w:val="right"/>
        <w:rPr>
          <w:b/>
        </w:rPr>
      </w:pPr>
    </w:p>
    <w:p w14:paraId="076F3CAA" w14:textId="77777777" w:rsidR="00582070" w:rsidRPr="001960A6" w:rsidRDefault="00582070" w:rsidP="00DE6813">
      <w:pPr>
        <w:tabs>
          <w:tab w:val="center" w:pos="1440"/>
          <w:tab w:val="center" w:pos="4320"/>
          <w:tab w:val="center" w:pos="7200"/>
        </w:tabs>
        <w:jc w:val="right"/>
        <w:rPr>
          <w:b/>
        </w:rPr>
      </w:pPr>
    </w:p>
    <w:p w14:paraId="5CBCFF09" w14:textId="77777777" w:rsidR="00582070" w:rsidRPr="001960A6" w:rsidRDefault="00582070" w:rsidP="00DE6813">
      <w:pPr>
        <w:tabs>
          <w:tab w:val="center" w:pos="1440"/>
          <w:tab w:val="center" w:pos="4320"/>
          <w:tab w:val="center" w:pos="7200"/>
        </w:tabs>
        <w:jc w:val="right"/>
        <w:rPr>
          <w:b/>
        </w:rPr>
      </w:pPr>
    </w:p>
    <w:p w14:paraId="2730224A" w14:textId="77777777" w:rsidR="00582070" w:rsidRPr="001960A6" w:rsidRDefault="00582070" w:rsidP="00DE6813">
      <w:pPr>
        <w:tabs>
          <w:tab w:val="center" w:pos="1440"/>
          <w:tab w:val="center" w:pos="4320"/>
          <w:tab w:val="center" w:pos="7200"/>
        </w:tabs>
        <w:jc w:val="right"/>
        <w:rPr>
          <w:b/>
        </w:rPr>
      </w:pPr>
    </w:p>
    <w:p w14:paraId="2B17BBA0" w14:textId="77777777" w:rsidR="00582070" w:rsidRPr="001960A6" w:rsidRDefault="00582070" w:rsidP="00DE6813">
      <w:pPr>
        <w:tabs>
          <w:tab w:val="center" w:pos="1440"/>
          <w:tab w:val="center" w:pos="4320"/>
          <w:tab w:val="center" w:pos="7200"/>
        </w:tabs>
        <w:jc w:val="right"/>
        <w:rPr>
          <w:b/>
        </w:rPr>
      </w:pPr>
    </w:p>
    <w:p w14:paraId="4A2E8219" w14:textId="77777777" w:rsidR="00582070" w:rsidRPr="001960A6" w:rsidRDefault="00582070" w:rsidP="00DE6813">
      <w:pPr>
        <w:tabs>
          <w:tab w:val="center" w:pos="1440"/>
          <w:tab w:val="center" w:pos="4320"/>
          <w:tab w:val="center" w:pos="7200"/>
        </w:tabs>
        <w:jc w:val="right"/>
        <w:rPr>
          <w:b/>
        </w:rPr>
      </w:pPr>
    </w:p>
    <w:p w14:paraId="79D532F0" w14:textId="77777777" w:rsidR="00582070" w:rsidRPr="001960A6" w:rsidRDefault="00582070" w:rsidP="00DE6813">
      <w:pPr>
        <w:tabs>
          <w:tab w:val="center" w:pos="1440"/>
          <w:tab w:val="center" w:pos="4320"/>
          <w:tab w:val="center" w:pos="7200"/>
        </w:tabs>
        <w:jc w:val="right"/>
        <w:rPr>
          <w:b/>
        </w:rPr>
      </w:pPr>
    </w:p>
    <w:p w14:paraId="1AAA646D" w14:textId="77777777" w:rsidR="00582070" w:rsidRPr="001960A6" w:rsidRDefault="00582070" w:rsidP="00DE6813">
      <w:pPr>
        <w:tabs>
          <w:tab w:val="center" w:pos="1440"/>
          <w:tab w:val="center" w:pos="4320"/>
          <w:tab w:val="center" w:pos="7200"/>
        </w:tabs>
        <w:jc w:val="right"/>
        <w:rPr>
          <w:b/>
        </w:rPr>
      </w:pPr>
    </w:p>
    <w:p w14:paraId="1CD91BB5" w14:textId="77777777" w:rsidR="00582070" w:rsidRPr="001960A6" w:rsidRDefault="00582070" w:rsidP="00DE6813">
      <w:pPr>
        <w:tabs>
          <w:tab w:val="center" w:pos="1440"/>
          <w:tab w:val="center" w:pos="4320"/>
          <w:tab w:val="center" w:pos="7200"/>
        </w:tabs>
        <w:jc w:val="right"/>
        <w:rPr>
          <w:b/>
        </w:rPr>
      </w:pPr>
    </w:p>
    <w:p w14:paraId="788EE8B8" w14:textId="77777777" w:rsidR="00582070" w:rsidRPr="001960A6" w:rsidRDefault="00582070" w:rsidP="00DE6813">
      <w:pPr>
        <w:tabs>
          <w:tab w:val="center" w:pos="1440"/>
          <w:tab w:val="center" w:pos="4320"/>
          <w:tab w:val="center" w:pos="7200"/>
        </w:tabs>
        <w:jc w:val="right"/>
        <w:rPr>
          <w:b/>
        </w:rPr>
      </w:pPr>
    </w:p>
    <w:p w14:paraId="40876831" w14:textId="77777777" w:rsidR="00582070" w:rsidRPr="001960A6" w:rsidRDefault="00582070" w:rsidP="00DE6813">
      <w:pPr>
        <w:tabs>
          <w:tab w:val="center" w:pos="1440"/>
          <w:tab w:val="center" w:pos="4320"/>
          <w:tab w:val="center" w:pos="7200"/>
        </w:tabs>
        <w:jc w:val="right"/>
        <w:rPr>
          <w:b/>
        </w:rPr>
      </w:pPr>
    </w:p>
    <w:p w14:paraId="2B5B346F" w14:textId="77777777" w:rsidR="00582070" w:rsidRPr="001960A6" w:rsidRDefault="00582070" w:rsidP="00DE6813">
      <w:pPr>
        <w:tabs>
          <w:tab w:val="center" w:pos="1440"/>
          <w:tab w:val="center" w:pos="4320"/>
          <w:tab w:val="center" w:pos="7200"/>
        </w:tabs>
        <w:jc w:val="right"/>
        <w:rPr>
          <w:b/>
        </w:rPr>
      </w:pPr>
    </w:p>
    <w:p w14:paraId="7C5454ED" w14:textId="77777777" w:rsidR="00582070" w:rsidRPr="001960A6" w:rsidRDefault="00582070" w:rsidP="00DE6813">
      <w:pPr>
        <w:tabs>
          <w:tab w:val="center" w:pos="1440"/>
          <w:tab w:val="center" w:pos="4320"/>
          <w:tab w:val="center" w:pos="7200"/>
        </w:tabs>
        <w:jc w:val="right"/>
        <w:rPr>
          <w:b/>
        </w:rPr>
      </w:pPr>
    </w:p>
    <w:p w14:paraId="38AD44A0" w14:textId="77777777" w:rsidR="00582070" w:rsidRPr="001960A6" w:rsidRDefault="00582070" w:rsidP="00DE6813">
      <w:pPr>
        <w:tabs>
          <w:tab w:val="center" w:pos="1440"/>
          <w:tab w:val="center" w:pos="4320"/>
          <w:tab w:val="center" w:pos="7200"/>
        </w:tabs>
        <w:jc w:val="right"/>
        <w:rPr>
          <w:b/>
        </w:rPr>
      </w:pPr>
    </w:p>
    <w:p w14:paraId="1293A967" w14:textId="77777777" w:rsidR="00582070" w:rsidRPr="001960A6" w:rsidRDefault="00582070" w:rsidP="00DE6813">
      <w:pPr>
        <w:tabs>
          <w:tab w:val="center" w:pos="1440"/>
          <w:tab w:val="center" w:pos="4320"/>
          <w:tab w:val="center" w:pos="7200"/>
        </w:tabs>
        <w:jc w:val="right"/>
        <w:rPr>
          <w:b/>
        </w:rPr>
      </w:pPr>
    </w:p>
    <w:p w14:paraId="52648B26" w14:textId="77777777" w:rsidR="00582070" w:rsidRPr="001960A6" w:rsidRDefault="00582070" w:rsidP="00DE6813">
      <w:pPr>
        <w:tabs>
          <w:tab w:val="center" w:pos="1440"/>
          <w:tab w:val="center" w:pos="4320"/>
          <w:tab w:val="center" w:pos="7200"/>
        </w:tabs>
        <w:jc w:val="right"/>
        <w:rPr>
          <w:b/>
        </w:rPr>
      </w:pPr>
    </w:p>
    <w:p w14:paraId="508A5F55" w14:textId="77777777" w:rsidR="00582070" w:rsidRPr="001960A6" w:rsidRDefault="00582070" w:rsidP="00DE6813">
      <w:pPr>
        <w:tabs>
          <w:tab w:val="center" w:pos="1440"/>
          <w:tab w:val="center" w:pos="4320"/>
          <w:tab w:val="center" w:pos="7200"/>
        </w:tabs>
        <w:jc w:val="right"/>
        <w:rPr>
          <w:b/>
        </w:rPr>
      </w:pPr>
    </w:p>
    <w:p w14:paraId="03D04CEB" w14:textId="77777777" w:rsidR="00582070" w:rsidRPr="001960A6" w:rsidRDefault="00582070" w:rsidP="00DE6813">
      <w:pPr>
        <w:tabs>
          <w:tab w:val="center" w:pos="1440"/>
          <w:tab w:val="center" w:pos="4320"/>
          <w:tab w:val="center" w:pos="7200"/>
        </w:tabs>
        <w:jc w:val="right"/>
        <w:rPr>
          <w:b/>
        </w:rPr>
      </w:pPr>
    </w:p>
    <w:p w14:paraId="138E7DC8" w14:textId="77777777" w:rsidR="00582070" w:rsidRPr="001960A6" w:rsidRDefault="00582070" w:rsidP="00DE6813">
      <w:pPr>
        <w:tabs>
          <w:tab w:val="center" w:pos="1440"/>
          <w:tab w:val="center" w:pos="4320"/>
          <w:tab w:val="center" w:pos="7200"/>
        </w:tabs>
        <w:jc w:val="right"/>
        <w:rPr>
          <w:b/>
        </w:rPr>
      </w:pPr>
    </w:p>
    <w:p w14:paraId="2193B062" w14:textId="77777777" w:rsidR="00582070" w:rsidRPr="001960A6" w:rsidRDefault="00582070" w:rsidP="00DE6813">
      <w:pPr>
        <w:tabs>
          <w:tab w:val="center" w:pos="1440"/>
          <w:tab w:val="center" w:pos="4320"/>
          <w:tab w:val="center" w:pos="7200"/>
        </w:tabs>
        <w:jc w:val="right"/>
        <w:rPr>
          <w:b/>
        </w:rPr>
      </w:pPr>
    </w:p>
    <w:p w14:paraId="3F8ABF09" w14:textId="77777777" w:rsidR="00582070" w:rsidRPr="001960A6" w:rsidRDefault="00582070" w:rsidP="00DE6813">
      <w:pPr>
        <w:tabs>
          <w:tab w:val="center" w:pos="1440"/>
          <w:tab w:val="center" w:pos="4320"/>
          <w:tab w:val="center" w:pos="7200"/>
        </w:tabs>
        <w:jc w:val="right"/>
        <w:rPr>
          <w:b/>
        </w:rPr>
      </w:pPr>
    </w:p>
    <w:p w14:paraId="5D265435" w14:textId="77777777" w:rsidR="00582070" w:rsidRPr="001960A6" w:rsidRDefault="00582070" w:rsidP="00DE6813">
      <w:pPr>
        <w:tabs>
          <w:tab w:val="center" w:pos="1440"/>
          <w:tab w:val="center" w:pos="4320"/>
          <w:tab w:val="center" w:pos="7200"/>
        </w:tabs>
        <w:jc w:val="right"/>
        <w:rPr>
          <w:b/>
        </w:rPr>
      </w:pPr>
    </w:p>
    <w:p w14:paraId="24408D5B" w14:textId="77777777" w:rsidR="00582070" w:rsidRPr="001960A6" w:rsidRDefault="00582070" w:rsidP="00DE6813">
      <w:pPr>
        <w:tabs>
          <w:tab w:val="center" w:pos="1440"/>
          <w:tab w:val="center" w:pos="4320"/>
          <w:tab w:val="center" w:pos="7200"/>
        </w:tabs>
        <w:jc w:val="right"/>
        <w:rPr>
          <w:b/>
        </w:rPr>
      </w:pPr>
    </w:p>
    <w:p w14:paraId="32156037" w14:textId="77777777" w:rsidR="00582070" w:rsidRPr="001960A6" w:rsidRDefault="00582070" w:rsidP="00DE6813">
      <w:pPr>
        <w:tabs>
          <w:tab w:val="center" w:pos="1440"/>
          <w:tab w:val="center" w:pos="4320"/>
          <w:tab w:val="center" w:pos="7200"/>
        </w:tabs>
        <w:jc w:val="right"/>
        <w:rPr>
          <w:b/>
        </w:rPr>
      </w:pPr>
    </w:p>
    <w:p w14:paraId="4998369F" w14:textId="77777777" w:rsidR="00582070" w:rsidRPr="001960A6" w:rsidRDefault="00582070" w:rsidP="00DE6813">
      <w:pPr>
        <w:tabs>
          <w:tab w:val="center" w:pos="1440"/>
          <w:tab w:val="center" w:pos="4320"/>
          <w:tab w:val="center" w:pos="7200"/>
        </w:tabs>
        <w:jc w:val="right"/>
        <w:rPr>
          <w:b/>
        </w:rPr>
      </w:pPr>
    </w:p>
    <w:p w14:paraId="5CE99494" w14:textId="77777777" w:rsidR="00582070" w:rsidRPr="001960A6" w:rsidRDefault="00582070" w:rsidP="00DE6813">
      <w:pPr>
        <w:tabs>
          <w:tab w:val="center" w:pos="1440"/>
          <w:tab w:val="center" w:pos="4320"/>
          <w:tab w:val="center" w:pos="7200"/>
        </w:tabs>
        <w:jc w:val="right"/>
        <w:rPr>
          <w:b/>
        </w:rPr>
      </w:pPr>
    </w:p>
    <w:p w14:paraId="7F6D9E7D" w14:textId="77777777" w:rsidR="00582070" w:rsidRPr="001960A6" w:rsidRDefault="00582070" w:rsidP="00DE6813">
      <w:pPr>
        <w:tabs>
          <w:tab w:val="center" w:pos="1440"/>
          <w:tab w:val="center" w:pos="4320"/>
          <w:tab w:val="center" w:pos="7200"/>
        </w:tabs>
        <w:jc w:val="right"/>
        <w:rPr>
          <w:b/>
        </w:rPr>
      </w:pPr>
    </w:p>
    <w:p w14:paraId="68ADFF04" w14:textId="07F5E562" w:rsidR="00000452" w:rsidRPr="001960A6" w:rsidRDefault="00A71F3D" w:rsidP="00DE6813">
      <w:pPr>
        <w:tabs>
          <w:tab w:val="center" w:pos="1440"/>
          <w:tab w:val="center" w:pos="4320"/>
          <w:tab w:val="center" w:pos="7200"/>
        </w:tabs>
        <w:jc w:val="right"/>
        <w:rPr>
          <w:noProof/>
        </w:rPr>
      </w:pPr>
      <w:r w:rsidRPr="001960A6">
        <w:rPr>
          <w:b/>
        </w:rPr>
        <w:lastRenderedPageBreak/>
        <w:t>FORM</w:t>
      </w:r>
      <w:r w:rsidR="00000452" w:rsidRPr="001960A6">
        <w:rPr>
          <w:b/>
        </w:rPr>
        <w:t>-</w:t>
      </w:r>
      <w:r w:rsidR="00035373" w:rsidRPr="001960A6">
        <w:rPr>
          <w:b/>
        </w:rPr>
        <w:t>4</w:t>
      </w:r>
    </w:p>
    <w:p w14:paraId="57BEDD2C" w14:textId="5CE74E84" w:rsidR="00000452" w:rsidRPr="001960A6" w:rsidRDefault="00ED7C1C" w:rsidP="00000452">
      <w:proofErr w:type="spellStart"/>
      <w:r w:rsidRPr="001960A6">
        <w:t>Bidder</w:t>
      </w:r>
      <w:proofErr w:type="spellEnd"/>
      <w:r w:rsidR="00000452" w:rsidRPr="001960A6">
        <w:t xml:space="preserve"> ..................................................</w:t>
      </w:r>
    </w:p>
    <w:p w14:paraId="5037D0DA" w14:textId="77777777" w:rsidR="00000452" w:rsidRPr="001960A6" w:rsidRDefault="00000452" w:rsidP="00000452">
      <w:pPr>
        <w:rPr>
          <w:i/>
        </w:rPr>
      </w:pPr>
    </w:p>
    <w:p w14:paraId="08541C4E" w14:textId="213EACD6" w:rsidR="00000452" w:rsidRPr="001960A6" w:rsidRDefault="00ED7C1C" w:rsidP="00000452">
      <w:pPr>
        <w:spacing w:line="360" w:lineRule="auto"/>
      </w:pPr>
      <w:proofErr w:type="spellStart"/>
      <w:r w:rsidRPr="001960A6">
        <w:t>Address</w:t>
      </w:r>
      <w:proofErr w:type="spellEnd"/>
      <w:r w:rsidR="00000452" w:rsidRPr="001960A6">
        <w:t xml:space="preserve"> ......................................................</w:t>
      </w:r>
    </w:p>
    <w:p w14:paraId="1DCE9F66" w14:textId="77777777" w:rsidR="00000452" w:rsidRPr="001960A6" w:rsidRDefault="00000452" w:rsidP="00000452"/>
    <w:p w14:paraId="4201B4D7" w14:textId="77777777" w:rsidR="00000452" w:rsidRPr="001960A6" w:rsidRDefault="00000452" w:rsidP="00000452"/>
    <w:p w14:paraId="56836443" w14:textId="77777777" w:rsidR="00000452" w:rsidRPr="001960A6" w:rsidRDefault="00000452" w:rsidP="00000452"/>
    <w:p w14:paraId="61C433AF" w14:textId="77777777" w:rsidR="00000452" w:rsidRPr="001960A6" w:rsidRDefault="00000452" w:rsidP="00000452"/>
    <w:p w14:paraId="77351FEB" w14:textId="4BF45CC9" w:rsidR="00335BB8" w:rsidRPr="001960A6" w:rsidRDefault="00EF387A" w:rsidP="00EF387A">
      <w:pPr>
        <w:pStyle w:val="Heading2"/>
        <w:numPr>
          <w:ilvl w:val="0"/>
          <w:numId w:val="0"/>
        </w:numPr>
        <w:jc w:val="center"/>
      </w:pPr>
      <w:bookmarkStart w:id="148" w:name="_Toc170722026"/>
      <w:bookmarkStart w:id="149" w:name="_Hlk518891861"/>
      <w:r w:rsidRPr="001960A6">
        <w:rPr>
          <w:b/>
          <w:noProof/>
        </w:rPr>
        <w:t xml:space="preserve">Statement </w:t>
      </w:r>
      <w:r w:rsidR="00E63A3B" w:rsidRPr="001960A6">
        <w:rPr>
          <w:b/>
          <w:noProof/>
        </w:rPr>
        <w:t>that all equipment is factory new</w:t>
      </w:r>
      <w:bookmarkEnd w:id="148"/>
    </w:p>
    <w:p w14:paraId="0D024050" w14:textId="46787670" w:rsidR="00335BB8" w:rsidRPr="001960A6" w:rsidRDefault="00EF387A" w:rsidP="00335BB8">
      <w:pPr>
        <w:jc w:val="center"/>
        <w:rPr>
          <w:rFonts w:eastAsia="Calibri" w:cs="Arial"/>
          <w:b/>
          <w:noProof/>
          <w:szCs w:val="20"/>
        </w:rPr>
      </w:pPr>
      <w:r w:rsidRPr="001960A6">
        <w:rPr>
          <w:rFonts w:eastAsia="Calibri" w:cs="Arial"/>
          <w:b/>
          <w:noProof/>
          <w:szCs w:val="20"/>
        </w:rPr>
        <w:t xml:space="preserve">FOR TENDER </w:t>
      </w:r>
      <w:r w:rsidR="00335BB8" w:rsidRPr="001960A6">
        <w:rPr>
          <w:rFonts w:eastAsia="Calibri" w:cs="Arial"/>
          <w:b/>
          <w:noProof/>
          <w:szCs w:val="20"/>
        </w:rPr>
        <w:t xml:space="preserve"> JN-B</w:t>
      </w:r>
      <w:r w:rsidR="00172714" w:rsidRPr="001960A6">
        <w:rPr>
          <w:rFonts w:eastAsia="Calibri" w:cs="Arial"/>
          <w:b/>
          <w:noProof/>
          <w:szCs w:val="20"/>
        </w:rPr>
        <w:t>10</w:t>
      </w:r>
      <w:r w:rsidR="00035373" w:rsidRPr="001960A6">
        <w:rPr>
          <w:rFonts w:eastAsia="Calibri" w:cs="Arial"/>
          <w:b/>
          <w:noProof/>
          <w:szCs w:val="20"/>
        </w:rPr>
        <w:t>55</w:t>
      </w:r>
    </w:p>
    <w:p w14:paraId="677E8C7C" w14:textId="77777777" w:rsidR="00335BB8" w:rsidRPr="001960A6" w:rsidRDefault="00335BB8" w:rsidP="00335BB8"/>
    <w:p w14:paraId="16170894" w14:textId="77777777" w:rsidR="00000452" w:rsidRPr="001960A6" w:rsidRDefault="00000452" w:rsidP="00000452">
      <w:pPr>
        <w:rPr>
          <w:b/>
          <w:u w:val="single"/>
        </w:rPr>
      </w:pPr>
    </w:p>
    <w:p w14:paraId="0CB0DE26" w14:textId="77777777" w:rsidR="00000452" w:rsidRPr="001960A6" w:rsidRDefault="00000452" w:rsidP="00000452">
      <w:pPr>
        <w:rPr>
          <w:b/>
          <w:u w:val="single"/>
        </w:rPr>
      </w:pPr>
    </w:p>
    <w:p w14:paraId="111F0263" w14:textId="05F72AFB" w:rsidR="00000452" w:rsidRPr="001960A6" w:rsidRDefault="00E63A3B" w:rsidP="00000452">
      <w:r w:rsidRPr="001960A6">
        <w:rPr>
          <w:rFonts w:cs="Arial"/>
          <w:bCs/>
          <w:noProof/>
          <w:color w:val="000000"/>
          <w:lang w:val="en-GB"/>
        </w:rPr>
        <w:t>We herewith declare, under criminal and material liability, that all the equipment</w:t>
      </w:r>
      <w:r w:rsidR="006721B4" w:rsidRPr="001960A6">
        <w:rPr>
          <w:rFonts w:cs="Arial"/>
          <w:bCs/>
          <w:noProof/>
          <w:color w:val="000000"/>
          <w:lang w:val="en-GB"/>
        </w:rPr>
        <w:t xml:space="preserve"> is factory new.</w:t>
      </w:r>
    </w:p>
    <w:p w14:paraId="7C8EADDC" w14:textId="65F808A8" w:rsidR="00FF0CEB" w:rsidRPr="001960A6" w:rsidRDefault="00FF0CEB" w:rsidP="00000452">
      <w:pPr>
        <w:rPr>
          <w:b/>
          <w:u w:val="single"/>
        </w:rPr>
      </w:pPr>
    </w:p>
    <w:p w14:paraId="7770FEE7" w14:textId="65B0527D" w:rsidR="00FF0CEB" w:rsidRPr="001960A6" w:rsidRDefault="00FF0CEB" w:rsidP="00000452">
      <w:pPr>
        <w:rPr>
          <w:b/>
          <w:u w:val="single"/>
        </w:rPr>
      </w:pPr>
    </w:p>
    <w:p w14:paraId="38596DA3" w14:textId="3D523EC8" w:rsidR="00FF0CEB" w:rsidRPr="001960A6" w:rsidRDefault="00FF0CEB" w:rsidP="00000452">
      <w:pPr>
        <w:rPr>
          <w:b/>
          <w:u w:val="single"/>
        </w:rPr>
      </w:pPr>
    </w:p>
    <w:p w14:paraId="173F58CC" w14:textId="396B6EF8" w:rsidR="00FF0CEB" w:rsidRPr="001960A6" w:rsidRDefault="00FF0CEB" w:rsidP="00000452">
      <w:pPr>
        <w:rPr>
          <w:b/>
          <w:u w:val="single"/>
        </w:rPr>
      </w:pPr>
    </w:p>
    <w:p w14:paraId="698CE4BA" w14:textId="17D12BE3" w:rsidR="00FF0CEB" w:rsidRPr="001960A6" w:rsidRDefault="00FF0CEB" w:rsidP="00000452">
      <w:pPr>
        <w:rPr>
          <w:b/>
          <w:u w:val="single"/>
        </w:rPr>
      </w:pPr>
    </w:p>
    <w:p w14:paraId="4E8D6E64" w14:textId="47CD45C6" w:rsidR="00FF0CEB" w:rsidRPr="001960A6" w:rsidRDefault="00FF0CEB" w:rsidP="00000452">
      <w:pPr>
        <w:rPr>
          <w:b/>
          <w:u w:val="single"/>
        </w:rPr>
      </w:pPr>
    </w:p>
    <w:p w14:paraId="28FA92F3" w14:textId="41071B1B" w:rsidR="00FF0CEB" w:rsidRPr="001960A6" w:rsidRDefault="00FF0CEB" w:rsidP="00000452">
      <w:pPr>
        <w:rPr>
          <w:b/>
          <w:u w:val="single"/>
        </w:rPr>
      </w:pPr>
    </w:p>
    <w:p w14:paraId="48A7C0B6" w14:textId="77777777" w:rsidR="00FF0CEB" w:rsidRPr="001960A6" w:rsidRDefault="00FF0CEB" w:rsidP="00000452">
      <w:pPr>
        <w:rPr>
          <w:b/>
          <w:u w:val="single"/>
        </w:rPr>
      </w:pPr>
    </w:p>
    <w:bookmarkEnd w:id="149"/>
    <w:p w14:paraId="5E66B64C" w14:textId="7A23A748" w:rsidR="00000452" w:rsidRPr="001960A6" w:rsidRDefault="00000452" w:rsidP="00000452">
      <w:pPr>
        <w:rPr>
          <w:b/>
          <w:u w:val="single"/>
        </w:rPr>
      </w:pPr>
    </w:p>
    <w:p w14:paraId="44D55E21" w14:textId="6CB9B16D" w:rsidR="00BC7846" w:rsidRPr="001960A6" w:rsidRDefault="00BC7846" w:rsidP="00000452">
      <w:pPr>
        <w:rPr>
          <w:b/>
          <w:u w:val="single"/>
        </w:rPr>
      </w:pPr>
    </w:p>
    <w:p w14:paraId="2AD8A69F" w14:textId="547CFDB3" w:rsidR="00BC7846" w:rsidRPr="001960A6" w:rsidRDefault="00BC7846" w:rsidP="00000452">
      <w:pPr>
        <w:rPr>
          <w:b/>
          <w:u w:val="single"/>
        </w:rPr>
      </w:pPr>
    </w:p>
    <w:p w14:paraId="5A1D90FF" w14:textId="3B505FBA" w:rsidR="00BC7846" w:rsidRPr="001960A6" w:rsidRDefault="00BC7846" w:rsidP="00000452">
      <w:pPr>
        <w:rPr>
          <w:b/>
          <w:u w:val="single"/>
        </w:rPr>
      </w:pPr>
    </w:p>
    <w:p w14:paraId="15753B4A" w14:textId="4D703BC1" w:rsidR="00BC7846" w:rsidRPr="001960A6" w:rsidRDefault="00BC7846" w:rsidP="00000452">
      <w:pPr>
        <w:rPr>
          <w:b/>
          <w:u w:val="single"/>
        </w:rPr>
      </w:pPr>
    </w:p>
    <w:p w14:paraId="65B14BF4" w14:textId="5DBBBE9C" w:rsidR="00BC7846" w:rsidRPr="001960A6" w:rsidRDefault="00BC7846" w:rsidP="00000452">
      <w:pPr>
        <w:rPr>
          <w:b/>
          <w:u w:val="single"/>
        </w:rPr>
      </w:pPr>
    </w:p>
    <w:p w14:paraId="068C40E4" w14:textId="4DA2129D" w:rsidR="00BC7846" w:rsidRPr="001960A6" w:rsidRDefault="00BC7846" w:rsidP="00000452">
      <w:pPr>
        <w:rPr>
          <w:b/>
          <w:u w:val="single"/>
        </w:rPr>
      </w:pPr>
    </w:p>
    <w:p w14:paraId="5DB0FC2E" w14:textId="69C7672C" w:rsidR="00BC7846" w:rsidRPr="001960A6" w:rsidRDefault="00BC7846" w:rsidP="00000452">
      <w:pPr>
        <w:rPr>
          <w:b/>
          <w:u w:val="single"/>
        </w:rPr>
      </w:pPr>
    </w:p>
    <w:p w14:paraId="21CDE37F" w14:textId="77777777" w:rsidR="00BC7846" w:rsidRPr="001960A6" w:rsidRDefault="00BC7846" w:rsidP="00000452">
      <w:pPr>
        <w:rPr>
          <w:b/>
          <w:u w:val="single"/>
        </w:rPr>
      </w:pPr>
    </w:p>
    <w:p w14:paraId="256C7A78" w14:textId="77777777" w:rsidR="00000452" w:rsidRPr="001960A6" w:rsidRDefault="00000452" w:rsidP="00000452">
      <w:pPr>
        <w:rPr>
          <w:b/>
          <w:u w:val="single"/>
        </w:rPr>
      </w:pPr>
    </w:p>
    <w:p w14:paraId="4DA326E8" w14:textId="77777777" w:rsidR="00000452" w:rsidRPr="001960A6" w:rsidRDefault="00000452" w:rsidP="00000452">
      <w:pPr>
        <w:rPr>
          <w:b/>
          <w:u w:val="single"/>
        </w:rPr>
      </w:pPr>
    </w:p>
    <w:p w14:paraId="07187FE8" w14:textId="77777777" w:rsidR="00000452" w:rsidRPr="001960A6" w:rsidRDefault="00000452" w:rsidP="00000452">
      <w:pPr>
        <w:rPr>
          <w:b/>
          <w:u w:val="single"/>
        </w:rPr>
      </w:pPr>
    </w:p>
    <w:p w14:paraId="51EF90CA" w14:textId="77777777" w:rsidR="00000452" w:rsidRPr="001960A6" w:rsidRDefault="00000452" w:rsidP="00000452">
      <w:pPr>
        <w:rPr>
          <w:b/>
          <w:u w:val="single"/>
        </w:rPr>
      </w:pPr>
    </w:p>
    <w:p w14:paraId="6E928759" w14:textId="77777777" w:rsidR="00000452" w:rsidRPr="001960A6" w:rsidRDefault="00000452" w:rsidP="00000452">
      <w:pPr>
        <w:rPr>
          <w:b/>
          <w:u w:val="single"/>
        </w:rPr>
      </w:pPr>
    </w:p>
    <w:p w14:paraId="065F45BD" w14:textId="77777777" w:rsidR="00000452" w:rsidRPr="001960A6" w:rsidRDefault="00000452" w:rsidP="00000452">
      <w:pPr>
        <w:rPr>
          <w:b/>
          <w:u w:val="single"/>
        </w:rPr>
      </w:pPr>
    </w:p>
    <w:p w14:paraId="437D7C53" w14:textId="77777777" w:rsidR="00000452" w:rsidRPr="001960A6" w:rsidRDefault="00000452" w:rsidP="00000452">
      <w:pPr>
        <w:rPr>
          <w:b/>
          <w:u w:val="single"/>
        </w:rPr>
      </w:pPr>
    </w:p>
    <w:p w14:paraId="4017528C" w14:textId="3B403747" w:rsidR="00000452" w:rsidRPr="001960A6" w:rsidRDefault="00000452" w:rsidP="00000452">
      <w:pPr>
        <w:rPr>
          <w:b/>
          <w:u w:val="single"/>
        </w:rPr>
      </w:pPr>
    </w:p>
    <w:p w14:paraId="29957350" w14:textId="657599B4" w:rsidR="006D67EA" w:rsidRPr="001960A6" w:rsidRDefault="006D67EA" w:rsidP="00000452">
      <w:pPr>
        <w:rPr>
          <w:b/>
          <w:u w:val="single"/>
        </w:rPr>
      </w:pPr>
    </w:p>
    <w:p w14:paraId="6B967FD4" w14:textId="07B2E85F" w:rsidR="006D67EA" w:rsidRPr="001960A6" w:rsidRDefault="006D67EA" w:rsidP="00000452">
      <w:pPr>
        <w:rPr>
          <w:b/>
          <w:u w:val="single"/>
        </w:rPr>
      </w:pPr>
    </w:p>
    <w:p w14:paraId="75893DD4" w14:textId="2D15EC7F" w:rsidR="006D67EA" w:rsidRPr="001960A6" w:rsidRDefault="006D67EA" w:rsidP="00000452">
      <w:pPr>
        <w:rPr>
          <w:b/>
          <w:u w:val="single"/>
        </w:rPr>
      </w:pPr>
    </w:p>
    <w:p w14:paraId="3D1E8EFE" w14:textId="58606B5B" w:rsidR="006D67EA" w:rsidRPr="001960A6" w:rsidRDefault="006D67EA" w:rsidP="00000452">
      <w:pPr>
        <w:rPr>
          <w:b/>
          <w:u w:val="single"/>
        </w:rPr>
      </w:pPr>
    </w:p>
    <w:p w14:paraId="06036E09" w14:textId="4CA0F8EE" w:rsidR="006D67EA" w:rsidRPr="001960A6" w:rsidRDefault="006D67EA" w:rsidP="00000452">
      <w:pPr>
        <w:rPr>
          <w:b/>
          <w:u w:val="single"/>
        </w:rPr>
      </w:pPr>
    </w:p>
    <w:p w14:paraId="567A9C00" w14:textId="77777777" w:rsidR="006D67EA" w:rsidRPr="001960A6" w:rsidRDefault="006D67EA" w:rsidP="00000452">
      <w:pPr>
        <w:rPr>
          <w:b/>
          <w:u w:val="single"/>
        </w:rPr>
      </w:pPr>
    </w:p>
    <w:p w14:paraId="7170C54F" w14:textId="0E4E5386" w:rsidR="006721B4" w:rsidRPr="001960A6" w:rsidRDefault="006721B4" w:rsidP="00000452">
      <w:pPr>
        <w:rPr>
          <w:b/>
          <w:u w:val="single"/>
        </w:rPr>
      </w:pPr>
    </w:p>
    <w:p w14:paraId="6DE6FDD7" w14:textId="51A509DB" w:rsidR="006721B4" w:rsidRPr="001960A6" w:rsidRDefault="006721B4" w:rsidP="00000452">
      <w:pPr>
        <w:rPr>
          <w:b/>
          <w:u w:val="single"/>
        </w:rPr>
      </w:pPr>
    </w:p>
    <w:p w14:paraId="4377EE00" w14:textId="77777777" w:rsidR="006721B4" w:rsidRPr="001960A6" w:rsidRDefault="006721B4" w:rsidP="00000452">
      <w:pPr>
        <w:rPr>
          <w:b/>
          <w:u w:val="single"/>
        </w:rPr>
      </w:pPr>
    </w:p>
    <w:p w14:paraId="3FF918C0" w14:textId="67681D75" w:rsidR="00000452" w:rsidRPr="001960A6" w:rsidRDefault="00000452" w:rsidP="00000452">
      <w:pPr>
        <w:rPr>
          <w:b/>
          <w:u w:val="single"/>
        </w:rPr>
      </w:pPr>
    </w:p>
    <w:p w14:paraId="203EF9F5" w14:textId="2B07E76C" w:rsidR="007440A5" w:rsidRPr="001960A6" w:rsidRDefault="007440A5" w:rsidP="00000452">
      <w:pPr>
        <w:rPr>
          <w:b/>
          <w:u w:val="single"/>
        </w:rPr>
      </w:pPr>
    </w:p>
    <w:p w14:paraId="16B5E1F6" w14:textId="3705CD6D" w:rsidR="007440A5" w:rsidRPr="001960A6" w:rsidRDefault="007440A5" w:rsidP="00000452">
      <w:pPr>
        <w:rPr>
          <w:b/>
          <w:u w:val="single"/>
        </w:rPr>
      </w:pPr>
    </w:p>
    <w:p w14:paraId="74A6AAC2" w14:textId="77777777" w:rsidR="0058016A" w:rsidRPr="001960A6" w:rsidRDefault="0058016A" w:rsidP="00000452">
      <w:pPr>
        <w:rPr>
          <w:b/>
          <w:u w:val="single"/>
        </w:rPr>
      </w:pPr>
    </w:p>
    <w:p w14:paraId="548A1158" w14:textId="4FC83F59" w:rsidR="007440A5" w:rsidRPr="001960A6" w:rsidRDefault="007440A5" w:rsidP="00000452">
      <w:pPr>
        <w:rPr>
          <w:b/>
          <w:u w:val="single"/>
        </w:rPr>
      </w:pPr>
    </w:p>
    <w:p w14:paraId="50332621" w14:textId="77777777" w:rsidR="007440A5" w:rsidRPr="001960A6" w:rsidRDefault="007440A5" w:rsidP="00000452">
      <w:pPr>
        <w:rPr>
          <w:b/>
          <w:u w:val="single"/>
        </w:rPr>
      </w:pPr>
    </w:p>
    <w:p w14:paraId="6AA609D7" w14:textId="77777777" w:rsidR="0033424D" w:rsidRPr="001960A6" w:rsidRDefault="0033424D" w:rsidP="00000452">
      <w:pPr>
        <w:rPr>
          <w:b/>
          <w:u w:val="single"/>
        </w:rPr>
      </w:pPr>
    </w:p>
    <w:p w14:paraId="79127A74"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4F0BB16"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32461A14" w14:textId="77777777" w:rsidR="007440A5" w:rsidRPr="001960A6" w:rsidRDefault="007440A5" w:rsidP="007440A5">
      <w:pPr>
        <w:tabs>
          <w:tab w:val="center" w:pos="1440"/>
          <w:tab w:val="center" w:pos="4320"/>
          <w:tab w:val="center" w:pos="7200"/>
        </w:tabs>
        <w:spacing w:line="360" w:lineRule="auto"/>
        <w:rPr>
          <w:noProof/>
        </w:rPr>
      </w:pPr>
    </w:p>
    <w:p w14:paraId="466337FF" w14:textId="77777777" w:rsidR="007440A5" w:rsidRPr="001960A6" w:rsidRDefault="007440A5" w:rsidP="007440A5">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67F5D24" w14:textId="7606C933" w:rsidR="00035373" w:rsidRPr="001960A6" w:rsidRDefault="00035373" w:rsidP="00035373">
      <w:pPr>
        <w:jc w:val="right"/>
        <w:rPr>
          <w:b/>
        </w:rPr>
      </w:pPr>
      <w:r w:rsidRPr="001960A6">
        <w:rPr>
          <w:b/>
        </w:rPr>
        <w:lastRenderedPageBreak/>
        <w:t>FORM-5</w:t>
      </w:r>
    </w:p>
    <w:p w14:paraId="7F24E991" w14:textId="7DAFCA0F" w:rsidR="00035373" w:rsidRPr="001960A6" w:rsidRDefault="00035373" w:rsidP="00035373">
      <w:pPr>
        <w:jc w:val="right"/>
        <w:rPr>
          <w:b/>
        </w:rPr>
      </w:pPr>
      <w:r w:rsidRPr="001960A6">
        <w:rPr>
          <w:bCs/>
          <w:i/>
          <w:iCs/>
        </w:rPr>
        <w:t>(</w:t>
      </w:r>
      <w:r w:rsidR="00A4209D" w:rsidRPr="001960A6">
        <w:rPr>
          <w:bCs/>
          <w:i/>
          <w:iCs/>
        </w:rPr>
        <w:t xml:space="preserve">The </w:t>
      </w:r>
      <w:proofErr w:type="spellStart"/>
      <w:r w:rsidR="00A4209D" w:rsidRPr="001960A6">
        <w:rPr>
          <w:bCs/>
          <w:i/>
          <w:iCs/>
        </w:rPr>
        <w:t>Bidder</w:t>
      </w:r>
      <w:proofErr w:type="spellEnd"/>
      <w:r w:rsidR="00A4209D" w:rsidRPr="001960A6">
        <w:rPr>
          <w:bCs/>
          <w:i/>
          <w:iCs/>
        </w:rPr>
        <w:t xml:space="preserve"> </w:t>
      </w:r>
      <w:proofErr w:type="spellStart"/>
      <w:r w:rsidR="00A4209D" w:rsidRPr="001960A6">
        <w:rPr>
          <w:bCs/>
          <w:i/>
          <w:iCs/>
        </w:rPr>
        <w:t>must</w:t>
      </w:r>
      <w:proofErr w:type="spellEnd"/>
      <w:r w:rsidR="00A4209D" w:rsidRPr="001960A6">
        <w:rPr>
          <w:bCs/>
          <w:i/>
          <w:iCs/>
        </w:rPr>
        <w:t xml:space="preserve"> </w:t>
      </w:r>
      <w:proofErr w:type="spellStart"/>
      <w:r w:rsidR="00A4209D" w:rsidRPr="001960A6">
        <w:rPr>
          <w:bCs/>
          <w:i/>
          <w:iCs/>
        </w:rPr>
        <w:t>submit</w:t>
      </w:r>
      <w:proofErr w:type="spellEnd"/>
      <w:r w:rsidR="00A4209D" w:rsidRPr="001960A6">
        <w:rPr>
          <w:bCs/>
          <w:i/>
          <w:iCs/>
        </w:rPr>
        <w:t xml:space="preserve"> at </w:t>
      </w:r>
      <w:proofErr w:type="spellStart"/>
      <w:r w:rsidR="00A4209D" w:rsidRPr="001960A6">
        <w:rPr>
          <w:bCs/>
          <w:i/>
          <w:iCs/>
        </w:rPr>
        <w:t>least</w:t>
      </w:r>
      <w:proofErr w:type="spellEnd"/>
      <w:r w:rsidR="00A4209D" w:rsidRPr="001960A6">
        <w:rPr>
          <w:bCs/>
          <w:i/>
          <w:iCs/>
        </w:rPr>
        <w:t xml:space="preserve"> 3 </w:t>
      </w:r>
      <w:proofErr w:type="spellStart"/>
      <w:r w:rsidR="00A4209D" w:rsidRPr="001960A6">
        <w:rPr>
          <w:bCs/>
          <w:i/>
          <w:iCs/>
        </w:rPr>
        <w:t>statements</w:t>
      </w:r>
      <w:proofErr w:type="spellEnd"/>
      <w:r w:rsidR="00A4209D" w:rsidRPr="001960A6">
        <w:rPr>
          <w:bCs/>
          <w:i/>
          <w:iCs/>
        </w:rPr>
        <w:t xml:space="preserve"> </w:t>
      </w:r>
      <w:proofErr w:type="spellStart"/>
      <w:r w:rsidR="00A4209D" w:rsidRPr="001960A6">
        <w:rPr>
          <w:bCs/>
          <w:i/>
          <w:iCs/>
        </w:rPr>
        <w:t>of</w:t>
      </w:r>
      <w:proofErr w:type="spellEnd"/>
      <w:r w:rsidR="00A4209D" w:rsidRPr="001960A6">
        <w:rPr>
          <w:bCs/>
          <w:i/>
          <w:iCs/>
        </w:rPr>
        <w:t xml:space="preserve"> reference</w:t>
      </w:r>
      <w:r w:rsidRPr="001960A6">
        <w:rPr>
          <w:bCs/>
          <w:i/>
          <w:iCs/>
        </w:rPr>
        <w:t>)</w:t>
      </w:r>
    </w:p>
    <w:p w14:paraId="4621686B" w14:textId="77777777" w:rsidR="00035373" w:rsidRPr="001960A6" w:rsidRDefault="00035373" w:rsidP="00035373">
      <w:pPr>
        <w:pStyle w:val="BESEDILO"/>
        <w:keepLines w:val="0"/>
        <w:widowControl/>
        <w:tabs>
          <w:tab w:val="clear" w:pos="2155"/>
        </w:tabs>
        <w:rPr>
          <w:rFonts w:cs="Arial"/>
          <w:kern w:val="0"/>
        </w:rPr>
      </w:pPr>
    </w:p>
    <w:p w14:paraId="0AAFBDBF" w14:textId="6AB421C4" w:rsidR="00035373" w:rsidRPr="001960A6" w:rsidRDefault="00A4209D" w:rsidP="00035373">
      <w:pPr>
        <w:pStyle w:val="BESEDILO"/>
        <w:keepLines w:val="0"/>
        <w:widowControl/>
        <w:tabs>
          <w:tab w:val="clear" w:pos="2155"/>
        </w:tabs>
        <w:rPr>
          <w:rFonts w:cs="Arial"/>
          <w:kern w:val="0"/>
        </w:rPr>
      </w:pPr>
      <w:proofErr w:type="spellStart"/>
      <w:r w:rsidRPr="001960A6">
        <w:rPr>
          <w:rFonts w:cs="Arial"/>
          <w:kern w:val="0"/>
        </w:rPr>
        <w:t>Issuer</w:t>
      </w:r>
      <w:proofErr w:type="spellEnd"/>
      <w:r w:rsidRPr="001960A6">
        <w:rPr>
          <w:rFonts w:cs="Arial"/>
          <w:kern w:val="0"/>
        </w:rPr>
        <w:t xml:space="preserve"> </w:t>
      </w:r>
      <w:proofErr w:type="spellStart"/>
      <w:r w:rsidRPr="001960A6">
        <w:rPr>
          <w:rFonts w:cs="Arial"/>
          <w:kern w:val="0"/>
        </w:rPr>
        <w:t>of</w:t>
      </w:r>
      <w:proofErr w:type="spellEnd"/>
      <w:r w:rsidRPr="001960A6">
        <w:rPr>
          <w:rFonts w:cs="Arial"/>
          <w:kern w:val="0"/>
        </w:rPr>
        <w:t xml:space="preserve"> reference </w:t>
      </w:r>
      <w:proofErr w:type="spellStart"/>
      <w:r w:rsidRPr="001960A6">
        <w:rPr>
          <w:rFonts w:cs="Arial"/>
          <w:kern w:val="0"/>
        </w:rPr>
        <w:t>statement</w:t>
      </w:r>
      <w:proofErr w:type="spellEnd"/>
      <w:r w:rsidR="00035373" w:rsidRPr="001960A6">
        <w:rPr>
          <w:rFonts w:cs="Arial"/>
          <w:kern w:val="0"/>
        </w:rPr>
        <w:t>: …………………………………..</w:t>
      </w:r>
    </w:p>
    <w:p w14:paraId="130EF8F1" w14:textId="77777777" w:rsidR="00035373" w:rsidRPr="001960A6" w:rsidRDefault="00035373" w:rsidP="00035373">
      <w:pPr>
        <w:rPr>
          <w:rFonts w:cs="Arial"/>
          <w:szCs w:val="20"/>
        </w:rPr>
      </w:pPr>
    </w:p>
    <w:p w14:paraId="40710400" w14:textId="6A64DFF0" w:rsidR="00035373" w:rsidRPr="001960A6" w:rsidRDefault="00A4209D" w:rsidP="00035373">
      <w:pPr>
        <w:rPr>
          <w:rFonts w:cs="Arial"/>
          <w:szCs w:val="20"/>
        </w:rPr>
      </w:pPr>
      <w:proofErr w:type="spellStart"/>
      <w:r w:rsidRPr="001960A6">
        <w:rPr>
          <w:rFonts w:cs="Arial"/>
          <w:szCs w:val="20"/>
        </w:rPr>
        <w:t>Address</w:t>
      </w:r>
      <w:proofErr w:type="spellEnd"/>
      <w:r w:rsidR="00035373" w:rsidRPr="001960A6">
        <w:rPr>
          <w:rFonts w:cs="Arial"/>
          <w:szCs w:val="20"/>
        </w:rPr>
        <w:t xml:space="preserve"> .........................................................................</w:t>
      </w:r>
    </w:p>
    <w:p w14:paraId="4AB354A8" w14:textId="77777777" w:rsidR="00035373" w:rsidRPr="001960A6" w:rsidRDefault="00035373" w:rsidP="00035373">
      <w:pPr>
        <w:rPr>
          <w:rFonts w:cs="Arial"/>
          <w:szCs w:val="20"/>
        </w:rPr>
      </w:pPr>
    </w:p>
    <w:p w14:paraId="5CC39702" w14:textId="1EABB0A1" w:rsidR="00035373" w:rsidRPr="001960A6" w:rsidRDefault="00035373" w:rsidP="00035373">
      <w:pPr>
        <w:pStyle w:val="Heading2"/>
        <w:numPr>
          <w:ilvl w:val="0"/>
          <w:numId w:val="0"/>
        </w:numPr>
        <w:jc w:val="center"/>
        <w:rPr>
          <w:b/>
        </w:rPr>
      </w:pPr>
      <w:bookmarkStart w:id="150" w:name="_Toc170722027"/>
      <w:r w:rsidRPr="001960A6">
        <w:rPr>
          <w:b/>
        </w:rPr>
        <w:t>Statement of reference</w:t>
      </w:r>
      <w:bookmarkEnd w:id="150"/>
    </w:p>
    <w:p w14:paraId="568509BB" w14:textId="4D00D880" w:rsidR="00035373" w:rsidRPr="001960A6" w:rsidRDefault="00035373" w:rsidP="00035373">
      <w:pPr>
        <w:pStyle w:val="BodyText"/>
        <w:jc w:val="center"/>
        <w:rPr>
          <w:rFonts w:cs="Arial"/>
          <w:b/>
          <w:szCs w:val="20"/>
        </w:rPr>
      </w:pPr>
      <w:r w:rsidRPr="001960A6">
        <w:rPr>
          <w:rFonts w:cs="Arial"/>
          <w:b/>
          <w:szCs w:val="20"/>
        </w:rPr>
        <w:t>FOR TENDER JN-B1055</w:t>
      </w:r>
    </w:p>
    <w:p w14:paraId="48D33B40" w14:textId="51BB5DE4" w:rsidR="00035373" w:rsidRPr="001960A6" w:rsidRDefault="00A4209D" w:rsidP="00035373">
      <w:pPr>
        <w:pStyle w:val="BodyText"/>
        <w:spacing w:line="480" w:lineRule="auto"/>
        <w:rPr>
          <w:rFonts w:cs="Arial"/>
          <w:b/>
        </w:rPr>
      </w:pPr>
      <w:proofErr w:type="spellStart"/>
      <w:r w:rsidRPr="001960A6">
        <w:rPr>
          <w:rFonts w:cs="Arial"/>
        </w:rPr>
        <w:t>We</w:t>
      </w:r>
      <w:proofErr w:type="spellEnd"/>
      <w:r w:rsidRPr="001960A6">
        <w:rPr>
          <w:rFonts w:cs="Arial"/>
        </w:rPr>
        <w:t xml:space="preserve"> </w:t>
      </w:r>
      <w:proofErr w:type="spellStart"/>
      <w:r w:rsidRPr="001960A6">
        <w:rPr>
          <w:rFonts w:cs="Arial"/>
        </w:rPr>
        <w:t>confirm</w:t>
      </w:r>
      <w:proofErr w:type="spellEnd"/>
      <w:r w:rsidRPr="001960A6">
        <w:rPr>
          <w:rFonts w:cs="Arial"/>
        </w:rPr>
        <w:t xml:space="preserve"> </w:t>
      </w:r>
      <w:proofErr w:type="spellStart"/>
      <w:r w:rsidRPr="001960A6">
        <w:rPr>
          <w:rFonts w:cs="Arial"/>
        </w:rPr>
        <w:t>that</w:t>
      </w:r>
      <w:proofErr w:type="spellEnd"/>
    </w:p>
    <w:p w14:paraId="6A94EACD" w14:textId="77777777" w:rsidR="00035373" w:rsidRPr="001960A6" w:rsidRDefault="00035373" w:rsidP="00035373">
      <w:pPr>
        <w:pStyle w:val="BodyText"/>
        <w:spacing w:after="0"/>
        <w:rPr>
          <w:rFonts w:cs="Arial"/>
        </w:rPr>
      </w:pPr>
      <w:r w:rsidRPr="001960A6">
        <w:rPr>
          <w:rFonts w:cs="Arial"/>
        </w:rPr>
        <w:t>………………………………………………………………………………………………………………………</w:t>
      </w:r>
    </w:p>
    <w:p w14:paraId="6E00B188" w14:textId="4120F225" w:rsidR="00035373" w:rsidRPr="001960A6" w:rsidRDefault="00035373" w:rsidP="00035373">
      <w:pPr>
        <w:pStyle w:val="BodyText"/>
        <w:spacing w:after="0"/>
        <w:rPr>
          <w:rFonts w:cs="Arial"/>
          <w:i/>
          <w:sz w:val="16"/>
          <w:szCs w:val="16"/>
        </w:rPr>
      </w:pPr>
      <w:r w:rsidRPr="001960A6">
        <w:rPr>
          <w:rFonts w:cs="Arial"/>
          <w:i/>
          <w:sz w:val="16"/>
          <w:szCs w:val="16"/>
        </w:rPr>
        <w:t>(</w:t>
      </w:r>
      <w:r w:rsidR="00A4209D" w:rsidRPr="001960A6">
        <w:rPr>
          <w:rFonts w:cs="Arial"/>
          <w:i/>
          <w:sz w:val="16"/>
          <w:szCs w:val="16"/>
        </w:rPr>
        <w:t xml:space="preserve">name and </w:t>
      </w:r>
      <w:proofErr w:type="spellStart"/>
      <w:r w:rsidR="00A4209D" w:rsidRPr="001960A6">
        <w:rPr>
          <w:rFonts w:cs="Arial"/>
          <w:i/>
          <w:sz w:val="16"/>
          <w:szCs w:val="16"/>
        </w:rPr>
        <w:t>address</w:t>
      </w:r>
      <w:proofErr w:type="spellEnd"/>
      <w:r w:rsidR="00A4209D" w:rsidRPr="001960A6">
        <w:rPr>
          <w:rFonts w:cs="Arial"/>
          <w:i/>
          <w:sz w:val="16"/>
          <w:szCs w:val="16"/>
        </w:rPr>
        <w:t xml:space="preserve"> </w:t>
      </w:r>
      <w:proofErr w:type="spellStart"/>
      <w:r w:rsidR="00A4209D" w:rsidRPr="001960A6">
        <w:rPr>
          <w:rFonts w:cs="Arial"/>
          <w:i/>
          <w:sz w:val="16"/>
          <w:szCs w:val="16"/>
        </w:rPr>
        <w:t>of</w:t>
      </w:r>
      <w:proofErr w:type="spellEnd"/>
      <w:r w:rsidR="00A4209D" w:rsidRPr="001960A6">
        <w:rPr>
          <w:rFonts w:cs="Arial"/>
          <w:i/>
          <w:sz w:val="16"/>
          <w:szCs w:val="16"/>
        </w:rPr>
        <w:t xml:space="preserve"> the </w:t>
      </w:r>
      <w:proofErr w:type="spellStart"/>
      <w:r w:rsidR="00A4209D" w:rsidRPr="001960A6">
        <w:rPr>
          <w:rFonts w:cs="Arial"/>
          <w:i/>
          <w:sz w:val="16"/>
          <w:szCs w:val="16"/>
        </w:rPr>
        <w:t>economic</w:t>
      </w:r>
      <w:proofErr w:type="spellEnd"/>
      <w:r w:rsidR="00A4209D" w:rsidRPr="001960A6">
        <w:rPr>
          <w:rFonts w:cs="Arial"/>
          <w:i/>
          <w:sz w:val="16"/>
          <w:szCs w:val="16"/>
        </w:rPr>
        <w:t xml:space="preserve"> </w:t>
      </w:r>
      <w:proofErr w:type="spellStart"/>
      <w:r w:rsidR="00A4209D" w:rsidRPr="001960A6">
        <w:rPr>
          <w:rFonts w:cs="Arial"/>
          <w:i/>
          <w:sz w:val="16"/>
          <w:szCs w:val="16"/>
        </w:rPr>
        <w:t>entity</w:t>
      </w:r>
      <w:proofErr w:type="spellEnd"/>
      <w:r w:rsidRPr="001960A6">
        <w:rPr>
          <w:rFonts w:cs="Arial"/>
          <w:i/>
          <w:sz w:val="16"/>
          <w:szCs w:val="16"/>
        </w:rPr>
        <w:t>)</w:t>
      </w:r>
    </w:p>
    <w:p w14:paraId="2BA7A04C" w14:textId="77777777" w:rsidR="00035373" w:rsidRPr="001960A6" w:rsidRDefault="00035373" w:rsidP="00035373">
      <w:pPr>
        <w:pStyle w:val="BodyText"/>
        <w:spacing w:after="0"/>
        <w:rPr>
          <w:rFonts w:cs="Arial"/>
          <w:i/>
          <w:sz w:val="16"/>
          <w:szCs w:val="16"/>
        </w:rPr>
      </w:pPr>
    </w:p>
    <w:p w14:paraId="58BD610B" w14:textId="77777777" w:rsidR="00035373" w:rsidRPr="001960A6" w:rsidRDefault="00035373" w:rsidP="00035373">
      <w:pPr>
        <w:pStyle w:val="BodyText"/>
        <w:spacing w:after="0"/>
        <w:rPr>
          <w:rFonts w:cs="Arial"/>
          <w:i/>
          <w:sz w:val="16"/>
          <w:szCs w:val="16"/>
        </w:rPr>
      </w:pPr>
    </w:p>
    <w:p w14:paraId="7581ADEA" w14:textId="120533BB" w:rsidR="00035373" w:rsidRPr="001960A6" w:rsidRDefault="00A4209D" w:rsidP="00035373">
      <w:pPr>
        <w:pStyle w:val="BodyText"/>
      </w:pPr>
      <w:proofErr w:type="spellStart"/>
      <w:r w:rsidRPr="001960A6">
        <w:t>supplied</w:t>
      </w:r>
      <w:proofErr w:type="spellEnd"/>
      <w:r w:rsidRPr="001960A6">
        <w:t xml:space="preserve"> and </w:t>
      </w:r>
      <w:proofErr w:type="spellStart"/>
      <w:r w:rsidRPr="001960A6">
        <w:t>installed</w:t>
      </w:r>
      <w:proofErr w:type="spellEnd"/>
      <w:r w:rsidRPr="001960A6">
        <w:t xml:space="preserve"> </w:t>
      </w:r>
      <w:proofErr w:type="spellStart"/>
      <w:r w:rsidRPr="001960A6">
        <w:t>an</w:t>
      </w:r>
      <w:proofErr w:type="spellEnd"/>
      <w:r w:rsidRPr="001960A6">
        <w:t xml:space="preserve"> LED video </w:t>
      </w:r>
      <w:proofErr w:type="spellStart"/>
      <w:r w:rsidRPr="001960A6">
        <w:t>wall</w:t>
      </w:r>
      <w:proofErr w:type="spellEnd"/>
      <w:r w:rsidRPr="001960A6">
        <w:t xml:space="preserve"> in a TV studio, </w:t>
      </w:r>
      <w:proofErr w:type="spellStart"/>
      <w:r w:rsidRPr="001960A6">
        <w:t>which</w:t>
      </w:r>
      <w:proofErr w:type="spellEnd"/>
      <w:r w:rsidRPr="001960A6">
        <w:t xml:space="preserve"> is part </w:t>
      </w:r>
      <w:proofErr w:type="spellStart"/>
      <w:r w:rsidRPr="001960A6">
        <w:t>of</w:t>
      </w:r>
      <w:proofErr w:type="spellEnd"/>
      <w:r w:rsidRPr="001960A6">
        <w:t xml:space="preserve"> a TV </w:t>
      </w:r>
      <w:proofErr w:type="spellStart"/>
      <w:r w:rsidRPr="001960A6">
        <w:t>station</w:t>
      </w:r>
      <w:proofErr w:type="spellEnd"/>
      <w:r w:rsidRPr="001960A6">
        <w:t xml:space="preserve"> </w:t>
      </w:r>
      <w:proofErr w:type="spellStart"/>
      <w:r w:rsidRPr="001960A6">
        <w:t>broadcasting</w:t>
      </w:r>
      <w:proofErr w:type="spellEnd"/>
      <w:r w:rsidRPr="001960A6">
        <w:t xml:space="preserve"> at </w:t>
      </w:r>
      <w:proofErr w:type="spellStart"/>
      <w:r w:rsidRPr="001960A6">
        <w:t>least</w:t>
      </w:r>
      <w:proofErr w:type="spellEnd"/>
      <w:r w:rsidRPr="001960A6">
        <w:t xml:space="preserve"> 1 TV program and </w:t>
      </w:r>
      <w:proofErr w:type="spellStart"/>
      <w:r w:rsidR="00B57130" w:rsidRPr="001960A6">
        <w:t>has</w:t>
      </w:r>
      <w:proofErr w:type="spellEnd"/>
      <w:r w:rsidR="00B57130" w:rsidRPr="001960A6">
        <w:t xml:space="preserve"> </w:t>
      </w:r>
      <w:r w:rsidRPr="001960A6">
        <w:t xml:space="preserve">at </w:t>
      </w:r>
      <w:proofErr w:type="spellStart"/>
      <w:r w:rsidRPr="001960A6">
        <w:t>least</w:t>
      </w:r>
      <w:proofErr w:type="spellEnd"/>
      <w:r w:rsidRPr="001960A6">
        <w:t xml:space="preserve"> 50 </w:t>
      </w:r>
      <w:proofErr w:type="spellStart"/>
      <w:r w:rsidRPr="001960A6">
        <w:t>employees</w:t>
      </w:r>
      <w:proofErr w:type="spellEnd"/>
      <w:r w:rsidRPr="001960A6">
        <w:t>.</w:t>
      </w:r>
    </w:p>
    <w:p w14:paraId="3E95ECC8" w14:textId="77777777" w:rsidR="00A4209D" w:rsidRPr="001960A6" w:rsidRDefault="00A4209D" w:rsidP="00035373">
      <w:pPr>
        <w:pStyle w:val="BodyText"/>
        <w:rPr>
          <w:b/>
          <w:bCs/>
        </w:rPr>
      </w:pPr>
    </w:p>
    <w:p w14:paraId="0AF9F0A8" w14:textId="7835FDF2" w:rsidR="00035373" w:rsidRPr="001960A6" w:rsidRDefault="00A4209D" w:rsidP="00035373">
      <w:pPr>
        <w:pStyle w:val="BodyText"/>
        <w:rPr>
          <w:b/>
          <w:bCs/>
        </w:rPr>
      </w:pPr>
      <w:proofErr w:type="spellStart"/>
      <w:r w:rsidRPr="001960A6">
        <w:rPr>
          <w:b/>
          <w:bCs/>
        </w:rPr>
        <w:t>Information</w:t>
      </w:r>
      <w:proofErr w:type="spellEnd"/>
      <w:r w:rsidRPr="001960A6">
        <w:rPr>
          <w:b/>
          <w:bCs/>
        </w:rPr>
        <w:t xml:space="preserve"> </w:t>
      </w:r>
      <w:proofErr w:type="spellStart"/>
      <w:r w:rsidRPr="001960A6">
        <w:rPr>
          <w:b/>
          <w:bCs/>
        </w:rPr>
        <w:t>about</w:t>
      </w:r>
      <w:proofErr w:type="spellEnd"/>
      <w:r w:rsidRPr="001960A6">
        <w:rPr>
          <w:b/>
          <w:bCs/>
        </w:rPr>
        <w:t xml:space="preserve"> LED video </w:t>
      </w:r>
      <w:proofErr w:type="spellStart"/>
      <w:r w:rsidRPr="001960A6">
        <w:rPr>
          <w:b/>
          <w:bCs/>
        </w:rPr>
        <w:t>wall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035373" w:rsidRPr="001960A6" w14:paraId="687459FB" w14:textId="77777777" w:rsidTr="00D61279">
        <w:trPr>
          <w:trHeight w:val="794"/>
        </w:trPr>
        <w:tc>
          <w:tcPr>
            <w:tcW w:w="3903" w:type="dxa"/>
            <w:shd w:val="clear" w:color="auto" w:fill="auto"/>
            <w:vAlign w:val="center"/>
          </w:tcPr>
          <w:p w14:paraId="3192203E" w14:textId="2015D94A" w:rsidR="00035373" w:rsidRPr="001960A6" w:rsidRDefault="00A4209D" w:rsidP="00D61279">
            <w:r w:rsidRPr="001960A6">
              <w:t xml:space="preserve">TV </w:t>
            </w:r>
            <w:proofErr w:type="spellStart"/>
            <w:r w:rsidRPr="001960A6">
              <w:t>station</w:t>
            </w:r>
            <w:proofErr w:type="spellEnd"/>
            <w:r w:rsidRPr="001960A6">
              <w:t xml:space="preserve"> name</w:t>
            </w:r>
          </w:p>
        </w:tc>
        <w:tc>
          <w:tcPr>
            <w:tcW w:w="5201" w:type="dxa"/>
            <w:shd w:val="clear" w:color="auto" w:fill="auto"/>
            <w:vAlign w:val="center"/>
          </w:tcPr>
          <w:p w14:paraId="4DEBC1BD" w14:textId="77777777" w:rsidR="00035373" w:rsidRPr="001960A6" w:rsidRDefault="00035373" w:rsidP="00D61279">
            <w:pPr>
              <w:rPr>
                <w:rFonts w:ascii="Calibri" w:hAnsi="Calibri" w:cs="Arial"/>
              </w:rPr>
            </w:pPr>
          </w:p>
        </w:tc>
      </w:tr>
      <w:tr w:rsidR="00035373" w:rsidRPr="001960A6" w14:paraId="23F397B6" w14:textId="77777777" w:rsidTr="00D61279">
        <w:trPr>
          <w:trHeight w:val="751"/>
        </w:trPr>
        <w:tc>
          <w:tcPr>
            <w:tcW w:w="3903" w:type="dxa"/>
            <w:shd w:val="clear" w:color="auto" w:fill="auto"/>
            <w:vAlign w:val="center"/>
          </w:tcPr>
          <w:p w14:paraId="52ACE8B8" w14:textId="628B0562" w:rsidR="00035373" w:rsidRPr="001960A6" w:rsidRDefault="00A4209D" w:rsidP="00D61279">
            <w:r w:rsidRPr="001960A6">
              <w:t xml:space="preserve">The </w:t>
            </w:r>
            <w:proofErr w:type="spellStart"/>
            <w:r w:rsidRPr="001960A6">
              <w:t>size</w:t>
            </w:r>
            <w:proofErr w:type="spellEnd"/>
            <w:r w:rsidRPr="001960A6">
              <w:t xml:space="preserve"> </w:t>
            </w:r>
            <w:proofErr w:type="spellStart"/>
            <w:r w:rsidRPr="001960A6">
              <w:t>of</w:t>
            </w:r>
            <w:proofErr w:type="spellEnd"/>
            <w:r w:rsidRPr="001960A6">
              <w:t xml:space="preserve"> the LED </w:t>
            </w:r>
            <w:proofErr w:type="spellStart"/>
            <w:r w:rsidRPr="001960A6">
              <w:t>wall</w:t>
            </w:r>
            <w:proofErr w:type="spellEnd"/>
          </w:p>
        </w:tc>
        <w:tc>
          <w:tcPr>
            <w:tcW w:w="5201" w:type="dxa"/>
            <w:shd w:val="clear" w:color="auto" w:fill="auto"/>
            <w:vAlign w:val="center"/>
          </w:tcPr>
          <w:p w14:paraId="4E68C252" w14:textId="77777777" w:rsidR="00035373" w:rsidRPr="001960A6" w:rsidRDefault="00035373" w:rsidP="00D61279">
            <w:pPr>
              <w:rPr>
                <w:rFonts w:ascii="Calibri" w:hAnsi="Calibri" w:cs="Arial"/>
              </w:rPr>
            </w:pPr>
          </w:p>
        </w:tc>
      </w:tr>
      <w:tr w:rsidR="00035373" w:rsidRPr="001960A6" w14:paraId="503B57BA" w14:textId="77777777" w:rsidTr="00D61279">
        <w:trPr>
          <w:trHeight w:val="751"/>
        </w:trPr>
        <w:tc>
          <w:tcPr>
            <w:tcW w:w="3903" w:type="dxa"/>
            <w:shd w:val="clear" w:color="auto" w:fill="auto"/>
            <w:vAlign w:val="center"/>
          </w:tcPr>
          <w:p w14:paraId="530FE560" w14:textId="67E5EAF9" w:rsidR="00035373" w:rsidRPr="001960A6" w:rsidRDefault="00A4209D" w:rsidP="00D61279">
            <w:proofErr w:type="spellStart"/>
            <w:r w:rsidRPr="001960A6">
              <w:t>Month</w:t>
            </w:r>
            <w:proofErr w:type="spellEnd"/>
            <w:r w:rsidRPr="001960A6">
              <w:t xml:space="preserve"> and </w:t>
            </w:r>
            <w:proofErr w:type="spellStart"/>
            <w:r w:rsidRPr="001960A6">
              <w:t>year</w:t>
            </w:r>
            <w:proofErr w:type="spellEnd"/>
            <w:r w:rsidRPr="001960A6">
              <w:t xml:space="preserve"> </w:t>
            </w:r>
            <w:proofErr w:type="spellStart"/>
            <w:r w:rsidRPr="001960A6">
              <w:t>of</w:t>
            </w:r>
            <w:proofErr w:type="spellEnd"/>
            <w:r w:rsidRPr="001960A6">
              <w:t xml:space="preserve"> LED video </w:t>
            </w:r>
            <w:proofErr w:type="spellStart"/>
            <w:r w:rsidRPr="001960A6">
              <w:t>wall</w:t>
            </w:r>
            <w:proofErr w:type="spellEnd"/>
            <w:r w:rsidRPr="001960A6">
              <w:t xml:space="preserve"> </w:t>
            </w:r>
            <w:proofErr w:type="spellStart"/>
            <w:r w:rsidRPr="001960A6">
              <w:t>installation</w:t>
            </w:r>
            <w:proofErr w:type="spellEnd"/>
          </w:p>
        </w:tc>
        <w:tc>
          <w:tcPr>
            <w:tcW w:w="5201" w:type="dxa"/>
            <w:shd w:val="clear" w:color="auto" w:fill="auto"/>
            <w:vAlign w:val="center"/>
          </w:tcPr>
          <w:p w14:paraId="23DF7FEC" w14:textId="77777777" w:rsidR="00035373" w:rsidRPr="001960A6" w:rsidRDefault="00035373" w:rsidP="00D61279">
            <w:pPr>
              <w:rPr>
                <w:rFonts w:ascii="Calibri" w:hAnsi="Calibri" w:cs="Arial"/>
              </w:rPr>
            </w:pPr>
          </w:p>
        </w:tc>
      </w:tr>
      <w:tr w:rsidR="00035373" w:rsidRPr="001960A6" w14:paraId="53EDF0C4" w14:textId="77777777" w:rsidTr="00D61279">
        <w:trPr>
          <w:trHeight w:val="751"/>
        </w:trPr>
        <w:tc>
          <w:tcPr>
            <w:tcW w:w="3903" w:type="dxa"/>
            <w:shd w:val="clear" w:color="auto" w:fill="auto"/>
            <w:vAlign w:val="center"/>
          </w:tcPr>
          <w:p w14:paraId="0FA14FFE" w14:textId="463737DE" w:rsidR="00035373" w:rsidRPr="001960A6" w:rsidRDefault="00A4209D" w:rsidP="00D61279">
            <w:r w:rsidRPr="001960A6">
              <w:t xml:space="preserve">URL link to a video </w:t>
            </w:r>
            <w:proofErr w:type="spellStart"/>
            <w:r w:rsidRPr="001960A6">
              <w:t>clip</w:t>
            </w:r>
            <w:proofErr w:type="spellEnd"/>
            <w:r w:rsidRPr="001960A6">
              <w:t xml:space="preserve"> </w:t>
            </w:r>
            <w:proofErr w:type="spellStart"/>
            <w:r w:rsidRPr="001960A6">
              <w:t>of</w:t>
            </w:r>
            <w:proofErr w:type="spellEnd"/>
            <w:r w:rsidRPr="001960A6">
              <w:t xml:space="preserve"> the </w:t>
            </w:r>
            <w:proofErr w:type="spellStart"/>
            <w:r w:rsidRPr="001960A6">
              <w:t>installed</w:t>
            </w:r>
            <w:proofErr w:type="spellEnd"/>
            <w:r w:rsidRPr="001960A6">
              <w:t xml:space="preserve"> LED video </w:t>
            </w:r>
            <w:proofErr w:type="spellStart"/>
            <w:r w:rsidRPr="001960A6">
              <w:t>wall</w:t>
            </w:r>
            <w:proofErr w:type="spellEnd"/>
            <w:r w:rsidRPr="001960A6">
              <w:t xml:space="preserve"> and TV studio</w:t>
            </w:r>
          </w:p>
        </w:tc>
        <w:tc>
          <w:tcPr>
            <w:tcW w:w="5201" w:type="dxa"/>
            <w:shd w:val="clear" w:color="auto" w:fill="auto"/>
            <w:vAlign w:val="center"/>
          </w:tcPr>
          <w:p w14:paraId="3A867972" w14:textId="77777777" w:rsidR="00035373" w:rsidRPr="001960A6" w:rsidRDefault="00035373" w:rsidP="00D61279">
            <w:pPr>
              <w:rPr>
                <w:rFonts w:ascii="Calibri" w:hAnsi="Calibri" w:cs="Arial"/>
              </w:rPr>
            </w:pPr>
          </w:p>
        </w:tc>
      </w:tr>
      <w:tr w:rsidR="00035373" w:rsidRPr="001960A6" w14:paraId="2880CABC" w14:textId="77777777" w:rsidTr="00D61279">
        <w:trPr>
          <w:trHeight w:val="896"/>
        </w:trPr>
        <w:tc>
          <w:tcPr>
            <w:tcW w:w="3903" w:type="dxa"/>
            <w:shd w:val="clear" w:color="auto" w:fill="auto"/>
            <w:vAlign w:val="center"/>
          </w:tcPr>
          <w:p w14:paraId="6A3A6DAF" w14:textId="267C59BB" w:rsidR="00035373" w:rsidRPr="001960A6" w:rsidRDefault="00A4209D" w:rsidP="00D61279">
            <w:proofErr w:type="spellStart"/>
            <w:r w:rsidRPr="001960A6">
              <w:t>Contact</w:t>
            </w:r>
            <w:proofErr w:type="spellEnd"/>
            <w:r w:rsidRPr="001960A6">
              <w:t xml:space="preserve"> person (name and </w:t>
            </w:r>
            <w:proofErr w:type="spellStart"/>
            <w:r w:rsidRPr="001960A6">
              <w:t>surname</w:t>
            </w:r>
            <w:proofErr w:type="spellEnd"/>
            <w:r w:rsidRPr="001960A6">
              <w:t xml:space="preserve">, </w:t>
            </w:r>
            <w:proofErr w:type="spellStart"/>
            <w:r w:rsidRPr="001960A6">
              <w:t>telephone</w:t>
            </w:r>
            <w:proofErr w:type="spellEnd"/>
            <w:r w:rsidRPr="001960A6">
              <w:t>, e-mail)</w:t>
            </w:r>
          </w:p>
        </w:tc>
        <w:tc>
          <w:tcPr>
            <w:tcW w:w="5201" w:type="dxa"/>
            <w:shd w:val="clear" w:color="auto" w:fill="auto"/>
            <w:vAlign w:val="center"/>
          </w:tcPr>
          <w:p w14:paraId="5E8ED4A6" w14:textId="77777777" w:rsidR="00035373" w:rsidRPr="001960A6" w:rsidRDefault="00035373" w:rsidP="00D61279">
            <w:pPr>
              <w:rPr>
                <w:rFonts w:ascii="Calibri" w:hAnsi="Calibri" w:cs="Arial"/>
              </w:rPr>
            </w:pPr>
          </w:p>
        </w:tc>
      </w:tr>
    </w:tbl>
    <w:p w14:paraId="6FEE4D62" w14:textId="77777777" w:rsidR="00035373" w:rsidRPr="001960A6" w:rsidRDefault="00035373" w:rsidP="00035373">
      <w:pPr>
        <w:pStyle w:val="BodyText"/>
        <w:rPr>
          <w:b/>
          <w:bCs/>
        </w:rPr>
      </w:pPr>
    </w:p>
    <w:p w14:paraId="1E84F550" w14:textId="77777777" w:rsidR="00A4209D" w:rsidRPr="001960A6" w:rsidRDefault="00A4209D" w:rsidP="00A4209D">
      <w:proofErr w:type="spellStart"/>
      <w:r w:rsidRPr="001960A6">
        <w:t>According</w:t>
      </w:r>
      <w:proofErr w:type="spellEnd"/>
      <w:r w:rsidRPr="001960A6">
        <w:t xml:space="preserve"> to the:</w:t>
      </w:r>
    </w:p>
    <w:p w14:paraId="6DC3C77D" w14:textId="77777777" w:rsidR="00A4209D" w:rsidRPr="001960A6" w:rsidRDefault="00A4209D" w:rsidP="00A4209D"/>
    <w:p w14:paraId="0AC906EA" w14:textId="6397EF68" w:rsidR="00A4209D" w:rsidRPr="001960A6" w:rsidRDefault="00A4209D" w:rsidP="00A4209D">
      <w:pPr>
        <w:pStyle w:val="ListParagraph"/>
        <w:numPr>
          <w:ilvl w:val="0"/>
          <w:numId w:val="44"/>
        </w:numPr>
      </w:pPr>
      <w:proofErr w:type="spellStart"/>
      <w:r w:rsidRPr="001960A6">
        <w:t>guaranteed</w:t>
      </w:r>
      <w:proofErr w:type="spellEnd"/>
      <w:r w:rsidRPr="001960A6">
        <w:t xml:space="preserve"> </w:t>
      </w:r>
      <w:proofErr w:type="spellStart"/>
      <w:r w:rsidRPr="001960A6">
        <w:t>responsiveness</w:t>
      </w:r>
      <w:proofErr w:type="spellEnd"/>
      <w:r w:rsidRPr="001960A6">
        <w:t xml:space="preserve"> </w:t>
      </w:r>
      <w:proofErr w:type="spellStart"/>
      <w:r w:rsidRPr="001960A6">
        <w:t>of</w:t>
      </w:r>
      <w:proofErr w:type="spellEnd"/>
      <w:r w:rsidRPr="001960A6">
        <w:t xml:space="preserve"> the </w:t>
      </w:r>
      <w:proofErr w:type="spellStart"/>
      <w:r w:rsidRPr="001960A6">
        <w:t>economic</w:t>
      </w:r>
      <w:proofErr w:type="spellEnd"/>
      <w:r w:rsidRPr="001960A6">
        <w:t xml:space="preserve"> </w:t>
      </w:r>
      <w:proofErr w:type="spellStart"/>
      <w:r w:rsidRPr="001960A6">
        <w:t>entity</w:t>
      </w:r>
      <w:proofErr w:type="spellEnd"/>
      <w:r w:rsidRPr="001960A6">
        <w:t xml:space="preserve"> in the </w:t>
      </w:r>
      <w:proofErr w:type="spellStart"/>
      <w:r w:rsidRPr="001960A6">
        <w:t>execution</w:t>
      </w:r>
      <w:proofErr w:type="spellEnd"/>
      <w:r w:rsidRPr="001960A6">
        <w:t xml:space="preserve"> </w:t>
      </w:r>
      <w:proofErr w:type="spellStart"/>
      <w:r w:rsidRPr="001960A6">
        <w:t>of</w:t>
      </w:r>
      <w:proofErr w:type="spellEnd"/>
      <w:r w:rsidRPr="001960A6">
        <w:t xml:space="preserve"> the </w:t>
      </w:r>
      <w:proofErr w:type="spellStart"/>
      <w:r w:rsidRPr="001960A6">
        <w:t>order</w:t>
      </w:r>
      <w:proofErr w:type="spellEnd"/>
      <w:r w:rsidRPr="001960A6">
        <w:t>,</w:t>
      </w:r>
    </w:p>
    <w:p w14:paraId="5D1B0643" w14:textId="602B8BD5" w:rsidR="00A4209D" w:rsidRPr="001960A6" w:rsidRDefault="00A4209D" w:rsidP="00A4209D">
      <w:pPr>
        <w:pStyle w:val="ListParagraph"/>
        <w:numPr>
          <w:ilvl w:val="0"/>
          <w:numId w:val="44"/>
        </w:numPr>
      </w:pPr>
      <w:proofErr w:type="spellStart"/>
      <w:r w:rsidRPr="001960A6">
        <w:t>correctness</w:t>
      </w:r>
      <w:proofErr w:type="spellEnd"/>
      <w:r w:rsidRPr="001960A6">
        <w:t xml:space="preserve"> and </w:t>
      </w:r>
      <w:proofErr w:type="spellStart"/>
      <w:r w:rsidRPr="001960A6">
        <w:t>quality</w:t>
      </w:r>
      <w:proofErr w:type="spellEnd"/>
      <w:r w:rsidRPr="001960A6">
        <w:t xml:space="preserve"> </w:t>
      </w:r>
      <w:proofErr w:type="spellStart"/>
      <w:r w:rsidRPr="001960A6">
        <w:t>of</w:t>
      </w:r>
      <w:proofErr w:type="spellEnd"/>
      <w:r w:rsidRPr="001960A6">
        <w:t xml:space="preserve"> </w:t>
      </w:r>
      <w:proofErr w:type="spellStart"/>
      <w:r w:rsidRPr="001960A6">
        <w:t>execution</w:t>
      </w:r>
      <w:proofErr w:type="spellEnd"/>
      <w:r w:rsidRPr="001960A6">
        <w:t>,</w:t>
      </w:r>
    </w:p>
    <w:p w14:paraId="70CC2E93" w14:textId="7D20C19B" w:rsidR="00A4209D" w:rsidRPr="001960A6" w:rsidRDefault="00A4209D" w:rsidP="00A4209D">
      <w:pPr>
        <w:pStyle w:val="ListParagraph"/>
        <w:numPr>
          <w:ilvl w:val="0"/>
          <w:numId w:val="44"/>
        </w:numPr>
      </w:pPr>
      <w:proofErr w:type="spellStart"/>
      <w:r w:rsidRPr="001960A6">
        <w:t>settlement</w:t>
      </w:r>
      <w:proofErr w:type="spellEnd"/>
      <w:r w:rsidRPr="001960A6">
        <w:t xml:space="preserve"> </w:t>
      </w:r>
      <w:proofErr w:type="spellStart"/>
      <w:r w:rsidRPr="001960A6">
        <w:t>of</w:t>
      </w:r>
      <w:proofErr w:type="spellEnd"/>
      <w:r w:rsidRPr="001960A6">
        <w:t xml:space="preserve"> </w:t>
      </w:r>
      <w:proofErr w:type="spellStart"/>
      <w:r w:rsidRPr="001960A6">
        <w:t>complaints</w:t>
      </w:r>
      <w:proofErr w:type="spellEnd"/>
      <w:r w:rsidRPr="001960A6">
        <w:t xml:space="preserve"> and </w:t>
      </w:r>
      <w:proofErr w:type="spellStart"/>
      <w:r w:rsidRPr="001960A6">
        <w:t>fulfillment</w:t>
      </w:r>
      <w:proofErr w:type="spellEnd"/>
      <w:r w:rsidRPr="001960A6">
        <w:t xml:space="preserve"> </w:t>
      </w:r>
      <w:proofErr w:type="spellStart"/>
      <w:r w:rsidRPr="001960A6">
        <w:t>of</w:t>
      </w:r>
      <w:proofErr w:type="spellEnd"/>
      <w:r w:rsidRPr="001960A6">
        <w:t xml:space="preserve"> </w:t>
      </w:r>
      <w:proofErr w:type="spellStart"/>
      <w:r w:rsidRPr="001960A6">
        <w:t>contractual</w:t>
      </w:r>
      <w:proofErr w:type="spellEnd"/>
      <w:r w:rsidRPr="001960A6">
        <w:t xml:space="preserve"> </w:t>
      </w:r>
      <w:proofErr w:type="spellStart"/>
      <w:r w:rsidRPr="001960A6">
        <w:t>obligations</w:t>
      </w:r>
      <w:proofErr w:type="spellEnd"/>
      <w:r w:rsidRPr="001960A6">
        <w:t xml:space="preserve"> and</w:t>
      </w:r>
    </w:p>
    <w:p w14:paraId="6423AF5E" w14:textId="4422B96A" w:rsidR="00A4209D" w:rsidRPr="001960A6" w:rsidRDefault="00A4209D" w:rsidP="00A4209D">
      <w:pPr>
        <w:pStyle w:val="ListParagraph"/>
        <w:numPr>
          <w:ilvl w:val="0"/>
          <w:numId w:val="44"/>
        </w:numPr>
      </w:pPr>
      <w:proofErr w:type="spellStart"/>
      <w:r w:rsidRPr="001960A6">
        <w:t>consideration</w:t>
      </w:r>
      <w:proofErr w:type="spellEnd"/>
      <w:r w:rsidRPr="001960A6">
        <w:t xml:space="preserve"> </w:t>
      </w:r>
      <w:proofErr w:type="spellStart"/>
      <w:r w:rsidRPr="001960A6">
        <w:t>of</w:t>
      </w:r>
      <w:proofErr w:type="spellEnd"/>
      <w:r w:rsidRPr="001960A6">
        <w:t xml:space="preserve"> the </w:t>
      </w:r>
      <w:proofErr w:type="spellStart"/>
      <w:r w:rsidRPr="001960A6">
        <w:t>client's</w:t>
      </w:r>
      <w:proofErr w:type="spellEnd"/>
      <w:r w:rsidRPr="001960A6">
        <w:t xml:space="preserve"> </w:t>
      </w:r>
      <w:proofErr w:type="spellStart"/>
      <w:r w:rsidRPr="001960A6">
        <w:t>wishes</w:t>
      </w:r>
      <w:proofErr w:type="spellEnd"/>
      <w:r w:rsidRPr="001960A6">
        <w:t>,</w:t>
      </w:r>
    </w:p>
    <w:p w14:paraId="480B8DA1" w14:textId="77777777" w:rsidR="00A4209D" w:rsidRPr="001960A6" w:rsidRDefault="00A4209D" w:rsidP="00A4209D"/>
    <w:p w14:paraId="12411D60" w14:textId="7E452337" w:rsidR="00035373" w:rsidRPr="001960A6" w:rsidRDefault="00A4209D" w:rsidP="00A4209D">
      <w:proofErr w:type="spellStart"/>
      <w:r w:rsidRPr="001960A6">
        <w:t>we</w:t>
      </w:r>
      <w:proofErr w:type="spellEnd"/>
      <w:r w:rsidRPr="001960A6">
        <w:t xml:space="preserve"> </w:t>
      </w:r>
      <w:proofErr w:type="spellStart"/>
      <w:r w:rsidRPr="001960A6">
        <w:t>evaluate</w:t>
      </w:r>
      <w:proofErr w:type="spellEnd"/>
      <w:r w:rsidRPr="001960A6">
        <w:t xml:space="preserve"> the business </w:t>
      </w:r>
      <w:proofErr w:type="spellStart"/>
      <w:r w:rsidRPr="001960A6">
        <w:t>cooperation</w:t>
      </w:r>
      <w:proofErr w:type="spellEnd"/>
      <w:r w:rsidRPr="001960A6">
        <w:t xml:space="preserve"> </w:t>
      </w:r>
      <w:proofErr w:type="spellStart"/>
      <w:r w:rsidRPr="001960A6">
        <w:t>with</w:t>
      </w:r>
      <w:proofErr w:type="spellEnd"/>
      <w:r w:rsidRPr="001960A6">
        <w:t xml:space="preserve"> the </w:t>
      </w:r>
      <w:proofErr w:type="spellStart"/>
      <w:r w:rsidRPr="001960A6">
        <w:t>mentioned</w:t>
      </w:r>
      <w:proofErr w:type="spellEnd"/>
      <w:r w:rsidRPr="001960A6">
        <w:t xml:space="preserve"> </w:t>
      </w:r>
      <w:proofErr w:type="spellStart"/>
      <w:r w:rsidRPr="001960A6">
        <w:t>provider</w:t>
      </w:r>
      <w:proofErr w:type="spellEnd"/>
      <w:r w:rsidRPr="001960A6">
        <w:t xml:space="preserve"> as</w:t>
      </w:r>
    </w:p>
    <w:p w14:paraId="4499CE0E" w14:textId="77777777" w:rsidR="00A4209D" w:rsidRPr="001960A6" w:rsidRDefault="00A4209D" w:rsidP="00035373">
      <w:pPr>
        <w:jc w:val="center"/>
        <w:rPr>
          <w:b/>
          <w:sz w:val="22"/>
        </w:rPr>
      </w:pPr>
    </w:p>
    <w:p w14:paraId="6710AF88" w14:textId="3B9F4901" w:rsidR="00035373" w:rsidRPr="001960A6" w:rsidRDefault="00A4209D" w:rsidP="00035373">
      <w:pPr>
        <w:jc w:val="center"/>
        <w:rPr>
          <w:b/>
          <w:sz w:val="22"/>
        </w:rPr>
      </w:pPr>
      <w:r w:rsidRPr="001960A6">
        <w:rPr>
          <w:b/>
          <w:sz w:val="22"/>
        </w:rPr>
        <w:t>GOOD</w:t>
      </w:r>
      <w:r w:rsidR="00035373" w:rsidRPr="001960A6">
        <w:rPr>
          <w:b/>
          <w:sz w:val="22"/>
        </w:rPr>
        <w:t>.</w:t>
      </w:r>
    </w:p>
    <w:p w14:paraId="062AF570" w14:textId="77777777" w:rsidR="00035373" w:rsidRPr="001960A6" w:rsidRDefault="00035373" w:rsidP="00035373">
      <w:pPr>
        <w:rPr>
          <w:b/>
          <w:sz w:val="22"/>
        </w:rPr>
      </w:pPr>
    </w:p>
    <w:p w14:paraId="2D905428" w14:textId="2C77B89C" w:rsidR="00035373" w:rsidRPr="001960A6" w:rsidRDefault="00A4209D" w:rsidP="00035373">
      <w:r w:rsidRPr="001960A6">
        <w:t xml:space="preserve">The </w:t>
      </w:r>
      <w:proofErr w:type="spellStart"/>
      <w:r w:rsidRPr="001960A6">
        <w:t>contractual</w:t>
      </w:r>
      <w:proofErr w:type="spellEnd"/>
      <w:r w:rsidRPr="001960A6">
        <w:t xml:space="preserve"> </w:t>
      </w:r>
      <w:proofErr w:type="spellStart"/>
      <w:r w:rsidRPr="001960A6">
        <w:t>obligation</w:t>
      </w:r>
      <w:proofErr w:type="spellEnd"/>
      <w:r w:rsidRPr="001960A6">
        <w:t xml:space="preserve"> </w:t>
      </w:r>
      <w:proofErr w:type="spellStart"/>
      <w:r w:rsidRPr="001960A6">
        <w:t>was</w:t>
      </w:r>
      <w:proofErr w:type="spellEnd"/>
      <w:r w:rsidRPr="001960A6">
        <w:t xml:space="preserve"> </w:t>
      </w:r>
      <w:proofErr w:type="spellStart"/>
      <w:r w:rsidRPr="001960A6">
        <w:t>fulfilled</w:t>
      </w:r>
      <w:proofErr w:type="spellEnd"/>
      <w:r w:rsidRPr="001960A6">
        <w:t xml:space="preserve"> in the </w:t>
      </w:r>
      <w:proofErr w:type="spellStart"/>
      <w:r w:rsidRPr="001960A6">
        <w:t>agreed</w:t>
      </w:r>
      <w:proofErr w:type="spellEnd"/>
      <w:r w:rsidRPr="001960A6">
        <w:t xml:space="preserve"> </w:t>
      </w:r>
      <w:proofErr w:type="spellStart"/>
      <w:r w:rsidRPr="001960A6">
        <w:t>quality</w:t>
      </w:r>
      <w:proofErr w:type="spellEnd"/>
      <w:r w:rsidRPr="001960A6">
        <w:t xml:space="preserve"> and </w:t>
      </w:r>
      <w:proofErr w:type="spellStart"/>
      <w:r w:rsidRPr="001960A6">
        <w:t>quantity</w:t>
      </w:r>
      <w:proofErr w:type="spellEnd"/>
      <w:r w:rsidRPr="001960A6">
        <w:t xml:space="preserve">, in </w:t>
      </w:r>
      <w:proofErr w:type="spellStart"/>
      <w:r w:rsidRPr="001960A6">
        <w:t>accordance</w:t>
      </w:r>
      <w:proofErr w:type="spellEnd"/>
      <w:r w:rsidRPr="001960A6">
        <w:t xml:space="preserve"> </w:t>
      </w:r>
      <w:proofErr w:type="spellStart"/>
      <w:r w:rsidRPr="001960A6">
        <w:t>with</w:t>
      </w:r>
      <w:proofErr w:type="spellEnd"/>
      <w:r w:rsidRPr="001960A6">
        <w:t xml:space="preserve"> the </w:t>
      </w:r>
      <w:proofErr w:type="spellStart"/>
      <w:r w:rsidRPr="001960A6">
        <w:t>agreed</w:t>
      </w:r>
      <w:proofErr w:type="spellEnd"/>
      <w:r w:rsidRPr="001960A6">
        <w:t xml:space="preserve"> </w:t>
      </w:r>
      <w:proofErr w:type="spellStart"/>
      <w:r w:rsidRPr="001960A6">
        <w:t>deadlines</w:t>
      </w:r>
      <w:proofErr w:type="spellEnd"/>
      <w:r w:rsidRPr="001960A6">
        <w:t xml:space="preserve">, </w:t>
      </w:r>
      <w:proofErr w:type="spellStart"/>
      <w:r w:rsidRPr="001960A6">
        <w:t>procedures</w:t>
      </w:r>
      <w:proofErr w:type="spellEnd"/>
      <w:r w:rsidRPr="001960A6">
        <w:t xml:space="preserve"> and </w:t>
      </w:r>
      <w:proofErr w:type="spellStart"/>
      <w:r w:rsidRPr="001960A6">
        <w:t>standards</w:t>
      </w:r>
      <w:proofErr w:type="spellEnd"/>
      <w:r w:rsidRPr="001960A6">
        <w:t xml:space="preserve">. The </w:t>
      </w:r>
      <w:proofErr w:type="spellStart"/>
      <w:r w:rsidRPr="001960A6">
        <w:t>certificate</w:t>
      </w:r>
      <w:proofErr w:type="spellEnd"/>
      <w:r w:rsidRPr="001960A6">
        <w:t xml:space="preserve"> is </w:t>
      </w:r>
      <w:proofErr w:type="spellStart"/>
      <w:r w:rsidRPr="001960A6">
        <w:t>issued</w:t>
      </w:r>
      <w:proofErr w:type="spellEnd"/>
      <w:r w:rsidRPr="001960A6">
        <w:t xml:space="preserve"> for the </w:t>
      </w:r>
      <w:proofErr w:type="spellStart"/>
      <w:r w:rsidRPr="001960A6">
        <w:t>needs</w:t>
      </w:r>
      <w:proofErr w:type="spellEnd"/>
      <w:r w:rsidRPr="001960A6">
        <w:t xml:space="preserve"> </w:t>
      </w:r>
      <w:proofErr w:type="spellStart"/>
      <w:r w:rsidRPr="001960A6">
        <w:t>of</w:t>
      </w:r>
      <w:proofErr w:type="spellEnd"/>
      <w:r w:rsidRPr="001960A6">
        <w:t xml:space="preserve"> the </w:t>
      </w:r>
      <w:proofErr w:type="spellStart"/>
      <w:r w:rsidRPr="001960A6">
        <w:t>public</w:t>
      </w:r>
      <w:proofErr w:type="spellEnd"/>
      <w:r w:rsidRPr="001960A6">
        <w:t xml:space="preserve"> </w:t>
      </w:r>
      <w:proofErr w:type="spellStart"/>
      <w:r w:rsidRPr="001960A6">
        <w:t>contract</w:t>
      </w:r>
      <w:proofErr w:type="spellEnd"/>
      <w:r w:rsidRPr="001960A6">
        <w:t xml:space="preserve"> </w:t>
      </w:r>
      <w:proofErr w:type="spellStart"/>
      <w:r w:rsidRPr="001960A6">
        <w:t>of</w:t>
      </w:r>
      <w:proofErr w:type="spellEnd"/>
      <w:r w:rsidRPr="001960A6">
        <w:t xml:space="preserve"> the </w:t>
      </w:r>
      <w:proofErr w:type="spellStart"/>
      <w:r w:rsidRPr="001960A6">
        <w:t>client</w:t>
      </w:r>
      <w:proofErr w:type="spellEnd"/>
      <w:r w:rsidRPr="001960A6">
        <w:t xml:space="preserve"> RTV </w:t>
      </w:r>
      <w:proofErr w:type="spellStart"/>
      <w:r w:rsidRPr="001960A6">
        <w:t>Slovenia</w:t>
      </w:r>
      <w:proofErr w:type="spellEnd"/>
      <w:r w:rsidRPr="001960A6">
        <w:t xml:space="preserve"> No.: JN-B1055 and </w:t>
      </w:r>
      <w:proofErr w:type="spellStart"/>
      <w:r w:rsidRPr="001960A6">
        <w:t>cannot</w:t>
      </w:r>
      <w:proofErr w:type="spellEnd"/>
      <w:r w:rsidRPr="001960A6">
        <w:t xml:space="preserve"> be used for </w:t>
      </w:r>
      <w:proofErr w:type="spellStart"/>
      <w:r w:rsidRPr="001960A6">
        <w:t>other</w:t>
      </w:r>
      <w:proofErr w:type="spellEnd"/>
      <w:r w:rsidRPr="001960A6">
        <w:t xml:space="preserve"> </w:t>
      </w:r>
      <w:proofErr w:type="spellStart"/>
      <w:r w:rsidRPr="001960A6">
        <w:t>purposes</w:t>
      </w:r>
      <w:proofErr w:type="spellEnd"/>
      <w:r w:rsidRPr="001960A6">
        <w:t>.</w:t>
      </w:r>
    </w:p>
    <w:p w14:paraId="68D1CA65" w14:textId="77777777" w:rsidR="00A4209D" w:rsidRPr="001960A6" w:rsidRDefault="00A4209D" w:rsidP="00035373">
      <w:pPr>
        <w:rPr>
          <w:rFonts w:cs="Arial"/>
          <w:szCs w:val="20"/>
        </w:rPr>
      </w:pPr>
    </w:p>
    <w:p w14:paraId="14F954E1" w14:textId="77777777" w:rsidR="00035373" w:rsidRPr="001960A6" w:rsidRDefault="00035373" w:rsidP="00035373">
      <w:pPr>
        <w:rPr>
          <w:rFonts w:cs="Arial"/>
          <w:szCs w:val="20"/>
        </w:rPr>
      </w:pPr>
    </w:p>
    <w:p w14:paraId="3C3A071E" w14:textId="77777777" w:rsidR="00035373" w:rsidRPr="001960A6" w:rsidRDefault="00035373" w:rsidP="00A4209D">
      <w:pPr>
        <w:rPr>
          <w:rFonts w:cs="Arial"/>
          <w:szCs w:val="20"/>
        </w:rPr>
      </w:pPr>
    </w:p>
    <w:p w14:paraId="192FD966" w14:textId="5B356D60" w:rsidR="00035373" w:rsidRPr="001960A6" w:rsidRDefault="00A4209D" w:rsidP="00035373">
      <w:pPr>
        <w:jc w:val="center"/>
        <w:rPr>
          <w:rFonts w:eastAsia="Calibri" w:cs="Arial"/>
          <w:noProof/>
          <w:szCs w:val="20"/>
        </w:rPr>
      </w:pPr>
      <w:r w:rsidRPr="001960A6">
        <w:rPr>
          <w:rFonts w:eastAsia="Calibri" w:cs="Arial"/>
          <w:noProof/>
          <w:szCs w:val="20"/>
        </w:rPr>
        <w:t>Place and date</w:t>
      </w:r>
      <w:r w:rsidR="00035373" w:rsidRPr="001960A6">
        <w:rPr>
          <w:rFonts w:eastAsia="Calibri" w:cs="Arial"/>
          <w:noProof/>
          <w:szCs w:val="20"/>
        </w:rPr>
        <w:t xml:space="preserve">: </w:t>
      </w:r>
      <w:r w:rsidR="00035373" w:rsidRPr="001960A6">
        <w:rPr>
          <w:rFonts w:eastAsia="Calibri" w:cs="Arial"/>
          <w:noProof/>
          <w:szCs w:val="20"/>
        </w:rPr>
        <w:tab/>
      </w:r>
      <w:r w:rsidR="00035373" w:rsidRPr="001960A6">
        <w:rPr>
          <w:rFonts w:eastAsia="Calibri" w:cs="Arial"/>
          <w:noProof/>
          <w:szCs w:val="20"/>
        </w:rPr>
        <w:tab/>
      </w:r>
      <w:r w:rsidR="00035373" w:rsidRPr="001960A6">
        <w:rPr>
          <w:rFonts w:eastAsia="Calibri" w:cs="Arial"/>
          <w:noProof/>
          <w:szCs w:val="20"/>
        </w:rPr>
        <w:tab/>
      </w:r>
      <w:r w:rsidRPr="001960A6">
        <w:rPr>
          <w:rFonts w:eastAsia="Calibri" w:cs="Arial"/>
          <w:noProof/>
          <w:szCs w:val="20"/>
        </w:rPr>
        <w:t>Stamp</w:t>
      </w:r>
      <w:r w:rsidR="00035373" w:rsidRPr="001960A6">
        <w:rPr>
          <w:rFonts w:eastAsia="Calibri" w:cs="Arial"/>
          <w:noProof/>
          <w:szCs w:val="20"/>
        </w:rPr>
        <w:t>:</w:t>
      </w:r>
      <w:r w:rsidR="00035373" w:rsidRPr="001960A6">
        <w:rPr>
          <w:rFonts w:eastAsia="Calibri" w:cs="Arial"/>
          <w:noProof/>
          <w:szCs w:val="20"/>
        </w:rPr>
        <w:tab/>
      </w:r>
      <w:r w:rsidR="00035373" w:rsidRPr="001960A6">
        <w:rPr>
          <w:rFonts w:eastAsia="Calibri" w:cs="Arial"/>
          <w:noProof/>
          <w:szCs w:val="20"/>
        </w:rPr>
        <w:tab/>
      </w:r>
      <w:r w:rsidR="00035373" w:rsidRPr="001960A6">
        <w:rPr>
          <w:rFonts w:eastAsia="Calibri" w:cs="Arial"/>
          <w:noProof/>
          <w:szCs w:val="20"/>
        </w:rPr>
        <w:tab/>
      </w:r>
      <w:r w:rsidRPr="001960A6">
        <w:rPr>
          <w:rFonts w:eastAsia="Calibri" w:cs="Arial"/>
          <w:noProof/>
          <w:szCs w:val="20"/>
        </w:rPr>
        <w:t>Signature of the issuer</w:t>
      </w:r>
      <w:r w:rsidR="00035373" w:rsidRPr="001960A6">
        <w:rPr>
          <w:rFonts w:eastAsia="Calibri" w:cs="Arial"/>
          <w:noProof/>
          <w:szCs w:val="20"/>
        </w:rPr>
        <w:t>:</w:t>
      </w:r>
    </w:p>
    <w:p w14:paraId="5BB3ED2D" w14:textId="77777777" w:rsidR="00035373" w:rsidRPr="001960A6" w:rsidRDefault="00035373" w:rsidP="00035373">
      <w:pPr>
        <w:jc w:val="center"/>
        <w:rPr>
          <w:rFonts w:eastAsia="Calibri" w:cs="Arial"/>
          <w:noProof/>
          <w:szCs w:val="20"/>
        </w:rPr>
      </w:pPr>
    </w:p>
    <w:p w14:paraId="209ED05C" w14:textId="77777777" w:rsidR="00035373" w:rsidRPr="001960A6" w:rsidRDefault="00035373" w:rsidP="00035373">
      <w:pPr>
        <w:rPr>
          <w:rFonts w:eastAsia="Calibri" w:cs="Arial"/>
          <w:noProof/>
          <w:szCs w:val="20"/>
        </w:rPr>
      </w:pPr>
      <w:r w:rsidRPr="001960A6">
        <w:rPr>
          <w:rFonts w:eastAsia="Calibri" w:cs="Arial"/>
          <w:noProof/>
          <w:szCs w:val="20"/>
        </w:rPr>
        <w:t xml:space="preserve">  ........................................</w:t>
      </w:r>
      <w:r w:rsidRPr="001960A6">
        <w:rPr>
          <w:rFonts w:eastAsia="Calibri" w:cs="Arial"/>
          <w:noProof/>
          <w:szCs w:val="20"/>
        </w:rPr>
        <w:tab/>
      </w:r>
      <w:r w:rsidRPr="001960A6">
        <w:rPr>
          <w:rFonts w:eastAsia="Calibri" w:cs="Arial"/>
          <w:noProof/>
          <w:szCs w:val="20"/>
        </w:rPr>
        <w:tab/>
      </w:r>
      <w:r w:rsidRPr="001960A6">
        <w:rPr>
          <w:rFonts w:eastAsia="Calibri" w:cs="Arial"/>
          <w:noProof/>
          <w:szCs w:val="20"/>
        </w:rPr>
        <w:tab/>
      </w:r>
      <w:r w:rsidRPr="001960A6">
        <w:rPr>
          <w:rFonts w:eastAsia="Calibri" w:cs="Arial"/>
          <w:noProof/>
          <w:szCs w:val="20"/>
        </w:rPr>
        <w:tab/>
        <w:t xml:space="preserve">                        .........................................</w:t>
      </w:r>
    </w:p>
    <w:p w14:paraId="1B96765A" w14:textId="71C2D7A8" w:rsidR="00FF0CEB" w:rsidRPr="001960A6" w:rsidRDefault="00B61B57" w:rsidP="00FF0CEB">
      <w:pPr>
        <w:jc w:val="right"/>
        <w:rPr>
          <w:b/>
        </w:rPr>
      </w:pPr>
      <w:r w:rsidRPr="001960A6">
        <w:rPr>
          <w:b/>
        </w:rPr>
        <w:lastRenderedPageBreak/>
        <w:t>FORM</w:t>
      </w:r>
      <w:r w:rsidR="00FF0CEB" w:rsidRPr="001960A6">
        <w:rPr>
          <w:b/>
        </w:rPr>
        <w:t>-</w:t>
      </w:r>
      <w:r w:rsidR="00A4209D" w:rsidRPr="001960A6">
        <w:rPr>
          <w:b/>
        </w:rPr>
        <w:t>6</w:t>
      </w:r>
    </w:p>
    <w:p w14:paraId="5B7C1B2F" w14:textId="1300659E" w:rsidR="00335BB8" w:rsidRPr="001960A6" w:rsidRDefault="00335BB8">
      <w:pPr>
        <w:jc w:val="left"/>
      </w:pPr>
    </w:p>
    <w:p w14:paraId="76472924" w14:textId="23331AAB" w:rsidR="00FF0CEB" w:rsidRPr="001960A6" w:rsidRDefault="007440A5" w:rsidP="00FF0CEB">
      <w:proofErr w:type="spellStart"/>
      <w:r w:rsidRPr="001960A6">
        <w:t>Bidder</w:t>
      </w:r>
      <w:proofErr w:type="spellEnd"/>
      <w:r w:rsidR="00FF0CEB" w:rsidRPr="001960A6">
        <w:t xml:space="preserve"> ..................................................</w:t>
      </w:r>
    </w:p>
    <w:p w14:paraId="2302511A" w14:textId="77777777" w:rsidR="00FF0CEB" w:rsidRPr="001960A6" w:rsidRDefault="00FF0CEB" w:rsidP="00FF0CEB">
      <w:pPr>
        <w:rPr>
          <w:i/>
        </w:rPr>
      </w:pPr>
    </w:p>
    <w:p w14:paraId="2AEE1236" w14:textId="08BA58B9" w:rsidR="00FF0CEB" w:rsidRPr="001960A6" w:rsidRDefault="007440A5" w:rsidP="00FF0CEB">
      <w:pPr>
        <w:spacing w:line="360" w:lineRule="auto"/>
      </w:pPr>
      <w:proofErr w:type="spellStart"/>
      <w:r w:rsidRPr="001960A6">
        <w:t>Address</w:t>
      </w:r>
      <w:proofErr w:type="spellEnd"/>
      <w:r w:rsidR="00FF0CEB" w:rsidRPr="001960A6">
        <w:t xml:space="preserve"> ......................................................</w:t>
      </w:r>
    </w:p>
    <w:p w14:paraId="0A3D6B33" w14:textId="77777777" w:rsidR="00FF0CEB" w:rsidRPr="001960A6" w:rsidRDefault="00FF0CEB" w:rsidP="00FF0CEB"/>
    <w:p w14:paraId="039310E4" w14:textId="77777777" w:rsidR="00FF0CEB" w:rsidRPr="001960A6" w:rsidRDefault="00FF0CEB" w:rsidP="00FF0CEB"/>
    <w:p w14:paraId="3EC875A0" w14:textId="77777777" w:rsidR="00FF0CEB" w:rsidRPr="001960A6" w:rsidRDefault="00FF0CEB" w:rsidP="00FF0CEB"/>
    <w:p w14:paraId="2B554528" w14:textId="77777777" w:rsidR="00FF0CEB" w:rsidRPr="001960A6" w:rsidRDefault="00FF0CEB" w:rsidP="00FF0CEB"/>
    <w:p w14:paraId="014AD4B2" w14:textId="4DBFCE89" w:rsidR="00FF0CEB" w:rsidRPr="001960A6" w:rsidRDefault="007440A5" w:rsidP="00FF0CEB">
      <w:pPr>
        <w:pStyle w:val="Heading2"/>
        <w:numPr>
          <w:ilvl w:val="0"/>
          <w:numId w:val="0"/>
        </w:numPr>
        <w:jc w:val="center"/>
        <w:rPr>
          <w:b/>
          <w:noProof/>
        </w:rPr>
      </w:pPr>
      <w:bookmarkStart w:id="151" w:name="_Toc170722028"/>
      <w:r w:rsidRPr="001960A6">
        <w:rPr>
          <w:b/>
          <w:noProof/>
        </w:rPr>
        <w:t>Statement on the provision of spare parts for the equipment provided</w:t>
      </w:r>
      <w:bookmarkEnd w:id="151"/>
    </w:p>
    <w:p w14:paraId="691CFB04" w14:textId="23DE634F" w:rsidR="00335BB8" w:rsidRPr="001960A6" w:rsidRDefault="007440A5" w:rsidP="00335BB8">
      <w:pPr>
        <w:jc w:val="center"/>
        <w:rPr>
          <w:rFonts w:eastAsia="Calibri" w:cs="Arial"/>
          <w:b/>
          <w:noProof/>
          <w:szCs w:val="20"/>
        </w:rPr>
      </w:pPr>
      <w:r w:rsidRPr="001960A6">
        <w:rPr>
          <w:rFonts w:eastAsia="Calibri" w:cs="Arial"/>
          <w:b/>
          <w:noProof/>
          <w:szCs w:val="20"/>
        </w:rPr>
        <w:t>FOR TENDER</w:t>
      </w:r>
      <w:r w:rsidR="00335BB8"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0CD50E61" w14:textId="1788D5B7" w:rsidR="007440A5" w:rsidRPr="001960A6" w:rsidRDefault="007440A5" w:rsidP="00FF0CEB">
      <w:pPr>
        <w:tabs>
          <w:tab w:val="left" w:pos="0"/>
        </w:tabs>
        <w:rPr>
          <w:b/>
          <w:u w:val="single"/>
        </w:rPr>
      </w:pPr>
    </w:p>
    <w:p w14:paraId="76E28335" w14:textId="77777777" w:rsidR="007440A5" w:rsidRPr="001960A6" w:rsidRDefault="007440A5" w:rsidP="00FF0CEB">
      <w:pPr>
        <w:tabs>
          <w:tab w:val="left" w:pos="0"/>
        </w:tabs>
      </w:pPr>
    </w:p>
    <w:p w14:paraId="52C9232A" w14:textId="77777777" w:rsidR="007440A5" w:rsidRPr="001960A6" w:rsidRDefault="007440A5" w:rsidP="00FF0CEB">
      <w:pPr>
        <w:tabs>
          <w:tab w:val="left" w:pos="0"/>
        </w:tabs>
      </w:pPr>
    </w:p>
    <w:p w14:paraId="04407DCE" w14:textId="559F8ACA" w:rsidR="000D791A" w:rsidRPr="001960A6" w:rsidRDefault="007440A5" w:rsidP="00FF0CEB">
      <w:pPr>
        <w:rPr>
          <w:lang w:val="en"/>
        </w:rPr>
      </w:pPr>
      <w:r w:rsidRPr="001960A6">
        <w:rPr>
          <w:lang w:val="en"/>
        </w:rPr>
        <w:t xml:space="preserve">We declare under criminal and material liability that during the period of </w:t>
      </w:r>
      <w:r w:rsidR="00A4209D" w:rsidRPr="001960A6">
        <w:rPr>
          <w:lang w:val="en"/>
        </w:rPr>
        <w:t>72</w:t>
      </w:r>
      <w:r w:rsidRPr="001960A6">
        <w:rPr>
          <w:lang w:val="en"/>
        </w:rPr>
        <w:t xml:space="preserve"> months </w:t>
      </w:r>
      <w:r w:rsidR="00DB729F" w:rsidRPr="001960A6">
        <w:rPr>
          <w:rFonts w:cs="Arial"/>
          <w:noProof/>
          <w:color w:val="000000"/>
          <w:lang w:val="en-GB"/>
        </w:rPr>
        <w:t>from the date of final acceptance</w:t>
      </w:r>
      <w:r w:rsidR="000D791A" w:rsidRPr="001960A6">
        <w:rPr>
          <w:rFonts w:cs="Arial"/>
          <w:noProof/>
          <w:color w:val="000000"/>
          <w:lang w:val="en-GB"/>
        </w:rPr>
        <w:t xml:space="preserve">, </w:t>
      </w:r>
      <w:r w:rsidRPr="001960A6">
        <w:rPr>
          <w:lang w:val="en"/>
        </w:rPr>
        <w:t>we will provide</w:t>
      </w:r>
      <w:r w:rsidR="000D791A" w:rsidRPr="001960A6">
        <w:rPr>
          <w:lang w:val="en"/>
        </w:rPr>
        <w:t>:</w:t>
      </w:r>
    </w:p>
    <w:p w14:paraId="282AB63C" w14:textId="77777777" w:rsidR="000D791A" w:rsidRPr="001960A6" w:rsidRDefault="000D791A" w:rsidP="00FF0CEB">
      <w:pPr>
        <w:rPr>
          <w:lang w:val="en"/>
        </w:rPr>
      </w:pPr>
    </w:p>
    <w:p w14:paraId="72131886" w14:textId="4927C8E5" w:rsidR="00FF0CEB" w:rsidRPr="001960A6" w:rsidRDefault="007440A5" w:rsidP="00326D0A">
      <w:pPr>
        <w:pStyle w:val="ListParagraph"/>
        <w:numPr>
          <w:ilvl w:val="0"/>
          <w:numId w:val="17"/>
        </w:numPr>
        <w:rPr>
          <w:lang w:val="en"/>
        </w:rPr>
      </w:pPr>
      <w:r w:rsidRPr="001960A6">
        <w:rPr>
          <w:lang w:val="en"/>
        </w:rPr>
        <w:t xml:space="preserve">all spare parts and all consumables </w:t>
      </w:r>
      <w:r w:rsidR="000D791A" w:rsidRPr="001960A6">
        <w:rPr>
          <w:lang w:val="en"/>
        </w:rPr>
        <w:t xml:space="preserve">from the manufacturer, </w:t>
      </w:r>
      <w:r w:rsidRPr="001960A6">
        <w:rPr>
          <w:lang w:val="en"/>
        </w:rPr>
        <w:t xml:space="preserve">necessary for the repair of the offered </w:t>
      </w:r>
      <w:proofErr w:type="gramStart"/>
      <w:r w:rsidR="000D791A" w:rsidRPr="001960A6">
        <w:rPr>
          <w:lang w:val="en"/>
        </w:rPr>
        <w:t>equipment;</w:t>
      </w:r>
      <w:proofErr w:type="gramEnd"/>
    </w:p>
    <w:p w14:paraId="0B3DA896" w14:textId="050EADB5" w:rsidR="000D791A" w:rsidRPr="001960A6" w:rsidRDefault="000D791A" w:rsidP="00326D0A">
      <w:pPr>
        <w:pStyle w:val="ListParagraph"/>
        <w:numPr>
          <w:ilvl w:val="0"/>
          <w:numId w:val="17"/>
        </w:numPr>
      </w:pPr>
      <w:proofErr w:type="spellStart"/>
      <w:r w:rsidRPr="001960A6">
        <w:t>free</w:t>
      </w:r>
      <w:proofErr w:type="spellEnd"/>
      <w:r w:rsidRPr="001960A6">
        <w:t xml:space="preserve"> </w:t>
      </w:r>
      <w:proofErr w:type="spellStart"/>
      <w:r w:rsidRPr="001960A6">
        <w:t>service</w:t>
      </w:r>
      <w:proofErr w:type="spellEnd"/>
      <w:r w:rsidRPr="001960A6">
        <w:t xml:space="preserve"> </w:t>
      </w:r>
      <w:proofErr w:type="spellStart"/>
      <w:r w:rsidRPr="001960A6">
        <w:t>support</w:t>
      </w:r>
      <w:proofErr w:type="spellEnd"/>
      <w:r w:rsidRPr="001960A6">
        <w:t>.</w:t>
      </w:r>
    </w:p>
    <w:p w14:paraId="1F2AB2E7" w14:textId="2BCB97C1" w:rsidR="000D791A" w:rsidRPr="001960A6" w:rsidRDefault="000D791A" w:rsidP="000D791A"/>
    <w:p w14:paraId="3C89A167" w14:textId="5C1C95CB" w:rsidR="000D791A" w:rsidRPr="001960A6" w:rsidRDefault="000D791A" w:rsidP="000D791A">
      <w:proofErr w:type="spellStart"/>
      <w:r w:rsidRPr="001960A6">
        <w:t>We</w:t>
      </w:r>
      <w:proofErr w:type="spellEnd"/>
      <w:r w:rsidRPr="001960A6">
        <w:t xml:space="preserve"> </w:t>
      </w:r>
      <w:proofErr w:type="spellStart"/>
      <w:r w:rsidRPr="001960A6">
        <w:t>also</w:t>
      </w:r>
      <w:proofErr w:type="spellEnd"/>
      <w:r w:rsidRPr="001960A6">
        <w:t xml:space="preserve"> </w:t>
      </w:r>
      <w:proofErr w:type="spellStart"/>
      <w:r w:rsidRPr="001960A6">
        <w:t>declare</w:t>
      </w:r>
      <w:proofErr w:type="spellEnd"/>
      <w:r w:rsidRPr="001960A6">
        <w:t xml:space="preserve">, </w:t>
      </w:r>
      <w:proofErr w:type="spellStart"/>
      <w:r w:rsidRPr="001960A6">
        <w:t>that</w:t>
      </w:r>
      <w:proofErr w:type="spellEnd"/>
      <w:r w:rsidRPr="001960A6">
        <w:t xml:space="preserve"> </w:t>
      </w:r>
      <w:proofErr w:type="spellStart"/>
      <w:r w:rsidRPr="001960A6">
        <w:t>all</w:t>
      </w:r>
      <w:proofErr w:type="spellEnd"/>
      <w:r w:rsidRPr="001960A6">
        <w:t xml:space="preserve"> </w:t>
      </w:r>
      <w:proofErr w:type="spellStart"/>
      <w:r w:rsidRPr="001960A6">
        <w:t>spare</w:t>
      </w:r>
      <w:proofErr w:type="spellEnd"/>
      <w:r w:rsidRPr="001960A6">
        <w:t xml:space="preserve"> </w:t>
      </w:r>
      <w:proofErr w:type="spellStart"/>
      <w:r w:rsidRPr="001960A6">
        <w:t>parts</w:t>
      </w:r>
      <w:proofErr w:type="spellEnd"/>
      <w:r w:rsidRPr="001960A6">
        <w:t xml:space="preserve"> </w:t>
      </w:r>
      <w:proofErr w:type="spellStart"/>
      <w:r w:rsidRPr="001960A6">
        <w:t>will</w:t>
      </w:r>
      <w:proofErr w:type="spellEnd"/>
      <w:r w:rsidRPr="001960A6">
        <w:t xml:space="preserve"> be in the </w:t>
      </w:r>
      <w:proofErr w:type="spellStart"/>
      <w:r w:rsidRPr="001960A6">
        <w:t>warranty</w:t>
      </w:r>
      <w:proofErr w:type="spellEnd"/>
      <w:r w:rsidRPr="001960A6">
        <w:t xml:space="preserve"> period </w:t>
      </w:r>
      <w:proofErr w:type="spellStart"/>
      <w:r w:rsidRPr="001960A6">
        <w:t>free</w:t>
      </w:r>
      <w:proofErr w:type="spellEnd"/>
      <w:r w:rsidRPr="001960A6">
        <w:t xml:space="preserve"> </w:t>
      </w:r>
      <w:proofErr w:type="spellStart"/>
      <w:r w:rsidRPr="001960A6">
        <w:t>of</w:t>
      </w:r>
      <w:proofErr w:type="spellEnd"/>
      <w:r w:rsidRPr="001960A6">
        <w:t xml:space="preserve"> </w:t>
      </w:r>
      <w:proofErr w:type="spellStart"/>
      <w:r w:rsidRPr="001960A6">
        <w:t>charge</w:t>
      </w:r>
      <w:proofErr w:type="spellEnd"/>
      <w:r w:rsidRPr="001960A6">
        <w:t>.</w:t>
      </w:r>
    </w:p>
    <w:p w14:paraId="4FAB6D67" w14:textId="7E90EE64" w:rsidR="000D791A" w:rsidRPr="001960A6" w:rsidRDefault="000D791A" w:rsidP="000D791A"/>
    <w:p w14:paraId="61A0B20E" w14:textId="4043A827" w:rsidR="00FF0CEB" w:rsidRPr="001960A6" w:rsidRDefault="00FF0CEB" w:rsidP="00FF0CEB"/>
    <w:p w14:paraId="7E96B642" w14:textId="76DAF6DD" w:rsidR="00F477F4" w:rsidRPr="001960A6" w:rsidRDefault="00F477F4" w:rsidP="00FF0CEB"/>
    <w:p w14:paraId="493D63E9" w14:textId="532EC393" w:rsidR="00F477F4" w:rsidRPr="001960A6" w:rsidRDefault="00F477F4" w:rsidP="00FF0CEB"/>
    <w:p w14:paraId="4411C7C0" w14:textId="38BF882A" w:rsidR="00F477F4" w:rsidRPr="001960A6" w:rsidRDefault="00F477F4" w:rsidP="00FF0CEB">
      <w:pPr>
        <w:rPr>
          <w:b/>
          <w:u w:val="single"/>
        </w:rPr>
      </w:pPr>
    </w:p>
    <w:p w14:paraId="26D776C5" w14:textId="32F4304B" w:rsidR="006D67EA" w:rsidRPr="001960A6" w:rsidRDefault="006D67EA" w:rsidP="00FF0CEB">
      <w:pPr>
        <w:rPr>
          <w:b/>
          <w:u w:val="single"/>
        </w:rPr>
      </w:pPr>
    </w:p>
    <w:p w14:paraId="5CED8715" w14:textId="1F6428AB" w:rsidR="006D67EA" w:rsidRPr="001960A6" w:rsidRDefault="006D67EA" w:rsidP="00FF0CEB">
      <w:pPr>
        <w:rPr>
          <w:b/>
          <w:u w:val="single"/>
        </w:rPr>
      </w:pPr>
    </w:p>
    <w:p w14:paraId="6078DB25" w14:textId="177C0F08" w:rsidR="006D67EA" w:rsidRPr="001960A6" w:rsidRDefault="006D67EA" w:rsidP="00FF0CEB">
      <w:pPr>
        <w:rPr>
          <w:b/>
          <w:u w:val="single"/>
        </w:rPr>
      </w:pPr>
    </w:p>
    <w:p w14:paraId="0D5971AA" w14:textId="3B6A2C5F" w:rsidR="006D67EA" w:rsidRPr="001960A6" w:rsidRDefault="006D67EA" w:rsidP="00FF0CEB">
      <w:pPr>
        <w:rPr>
          <w:b/>
          <w:u w:val="single"/>
        </w:rPr>
      </w:pPr>
    </w:p>
    <w:p w14:paraId="73351964" w14:textId="77777777" w:rsidR="006D67EA" w:rsidRPr="001960A6" w:rsidRDefault="006D67EA" w:rsidP="00FF0CEB">
      <w:pPr>
        <w:rPr>
          <w:b/>
          <w:u w:val="single"/>
        </w:rPr>
      </w:pPr>
    </w:p>
    <w:p w14:paraId="6CDBBA25" w14:textId="77777777" w:rsidR="00FF0CEB" w:rsidRPr="001960A6" w:rsidRDefault="00FF0CEB" w:rsidP="00FF0CEB">
      <w:pPr>
        <w:rPr>
          <w:b/>
          <w:u w:val="single"/>
        </w:rPr>
      </w:pPr>
    </w:p>
    <w:p w14:paraId="02A9A350" w14:textId="77777777" w:rsidR="00FF0CEB" w:rsidRPr="001960A6" w:rsidRDefault="00FF0CEB" w:rsidP="00FF0CEB">
      <w:pPr>
        <w:rPr>
          <w:b/>
          <w:u w:val="single"/>
        </w:rPr>
      </w:pPr>
    </w:p>
    <w:p w14:paraId="40EAE118" w14:textId="77777777" w:rsidR="00FF0CEB" w:rsidRPr="001960A6" w:rsidRDefault="00FF0CEB" w:rsidP="00FF0CEB">
      <w:pPr>
        <w:rPr>
          <w:b/>
          <w:u w:val="single"/>
        </w:rPr>
      </w:pPr>
    </w:p>
    <w:p w14:paraId="0DCA35EF" w14:textId="77777777" w:rsidR="00FF0CEB" w:rsidRPr="001960A6" w:rsidRDefault="00FF0CEB" w:rsidP="00FF0CEB">
      <w:pPr>
        <w:rPr>
          <w:b/>
          <w:u w:val="single"/>
        </w:rPr>
      </w:pPr>
    </w:p>
    <w:p w14:paraId="2183BEA2" w14:textId="77777777" w:rsidR="00FF0CEB" w:rsidRPr="001960A6" w:rsidRDefault="00FF0CEB" w:rsidP="00FF0CEB">
      <w:pPr>
        <w:rPr>
          <w:b/>
          <w:u w:val="single"/>
        </w:rPr>
      </w:pPr>
    </w:p>
    <w:p w14:paraId="56351827" w14:textId="77777777" w:rsidR="00FF0CEB" w:rsidRPr="001960A6" w:rsidRDefault="00FF0CEB" w:rsidP="00FF0CEB">
      <w:pPr>
        <w:rPr>
          <w:b/>
          <w:u w:val="single"/>
        </w:rPr>
      </w:pPr>
    </w:p>
    <w:p w14:paraId="4DEC7F10" w14:textId="77777777" w:rsidR="00FF0CEB" w:rsidRPr="001960A6" w:rsidRDefault="00FF0CEB" w:rsidP="00FF0CEB">
      <w:pPr>
        <w:rPr>
          <w:b/>
          <w:u w:val="single"/>
        </w:rPr>
      </w:pPr>
    </w:p>
    <w:p w14:paraId="04D35C10" w14:textId="77777777" w:rsidR="00FF0CEB" w:rsidRPr="001960A6" w:rsidRDefault="00FF0CEB" w:rsidP="00FF0CEB">
      <w:pPr>
        <w:rPr>
          <w:b/>
          <w:u w:val="single"/>
        </w:rPr>
      </w:pPr>
    </w:p>
    <w:p w14:paraId="3B7F7DB9" w14:textId="77777777" w:rsidR="00FF0CEB" w:rsidRPr="001960A6" w:rsidRDefault="00FF0CEB" w:rsidP="00FF0CEB">
      <w:pPr>
        <w:rPr>
          <w:b/>
          <w:u w:val="single"/>
        </w:rPr>
      </w:pPr>
    </w:p>
    <w:p w14:paraId="2506E69E" w14:textId="77777777" w:rsidR="00FF0CEB" w:rsidRPr="001960A6" w:rsidRDefault="00FF0CEB" w:rsidP="00FF0CEB">
      <w:pPr>
        <w:rPr>
          <w:b/>
          <w:u w:val="single"/>
        </w:rPr>
      </w:pPr>
    </w:p>
    <w:p w14:paraId="14CA0F05" w14:textId="77777777" w:rsidR="00FF0CEB" w:rsidRPr="001960A6" w:rsidRDefault="00FF0CEB" w:rsidP="00FF0CEB">
      <w:pPr>
        <w:rPr>
          <w:b/>
          <w:u w:val="single"/>
        </w:rPr>
      </w:pPr>
    </w:p>
    <w:p w14:paraId="26AF0191" w14:textId="77777777" w:rsidR="00FF0CEB" w:rsidRPr="001960A6" w:rsidRDefault="00FF0CEB" w:rsidP="00FF0CEB">
      <w:pPr>
        <w:rPr>
          <w:b/>
          <w:u w:val="single"/>
        </w:rPr>
      </w:pPr>
    </w:p>
    <w:p w14:paraId="3F520181" w14:textId="77777777" w:rsidR="00FF0CEB" w:rsidRPr="001960A6" w:rsidRDefault="00FF0CEB" w:rsidP="00FF0CEB">
      <w:pPr>
        <w:rPr>
          <w:b/>
          <w:u w:val="single"/>
        </w:rPr>
      </w:pPr>
    </w:p>
    <w:p w14:paraId="481082A3" w14:textId="77777777" w:rsidR="00FF0CEB" w:rsidRPr="001960A6" w:rsidRDefault="00FF0CEB" w:rsidP="00FF0CEB">
      <w:pPr>
        <w:rPr>
          <w:b/>
          <w:u w:val="single"/>
        </w:rPr>
      </w:pPr>
    </w:p>
    <w:p w14:paraId="3C7079B6" w14:textId="77777777" w:rsidR="00FF0CEB" w:rsidRPr="001960A6" w:rsidRDefault="00FF0CEB" w:rsidP="00FF0CEB">
      <w:pPr>
        <w:rPr>
          <w:b/>
          <w:u w:val="single"/>
        </w:rPr>
      </w:pPr>
    </w:p>
    <w:p w14:paraId="41FA146F" w14:textId="77777777" w:rsidR="00FF0CEB" w:rsidRPr="001960A6" w:rsidRDefault="00FF0CEB" w:rsidP="00FF0CEB">
      <w:pPr>
        <w:rPr>
          <w:b/>
          <w:u w:val="single"/>
        </w:rPr>
      </w:pPr>
    </w:p>
    <w:p w14:paraId="31EEAD95" w14:textId="77777777" w:rsidR="00FF0CEB" w:rsidRPr="001960A6" w:rsidRDefault="00FF0CEB" w:rsidP="00FF0CEB">
      <w:pPr>
        <w:rPr>
          <w:b/>
          <w:u w:val="single"/>
        </w:rPr>
      </w:pPr>
    </w:p>
    <w:p w14:paraId="2C85FD01" w14:textId="4A11CC7C" w:rsidR="00FF0CEB" w:rsidRPr="001960A6" w:rsidRDefault="00FF0CEB" w:rsidP="00FF0CEB">
      <w:pPr>
        <w:rPr>
          <w:b/>
          <w:u w:val="single"/>
        </w:rPr>
      </w:pPr>
    </w:p>
    <w:p w14:paraId="27DE8604" w14:textId="1EC8208C" w:rsidR="007440A5" w:rsidRPr="001960A6" w:rsidRDefault="007440A5" w:rsidP="00FF0CEB">
      <w:pPr>
        <w:rPr>
          <w:b/>
          <w:u w:val="single"/>
        </w:rPr>
      </w:pPr>
    </w:p>
    <w:p w14:paraId="7E954D35" w14:textId="77777777" w:rsidR="007440A5" w:rsidRPr="001960A6" w:rsidRDefault="007440A5" w:rsidP="00FF0CEB">
      <w:pPr>
        <w:rPr>
          <w:b/>
          <w:u w:val="single"/>
        </w:rPr>
      </w:pPr>
    </w:p>
    <w:p w14:paraId="2B47DAF8" w14:textId="77777777" w:rsidR="00FF0CEB" w:rsidRPr="001960A6" w:rsidRDefault="00FF0CEB" w:rsidP="00FF0CEB">
      <w:pPr>
        <w:rPr>
          <w:b/>
          <w:u w:val="single"/>
        </w:rPr>
      </w:pPr>
    </w:p>
    <w:p w14:paraId="7EA81A22" w14:textId="77777777" w:rsidR="00FF0CEB" w:rsidRPr="001960A6" w:rsidRDefault="00FF0CEB" w:rsidP="00FF0CEB">
      <w:pPr>
        <w:rPr>
          <w:b/>
          <w:u w:val="single"/>
        </w:rPr>
      </w:pPr>
    </w:p>
    <w:p w14:paraId="71A340CC"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1EF9BED5"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E1ABA6E" w14:textId="77777777" w:rsidR="007440A5" w:rsidRPr="001960A6" w:rsidRDefault="007440A5" w:rsidP="007440A5">
      <w:pPr>
        <w:tabs>
          <w:tab w:val="center" w:pos="1440"/>
          <w:tab w:val="center" w:pos="4320"/>
          <w:tab w:val="center" w:pos="7200"/>
        </w:tabs>
        <w:spacing w:line="360" w:lineRule="auto"/>
        <w:rPr>
          <w:noProof/>
        </w:rPr>
      </w:pPr>
    </w:p>
    <w:p w14:paraId="126F11FD" w14:textId="77777777" w:rsidR="007440A5" w:rsidRPr="001960A6" w:rsidRDefault="007440A5" w:rsidP="007440A5">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A12E591" w14:textId="587C4504" w:rsidR="000D791A" w:rsidRPr="001960A6" w:rsidRDefault="000D791A" w:rsidP="000D791A">
      <w:pPr>
        <w:jc w:val="right"/>
        <w:rPr>
          <w:b/>
        </w:rPr>
      </w:pPr>
      <w:r w:rsidRPr="001960A6">
        <w:rPr>
          <w:b/>
        </w:rPr>
        <w:lastRenderedPageBreak/>
        <w:t>FORM-</w:t>
      </w:r>
      <w:r w:rsidR="00A4209D" w:rsidRPr="001960A6">
        <w:rPr>
          <w:b/>
        </w:rPr>
        <w:t>7</w:t>
      </w:r>
    </w:p>
    <w:p w14:paraId="31FDC7FD" w14:textId="16E25331" w:rsidR="000D791A" w:rsidRPr="001960A6" w:rsidRDefault="000D791A" w:rsidP="000D791A">
      <w:pPr>
        <w:jc w:val="left"/>
        <w:rPr>
          <w:b/>
        </w:rPr>
      </w:pPr>
      <w:proofErr w:type="spellStart"/>
      <w:r w:rsidRPr="001960A6">
        <w:t>Bidder</w:t>
      </w:r>
      <w:proofErr w:type="spellEnd"/>
      <w:r w:rsidRPr="001960A6">
        <w:t xml:space="preserve"> ..................................................</w:t>
      </w:r>
    </w:p>
    <w:p w14:paraId="6FEE065B" w14:textId="77777777" w:rsidR="000D791A" w:rsidRPr="001960A6" w:rsidRDefault="000D791A" w:rsidP="000D791A">
      <w:pPr>
        <w:rPr>
          <w:i/>
        </w:rPr>
      </w:pPr>
    </w:p>
    <w:p w14:paraId="7B138E04" w14:textId="2F0AA59B" w:rsidR="000D791A" w:rsidRPr="001960A6" w:rsidRDefault="000D791A" w:rsidP="0058016A">
      <w:pPr>
        <w:spacing w:line="360" w:lineRule="auto"/>
      </w:pPr>
      <w:proofErr w:type="spellStart"/>
      <w:r w:rsidRPr="001960A6">
        <w:t>Address</w:t>
      </w:r>
      <w:proofErr w:type="spellEnd"/>
      <w:r w:rsidRPr="001960A6">
        <w:t xml:space="preserve"> ......................................................</w:t>
      </w:r>
    </w:p>
    <w:p w14:paraId="6A0D4942" w14:textId="77777777" w:rsidR="006D67EA" w:rsidRPr="001960A6" w:rsidRDefault="006D67EA" w:rsidP="000D791A"/>
    <w:p w14:paraId="383C2E62" w14:textId="6497A914" w:rsidR="000D791A" w:rsidRPr="001960A6" w:rsidRDefault="000D791A" w:rsidP="000D791A">
      <w:pPr>
        <w:pStyle w:val="Heading2"/>
        <w:numPr>
          <w:ilvl w:val="0"/>
          <w:numId w:val="0"/>
        </w:numPr>
        <w:jc w:val="center"/>
        <w:rPr>
          <w:b/>
          <w:noProof/>
        </w:rPr>
      </w:pPr>
      <w:bookmarkStart w:id="152" w:name="_Toc170722029"/>
      <w:r w:rsidRPr="001960A6">
        <w:rPr>
          <w:b/>
          <w:noProof/>
        </w:rPr>
        <w:t>Statement on warranty and maintenance</w:t>
      </w:r>
      <w:bookmarkEnd w:id="152"/>
    </w:p>
    <w:p w14:paraId="4088EA5E" w14:textId="1BB4AD32" w:rsidR="000D791A" w:rsidRPr="001960A6" w:rsidRDefault="000D791A" w:rsidP="00B11912">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F93E1CD" w14:textId="77777777" w:rsidR="000D791A" w:rsidRPr="001960A6" w:rsidRDefault="000D791A" w:rsidP="000D791A">
      <w:pPr>
        <w:rPr>
          <w:b/>
          <w:u w:val="single"/>
        </w:rPr>
      </w:pPr>
    </w:p>
    <w:p w14:paraId="0BFEFD23" w14:textId="30381BE3" w:rsidR="000D791A" w:rsidRPr="001960A6" w:rsidRDefault="000D791A" w:rsidP="000D791A">
      <w:pPr>
        <w:tabs>
          <w:tab w:val="left" w:pos="0"/>
        </w:tabs>
        <w:spacing w:line="280" w:lineRule="atLeast"/>
        <w:rPr>
          <w:lang w:val="en"/>
        </w:rPr>
      </w:pPr>
      <w:r w:rsidRPr="001960A6">
        <w:rPr>
          <w:lang w:val="en"/>
        </w:rPr>
        <w:t>We declare under criminal and material liability, that:</w:t>
      </w:r>
    </w:p>
    <w:p w14:paraId="739297A6" w14:textId="77777777" w:rsidR="000D791A" w:rsidRPr="001960A6" w:rsidRDefault="000D791A" w:rsidP="000D791A">
      <w:pPr>
        <w:tabs>
          <w:tab w:val="left" w:pos="0"/>
        </w:tabs>
        <w:spacing w:line="280" w:lineRule="atLeast"/>
      </w:pPr>
    </w:p>
    <w:p w14:paraId="30094B25" w14:textId="2FC9E1FA" w:rsidR="000D791A" w:rsidRPr="001960A6" w:rsidRDefault="000D791A" w:rsidP="00326D0A">
      <w:pPr>
        <w:pStyle w:val="ListParagraph"/>
        <w:numPr>
          <w:ilvl w:val="0"/>
          <w:numId w:val="18"/>
        </w:numPr>
        <w:tabs>
          <w:tab w:val="left" w:pos="0"/>
        </w:tabs>
        <w:spacing w:line="280" w:lineRule="atLeast"/>
        <w:ind w:left="714" w:hanging="357"/>
      </w:pPr>
      <w:proofErr w:type="spellStart"/>
      <w:r w:rsidRPr="001960A6">
        <w:t>we</w:t>
      </w:r>
      <w:proofErr w:type="spellEnd"/>
      <w:r w:rsidRPr="001960A6">
        <w:t xml:space="preserve"> </w:t>
      </w:r>
      <w:proofErr w:type="spellStart"/>
      <w:r w:rsidRPr="001960A6">
        <w:t>offer</w:t>
      </w:r>
      <w:proofErr w:type="spellEnd"/>
      <w:r w:rsidRPr="001960A6">
        <w:t xml:space="preserve"> at </w:t>
      </w:r>
      <w:proofErr w:type="spellStart"/>
      <w:r w:rsidRPr="001960A6">
        <w:t>least</w:t>
      </w:r>
      <w:proofErr w:type="spellEnd"/>
      <w:r w:rsidRPr="001960A6">
        <w:t xml:space="preserve"> ......... .. </w:t>
      </w:r>
      <w:proofErr w:type="spellStart"/>
      <w:r w:rsidRPr="001960A6">
        <w:t>months</w:t>
      </w:r>
      <w:proofErr w:type="spellEnd"/>
      <w:r w:rsidRPr="001960A6">
        <w:t xml:space="preserve"> (the </w:t>
      </w:r>
      <w:proofErr w:type="spellStart"/>
      <w:r w:rsidRPr="001960A6">
        <w:t>bidder</w:t>
      </w:r>
      <w:proofErr w:type="spellEnd"/>
      <w:r w:rsidRPr="001960A6">
        <w:t xml:space="preserve"> </w:t>
      </w:r>
      <w:proofErr w:type="spellStart"/>
      <w:r w:rsidRPr="001960A6">
        <w:t>shall</w:t>
      </w:r>
      <w:proofErr w:type="spellEnd"/>
      <w:r w:rsidRPr="001960A6">
        <w:t xml:space="preserve"> enter the </w:t>
      </w:r>
      <w:proofErr w:type="spellStart"/>
      <w:r w:rsidRPr="001960A6">
        <w:t>number</w:t>
      </w:r>
      <w:proofErr w:type="spellEnd"/>
      <w:r w:rsidRPr="001960A6">
        <w:t xml:space="preserve"> </w:t>
      </w:r>
      <w:proofErr w:type="spellStart"/>
      <w:r w:rsidRPr="001960A6">
        <w:t>of</w:t>
      </w:r>
      <w:proofErr w:type="spellEnd"/>
      <w:r w:rsidRPr="001960A6">
        <w:t xml:space="preserve"> </w:t>
      </w:r>
      <w:proofErr w:type="spellStart"/>
      <w:r w:rsidRPr="001960A6">
        <w:t>months</w:t>
      </w:r>
      <w:proofErr w:type="spellEnd"/>
      <w:r w:rsidRPr="001960A6">
        <w:t xml:space="preserve">, at </w:t>
      </w:r>
      <w:proofErr w:type="spellStart"/>
      <w:r w:rsidRPr="001960A6">
        <w:t>least</w:t>
      </w:r>
      <w:proofErr w:type="spellEnd"/>
      <w:r w:rsidRPr="001960A6">
        <w:t xml:space="preserve"> 36 </w:t>
      </w:r>
      <w:proofErr w:type="spellStart"/>
      <w:r w:rsidRPr="001960A6">
        <w:t>months</w:t>
      </w:r>
      <w:proofErr w:type="spellEnd"/>
      <w:r w:rsidRPr="001960A6">
        <w:t xml:space="preserve">) </w:t>
      </w:r>
      <w:proofErr w:type="spellStart"/>
      <w:r w:rsidRPr="001960A6">
        <w:t>free</w:t>
      </w:r>
      <w:proofErr w:type="spellEnd"/>
      <w:r w:rsidRPr="001960A6">
        <w:t xml:space="preserve"> </w:t>
      </w:r>
      <w:proofErr w:type="spellStart"/>
      <w:r w:rsidRPr="001960A6">
        <w:t>warranty</w:t>
      </w:r>
      <w:proofErr w:type="spellEnd"/>
      <w:r w:rsidRPr="001960A6">
        <w:t xml:space="preserve"> </w:t>
      </w:r>
      <w:proofErr w:type="spellStart"/>
      <w:r w:rsidRPr="001960A6">
        <w:t>maintenance</w:t>
      </w:r>
      <w:proofErr w:type="spellEnd"/>
      <w:r w:rsidRPr="001960A6">
        <w:t xml:space="preserve"> and </w:t>
      </w:r>
      <w:proofErr w:type="spellStart"/>
      <w:r w:rsidRPr="001960A6">
        <w:t>correction</w:t>
      </w:r>
      <w:proofErr w:type="spellEnd"/>
      <w:r w:rsidRPr="001960A6">
        <w:t xml:space="preserve"> </w:t>
      </w:r>
      <w:proofErr w:type="spellStart"/>
      <w:r w:rsidRPr="001960A6">
        <w:t>of</w:t>
      </w:r>
      <w:proofErr w:type="spellEnd"/>
      <w:r w:rsidRPr="001960A6">
        <w:t xml:space="preserve"> </w:t>
      </w:r>
      <w:proofErr w:type="spellStart"/>
      <w:r w:rsidRPr="001960A6">
        <w:t>errors</w:t>
      </w:r>
      <w:proofErr w:type="spellEnd"/>
      <w:r w:rsidRPr="001960A6">
        <w:t xml:space="preserve"> </w:t>
      </w:r>
      <w:proofErr w:type="spellStart"/>
      <w:r w:rsidRPr="001960A6">
        <w:t>from</w:t>
      </w:r>
      <w:proofErr w:type="spellEnd"/>
      <w:r w:rsidRPr="001960A6">
        <w:t xml:space="preserve"> the date </w:t>
      </w:r>
      <w:proofErr w:type="spellStart"/>
      <w:r w:rsidRPr="001960A6">
        <w:t>of</w:t>
      </w:r>
      <w:proofErr w:type="spellEnd"/>
      <w:r w:rsidRPr="001960A6">
        <w:t xml:space="preserve"> </w:t>
      </w:r>
      <w:proofErr w:type="spellStart"/>
      <w:r w:rsidRPr="001960A6">
        <w:t>successfully</w:t>
      </w:r>
      <w:proofErr w:type="spellEnd"/>
      <w:r w:rsidRPr="001960A6">
        <w:t xml:space="preserve"> </w:t>
      </w:r>
      <w:proofErr w:type="spellStart"/>
      <w:r w:rsidRPr="001960A6">
        <w:t>completed</w:t>
      </w:r>
      <w:proofErr w:type="spellEnd"/>
      <w:r w:rsidRPr="001960A6">
        <w:t xml:space="preserve"> </w:t>
      </w:r>
      <w:proofErr w:type="spellStart"/>
      <w:r w:rsidRPr="001960A6">
        <w:t>final</w:t>
      </w:r>
      <w:proofErr w:type="spellEnd"/>
      <w:r w:rsidRPr="001960A6">
        <w:t xml:space="preserve"> </w:t>
      </w:r>
      <w:proofErr w:type="spellStart"/>
      <w:r w:rsidRPr="001960A6">
        <w:t>acceptance</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w:t>
      </w:r>
    </w:p>
    <w:p w14:paraId="6F94A46D" w14:textId="2CD01599" w:rsidR="000D791A" w:rsidRPr="001960A6" w:rsidRDefault="000D791A" w:rsidP="00326D0A">
      <w:pPr>
        <w:pStyle w:val="ListParagraph"/>
        <w:numPr>
          <w:ilvl w:val="0"/>
          <w:numId w:val="18"/>
        </w:numPr>
        <w:tabs>
          <w:tab w:val="left" w:pos="0"/>
        </w:tabs>
        <w:spacing w:line="280" w:lineRule="atLeast"/>
        <w:ind w:left="714" w:hanging="357"/>
      </w:pPr>
      <w:r w:rsidRPr="001960A6">
        <w:t xml:space="preserve">for the </w:t>
      </w:r>
      <w:proofErr w:type="spellStart"/>
      <w:r w:rsidRPr="001960A6">
        <w:t>full</w:t>
      </w:r>
      <w:proofErr w:type="spellEnd"/>
      <w:r w:rsidRPr="001960A6">
        <w:t xml:space="preserve"> range </w:t>
      </w:r>
      <w:proofErr w:type="spellStart"/>
      <w:r w:rsidRPr="001960A6">
        <w:t>of</w:t>
      </w:r>
      <w:proofErr w:type="spellEnd"/>
      <w:r w:rsidRPr="001960A6">
        <w:t xml:space="preserve"> </w:t>
      </w:r>
      <w:proofErr w:type="spellStart"/>
      <w:r w:rsidRPr="001960A6">
        <w:t>equipment</w:t>
      </w:r>
      <w:proofErr w:type="spellEnd"/>
      <w:r w:rsidRPr="001960A6">
        <w:t xml:space="preserve"> </w:t>
      </w:r>
      <w:proofErr w:type="spellStart"/>
      <w:r w:rsidRPr="001960A6">
        <w:t>offered</w:t>
      </w:r>
      <w:proofErr w:type="spellEnd"/>
      <w:r w:rsidRPr="001960A6">
        <w:t xml:space="preserve">, </w:t>
      </w:r>
      <w:proofErr w:type="spellStart"/>
      <w:r w:rsidRPr="001960A6">
        <w:t>we</w:t>
      </w:r>
      <w:proofErr w:type="spellEnd"/>
      <w:r w:rsidRPr="001960A6">
        <w:t xml:space="preserve"> </w:t>
      </w:r>
      <w:proofErr w:type="spellStart"/>
      <w:r w:rsidRPr="001960A6">
        <w:t>offer</w:t>
      </w:r>
      <w:proofErr w:type="spellEnd"/>
      <w:r w:rsidRPr="001960A6">
        <w:t xml:space="preserve">, in the period </w:t>
      </w:r>
      <w:proofErr w:type="spellStart"/>
      <w:r w:rsidRPr="001960A6">
        <w:t>from</w:t>
      </w:r>
      <w:proofErr w:type="spellEnd"/>
      <w:r w:rsidRPr="001960A6">
        <w:t xml:space="preserve"> the </w:t>
      </w:r>
      <w:proofErr w:type="spellStart"/>
      <w:r w:rsidRPr="001960A6">
        <w:t>previous</w:t>
      </w:r>
      <w:proofErr w:type="spellEnd"/>
      <w:r w:rsidRPr="001960A6">
        <w:t xml:space="preserve"> </w:t>
      </w:r>
      <w:proofErr w:type="spellStart"/>
      <w:r w:rsidRPr="001960A6">
        <w:t>indent</w:t>
      </w:r>
      <w:proofErr w:type="spellEnd"/>
      <w:r w:rsidRPr="001960A6">
        <w:t xml:space="preserve">, </w:t>
      </w:r>
      <w:proofErr w:type="spellStart"/>
      <w:r w:rsidRPr="001960A6">
        <w:t>free</w:t>
      </w:r>
      <w:proofErr w:type="spellEnd"/>
      <w:r w:rsidRPr="001960A6">
        <w:t xml:space="preserve"> </w:t>
      </w:r>
      <w:proofErr w:type="spellStart"/>
      <w:r w:rsidRPr="001960A6">
        <w:t>support</w:t>
      </w:r>
      <w:proofErr w:type="spellEnd"/>
      <w:r w:rsidRPr="001960A6">
        <w:t xml:space="preserve"> for </w:t>
      </w:r>
      <w:proofErr w:type="spellStart"/>
      <w:r w:rsidRPr="001960A6">
        <w:t>servicing</w:t>
      </w:r>
      <w:proofErr w:type="spellEnd"/>
      <w:r w:rsidRPr="001960A6">
        <w:t xml:space="preserve">, </w:t>
      </w:r>
      <w:proofErr w:type="spellStart"/>
      <w:r w:rsidRPr="001960A6">
        <w:t>free</w:t>
      </w:r>
      <w:proofErr w:type="spellEnd"/>
      <w:r w:rsidRPr="001960A6">
        <w:t xml:space="preserve"> </w:t>
      </w:r>
      <w:proofErr w:type="spellStart"/>
      <w:r w:rsidRPr="001960A6">
        <w:t>servicing</w:t>
      </w:r>
      <w:proofErr w:type="spellEnd"/>
      <w:r w:rsidRPr="001960A6">
        <w:t xml:space="preserve"> and </w:t>
      </w:r>
      <w:proofErr w:type="spellStart"/>
      <w:r w:rsidRPr="001960A6">
        <w:t>spare</w:t>
      </w:r>
      <w:proofErr w:type="spellEnd"/>
      <w:r w:rsidRPr="001960A6">
        <w:t xml:space="preserve"> </w:t>
      </w:r>
      <w:proofErr w:type="spellStart"/>
      <w:r w:rsidRPr="001960A6">
        <w:t>parts</w:t>
      </w:r>
      <w:proofErr w:type="spellEnd"/>
      <w:r w:rsidRPr="001960A6">
        <w:t>;</w:t>
      </w:r>
    </w:p>
    <w:p w14:paraId="3474EF92" w14:textId="19B8777B" w:rsidR="000D791A" w:rsidRPr="001960A6" w:rsidRDefault="000D791A" w:rsidP="00326D0A">
      <w:pPr>
        <w:pStyle w:val="ListParagraph"/>
        <w:numPr>
          <w:ilvl w:val="0"/>
          <w:numId w:val="18"/>
        </w:numPr>
        <w:tabs>
          <w:tab w:val="left" w:pos="0"/>
        </w:tabs>
        <w:spacing w:line="280" w:lineRule="atLeast"/>
        <w:ind w:left="714" w:hanging="357"/>
      </w:pPr>
      <w:proofErr w:type="spellStart"/>
      <w:r w:rsidRPr="001960A6">
        <w:t>free</w:t>
      </w:r>
      <w:proofErr w:type="spellEnd"/>
      <w:r w:rsidRPr="001960A6">
        <w:t xml:space="preserve"> </w:t>
      </w:r>
      <w:proofErr w:type="spellStart"/>
      <w:r w:rsidRPr="001960A6">
        <w:t>service</w:t>
      </w:r>
      <w:proofErr w:type="spellEnd"/>
      <w:r w:rsidRPr="001960A6">
        <w:t xml:space="preserve"> </w:t>
      </w:r>
      <w:proofErr w:type="spellStart"/>
      <w:r w:rsidRPr="001960A6">
        <w:t>support</w:t>
      </w:r>
      <w:proofErr w:type="spellEnd"/>
      <w:r w:rsidRPr="001960A6">
        <w:t xml:space="preserve"> </w:t>
      </w:r>
      <w:proofErr w:type="spellStart"/>
      <w:r w:rsidRPr="001960A6">
        <w:t>means</w:t>
      </w:r>
      <w:proofErr w:type="spellEnd"/>
      <w:r w:rsidRPr="001960A6">
        <w:t xml:space="preserve"> </w:t>
      </w:r>
      <w:proofErr w:type="spellStart"/>
      <w:r w:rsidRPr="001960A6">
        <w:t>assisting</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 xml:space="preserve"> in </w:t>
      </w:r>
      <w:proofErr w:type="spellStart"/>
      <w:r w:rsidRPr="001960A6">
        <w:t>troubleshooting</w:t>
      </w:r>
      <w:proofErr w:type="spellEnd"/>
      <w:r w:rsidRPr="001960A6">
        <w:t xml:space="preserve"> via </w:t>
      </w:r>
      <w:proofErr w:type="spellStart"/>
      <w:r w:rsidRPr="001960A6">
        <w:t>telephone</w:t>
      </w:r>
      <w:proofErr w:type="spellEnd"/>
      <w:r w:rsidRPr="001960A6">
        <w:t xml:space="preserve">, e-mail </w:t>
      </w:r>
      <w:proofErr w:type="spellStart"/>
      <w:r w:rsidRPr="001960A6">
        <w:t>or</w:t>
      </w:r>
      <w:proofErr w:type="spellEnd"/>
      <w:r w:rsidRPr="001960A6">
        <w:t xml:space="preserve"> </w:t>
      </w:r>
      <w:proofErr w:type="spellStart"/>
      <w:r w:rsidRPr="001960A6">
        <w:t>remote</w:t>
      </w:r>
      <w:proofErr w:type="spellEnd"/>
      <w:r w:rsidRPr="001960A6">
        <w:t xml:space="preserve"> management;</w:t>
      </w:r>
    </w:p>
    <w:p w14:paraId="05178531" w14:textId="10DDBA18" w:rsidR="000D791A" w:rsidRPr="001960A6" w:rsidRDefault="00A4209D" w:rsidP="00326D0A">
      <w:pPr>
        <w:pStyle w:val="ListParagraph"/>
        <w:numPr>
          <w:ilvl w:val="0"/>
          <w:numId w:val="18"/>
        </w:numPr>
        <w:tabs>
          <w:tab w:val="left" w:pos="0"/>
        </w:tabs>
        <w:spacing w:line="280" w:lineRule="atLeast"/>
        <w:ind w:left="714" w:hanging="357"/>
      </w:pPr>
      <w:proofErr w:type="spellStart"/>
      <w:r w:rsidRPr="001960A6">
        <w:t>we</w:t>
      </w:r>
      <w:proofErr w:type="spellEnd"/>
      <w:r w:rsidRPr="001960A6">
        <w:t xml:space="preserve"> </w:t>
      </w:r>
      <w:proofErr w:type="spellStart"/>
      <w:r w:rsidRPr="001960A6">
        <w:t>guarantee</w:t>
      </w:r>
      <w:proofErr w:type="spellEnd"/>
      <w:r w:rsidRPr="001960A6">
        <w:t xml:space="preserve"> </w:t>
      </w:r>
      <w:proofErr w:type="spellStart"/>
      <w:r w:rsidRPr="001960A6">
        <w:t>dispatch</w:t>
      </w:r>
      <w:proofErr w:type="spellEnd"/>
      <w:r w:rsidRPr="001960A6">
        <w:t xml:space="preserve"> </w:t>
      </w:r>
      <w:proofErr w:type="spellStart"/>
      <w:r w:rsidRPr="001960A6">
        <w:t>of</w:t>
      </w:r>
      <w:proofErr w:type="spellEnd"/>
      <w:r w:rsidRPr="001960A6">
        <w:t xml:space="preserve"> the </w:t>
      </w:r>
      <w:proofErr w:type="spellStart"/>
      <w:r w:rsidRPr="001960A6">
        <w:t>replacement</w:t>
      </w:r>
      <w:proofErr w:type="spellEnd"/>
      <w:r w:rsidRPr="001960A6">
        <w:t xml:space="preserve"> module </w:t>
      </w:r>
      <w:proofErr w:type="spellStart"/>
      <w:r w:rsidRPr="001960A6">
        <w:t>by</w:t>
      </w:r>
      <w:proofErr w:type="spellEnd"/>
      <w:r w:rsidRPr="001960A6">
        <w:t xml:space="preserve"> </w:t>
      </w:r>
      <w:proofErr w:type="spellStart"/>
      <w:r w:rsidRPr="001960A6">
        <w:t>express</w:t>
      </w:r>
      <w:proofErr w:type="spellEnd"/>
      <w:r w:rsidRPr="001960A6">
        <w:t xml:space="preserve"> mail </w:t>
      </w:r>
      <w:proofErr w:type="spellStart"/>
      <w:r w:rsidRPr="001960A6">
        <w:t>within</w:t>
      </w:r>
      <w:proofErr w:type="spellEnd"/>
      <w:r w:rsidRPr="001960A6">
        <w:t xml:space="preserve"> 72 </w:t>
      </w:r>
      <w:proofErr w:type="spellStart"/>
      <w:r w:rsidRPr="001960A6">
        <w:t>hours</w:t>
      </w:r>
      <w:proofErr w:type="spellEnd"/>
      <w:r w:rsidRPr="001960A6">
        <w:t xml:space="preserve"> </w:t>
      </w:r>
      <w:proofErr w:type="spellStart"/>
      <w:r w:rsidRPr="001960A6">
        <w:t>after</w:t>
      </w:r>
      <w:proofErr w:type="spellEnd"/>
      <w:r w:rsidRPr="001960A6">
        <w:t xml:space="preserve"> </w:t>
      </w:r>
      <w:proofErr w:type="spellStart"/>
      <w:r w:rsidRPr="001960A6">
        <w:t>receiving</w:t>
      </w:r>
      <w:proofErr w:type="spellEnd"/>
      <w:r w:rsidRPr="001960A6">
        <w:t xml:space="preserve"> the </w:t>
      </w:r>
      <w:proofErr w:type="spellStart"/>
      <w:r w:rsidRPr="001960A6">
        <w:t>request</w:t>
      </w:r>
      <w:proofErr w:type="spellEnd"/>
      <w:r w:rsidR="000D791A" w:rsidRPr="001960A6">
        <w:t>;</w:t>
      </w:r>
    </w:p>
    <w:p w14:paraId="01091439" w14:textId="19D15C25" w:rsidR="000D791A" w:rsidRPr="001960A6" w:rsidRDefault="000D791A" w:rsidP="00326D0A">
      <w:pPr>
        <w:pStyle w:val="ListParagraph"/>
        <w:numPr>
          <w:ilvl w:val="0"/>
          <w:numId w:val="18"/>
        </w:numPr>
        <w:tabs>
          <w:tab w:val="left" w:pos="0"/>
        </w:tabs>
        <w:spacing w:line="280" w:lineRule="atLeast"/>
        <w:ind w:left="714" w:hanging="357"/>
      </w:pPr>
      <w:r w:rsidRPr="001960A6">
        <w:t xml:space="preserve">in the </w:t>
      </w:r>
      <w:proofErr w:type="spellStart"/>
      <w:r w:rsidRPr="001960A6">
        <w:t>case</w:t>
      </w:r>
      <w:proofErr w:type="spellEnd"/>
      <w:r w:rsidRPr="001960A6">
        <w:t xml:space="preserve"> </w:t>
      </w:r>
      <w:proofErr w:type="spellStart"/>
      <w:r w:rsidRPr="001960A6">
        <w:t>of</w:t>
      </w:r>
      <w:proofErr w:type="spellEnd"/>
      <w:r w:rsidRPr="001960A6">
        <w:t xml:space="preserve"> </w:t>
      </w:r>
      <w:proofErr w:type="spellStart"/>
      <w:r w:rsidRPr="001960A6">
        <w:t>three</w:t>
      </w:r>
      <w:proofErr w:type="spellEnd"/>
      <w:r w:rsidRPr="001960A6">
        <w:t xml:space="preserve"> </w:t>
      </w:r>
      <w:proofErr w:type="spellStart"/>
      <w:r w:rsidRPr="001960A6">
        <w:t>or</w:t>
      </w:r>
      <w:proofErr w:type="spellEnd"/>
      <w:r w:rsidRPr="001960A6">
        <w:t xml:space="preserve"> more </w:t>
      </w:r>
      <w:proofErr w:type="spellStart"/>
      <w:r w:rsidRPr="001960A6">
        <w:t>system</w:t>
      </w:r>
      <w:proofErr w:type="spellEnd"/>
      <w:r w:rsidRPr="001960A6">
        <w:t xml:space="preserve"> </w:t>
      </w:r>
      <w:proofErr w:type="spellStart"/>
      <w:r w:rsidRPr="001960A6">
        <w:t>errors</w:t>
      </w:r>
      <w:proofErr w:type="spellEnd"/>
      <w:r w:rsidRPr="001960A6">
        <w:t xml:space="preserve"> (</w:t>
      </w:r>
      <w:proofErr w:type="spellStart"/>
      <w:r w:rsidRPr="001960A6">
        <w:t>errors</w:t>
      </w:r>
      <w:proofErr w:type="spellEnd"/>
      <w:r w:rsidRPr="001960A6">
        <w:t xml:space="preserve"> on the same </w:t>
      </w:r>
      <w:proofErr w:type="spellStart"/>
      <w:r w:rsidRPr="001960A6">
        <w:t>functional</w:t>
      </w:r>
      <w:proofErr w:type="spellEnd"/>
      <w:r w:rsidRPr="001960A6">
        <w:t xml:space="preserve"> set), </w:t>
      </w:r>
      <w:proofErr w:type="spellStart"/>
      <w:r w:rsidRPr="001960A6">
        <w:t>we</w:t>
      </w:r>
      <w:proofErr w:type="spellEnd"/>
      <w:r w:rsidRPr="001960A6">
        <w:t xml:space="preserve"> </w:t>
      </w:r>
      <w:proofErr w:type="spellStart"/>
      <w:r w:rsidRPr="001960A6">
        <w:t>will</w:t>
      </w:r>
      <w:proofErr w:type="spellEnd"/>
      <w:r w:rsidRPr="001960A6">
        <w:t xml:space="preserve">, at </w:t>
      </w:r>
      <w:proofErr w:type="spellStart"/>
      <w:r w:rsidRPr="001960A6">
        <w:t>our</w:t>
      </w:r>
      <w:proofErr w:type="spellEnd"/>
      <w:r w:rsidRPr="001960A6">
        <w:t xml:space="preserve"> </w:t>
      </w:r>
      <w:proofErr w:type="spellStart"/>
      <w:r w:rsidRPr="001960A6">
        <w:t>own</w:t>
      </w:r>
      <w:proofErr w:type="spellEnd"/>
      <w:r w:rsidRPr="001960A6">
        <w:t xml:space="preserve"> </w:t>
      </w:r>
      <w:proofErr w:type="spellStart"/>
      <w:r w:rsidRPr="001960A6">
        <w:t>expense</w:t>
      </w:r>
      <w:proofErr w:type="spellEnd"/>
      <w:r w:rsidRPr="001960A6">
        <w:t xml:space="preserve">, </w:t>
      </w:r>
      <w:proofErr w:type="spellStart"/>
      <w:r w:rsidRPr="001960A6">
        <w:t>ensure</w:t>
      </w:r>
      <w:proofErr w:type="spellEnd"/>
      <w:r w:rsidRPr="001960A6">
        <w:t xml:space="preserve"> the </w:t>
      </w:r>
      <w:proofErr w:type="spellStart"/>
      <w:r w:rsidRPr="001960A6">
        <w:t>replacement</w:t>
      </w:r>
      <w:proofErr w:type="spellEnd"/>
      <w:r w:rsidRPr="001960A6">
        <w:t xml:space="preserve"> </w:t>
      </w:r>
      <w:proofErr w:type="spellStart"/>
      <w:r w:rsidRPr="001960A6">
        <w:t>of</w:t>
      </w:r>
      <w:proofErr w:type="spellEnd"/>
      <w:r w:rsidRPr="001960A6">
        <w:t xml:space="preserve"> </w:t>
      </w:r>
      <w:proofErr w:type="spellStart"/>
      <w:r w:rsidRPr="001960A6">
        <w:t>all</w:t>
      </w:r>
      <w:proofErr w:type="spellEnd"/>
      <w:r w:rsidRPr="001960A6">
        <w:t xml:space="preserve"> </w:t>
      </w:r>
      <w:proofErr w:type="spellStart"/>
      <w:r w:rsidRPr="001960A6">
        <w:t>such</w:t>
      </w:r>
      <w:proofErr w:type="spellEnd"/>
      <w:r w:rsidRPr="001960A6">
        <w:t xml:space="preserve"> </w:t>
      </w:r>
      <w:proofErr w:type="spellStart"/>
      <w:r w:rsidR="00053E23" w:rsidRPr="001960A6">
        <w:t>equipment</w:t>
      </w:r>
      <w:proofErr w:type="spellEnd"/>
      <w:r w:rsidRPr="001960A6">
        <w:t xml:space="preserve"> </w:t>
      </w:r>
      <w:proofErr w:type="spellStart"/>
      <w:r w:rsidRPr="001960A6">
        <w:t>with</w:t>
      </w:r>
      <w:proofErr w:type="spellEnd"/>
      <w:r w:rsidRPr="001960A6">
        <w:t xml:space="preserve"> a </w:t>
      </w:r>
      <w:proofErr w:type="spellStart"/>
      <w:r w:rsidRPr="001960A6">
        <w:t>technologically</w:t>
      </w:r>
      <w:proofErr w:type="spellEnd"/>
      <w:r w:rsidRPr="001960A6">
        <w:t xml:space="preserve"> </w:t>
      </w:r>
      <w:proofErr w:type="spellStart"/>
      <w:r w:rsidRPr="001960A6">
        <w:t>improved</w:t>
      </w:r>
      <w:proofErr w:type="spellEnd"/>
      <w:r w:rsidRPr="001960A6">
        <w:t xml:space="preserve"> model </w:t>
      </w:r>
      <w:proofErr w:type="spellStart"/>
      <w:r w:rsidRPr="001960A6">
        <w:t>within</w:t>
      </w:r>
      <w:proofErr w:type="spellEnd"/>
      <w:r w:rsidRPr="001960A6">
        <w:t xml:space="preserve"> 15 </w:t>
      </w:r>
      <w:proofErr w:type="spellStart"/>
      <w:r w:rsidRPr="001960A6">
        <w:t>days</w:t>
      </w:r>
      <w:proofErr w:type="spellEnd"/>
      <w:r w:rsidRPr="001960A6">
        <w:t xml:space="preserve"> </w:t>
      </w:r>
      <w:proofErr w:type="spellStart"/>
      <w:r w:rsidRPr="001960A6">
        <w:t>of</w:t>
      </w:r>
      <w:proofErr w:type="spellEnd"/>
      <w:r w:rsidRPr="001960A6">
        <w:t xml:space="preserve"> the </w:t>
      </w:r>
      <w:proofErr w:type="spellStart"/>
      <w:r w:rsidRPr="001960A6">
        <w:t>third</w:t>
      </w:r>
      <w:proofErr w:type="spellEnd"/>
      <w:r w:rsidRPr="001960A6">
        <w:t xml:space="preserve"> </w:t>
      </w:r>
      <w:proofErr w:type="spellStart"/>
      <w:r w:rsidRPr="001960A6">
        <w:t>mistake</w:t>
      </w:r>
      <w:proofErr w:type="spellEnd"/>
      <w:r w:rsidRPr="001960A6">
        <w:t>;</w:t>
      </w:r>
    </w:p>
    <w:p w14:paraId="5459718C" w14:textId="0B61A790" w:rsidR="000D791A" w:rsidRPr="001960A6" w:rsidRDefault="000D791A" w:rsidP="00326D0A">
      <w:pPr>
        <w:pStyle w:val="ListParagraph"/>
        <w:numPr>
          <w:ilvl w:val="0"/>
          <w:numId w:val="18"/>
        </w:numPr>
        <w:tabs>
          <w:tab w:val="left" w:pos="0"/>
        </w:tabs>
        <w:spacing w:line="280" w:lineRule="atLeast"/>
        <w:ind w:left="714" w:hanging="357"/>
      </w:pPr>
      <w:r w:rsidRPr="001960A6">
        <w:t xml:space="preserve">in the </w:t>
      </w:r>
      <w:proofErr w:type="spellStart"/>
      <w:r w:rsidRPr="001960A6">
        <w:t>case</w:t>
      </w:r>
      <w:proofErr w:type="spellEnd"/>
      <w:r w:rsidRPr="001960A6">
        <w:t xml:space="preserve"> </w:t>
      </w:r>
      <w:proofErr w:type="spellStart"/>
      <w:r w:rsidRPr="001960A6">
        <w:t>of</w:t>
      </w:r>
      <w:proofErr w:type="spellEnd"/>
      <w:r w:rsidRPr="001960A6">
        <w:t xml:space="preserve"> </w:t>
      </w:r>
      <w:proofErr w:type="spellStart"/>
      <w:r w:rsidRPr="001960A6">
        <w:t>six</w:t>
      </w:r>
      <w:proofErr w:type="spellEnd"/>
      <w:r w:rsidRPr="001960A6">
        <w:t xml:space="preserve"> </w:t>
      </w:r>
      <w:proofErr w:type="spellStart"/>
      <w:r w:rsidRPr="001960A6">
        <w:t>or</w:t>
      </w:r>
      <w:proofErr w:type="spellEnd"/>
      <w:r w:rsidRPr="001960A6">
        <w:t xml:space="preserve"> more </w:t>
      </w:r>
      <w:proofErr w:type="spellStart"/>
      <w:r w:rsidRPr="001960A6">
        <w:t>defects</w:t>
      </w:r>
      <w:proofErr w:type="spellEnd"/>
      <w:r w:rsidRPr="001960A6">
        <w:t xml:space="preserve"> on the same device, </w:t>
      </w:r>
      <w:proofErr w:type="spellStart"/>
      <w:r w:rsidRPr="001960A6">
        <w:t>we</w:t>
      </w:r>
      <w:proofErr w:type="spellEnd"/>
      <w:r w:rsidRPr="001960A6">
        <w:t xml:space="preserve"> </w:t>
      </w:r>
      <w:proofErr w:type="spellStart"/>
      <w:r w:rsidRPr="001960A6">
        <w:t>will</w:t>
      </w:r>
      <w:proofErr w:type="spellEnd"/>
      <w:r w:rsidRPr="001960A6">
        <w:t xml:space="preserve">, at </w:t>
      </w:r>
      <w:proofErr w:type="spellStart"/>
      <w:r w:rsidRPr="001960A6">
        <w:t>our</w:t>
      </w:r>
      <w:proofErr w:type="spellEnd"/>
      <w:r w:rsidRPr="001960A6">
        <w:t xml:space="preserve"> </w:t>
      </w:r>
      <w:proofErr w:type="spellStart"/>
      <w:r w:rsidRPr="001960A6">
        <w:t>own</w:t>
      </w:r>
      <w:proofErr w:type="spellEnd"/>
      <w:r w:rsidRPr="001960A6">
        <w:t xml:space="preserve"> </w:t>
      </w:r>
      <w:proofErr w:type="spellStart"/>
      <w:r w:rsidRPr="001960A6">
        <w:t>expense</w:t>
      </w:r>
      <w:proofErr w:type="spellEnd"/>
      <w:r w:rsidRPr="001960A6">
        <w:t xml:space="preserve">, </w:t>
      </w:r>
      <w:proofErr w:type="spellStart"/>
      <w:r w:rsidRPr="001960A6">
        <w:t>ensure</w:t>
      </w:r>
      <w:proofErr w:type="spellEnd"/>
      <w:r w:rsidRPr="001960A6">
        <w:t xml:space="preserve"> the </w:t>
      </w:r>
      <w:proofErr w:type="spellStart"/>
      <w:r w:rsidRPr="001960A6">
        <w:t>replacement</w:t>
      </w:r>
      <w:proofErr w:type="spellEnd"/>
      <w:r w:rsidRPr="001960A6">
        <w:t xml:space="preserve"> </w:t>
      </w:r>
      <w:proofErr w:type="spellStart"/>
      <w:r w:rsidRPr="001960A6">
        <w:t>of</w:t>
      </w:r>
      <w:proofErr w:type="spellEnd"/>
      <w:r w:rsidRPr="001960A6">
        <w:t xml:space="preserve"> the </w:t>
      </w:r>
      <w:proofErr w:type="spellStart"/>
      <w:r w:rsidRPr="001960A6">
        <w:t>defective</w:t>
      </w:r>
      <w:proofErr w:type="spellEnd"/>
      <w:r w:rsidRPr="001960A6">
        <w:t xml:space="preserve"> device </w:t>
      </w:r>
      <w:proofErr w:type="spellStart"/>
      <w:r w:rsidRPr="001960A6">
        <w:t>with</w:t>
      </w:r>
      <w:proofErr w:type="spellEnd"/>
      <w:r w:rsidRPr="001960A6">
        <w:t xml:space="preserve"> a </w:t>
      </w:r>
      <w:proofErr w:type="spellStart"/>
      <w:r w:rsidRPr="001960A6">
        <w:t>new</w:t>
      </w:r>
      <w:proofErr w:type="spellEnd"/>
      <w:r w:rsidRPr="001960A6">
        <w:t xml:space="preserve"> device </w:t>
      </w:r>
      <w:proofErr w:type="spellStart"/>
      <w:r w:rsidRPr="001960A6">
        <w:t>within</w:t>
      </w:r>
      <w:proofErr w:type="spellEnd"/>
      <w:r w:rsidRPr="001960A6">
        <w:t xml:space="preserve"> 15 </w:t>
      </w:r>
      <w:proofErr w:type="spellStart"/>
      <w:r w:rsidRPr="001960A6">
        <w:t>days</w:t>
      </w:r>
      <w:proofErr w:type="spellEnd"/>
      <w:r w:rsidRPr="001960A6">
        <w:t xml:space="preserve"> </w:t>
      </w:r>
      <w:proofErr w:type="spellStart"/>
      <w:r w:rsidRPr="001960A6">
        <w:t>of</w:t>
      </w:r>
      <w:proofErr w:type="spellEnd"/>
      <w:r w:rsidRPr="001960A6">
        <w:t xml:space="preserve"> </w:t>
      </w:r>
      <w:proofErr w:type="spellStart"/>
      <w:r w:rsidRPr="001960A6">
        <w:t>reporting</w:t>
      </w:r>
      <w:proofErr w:type="spellEnd"/>
      <w:r w:rsidRPr="001960A6">
        <w:t xml:space="preserve"> the </w:t>
      </w:r>
      <w:proofErr w:type="spellStart"/>
      <w:r w:rsidRPr="001960A6">
        <w:t>sixth</w:t>
      </w:r>
      <w:proofErr w:type="spellEnd"/>
      <w:r w:rsidRPr="001960A6">
        <w:t xml:space="preserve"> </w:t>
      </w:r>
      <w:proofErr w:type="spellStart"/>
      <w:r w:rsidRPr="001960A6">
        <w:t>error</w:t>
      </w:r>
      <w:proofErr w:type="spellEnd"/>
      <w:r w:rsidRPr="001960A6">
        <w:t>;</w:t>
      </w:r>
    </w:p>
    <w:p w14:paraId="40AA2763" w14:textId="4E14BA78" w:rsidR="000D791A" w:rsidRPr="001960A6" w:rsidRDefault="000D791A" w:rsidP="00326D0A">
      <w:pPr>
        <w:pStyle w:val="ListParagraph"/>
        <w:numPr>
          <w:ilvl w:val="0"/>
          <w:numId w:val="18"/>
        </w:numPr>
        <w:tabs>
          <w:tab w:val="left" w:pos="0"/>
        </w:tabs>
        <w:spacing w:line="280" w:lineRule="atLeast"/>
        <w:ind w:left="714" w:hanging="357"/>
      </w:pPr>
      <w:proofErr w:type="spellStart"/>
      <w:r w:rsidRPr="001960A6">
        <w:t>we</w:t>
      </w:r>
      <w:proofErr w:type="spellEnd"/>
      <w:r w:rsidRPr="001960A6">
        <w:t xml:space="preserve"> </w:t>
      </w:r>
      <w:proofErr w:type="spellStart"/>
      <w:r w:rsidRPr="001960A6">
        <w:t>will</w:t>
      </w:r>
      <w:proofErr w:type="spellEnd"/>
      <w:r w:rsidRPr="001960A6">
        <w:t xml:space="preserve"> </w:t>
      </w:r>
      <w:proofErr w:type="spellStart"/>
      <w:r w:rsidRPr="001960A6">
        <w:t>issue</w:t>
      </w:r>
      <w:proofErr w:type="spellEnd"/>
      <w:r w:rsidRPr="001960A6">
        <w:t xml:space="preserve"> a </w:t>
      </w:r>
      <w:proofErr w:type="spellStart"/>
      <w:r w:rsidRPr="001960A6">
        <w:t>written</w:t>
      </w:r>
      <w:proofErr w:type="spellEnd"/>
      <w:r w:rsidRPr="001960A6">
        <w:t xml:space="preserve"> </w:t>
      </w:r>
      <w:proofErr w:type="spellStart"/>
      <w:r w:rsidRPr="001960A6">
        <w:t>report</w:t>
      </w:r>
      <w:proofErr w:type="spellEnd"/>
      <w:r w:rsidRPr="001960A6">
        <w:t xml:space="preserve"> on the </w:t>
      </w:r>
      <w:proofErr w:type="spellStart"/>
      <w:r w:rsidRPr="001960A6">
        <w:t>completed</w:t>
      </w:r>
      <w:proofErr w:type="spellEnd"/>
      <w:r w:rsidRPr="001960A6">
        <w:t xml:space="preserve"> </w:t>
      </w:r>
      <w:proofErr w:type="spellStart"/>
      <w:r w:rsidRPr="001960A6">
        <w:t>work</w:t>
      </w:r>
      <w:proofErr w:type="spellEnd"/>
      <w:r w:rsidRPr="001960A6">
        <w:t xml:space="preserve"> and </w:t>
      </w:r>
      <w:proofErr w:type="spellStart"/>
      <w:r w:rsidRPr="001960A6">
        <w:t>any</w:t>
      </w:r>
      <w:proofErr w:type="spellEnd"/>
      <w:r w:rsidRPr="001960A6">
        <w:t xml:space="preserve"> </w:t>
      </w:r>
      <w:proofErr w:type="spellStart"/>
      <w:r w:rsidRPr="001960A6">
        <w:t>components</w:t>
      </w:r>
      <w:proofErr w:type="spellEnd"/>
      <w:r w:rsidRPr="001960A6">
        <w:t xml:space="preserve"> </w:t>
      </w:r>
      <w:proofErr w:type="spellStart"/>
      <w:r w:rsidRPr="001960A6">
        <w:t>that</w:t>
      </w:r>
      <w:proofErr w:type="spellEnd"/>
      <w:r w:rsidRPr="001960A6">
        <w:t xml:space="preserve"> </w:t>
      </w:r>
      <w:proofErr w:type="spellStart"/>
      <w:r w:rsidRPr="001960A6">
        <w:t>have</w:t>
      </w:r>
      <w:proofErr w:type="spellEnd"/>
      <w:r w:rsidRPr="001960A6">
        <w:t xml:space="preserve"> </w:t>
      </w:r>
      <w:proofErr w:type="spellStart"/>
      <w:r w:rsidRPr="001960A6">
        <w:t>been</w:t>
      </w:r>
      <w:proofErr w:type="spellEnd"/>
      <w:r w:rsidRPr="001960A6">
        <w:t xml:space="preserve"> </w:t>
      </w:r>
      <w:proofErr w:type="spellStart"/>
      <w:r w:rsidRPr="001960A6">
        <w:t>replaced</w:t>
      </w:r>
      <w:proofErr w:type="spellEnd"/>
      <w:r w:rsidRPr="001960A6">
        <w:t xml:space="preserve"> </w:t>
      </w:r>
      <w:proofErr w:type="spellStart"/>
      <w:r w:rsidRPr="001960A6">
        <w:t>during</w:t>
      </w:r>
      <w:proofErr w:type="spellEnd"/>
      <w:r w:rsidRPr="001960A6">
        <w:t xml:space="preserve"> </w:t>
      </w:r>
      <w:proofErr w:type="spellStart"/>
      <w:r w:rsidRPr="001960A6">
        <w:t>each</w:t>
      </w:r>
      <w:proofErr w:type="spellEnd"/>
      <w:r w:rsidRPr="001960A6">
        <w:t xml:space="preserve"> </w:t>
      </w:r>
      <w:proofErr w:type="spellStart"/>
      <w:r w:rsidRPr="001960A6">
        <w:t>intervention</w:t>
      </w:r>
      <w:proofErr w:type="spellEnd"/>
      <w:r w:rsidRPr="001960A6">
        <w:t xml:space="preserve"> (</w:t>
      </w:r>
      <w:proofErr w:type="spellStart"/>
      <w:r w:rsidRPr="001960A6">
        <w:t>error</w:t>
      </w:r>
      <w:proofErr w:type="spellEnd"/>
      <w:r w:rsidRPr="001960A6">
        <w:t xml:space="preserve"> </w:t>
      </w:r>
      <w:proofErr w:type="spellStart"/>
      <w:r w:rsidRPr="001960A6">
        <w:t>correction</w:t>
      </w:r>
      <w:proofErr w:type="spellEnd"/>
      <w:r w:rsidRPr="001960A6">
        <w:t>).</w:t>
      </w:r>
    </w:p>
    <w:p w14:paraId="0E2D5BC9" w14:textId="77777777" w:rsidR="000D791A" w:rsidRPr="001960A6" w:rsidRDefault="000D791A" w:rsidP="000D791A">
      <w:bookmarkStart w:id="153" w:name="_Hlk526753941"/>
    </w:p>
    <w:bookmarkEnd w:id="153"/>
    <w:p w14:paraId="7D26F0ED" w14:textId="67B41CA0" w:rsidR="000D791A" w:rsidRPr="001960A6" w:rsidRDefault="00053E23" w:rsidP="000D791A">
      <w:r w:rsidRPr="001960A6">
        <w:rPr>
          <w:lang w:val="en"/>
        </w:rPr>
        <w:t xml:space="preserve">Under criminal and material liability we provide information on the authorized service for the equipment </w:t>
      </w:r>
      <w:proofErr w:type="gramStart"/>
      <w:r w:rsidRPr="001960A6">
        <w:rPr>
          <w:lang w:val="en"/>
        </w:rPr>
        <w:t>provided:</w:t>
      </w:r>
      <w:r w:rsidR="000D791A" w:rsidRPr="001960A6">
        <w:t>:</w:t>
      </w:r>
      <w:proofErr w:type="gramEnd"/>
    </w:p>
    <w:p w14:paraId="59F5BC2B" w14:textId="77777777" w:rsidR="000D791A" w:rsidRPr="001960A6" w:rsidRDefault="000D791A" w:rsidP="000D791A"/>
    <w:p w14:paraId="43409211" w14:textId="6166B914" w:rsidR="000D791A" w:rsidRPr="001960A6" w:rsidRDefault="00053E23" w:rsidP="000D791A">
      <w:r w:rsidRPr="001960A6">
        <w:t>AUTHORIZED SERVICE</w:t>
      </w:r>
      <w:r w:rsidR="000D791A" w:rsidRPr="001960A6">
        <w:t>: ………………………………………………………………………………………</w:t>
      </w:r>
      <w:r w:rsidRPr="001960A6">
        <w:t>..</w:t>
      </w:r>
    </w:p>
    <w:p w14:paraId="1F3064DA" w14:textId="77777777" w:rsidR="000D791A" w:rsidRPr="001960A6" w:rsidRDefault="000D791A" w:rsidP="000D791A"/>
    <w:p w14:paraId="1E99CE66" w14:textId="521B3EA1" w:rsidR="000D791A" w:rsidRPr="001960A6" w:rsidRDefault="00053E23" w:rsidP="000D791A">
      <w:r w:rsidRPr="001960A6">
        <w:t>SERVICE</w:t>
      </w:r>
      <w:r w:rsidR="000D791A" w:rsidRPr="001960A6">
        <w:t xml:space="preserve"> ADDRESS: ……………………………………………………………………………………</w:t>
      </w:r>
      <w:r w:rsidRPr="001960A6">
        <w:t>..</w:t>
      </w:r>
      <w:r w:rsidR="000D791A" w:rsidRPr="001960A6">
        <w:t>……..</w:t>
      </w:r>
    </w:p>
    <w:p w14:paraId="0D8FD24F" w14:textId="77777777" w:rsidR="000D791A" w:rsidRPr="001960A6" w:rsidRDefault="000D791A" w:rsidP="000D791A"/>
    <w:p w14:paraId="6183DD77" w14:textId="1CCFF48D" w:rsidR="000D791A" w:rsidRPr="001960A6" w:rsidRDefault="000D791A" w:rsidP="000D791A">
      <w:r w:rsidRPr="001960A6">
        <w:t>CONTACT PERSON: …………………………… PHONE: …………………. E-MAIL: ……………….…….</w:t>
      </w:r>
    </w:p>
    <w:p w14:paraId="1AD403FC" w14:textId="77777777" w:rsidR="000D791A" w:rsidRPr="001960A6" w:rsidRDefault="000D791A" w:rsidP="000D791A"/>
    <w:p w14:paraId="52A9A7A6" w14:textId="0F83C009" w:rsidR="000D791A" w:rsidRPr="001960A6" w:rsidRDefault="000D791A" w:rsidP="000D791A">
      <w:r w:rsidRPr="001960A6">
        <w:t xml:space="preserve">RESPONSE TIME: ………………… </w:t>
      </w:r>
      <w:proofErr w:type="spellStart"/>
      <w:r w:rsidRPr="001960A6">
        <w:t>hours</w:t>
      </w:r>
      <w:proofErr w:type="spellEnd"/>
      <w:r w:rsidRPr="001960A6">
        <w:t xml:space="preserve"> (</w:t>
      </w:r>
      <w:proofErr w:type="spellStart"/>
      <w:r w:rsidRPr="001960A6">
        <w:t>max</w:t>
      </w:r>
      <w:proofErr w:type="spellEnd"/>
      <w:r w:rsidRPr="001960A6">
        <w:t xml:space="preserve">. 12 </w:t>
      </w:r>
      <w:proofErr w:type="spellStart"/>
      <w:r w:rsidRPr="001960A6">
        <w:t>hours</w:t>
      </w:r>
      <w:proofErr w:type="spellEnd"/>
      <w:r w:rsidRPr="001960A6">
        <w:t>)</w:t>
      </w:r>
    </w:p>
    <w:p w14:paraId="5191619F" w14:textId="77777777" w:rsidR="000D791A" w:rsidRPr="001960A6" w:rsidRDefault="000D791A" w:rsidP="000D791A"/>
    <w:p w14:paraId="515AF431" w14:textId="0F50D7A4" w:rsidR="000D791A" w:rsidRPr="001960A6" w:rsidRDefault="000D791A" w:rsidP="000D791A">
      <w:r w:rsidRPr="001960A6">
        <w:t xml:space="preserve">TIME FOR ERROR CORRECTION: …………………… </w:t>
      </w:r>
      <w:proofErr w:type="spellStart"/>
      <w:r w:rsidRPr="001960A6">
        <w:t>working</w:t>
      </w:r>
      <w:proofErr w:type="spellEnd"/>
      <w:r w:rsidRPr="001960A6">
        <w:t xml:space="preserve"> </w:t>
      </w:r>
      <w:proofErr w:type="spellStart"/>
      <w:r w:rsidRPr="001960A6">
        <w:t>days</w:t>
      </w:r>
      <w:proofErr w:type="spellEnd"/>
      <w:r w:rsidRPr="001960A6">
        <w:t xml:space="preserve"> (</w:t>
      </w:r>
      <w:proofErr w:type="spellStart"/>
      <w:r w:rsidRPr="001960A6">
        <w:t>max</w:t>
      </w:r>
      <w:proofErr w:type="spellEnd"/>
      <w:r w:rsidRPr="001960A6">
        <w:t xml:space="preserve">. </w:t>
      </w:r>
      <w:r w:rsidR="003C6B34" w:rsidRPr="001960A6">
        <w:t>1</w:t>
      </w:r>
      <w:r w:rsidRPr="001960A6">
        <w:t xml:space="preserve">5 </w:t>
      </w:r>
      <w:proofErr w:type="spellStart"/>
      <w:r w:rsidRPr="001960A6">
        <w:t>working</w:t>
      </w:r>
      <w:proofErr w:type="spellEnd"/>
      <w:r w:rsidRPr="001960A6">
        <w:t xml:space="preserve"> </w:t>
      </w:r>
      <w:proofErr w:type="spellStart"/>
      <w:r w:rsidRPr="001960A6">
        <w:t>days</w:t>
      </w:r>
      <w:proofErr w:type="spellEnd"/>
      <w:r w:rsidRPr="001960A6">
        <w:t>)</w:t>
      </w:r>
    </w:p>
    <w:p w14:paraId="5D815450" w14:textId="77777777" w:rsidR="00B11912" w:rsidRPr="001960A6" w:rsidRDefault="00B11912" w:rsidP="000D791A"/>
    <w:p w14:paraId="20B3250F" w14:textId="31EFF471" w:rsidR="000D791A" w:rsidRPr="001960A6" w:rsidRDefault="002A0914" w:rsidP="000D791A">
      <w:pPr>
        <w:rPr>
          <w:b/>
          <w:u w:val="single"/>
        </w:rPr>
      </w:pPr>
      <w:proofErr w:type="spellStart"/>
      <w:r w:rsidRPr="001960A6">
        <w:t>We</w:t>
      </w:r>
      <w:proofErr w:type="spellEnd"/>
      <w:r w:rsidRPr="001960A6">
        <w:t xml:space="preserve"> </w:t>
      </w:r>
      <w:proofErr w:type="spellStart"/>
      <w:r w:rsidRPr="001960A6">
        <w:t>will</w:t>
      </w:r>
      <w:proofErr w:type="spellEnd"/>
      <w:r w:rsidR="0070699E" w:rsidRPr="001960A6">
        <w:t xml:space="preserve"> take the device for </w:t>
      </w:r>
      <w:proofErr w:type="spellStart"/>
      <w:r w:rsidR="0070699E" w:rsidRPr="001960A6">
        <w:t>repair</w:t>
      </w:r>
      <w:proofErr w:type="spellEnd"/>
      <w:r w:rsidR="0070699E" w:rsidRPr="001960A6">
        <w:t xml:space="preserve"> and </w:t>
      </w:r>
      <w:proofErr w:type="spellStart"/>
      <w:r w:rsidR="0070699E" w:rsidRPr="001960A6">
        <w:t>return</w:t>
      </w:r>
      <w:proofErr w:type="spellEnd"/>
      <w:r w:rsidR="0070699E" w:rsidRPr="001960A6">
        <w:t xml:space="preserve"> it to the </w:t>
      </w:r>
      <w:proofErr w:type="spellStart"/>
      <w:r w:rsidR="0070699E" w:rsidRPr="001960A6">
        <w:t>address</w:t>
      </w:r>
      <w:proofErr w:type="spellEnd"/>
      <w:r w:rsidR="0070699E" w:rsidRPr="001960A6">
        <w:t xml:space="preserve"> </w:t>
      </w:r>
      <w:proofErr w:type="spellStart"/>
      <w:r w:rsidR="0070699E" w:rsidRPr="001960A6">
        <w:t>of</w:t>
      </w:r>
      <w:proofErr w:type="spellEnd"/>
      <w:r w:rsidR="0070699E" w:rsidRPr="001960A6">
        <w:t xml:space="preserve"> the </w:t>
      </w:r>
      <w:proofErr w:type="spellStart"/>
      <w:r w:rsidR="0070699E" w:rsidRPr="001960A6">
        <w:t>Contracting</w:t>
      </w:r>
      <w:proofErr w:type="spellEnd"/>
      <w:r w:rsidR="0070699E" w:rsidRPr="001960A6">
        <w:t xml:space="preserve"> </w:t>
      </w:r>
      <w:proofErr w:type="spellStart"/>
      <w:r w:rsidR="0070699E" w:rsidRPr="001960A6">
        <w:t>Authority</w:t>
      </w:r>
      <w:proofErr w:type="spellEnd"/>
      <w:r w:rsidR="0070699E" w:rsidRPr="001960A6">
        <w:t xml:space="preserve"> Radiotelevizija Slovenija, </w:t>
      </w:r>
      <w:proofErr w:type="spellStart"/>
      <w:r w:rsidR="0070699E" w:rsidRPr="001960A6">
        <w:t>Public</w:t>
      </w:r>
      <w:proofErr w:type="spellEnd"/>
      <w:r w:rsidR="0070699E" w:rsidRPr="001960A6">
        <w:t xml:space="preserve"> Institute, Čufarjeva 6 - skladišče, 1000 Ljubljana. In </w:t>
      </w:r>
      <w:proofErr w:type="spellStart"/>
      <w:r w:rsidR="0070699E" w:rsidRPr="001960A6">
        <w:t>case</w:t>
      </w:r>
      <w:proofErr w:type="spellEnd"/>
      <w:r w:rsidR="0070699E" w:rsidRPr="001960A6">
        <w:t xml:space="preserve"> </w:t>
      </w:r>
      <w:proofErr w:type="spellStart"/>
      <w:r w:rsidR="0070699E" w:rsidRPr="001960A6">
        <w:t>there</w:t>
      </w:r>
      <w:proofErr w:type="spellEnd"/>
      <w:r w:rsidR="0070699E" w:rsidRPr="001960A6">
        <w:t xml:space="preserve"> is </w:t>
      </w:r>
      <w:proofErr w:type="spellStart"/>
      <w:r w:rsidR="0070699E" w:rsidRPr="001960A6">
        <w:t>an</w:t>
      </w:r>
      <w:proofErr w:type="spellEnd"/>
      <w:r w:rsidR="0070699E" w:rsidRPr="001960A6">
        <w:t xml:space="preserve"> </w:t>
      </w:r>
      <w:proofErr w:type="spellStart"/>
      <w:r w:rsidR="0070699E" w:rsidRPr="001960A6">
        <w:t>option</w:t>
      </w:r>
      <w:proofErr w:type="spellEnd"/>
      <w:r w:rsidR="0070699E" w:rsidRPr="001960A6">
        <w:t xml:space="preserve"> to </w:t>
      </w:r>
      <w:proofErr w:type="spellStart"/>
      <w:r w:rsidR="0070699E" w:rsidRPr="001960A6">
        <w:t>send</w:t>
      </w:r>
      <w:proofErr w:type="spellEnd"/>
      <w:r w:rsidR="0070699E" w:rsidRPr="001960A6">
        <w:t xml:space="preserve"> the </w:t>
      </w:r>
      <w:proofErr w:type="spellStart"/>
      <w:r w:rsidR="0070699E" w:rsidRPr="001960A6">
        <w:t>damaged</w:t>
      </w:r>
      <w:proofErr w:type="spellEnd"/>
      <w:r w:rsidR="0070699E" w:rsidRPr="001960A6">
        <w:t xml:space="preserve"> </w:t>
      </w:r>
      <w:proofErr w:type="spellStart"/>
      <w:r w:rsidR="0070699E" w:rsidRPr="001960A6">
        <w:t>parts</w:t>
      </w:r>
      <w:proofErr w:type="spellEnd"/>
      <w:r w:rsidR="0070699E" w:rsidRPr="001960A6">
        <w:t xml:space="preserve"> via post </w:t>
      </w:r>
      <w:proofErr w:type="spellStart"/>
      <w:r w:rsidR="0070699E" w:rsidRPr="001960A6">
        <w:t>services</w:t>
      </w:r>
      <w:proofErr w:type="spellEnd"/>
      <w:r w:rsidR="0070699E" w:rsidRPr="001960A6">
        <w:t xml:space="preserve">, </w:t>
      </w:r>
      <w:proofErr w:type="spellStart"/>
      <w:r w:rsidR="0070699E" w:rsidRPr="001960A6">
        <w:t>all</w:t>
      </w:r>
      <w:proofErr w:type="spellEnd"/>
      <w:r w:rsidR="0070699E" w:rsidRPr="001960A6">
        <w:t xml:space="preserve"> </w:t>
      </w:r>
      <w:proofErr w:type="spellStart"/>
      <w:r w:rsidR="0070699E" w:rsidRPr="001960A6">
        <w:t>expenses</w:t>
      </w:r>
      <w:proofErr w:type="spellEnd"/>
      <w:r w:rsidR="0070699E" w:rsidRPr="001960A6">
        <w:t xml:space="preserve"> </w:t>
      </w:r>
      <w:proofErr w:type="spellStart"/>
      <w:r w:rsidR="0070699E" w:rsidRPr="001960A6">
        <w:t>regarding</w:t>
      </w:r>
      <w:proofErr w:type="spellEnd"/>
      <w:r w:rsidR="0070699E" w:rsidRPr="001960A6">
        <w:t xml:space="preserve"> the </w:t>
      </w:r>
      <w:proofErr w:type="spellStart"/>
      <w:r w:rsidR="0070699E" w:rsidRPr="001960A6">
        <w:t>sending</w:t>
      </w:r>
      <w:proofErr w:type="spellEnd"/>
      <w:r w:rsidR="0070699E" w:rsidRPr="001960A6">
        <w:t xml:space="preserve"> </w:t>
      </w:r>
      <w:proofErr w:type="spellStart"/>
      <w:r w:rsidR="0070699E" w:rsidRPr="001960A6">
        <w:t>of</w:t>
      </w:r>
      <w:proofErr w:type="spellEnd"/>
      <w:r w:rsidR="0070699E" w:rsidRPr="001960A6">
        <w:t xml:space="preserve"> the </w:t>
      </w:r>
      <w:proofErr w:type="spellStart"/>
      <w:r w:rsidR="0070699E" w:rsidRPr="001960A6">
        <w:t>damaged</w:t>
      </w:r>
      <w:proofErr w:type="spellEnd"/>
      <w:r w:rsidR="0070699E" w:rsidRPr="001960A6">
        <w:t xml:space="preserve"> </w:t>
      </w:r>
      <w:proofErr w:type="spellStart"/>
      <w:r w:rsidR="0070699E" w:rsidRPr="001960A6">
        <w:t>parts</w:t>
      </w:r>
      <w:proofErr w:type="spellEnd"/>
      <w:r w:rsidR="0070699E" w:rsidRPr="001960A6">
        <w:t xml:space="preserve"> and </w:t>
      </w:r>
      <w:proofErr w:type="spellStart"/>
      <w:r w:rsidR="0070699E" w:rsidRPr="001960A6">
        <w:t>return</w:t>
      </w:r>
      <w:proofErr w:type="spellEnd"/>
      <w:r w:rsidR="0070699E" w:rsidRPr="001960A6">
        <w:t xml:space="preserve"> </w:t>
      </w:r>
      <w:proofErr w:type="spellStart"/>
      <w:r w:rsidR="0070699E" w:rsidRPr="001960A6">
        <w:t>of</w:t>
      </w:r>
      <w:proofErr w:type="spellEnd"/>
      <w:r w:rsidR="0070699E" w:rsidRPr="001960A6">
        <w:t xml:space="preserve"> </w:t>
      </w:r>
      <w:proofErr w:type="spellStart"/>
      <w:r w:rsidR="0070699E" w:rsidRPr="001960A6">
        <w:t>repaired</w:t>
      </w:r>
      <w:proofErr w:type="spellEnd"/>
      <w:r w:rsidR="0070699E" w:rsidRPr="001960A6">
        <w:t xml:space="preserve"> </w:t>
      </w:r>
      <w:proofErr w:type="spellStart"/>
      <w:r w:rsidR="0070699E" w:rsidRPr="001960A6">
        <w:t>parts</w:t>
      </w:r>
      <w:proofErr w:type="spellEnd"/>
      <w:r w:rsidR="0070699E" w:rsidRPr="001960A6">
        <w:t xml:space="preserve">, </w:t>
      </w:r>
      <w:proofErr w:type="spellStart"/>
      <w:r w:rsidRPr="001960A6">
        <w:t>all</w:t>
      </w:r>
      <w:proofErr w:type="spellEnd"/>
      <w:r w:rsidRPr="001960A6">
        <w:t xml:space="preserve"> the </w:t>
      </w:r>
      <w:proofErr w:type="spellStart"/>
      <w:r w:rsidRPr="001960A6">
        <w:t>costs</w:t>
      </w:r>
      <w:proofErr w:type="spellEnd"/>
      <w:r w:rsidRPr="001960A6">
        <w:t xml:space="preserve"> </w:t>
      </w:r>
      <w:proofErr w:type="spellStart"/>
      <w:r w:rsidRPr="001960A6">
        <w:t>bear</w:t>
      </w:r>
      <w:proofErr w:type="spellEnd"/>
      <w:r w:rsidRPr="001960A6">
        <w:t xml:space="preserve"> us</w:t>
      </w:r>
      <w:r w:rsidR="0070699E" w:rsidRPr="001960A6">
        <w:t>.</w:t>
      </w:r>
    </w:p>
    <w:p w14:paraId="7D4B818D" w14:textId="54B5F38F" w:rsidR="006D67EA" w:rsidRPr="001960A6" w:rsidRDefault="006D67EA" w:rsidP="0058016A">
      <w:pPr>
        <w:rPr>
          <w:b/>
          <w:u w:val="single"/>
        </w:rPr>
      </w:pPr>
    </w:p>
    <w:p w14:paraId="30D47AC5" w14:textId="77777777" w:rsidR="00172714" w:rsidRPr="001960A6" w:rsidRDefault="00172714" w:rsidP="0058016A">
      <w:pPr>
        <w:rPr>
          <w:b/>
          <w:u w:val="single"/>
        </w:rPr>
      </w:pPr>
    </w:p>
    <w:p w14:paraId="634DA02B" w14:textId="34068F0D" w:rsidR="006D67EA" w:rsidRPr="001960A6" w:rsidRDefault="006D67EA" w:rsidP="0058016A">
      <w:pPr>
        <w:rPr>
          <w:b/>
          <w:u w:val="single"/>
        </w:rPr>
      </w:pPr>
    </w:p>
    <w:p w14:paraId="11D93407" w14:textId="77777777" w:rsidR="00A4209D" w:rsidRPr="001960A6" w:rsidRDefault="00A4209D" w:rsidP="0058016A">
      <w:pPr>
        <w:rPr>
          <w:b/>
          <w:u w:val="single"/>
        </w:rPr>
      </w:pPr>
    </w:p>
    <w:p w14:paraId="2743056B" w14:textId="77777777" w:rsidR="00A4209D" w:rsidRPr="001960A6" w:rsidRDefault="00A4209D" w:rsidP="0058016A">
      <w:pPr>
        <w:rPr>
          <w:b/>
          <w:u w:val="single"/>
        </w:rPr>
      </w:pPr>
    </w:p>
    <w:p w14:paraId="7AAAC21B" w14:textId="03E58497" w:rsidR="006D67EA" w:rsidRPr="001960A6" w:rsidRDefault="006D67EA" w:rsidP="0058016A">
      <w:pPr>
        <w:rPr>
          <w:b/>
          <w:u w:val="single"/>
        </w:rPr>
      </w:pPr>
    </w:p>
    <w:p w14:paraId="139A723D" w14:textId="77777777" w:rsidR="0028407E" w:rsidRPr="001960A6" w:rsidRDefault="0028407E" w:rsidP="0058016A">
      <w:pPr>
        <w:rPr>
          <w:b/>
          <w:u w:val="single"/>
        </w:rPr>
      </w:pPr>
    </w:p>
    <w:p w14:paraId="171C5539" w14:textId="77777777" w:rsidR="006D67EA" w:rsidRPr="001960A6" w:rsidRDefault="006D67EA" w:rsidP="0058016A">
      <w:pPr>
        <w:rPr>
          <w:b/>
          <w:u w:val="single"/>
        </w:rPr>
      </w:pPr>
    </w:p>
    <w:p w14:paraId="4662E00E" w14:textId="77777777" w:rsidR="000D791A" w:rsidRPr="001960A6" w:rsidRDefault="000D791A" w:rsidP="000D791A">
      <w:pPr>
        <w:tabs>
          <w:tab w:val="center" w:pos="1440"/>
          <w:tab w:val="center" w:pos="4320"/>
          <w:tab w:val="center" w:pos="7200"/>
        </w:tabs>
        <w:spacing w:line="360" w:lineRule="auto"/>
        <w:rPr>
          <w:noProof/>
        </w:rPr>
      </w:pPr>
      <w:r w:rsidRPr="001960A6">
        <w:rPr>
          <w:noProof/>
        </w:rPr>
        <w:t xml:space="preserve">Place and date: </w:t>
      </w:r>
      <w:r w:rsidRPr="001960A6">
        <w:rPr>
          <w:noProof/>
        </w:rPr>
        <w:tab/>
        <w:t>Stamp:</w:t>
      </w:r>
      <w:r w:rsidRPr="001960A6">
        <w:rPr>
          <w:noProof/>
        </w:rPr>
        <w:tab/>
        <w:t>Bidder`s official</w:t>
      </w:r>
    </w:p>
    <w:p w14:paraId="09754C51" w14:textId="467FEAB3" w:rsidR="000D791A" w:rsidRPr="001960A6" w:rsidRDefault="000D791A" w:rsidP="000D791A">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73FD828F" w14:textId="77777777" w:rsidR="000D791A" w:rsidRPr="001960A6" w:rsidRDefault="000D791A" w:rsidP="000D791A">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45342E4D" w14:textId="43C209FC" w:rsidR="00781C8F" w:rsidRPr="001960A6" w:rsidRDefault="00781C8F" w:rsidP="00781C8F">
      <w:pPr>
        <w:jc w:val="right"/>
        <w:rPr>
          <w:b/>
        </w:rPr>
      </w:pPr>
      <w:r w:rsidRPr="001960A6">
        <w:rPr>
          <w:b/>
        </w:rPr>
        <w:lastRenderedPageBreak/>
        <w:t>FORM-</w:t>
      </w:r>
      <w:r w:rsidR="00A4209D" w:rsidRPr="001960A6">
        <w:rPr>
          <w:b/>
        </w:rPr>
        <w:t>8</w:t>
      </w:r>
    </w:p>
    <w:p w14:paraId="7DE10AF9" w14:textId="77777777" w:rsidR="00781C8F" w:rsidRPr="001960A6" w:rsidRDefault="00781C8F" w:rsidP="00781C8F">
      <w:pPr>
        <w:jc w:val="left"/>
        <w:rPr>
          <w:b/>
        </w:rPr>
      </w:pPr>
      <w:proofErr w:type="spellStart"/>
      <w:r w:rsidRPr="001960A6">
        <w:t>Bidder</w:t>
      </w:r>
      <w:proofErr w:type="spellEnd"/>
      <w:r w:rsidRPr="001960A6">
        <w:t xml:space="preserve"> ..................................................</w:t>
      </w:r>
    </w:p>
    <w:p w14:paraId="3D6EEBD7" w14:textId="77777777" w:rsidR="00781C8F" w:rsidRPr="001960A6" w:rsidRDefault="00781C8F" w:rsidP="00781C8F">
      <w:pPr>
        <w:rPr>
          <w:i/>
        </w:rPr>
      </w:pPr>
    </w:p>
    <w:p w14:paraId="635A7AD5" w14:textId="77777777" w:rsidR="00781C8F" w:rsidRPr="001960A6" w:rsidRDefault="00781C8F" w:rsidP="00781C8F">
      <w:pPr>
        <w:spacing w:line="360" w:lineRule="auto"/>
      </w:pPr>
      <w:proofErr w:type="spellStart"/>
      <w:r w:rsidRPr="001960A6">
        <w:t>Address</w:t>
      </w:r>
      <w:proofErr w:type="spellEnd"/>
      <w:r w:rsidRPr="001960A6">
        <w:t xml:space="preserve"> ......................................................</w:t>
      </w:r>
    </w:p>
    <w:p w14:paraId="21273484" w14:textId="345BA221" w:rsidR="00781C8F" w:rsidRPr="001960A6" w:rsidRDefault="00781C8F" w:rsidP="00781C8F"/>
    <w:p w14:paraId="03013394" w14:textId="618B8F3A" w:rsidR="0058016A" w:rsidRPr="001960A6" w:rsidRDefault="0058016A" w:rsidP="00781C8F"/>
    <w:p w14:paraId="420291FE" w14:textId="77777777" w:rsidR="0058016A" w:rsidRPr="001960A6" w:rsidRDefault="0058016A" w:rsidP="00781C8F"/>
    <w:p w14:paraId="78167E72" w14:textId="7633021F" w:rsidR="00781C8F" w:rsidRPr="001960A6" w:rsidRDefault="00781C8F" w:rsidP="00781C8F">
      <w:pPr>
        <w:pStyle w:val="Heading2"/>
        <w:numPr>
          <w:ilvl w:val="0"/>
          <w:numId w:val="0"/>
        </w:numPr>
        <w:jc w:val="center"/>
        <w:rPr>
          <w:b/>
          <w:noProof/>
        </w:rPr>
      </w:pPr>
      <w:bookmarkStart w:id="154" w:name="_Toc170722030"/>
      <w:r w:rsidRPr="001960A6">
        <w:rPr>
          <w:b/>
          <w:noProof/>
        </w:rPr>
        <w:t xml:space="preserve">Statement on software </w:t>
      </w:r>
      <w:r w:rsidR="00E439BF" w:rsidRPr="001960A6">
        <w:rPr>
          <w:b/>
          <w:noProof/>
        </w:rPr>
        <w:t xml:space="preserve">and hardware </w:t>
      </w:r>
      <w:r w:rsidRPr="001960A6">
        <w:rPr>
          <w:b/>
          <w:noProof/>
        </w:rPr>
        <w:t>upgrades</w:t>
      </w:r>
      <w:bookmarkEnd w:id="154"/>
    </w:p>
    <w:p w14:paraId="11FDDB18" w14:textId="687BB1BE" w:rsidR="00781C8F" w:rsidRPr="001960A6" w:rsidRDefault="00781C8F" w:rsidP="00781C8F">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2CAEEFA" w14:textId="77777777" w:rsidR="00781C8F" w:rsidRPr="001960A6" w:rsidRDefault="00781C8F" w:rsidP="00781C8F"/>
    <w:p w14:paraId="4E3EBCB1" w14:textId="77777777" w:rsidR="00781C8F" w:rsidRPr="001960A6" w:rsidRDefault="00781C8F" w:rsidP="00781C8F">
      <w:pPr>
        <w:rPr>
          <w:b/>
          <w:u w:val="single"/>
        </w:rPr>
      </w:pPr>
    </w:p>
    <w:p w14:paraId="57D9C444" w14:textId="77777777" w:rsidR="00781C8F" w:rsidRPr="001960A6" w:rsidRDefault="00781C8F" w:rsidP="00781C8F">
      <w:pPr>
        <w:rPr>
          <w:b/>
          <w:u w:val="single"/>
        </w:rPr>
      </w:pPr>
    </w:p>
    <w:p w14:paraId="584B491B" w14:textId="77777777" w:rsidR="00781C8F" w:rsidRPr="001960A6" w:rsidRDefault="00781C8F" w:rsidP="00781C8F">
      <w:pPr>
        <w:tabs>
          <w:tab w:val="left" w:pos="0"/>
        </w:tabs>
        <w:spacing w:line="280" w:lineRule="atLeast"/>
        <w:rPr>
          <w:lang w:val="en"/>
        </w:rPr>
      </w:pPr>
      <w:r w:rsidRPr="001960A6">
        <w:rPr>
          <w:lang w:val="en"/>
        </w:rPr>
        <w:t>We declare under criminal and material liability, that:</w:t>
      </w:r>
    </w:p>
    <w:p w14:paraId="3130B0AE" w14:textId="77777777" w:rsidR="00781C8F" w:rsidRPr="001960A6" w:rsidRDefault="00781C8F" w:rsidP="00781C8F"/>
    <w:p w14:paraId="51A8BF70" w14:textId="77777777" w:rsidR="00781C8F" w:rsidRPr="001960A6" w:rsidRDefault="00781C8F" w:rsidP="00781C8F">
      <w:proofErr w:type="spellStart"/>
      <w:r w:rsidRPr="001960A6">
        <w:t>during</w:t>
      </w:r>
      <w:proofErr w:type="spellEnd"/>
      <w:r w:rsidRPr="001960A6">
        <w:t xml:space="preserve"> the </w:t>
      </w:r>
      <w:proofErr w:type="spellStart"/>
      <w:r w:rsidRPr="001960A6">
        <w:t>warranty</w:t>
      </w:r>
      <w:proofErr w:type="spellEnd"/>
      <w:r w:rsidRPr="001960A6">
        <w:t xml:space="preserve"> period, </w:t>
      </w:r>
      <w:proofErr w:type="spellStart"/>
      <w:r w:rsidRPr="001960A6">
        <w:t>we</w:t>
      </w:r>
      <w:proofErr w:type="spellEnd"/>
      <w:r w:rsidRPr="001960A6">
        <w:t xml:space="preserve"> </w:t>
      </w:r>
      <w:proofErr w:type="spellStart"/>
      <w:r w:rsidRPr="001960A6">
        <w:t>will</w:t>
      </w:r>
      <w:proofErr w:type="spellEnd"/>
      <w:r w:rsidRPr="001960A6">
        <w:t xml:space="preserve"> </w:t>
      </w:r>
      <w:proofErr w:type="spellStart"/>
      <w:r w:rsidRPr="001960A6">
        <w:t>inform</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 xml:space="preserve"> </w:t>
      </w:r>
      <w:proofErr w:type="spellStart"/>
      <w:r w:rsidRPr="001960A6">
        <w:t>about</w:t>
      </w:r>
      <w:proofErr w:type="spellEnd"/>
      <w:r w:rsidRPr="001960A6">
        <w:t xml:space="preserve"> the </w:t>
      </w:r>
      <w:proofErr w:type="spellStart"/>
      <w:r w:rsidRPr="001960A6">
        <w:t>existence</w:t>
      </w:r>
      <w:proofErr w:type="spellEnd"/>
      <w:r w:rsidRPr="001960A6">
        <w:t xml:space="preserve"> </w:t>
      </w:r>
      <w:proofErr w:type="spellStart"/>
      <w:r w:rsidRPr="001960A6">
        <w:t>of</w:t>
      </w:r>
      <w:proofErr w:type="spellEnd"/>
      <w:r w:rsidRPr="001960A6">
        <w:t xml:space="preserve"> </w:t>
      </w:r>
      <w:proofErr w:type="spellStart"/>
      <w:r w:rsidRPr="001960A6">
        <w:t>new</w:t>
      </w:r>
      <w:proofErr w:type="spellEnd"/>
      <w:r w:rsidRPr="001960A6">
        <w:t xml:space="preserve"> software </w:t>
      </w:r>
      <w:proofErr w:type="spellStart"/>
      <w:r w:rsidRPr="001960A6">
        <w:t>or</w:t>
      </w:r>
      <w:proofErr w:type="spellEnd"/>
      <w:r w:rsidRPr="001960A6">
        <w:t xml:space="preserve"> hardware </w:t>
      </w:r>
      <w:proofErr w:type="spellStart"/>
      <w:r w:rsidRPr="001960A6">
        <w:t>upgrades</w:t>
      </w:r>
      <w:proofErr w:type="spellEnd"/>
      <w:r w:rsidRPr="001960A6">
        <w:t>.</w:t>
      </w:r>
    </w:p>
    <w:p w14:paraId="122C32C8" w14:textId="77777777" w:rsidR="00781C8F" w:rsidRPr="001960A6" w:rsidRDefault="00781C8F" w:rsidP="00781C8F"/>
    <w:p w14:paraId="1F29988D" w14:textId="75BDB4D1" w:rsidR="00781C8F" w:rsidRPr="001960A6" w:rsidRDefault="00781C8F" w:rsidP="00781C8F">
      <w:r w:rsidRPr="001960A6">
        <w:t xml:space="preserve">All </w:t>
      </w:r>
      <w:proofErr w:type="spellStart"/>
      <w:r w:rsidRPr="001960A6">
        <w:t>upgrades</w:t>
      </w:r>
      <w:proofErr w:type="spellEnd"/>
      <w:r w:rsidRPr="001960A6">
        <w:t xml:space="preserve"> and </w:t>
      </w:r>
      <w:proofErr w:type="spellStart"/>
      <w:r w:rsidRPr="001960A6">
        <w:t>bug</w:t>
      </w:r>
      <w:proofErr w:type="spellEnd"/>
      <w:r w:rsidRPr="001960A6">
        <w:t xml:space="preserve"> </w:t>
      </w:r>
      <w:proofErr w:type="spellStart"/>
      <w:r w:rsidRPr="001960A6">
        <w:t>fixes</w:t>
      </w:r>
      <w:proofErr w:type="spellEnd"/>
      <w:r w:rsidRPr="001960A6">
        <w:t xml:space="preserve"> and bugfixingupgrade </w:t>
      </w:r>
      <w:proofErr w:type="spellStart"/>
      <w:r w:rsidRPr="001960A6">
        <w:t>will</w:t>
      </w:r>
      <w:proofErr w:type="spellEnd"/>
      <w:r w:rsidRPr="001960A6">
        <w:t xml:space="preserve"> be </w:t>
      </w:r>
      <w:proofErr w:type="spellStart"/>
      <w:r w:rsidRPr="001960A6">
        <w:t>available</w:t>
      </w:r>
      <w:proofErr w:type="spellEnd"/>
      <w:r w:rsidRPr="001960A6">
        <w:t xml:space="preserve"> to the </w:t>
      </w:r>
      <w:proofErr w:type="spellStart"/>
      <w:r w:rsidRPr="001960A6">
        <w:t>subscriber</w:t>
      </w:r>
      <w:proofErr w:type="spellEnd"/>
      <w:r w:rsidRPr="001960A6">
        <w:t xml:space="preserve"> </w:t>
      </w:r>
      <w:proofErr w:type="spellStart"/>
      <w:r w:rsidRPr="001960A6">
        <w:t>free</w:t>
      </w:r>
      <w:proofErr w:type="spellEnd"/>
      <w:r w:rsidRPr="001960A6">
        <w:t xml:space="preserve"> </w:t>
      </w:r>
      <w:proofErr w:type="spellStart"/>
      <w:r w:rsidRPr="001960A6">
        <w:t>of</w:t>
      </w:r>
      <w:proofErr w:type="spellEnd"/>
      <w:r w:rsidRPr="001960A6">
        <w:t xml:space="preserve"> </w:t>
      </w:r>
      <w:proofErr w:type="spellStart"/>
      <w:r w:rsidRPr="001960A6">
        <w:t>charge</w:t>
      </w:r>
      <w:proofErr w:type="spellEnd"/>
      <w:r w:rsidRPr="001960A6">
        <w:t xml:space="preserve"> </w:t>
      </w:r>
      <w:proofErr w:type="spellStart"/>
      <w:r w:rsidRPr="001960A6">
        <w:t>during</w:t>
      </w:r>
      <w:proofErr w:type="spellEnd"/>
      <w:r w:rsidRPr="001960A6">
        <w:t xml:space="preserve"> the </w:t>
      </w:r>
      <w:proofErr w:type="spellStart"/>
      <w:r w:rsidRPr="001960A6">
        <w:t>warranty</w:t>
      </w:r>
      <w:proofErr w:type="spellEnd"/>
      <w:r w:rsidRPr="001960A6">
        <w:t xml:space="preserve"> period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 xml:space="preserve">. In the </w:t>
      </w:r>
      <w:proofErr w:type="spellStart"/>
      <w:r w:rsidRPr="001960A6">
        <w:t>event</w:t>
      </w:r>
      <w:proofErr w:type="spellEnd"/>
      <w:r w:rsidRPr="001960A6">
        <w:t xml:space="preserve"> </w:t>
      </w:r>
      <w:proofErr w:type="spellStart"/>
      <w:r w:rsidRPr="001960A6">
        <w:t>of</w:t>
      </w:r>
      <w:proofErr w:type="spellEnd"/>
      <w:r w:rsidRPr="001960A6">
        <w:t xml:space="preserve"> a </w:t>
      </w:r>
      <w:proofErr w:type="spellStart"/>
      <w:r w:rsidRPr="001960A6">
        <w:t>need</w:t>
      </w:r>
      <w:proofErr w:type="spellEnd"/>
      <w:r w:rsidRPr="001960A6">
        <w:t xml:space="preserve"> to </w:t>
      </w:r>
      <w:proofErr w:type="spellStart"/>
      <w:r w:rsidRPr="001960A6">
        <w:t>upgrade</w:t>
      </w:r>
      <w:proofErr w:type="spellEnd"/>
      <w:r w:rsidRPr="001960A6">
        <w:t xml:space="preserve"> the hardware to </w:t>
      </w:r>
      <w:proofErr w:type="spellStart"/>
      <w:r w:rsidRPr="001960A6">
        <w:t>eliminate</w:t>
      </w:r>
      <w:proofErr w:type="spellEnd"/>
      <w:r w:rsidRPr="001960A6">
        <w:t xml:space="preserve"> the </w:t>
      </w:r>
      <w:proofErr w:type="spellStart"/>
      <w:r w:rsidRPr="001960A6">
        <w:t>bug</w:t>
      </w:r>
      <w:proofErr w:type="spellEnd"/>
      <w:r w:rsidRPr="001960A6">
        <w:t xml:space="preserve">, </w:t>
      </w:r>
      <w:proofErr w:type="spellStart"/>
      <w:r w:rsidRPr="001960A6">
        <w:t>we</w:t>
      </w:r>
      <w:proofErr w:type="spellEnd"/>
      <w:r w:rsidRPr="001960A6">
        <w:t xml:space="preserve"> </w:t>
      </w:r>
      <w:proofErr w:type="spellStart"/>
      <w:r w:rsidRPr="001960A6">
        <w:t>will</w:t>
      </w:r>
      <w:proofErr w:type="spellEnd"/>
      <w:r w:rsidRPr="001960A6">
        <w:t xml:space="preserve"> </w:t>
      </w:r>
      <w:proofErr w:type="spellStart"/>
      <w:r w:rsidRPr="001960A6">
        <w:t>bear</w:t>
      </w:r>
      <w:proofErr w:type="spellEnd"/>
      <w:r w:rsidRPr="001960A6">
        <w:t xml:space="preserve"> </w:t>
      </w:r>
      <w:proofErr w:type="spellStart"/>
      <w:r w:rsidRPr="001960A6">
        <w:t>all</w:t>
      </w:r>
      <w:proofErr w:type="spellEnd"/>
      <w:r w:rsidRPr="001960A6">
        <w:t xml:space="preserve"> </w:t>
      </w:r>
      <w:proofErr w:type="spellStart"/>
      <w:r w:rsidRPr="001960A6">
        <w:t>costs</w:t>
      </w:r>
      <w:proofErr w:type="spellEnd"/>
      <w:r w:rsidRPr="001960A6">
        <w:t>.</w:t>
      </w:r>
    </w:p>
    <w:p w14:paraId="09CEA6D9" w14:textId="57E37C1E" w:rsidR="00781C8F" w:rsidRPr="001960A6" w:rsidRDefault="00781C8F" w:rsidP="00781C8F">
      <w:pPr>
        <w:rPr>
          <w:b/>
          <w:u w:val="single"/>
        </w:rPr>
      </w:pPr>
    </w:p>
    <w:p w14:paraId="4D1D67F5" w14:textId="7C2A12C5" w:rsidR="00781C8F" w:rsidRPr="001960A6" w:rsidRDefault="00781C8F" w:rsidP="00781C8F">
      <w:pPr>
        <w:rPr>
          <w:b/>
          <w:u w:val="single"/>
        </w:rPr>
      </w:pPr>
    </w:p>
    <w:p w14:paraId="751EF790" w14:textId="400C5403" w:rsidR="00781C8F" w:rsidRPr="001960A6" w:rsidRDefault="00781C8F" w:rsidP="00781C8F">
      <w:pPr>
        <w:rPr>
          <w:b/>
          <w:u w:val="single"/>
        </w:rPr>
      </w:pPr>
    </w:p>
    <w:p w14:paraId="33FFC4F1" w14:textId="763320D2" w:rsidR="00781C8F" w:rsidRPr="001960A6" w:rsidRDefault="00781C8F" w:rsidP="00781C8F">
      <w:pPr>
        <w:rPr>
          <w:b/>
          <w:u w:val="single"/>
        </w:rPr>
      </w:pPr>
    </w:p>
    <w:p w14:paraId="227F1F3D" w14:textId="01DE1FE3" w:rsidR="00781C8F" w:rsidRPr="001960A6" w:rsidRDefault="00781C8F" w:rsidP="00781C8F">
      <w:pPr>
        <w:rPr>
          <w:b/>
          <w:u w:val="single"/>
        </w:rPr>
      </w:pPr>
    </w:p>
    <w:p w14:paraId="4179E7D6" w14:textId="7CBFC233" w:rsidR="00781C8F" w:rsidRPr="001960A6" w:rsidRDefault="00781C8F" w:rsidP="00781C8F">
      <w:pPr>
        <w:rPr>
          <w:b/>
          <w:u w:val="single"/>
        </w:rPr>
      </w:pPr>
    </w:p>
    <w:p w14:paraId="638A1DFB" w14:textId="44ACFEF9" w:rsidR="00781C8F" w:rsidRPr="001960A6" w:rsidRDefault="00781C8F" w:rsidP="00781C8F">
      <w:pPr>
        <w:rPr>
          <w:b/>
          <w:u w:val="single"/>
        </w:rPr>
      </w:pPr>
    </w:p>
    <w:p w14:paraId="3BBE79AA" w14:textId="154E351E" w:rsidR="00781C8F" w:rsidRPr="001960A6" w:rsidRDefault="00781C8F" w:rsidP="00781C8F">
      <w:pPr>
        <w:rPr>
          <w:b/>
          <w:u w:val="single"/>
        </w:rPr>
      </w:pPr>
    </w:p>
    <w:p w14:paraId="745888E0" w14:textId="0387F66F" w:rsidR="00781C8F" w:rsidRPr="001960A6" w:rsidRDefault="00781C8F" w:rsidP="00781C8F">
      <w:pPr>
        <w:rPr>
          <w:b/>
          <w:u w:val="single"/>
        </w:rPr>
      </w:pPr>
    </w:p>
    <w:p w14:paraId="1205B9F2" w14:textId="36328C05" w:rsidR="00781C8F" w:rsidRPr="001960A6" w:rsidRDefault="00781C8F" w:rsidP="00781C8F">
      <w:pPr>
        <w:rPr>
          <w:b/>
          <w:u w:val="single"/>
        </w:rPr>
      </w:pPr>
    </w:p>
    <w:p w14:paraId="4C327E46" w14:textId="482310D5" w:rsidR="00781C8F" w:rsidRPr="001960A6" w:rsidRDefault="00781C8F" w:rsidP="00781C8F">
      <w:pPr>
        <w:rPr>
          <w:b/>
          <w:u w:val="single"/>
        </w:rPr>
      </w:pPr>
    </w:p>
    <w:p w14:paraId="04498736" w14:textId="13D4CF34" w:rsidR="00781C8F" w:rsidRPr="001960A6" w:rsidRDefault="00781C8F" w:rsidP="00781C8F">
      <w:pPr>
        <w:rPr>
          <w:b/>
          <w:u w:val="single"/>
        </w:rPr>
      </w:pPr>
    </w:p>
    <w:p w14:paraId="661DB449" w14:textId="1C9A4FC7" w:rsidR="00781C8F" w:rsidRPr="001960A6" w:rsidRDefault="00781C8F" w:rsidP="00781C8F">
      <w:pPr>
        <w:rPr>
          <w:b/>
          <w:u w:val="single"/>
        </w:rPr>
      </w:pPr>
    </w:p>
    <w:p w14:paraId="66F3576A" w14:textId="206D5A59" w:rsidR="00781C8F" w:rsidRPr="001960A6" w:rsidRDefault="00781C8F" w:rsidP="00781C8F">
      <w:pPr>
        <w:rPr>
          <w:b/>
          <w:u w:val="single"/>
        </w:rPr>
      </w:pPr>
    </w:p>
    <w:p w14:paraId="1E2FBDD5" w14:textId="28926262" w:rsidR="00781C8F" w:rsidRPr="001960A6" w:rsidRDefault="00781C8F" w:rsidP="00781C8F">
      <w:pPr>
        <w:rPr>
          <w:b/>
          <w:u w:val="single"/>
        </w:rPr>
      </w:pPr>
    </w:p>
    <w:p w14:paraId="12D50074" w14:textId="107F141F" w:rsidR="00781C8F" w:rsidRPr="001960A6" w:rsidRDefault="00781C8F" w:rsidP="00781C8F">
      <w:pPr>
        <w:rPr>
          <w:b/>
          <w:u w:val="single"/>
        </w:rPr>
      </w:pPr>
    </w:p>
    <w:p w14:paraId="7633A2A7" w14:textId="35F3E61E" w:rsidR="00781C8F" w:rsidRPr="001960A6" w:rsidRDefault="00781C8F" w:rsidP="00781C8F">
      <w:pPr>
        <w:rPr>
          <w:b/>
          <w:u w:val="single"/>
        </w:rPr>
      </w:pPr>
    </w:p>
    <w:p w14:paraId="68CFD3B4" w14:textId="07F9932F" w:rsidR="00781C8F" w:rsidRPr="001960A6" w:rsidRDefault="00781C8F" w:rsidP="00781C8F">
      <w:pPr>
        <w:rPr>
          <w:b/>
          <w:u w:val="single"/>
        </w:rPr>
      </w:pPr>
    </w:p>
    <w:p w14:paraId="0C90300B" w14:textId="128FD1CB" w:rsidR="00781C8F" w:rsidRPr="001960A6" w:rsidRDefault="00781C8F" w:rsidP="00781C8F">
      <w:pPr>
        <w:rPr>
          <w:b/>
          <w:u w:val="single"/>
        </w:rPr>
      </w:pPr>
    </w:p>
    <w:p w14:paraId="32700A46" w14:textId="7CEBB98B" w:rsidR="00781C8F" w:rsidRPr="001960A6" w:rsidRDefault="00781C8F" w:rsidP="00781C8F">
      <w:pPr>
        <w:rPr>
          <w:b/>
          <w:u w:val="single"/>
        </w:rPr>
      </w:pPr>
    </w:p>
    <w:p w14:paraId="7A39FFCE" w14:textId="1E177AD9" w:rsidR="00B11912" w:rsidRPr="001960A6" w:rsidRDefault="00B11912" w:rsidP="00781C8F">
      <w:pPr>
        <w:rPr>
          <w:b/>
          <w:u w:val="single"/>
        </w:rPr>
      </w:pPr>
    </w:p>
    <w:p w14:paraId="49B2709D" w14:textId="77777777" w:rsidR="00B11912" w:rsidRPr="001960A6" w:rsidRDefault="00B11912" w:rsidP="00781C8F">
      <w:pPr>
        <w:rPr>
          <w:b/>
          <w:u w:val="single"/>
        </w:rPr>
      </w:pPr>
    </w:p>
    <w:p w14:paraId="5D4E1004" w14:textId="34FE204F" w:rsidR="00781C8F" w:rsidRPr="001960A6" w:rsidRDefault="00781C8F" w:rsidP="00781C8F">
      <w:pPr>
        <w:rPr>
          <w:b/>
          <w:u w:val="single"/>
        </w:rPr>
      </w:pPr>
    </w:p>
    <w:p w14:paraId="142A3DCF" w14:textId="3391F023" w:rsidR="006D67EA" w:rsidRPr="001960A6" w:rsidRDefault="006D67EA" w:rsidP="00781C8F">
      <w:pPr>
        <w:rPr>
          <w:b/>
          <w:u w:val="single"/>
        </w:rPr>
      </w:pPr>
    </w:p>
    <w:p w14:paraId="00B64290" w14:textId="6B244B9A" w:rsidR="006D67EA" w:rsidRPr="001960A6" w:rsidRDefault="006D67EA" w:rsidP="00781C8F">
      <w:pPr>
        <w:rPr>
          <w:b/>
          <w:u w:val="single"/>
        </w:rPr>
      </w:pPr>
    </w:p>
    <w:p w14:paraId="6A75431D" w14:textId="2F9C91C4" w:rsidR="006D67EA" w:rsidRPr="001960A6" w:rsidRDefault="006D67EA" w:rsidP="00781C8F">
      <w:pPr>
        <w:rPr>
          <w:b/>
          <w:u w:val="single"/>
        </w:rPr>
      </w:pPr>
    </w:p>
    <w:p w14:paraId="2490EB10" w14:textId="66969D00" w:rsidR="006D67EA" w:rsidRPr="001960A6" w:rsidRDefault="006D67EA" w:rsidP="00781C8F">
      <w:pPr>
        <w:rPr>
          <w:b/>
          <w:u w:val="single"/>
        </w:rPr>
      </w:pPr>
    </w:p>
    <w:p w14:paraId="3B120130" w14:textId="77777777" w:rsidR="006D67EA" w:rsidRPr="001960A6" w:rsidRDefault="006D67EA" w:rsidP="00781C8F">
      <w:pPr>
        <w:rPr>
          <w:b/>
          <w:u w:val="single"/>
        </w:rPr>
      </w:pPr>
    </w:p>
    <w:p w14:paraId="2B8DFCDE" w14:textId="77777777" w:rsidR="00781C8F" w:rsidRPr="001960A6" w:rsidRDefault="00781C8F" w:rsidP="00781C8F">
      <w:pPr>
        <w:rPr>
          <w:b/>
          <w:u w:val="single"/>
        </w:rPr>
      </w:pPr>
    </w:p>
    <w:p w14:paraId="19CE1BFD" w14:textId="77777777" w:rsidR="00781C8F" w:rsidRPr="001960A6" w:rsidRDefault="00781C8F" w:rsidP="00781C8F">
      <w:pPr>
        <w:rPr>
          <w:b/>
          <w:u w:val="single"/>
        </w:rPr>
      </w:pPr>
    </w:p>
    <w:p w14:paraId="13146652" w14:textId="77777777" w:rsidR="00781C8F" w:rsidRPr="001960A6" w:rsidRDefault="00781C8F" w:rsidP="00781C8F">
      <w:pPr>
        <w:rPr>
          <w:b/>
          <w:u w:val="single"/>
        </w:rPr>
      </w:pPr>
    </w:p>
    <w:p w14:paraId="10A60E1E" w14:textId="77777777" w:rsidR="00781C8F" w:rsidRPr="001960A6" w:rsidRDefault="00781C8F" w:rsidP="00781C8F">
      <w:pPr>
        <w:rPr>
          <w:b/>
          <w:u w:val="single"/>
        </w:rPr>
      </w:pPr>
    </w:p>
    <w:p w14:paraId="4D783C76" w14:textId="77777777" w:rsidR="00781C8F" w:rsidRPr="001960A6" w:rsidRDefault="00781C8F" w:rsidP="00781C8F">
      <w:pPr>
        <w:rPr>
          <w:b/>
          <w:u w:val="single"/>
        </w:rPr>
      </w:pPr>
    </w:p>
    <w:p w14:paraId="18B4511D" w14:textId="77777777" w:rsidR="00781C8F" w:rsidRPr="001960A6" w:rsidRDefault="00781C8F" w:rsidP="00781C8F">
      <w:pPr>
        <w:jc w:val="center"/>
        <w:rPr>
          <w:b/>
          <w:u w:val="single"/>
        </w:rPr>
      </w:pPr>
    </w:p>
    <w:p w14:paraId="58987BA2" w14:textId="77777777" w:rsidR="00781C8F" w:rsidRPr="001960A6" w:rsidRDefault="00781C8F" w:rsidP="00781C8F">
      <w:pPr>
        <w:tabs>
          <w:tab w:val="center" w:pos="1440"/>
          <w:tab w:val="center" w:pos="4320"/>
          <w:tab w:val="center" w:pos="7200"/>
        </w:tabs>
        <w:spacing w:line="360" w:lineRule="auto"/>
        <w:rPr>
          <w:noProof/>
        </w:rPr>
      </w:pPr>
      <w:r w:rsidRPr="001960A6">
        <w:rPr>
          <w:noProof/>
        </w:rPr>
        <w:t xml:space="preserve">Place and date: </w:t>
      </w:r>
      <w:r w:rsidRPr="001960A6">
        <w:rPr>
          <w:noProof/>
        </w:rPr>
        <w:tab/>
        <w:t>Stamp:</w:t>
      </w:r>
      <w:r w:rsidRPr="001960A6">
        <w:rPr>
          <w:noProof/>
        </w:rPr>
        <w:tab/>
        <w:t>Bidder`s official</w:t>
      </w:r>
    </w:p>
    <w:p w14:paraId="6CCBD53C" w14:textId="77777777" w:rsidR="00781C8F" w:rsidRPr="001960A6" w:rsidRDefault="00781C8F" w:rsidP="00781C8F">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2C04167" w14:textId="77777777" w:rsidR="00781C8F" w:rsidRPr="001960A6" w:rsidRDefault="00781C8F" w:rsidP="00781C8F">
      <w:pPr>
        <w:tabs>
          <w:tab w:val="center" w:pos="1440"/>
          <w:tab w:val="center" w:pos="4320"/>
          <w:tab w:val="center" w:pos="7200"/>
        </w:tabs>
        <w:spacing w:line="360" w:lineRule="auto"/>
        <w:rPr>
          <w:noProof/>
        </w:rPr>
      </w:pPr>
    </w:p>
    <w:p w14:paraId="0499E7C2" w14:textId="77777777" w:rsidR="00781C8F" w:rsidRPr="001960A6" w:rsidRDefault="00781C8F" w:rsidP="00781C8F">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A92FD94" w14:textId="3E5728C3" w:rsidR="00781C8F" w:rsidRPr="001960A6" w:rsidRDefault="00781C8F" w:rsidP="00781C8F">
      <w:pPr>
        <w:jc w:val="right"/>
        <w:rPr>
          <w:b/>
        </w:rPr>
      </w:pPr>
      <w:r w:rsidRPr="001960A6">
        <w:rPr>
          <w:b/>
        </w:rPr>
        <w:lastRenderedPageBreak/>
        <w:t>FORM-</w:t>
      </w:r>
      <w:r w:rsidR="00A4209D" w:rsidRPr="001960A6">
        <w:rPr>
          <w:b/>
        </w:rPr>
        <w:t>9</w:t>
      </w:r>
    </w:p>
    <w:p w14:paraId="6416DE05" w14:textId="77777777" w:rsidR="00781C8F" w:rsidRPr="001960A6" w:rsidRDefault="00781C8F" w:rsidP="00781C8F">
      <w:pPr>
        <w:jc w:val="left"/>
        <w:rPr>
          <w:b/>
        </w:rPr>
      </w:pPr>
      <w:proofErr w:type="spellStart"/>
      <w:r w:rsidRPr="001960A6">
        <w:t>Bidder</w:t>
      </w:r>
      <w:proofErr w:type="spellEnd"/>
      <w:r w:rsidRPr="001960A6">
        <w:t xml:space="preserve"> ..................................................</w:t>
      </w:r>
    </w:p>
    <w:p w14:paraId="5C505C0D" w14:textId="77777777" w:rsidR="00781C8F" w:rsidRPr="001960A6" w:rsidRDefault="00781C8F" w:rsidP="00781C8F">
      <w:pPr>
        <w:rPr>
          <w:i/>
        </w:rPr>
      </w:pPr>
    </w:p>
    <w:p w14:paraId="11E850B1" w14:textId="77777777" w:rsidR="00781C8F" w:rsidRPr="001960A6" w:rsidRDefault="00781C8F" w:rsidP="00781C8F">
      <w:pPr>
        <w:spacing w:line="360" w:lineRule="auto"/>
      </w:pPr>
      <w:proofErr w:type="spellStart"/>
      <w:r w:rsidRPr="001960A6">
        <w:t>Address</w:t>
      </w:r>
      <w:proofErr w:type="spellEnd"/>
      <w:r w:rsidRPr="001960A6">
        <w:t xml:space="preserve"> ......................................................</w:t>
      </w:r>
    </w:p>
    <w:p w14:paraId="186C5458" w14:textId="6A7039FD" w:rsidR="00781C8F" w:rsidRPr="001960A6" w:rsidRDefault="00781C8F" w:rsidP="00781C8F"/>
    <w:p w14:paraId="2870A24F" w14:textId="18643B15" w:rsidR="0058016A" w:rsidRPr="001960A6" w:rsidRDefault="0058016A" w:rsidP="006D67EA">
      <w:pPr>
        <w:rPr>
          <w:bCs/>
          <w:sz w:val="18"/>
          <w:szCs w:val="18"/>
        </w:rPr>
      </w:pPr>
    </w:p>
    <w:p w14:paraId="583B52E5" w14:textId="77777777" w:rsidR="0058016A" w:rsidRPr="001960A6" w:rsidRDefault="0058016A" w:rsidP="0058016A">
      <w:pPr>
        <w:jc w:val="center"/>
        <w:rPr>
          <w:bCs/>
          <w:sz w:val="18"/>
          <w:szCs w:val="18"/>
        </w:rPr>
      </w:pPr>
    </w:p>
    <w:p w14:paraId="0EEC76BC" w14:textId="493400DA" w:rsidR="00781C8F" w:rsidRPr="001960A6" w:rsidRDefault="00781C8F" w:rsidP="00781C8F">
      <w:pPr>
        <w:pStyle w:val="Heading2"/>
        <w:numPr>
          <w:ilvl w:val="0"/>
          <w:numId w:val="0"/>
        </w:numPr>
        <w:jc w:val="center"/>
        <w:rPr>
          <w:b/>
          <w:noProof/>
        </w:rPr>
      </w:pPr>
      <w:bookmarkStart w:id="155" w:name="_Toc170722031"/>
      <w:r w:rsidRPr="001960A6">
        <w:rPr>
          <w:b/>
          <w:noProof/>
        </w:rPr>
        <w:t>Statement on training the workers of the contracting authority</w:t>
      </w:r>
      <w:bookmarkEnd w:id="155"/>
    </w:p>
    <w:p w14:paraId="2093B7B5" w14:textId="45A41D7F" w:rsidR="00781C8F" w:rsidRPr="001960A6" w:rsidRDefault="00781C8F" w:rsidP="00781C8F">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DFB5113" w14:textId="77777777" w:rsidR="00781C8F" w:rsidRPr="001960A6" w:rsidRDefault="00781C8F" w:rsidP="00781C8F"/>
    <w:p w14:paraId="0D623A32" w14:textId="77777777" w:rsidR="00781C8F" w:rsidRPr="001960A6" w:rsidRDefault="00781C8F" w:rsidP="00781C8F">
      <w:pPr>
        <w:rPr>
          <w:b/>
          <w:u w:val="single"/>
        </w:rPr>
      </w:pPr>
    </w:p>
    <w:p w14:paraId="0C5F400C" w14:textId="77777777" w:rsidR="00781C8F" w:rsidRPr="001960A6" w:rsidRDefault="00781C8F" w:rsidP="00781C8F">
      <w:pPr>
        <w:rPr>
          <w:b/>
          <w:u w:val="single"/>
        </w:rPr>
      </w:pPr>
    </w:p>
    <w:p w14:paraId="3D28C275" w14:textId="4B64FEEE" w:rsidR="00781C8F" w:rsidRPr="001960A6" w:rsidRDefault="00781C8F" w:rsidP="00781C8F">
      <w:pPr>
        <w:tabs>
          <w:tab w:val="left" w:pos="0"/>
        </w:tabs>
        <w:spacing w:line="280" w:lineRule="atLeast"/>
        <w:rPr>
          <w:lang w:val="en"/>
        </w:rPr>
      </w:pPr>
      <w:r w:rsidRPr="001960A6">
        <w:rPr>
          <w:lang w:val="en"/>
        </w:rPr>
        <w:t>We declare under criminal and material liability, that:</w:t>
      </w:r>
    </w:p>
    <w:p w14:paraId="7C94CC65" w14:textId="77777777" w:rsidR="00781C8F" w:rsidRPr="001960A6" w:rsidRDefault="00781C8F" w:rsidP="00781C8F">
      <w:pPr>
        <w:tabs>
          <w:tab w:val="left" w:pos="0"/>
        </w:tabs>
        <w:spacing w:line="280" w:lineRule="atLeast"/>
        <w:rPr>
          <w:lang w:val="en"/>
        </w:rPr>
      </w:pPr>
    </w:p>
    <w:p w14:paraId="6A27EBE3" w14:textId="5C006C26" w:rsidR="00781C8F" w:rsidRPr="001960A6" w:rsidRDefault="00781C8F" w:rsidP="00326D0A">
      <w:pPr>
        <w:pStyle w:val="ListParagraph"/>
        <w:numPr>
          <w:ilvl w:val="0"/>
          <w:numId w:val="19"/>
        </w:numPr>
        <w:spacing w:line="280" w:lineRule="atLeast"/>
        <w:ind w:left="714" w:hanging="357"/>
      </w:pPr>
      <w:proofErr w:type="spellStart"/>
      <w:r w:rsidRPr="001960A6">
        <w:t>we</w:t>
      </w:r>
      <w:proofErr w:type="spellEnd"/>
      <w:r w:rsidRPr="001960A6">
        <w:t xml:space="preserve"> </w:t>
      </w:r>
      <w:proofErr w:type="spellStart"/>
      <w:r w:rsidRPr="001960A6">
        <w:t>will</w:t>
      </w:r>
      <w:proofErr w:type="spellEnd"/>
      <w:r w:rsidRPr="001960A6">
        <w:t xml:space="preserve"> </w:t>
      </w:r>
      <w:proofErr w:type="spellStart"/>
      <w:r w:rsidRPr="001960A6">
        <w:t>carry</w:t>
      </w:r>
      <w:proofErr w:type="spellEnd"/>
      <w:r w:rsidRPr="001960A6">
        <w:t xml:space="preserve"> out the </w:t>
      </w:r>
      <w:proofErr w:type="spellStart"/>
      <w:r w:rsidRPr="001960A6">
        <w:t>schooling</w:t>
      </w:r>
      <w:proofErr w:type="spellEnd"/>
      <w:r w:rsidRPr="001960A6">
        <w:t xml:space="preserve"> (</w:t>
      </w:r>
      <w:proofErr w:type="spellStart"/>
      <w:r w:rsidRPr="001960A6">
        <w:t>training</w:t>
      </w:r>
      <w:proofErr w:type="spellEnd"/>
      <w:r w:rsidRPr="001960A6">
        <w:t xml:space="preserve">) for the </w:t>
      </w:r>
      <w:proofErr w:type="spellStart"/>
      <w:r w:rsidRPr="001960A6">
        <w:t>Contracting</w:t>
      </w:r>
      <w:proofErr w:type="spellEnd"/>
      <w:r w:rsidRPr="001960A6">
        <w:t xml:space="preserve"> </w:t>
      </w:r>
      <w:proofErr w:type="spellStart"/>
      <w:r w:rsidRPr="001960A6">
        <w:t>Authorities</w:t>
      </w:r>
      <w:proofErr w:type="spellEnd"/>
      <w:r w:rsidRPr="001960A6">
        <w:t xml:space="preserve"> </w:t>
      </w:r>
      <w:proofErr w:type="spellStart"/>
      <w:r w:rsidRPr="001960A6">
        <w:t>workers</w:t>
      </w:r>
      <w:proofErr w:type="spellEnd"/>
      <w:r w:rsidRPr="001960A6">
        <w:t xml:space="preserve"> (</w:t>
      </w:r>
      <w:r w:rsidR="00A4209D" w:rsidRPr="001960A6">
        <w:t>5</w:t>
      </w:r>
      <w:r w:rsidRPr="001960A6">
        <w:t xml:space="preserve"> </w:t>
      </w:r>
      <w:proofErr w:type="spellStart"/>
      <w:r w:rsidRPr="001960A6">
        <w:t>users</w:t>
      </w:r>
      <w:proofErr w:type="spellEnd"/>
      <w:r w:rsidRPr="001960A6">
        <w:t>);</w:t>
      </w:r>
    </w:p>
    <w:p w14:paraId="18914792" w14:textId="7175A153" w:rsidR="00781C8F" w:rsidRPr="001960A6" w:rsidRDefault="00781C8F" w:rsidP="00326D0A">
      <w:pPr>
        <w:pStyle w:val="ListParagraph"/>
        <w:numPr>
          <w:ilvl w:val="0"/>
          <w:numId w:val="19"/>
        </w:numPr>
        <w:spacing w:line="280" w:lineRule="atLeast"/>
        <w:ind w:left="714" w:hanging="357"/>
      </w:pPr>
      <w:proofErr w:type="spellStart"/>
      <w:r w:rsidRPr="001960A6">
        <w:t>user</w:t>
      </w:r>
      <w:proofErr w:type="spellEnd"/>
      <w:r w:rsidRPr="001960A6">
        <w:t xml:space="preserve"> </w:t>
      </w:r>
      <w:proofErr w:type="spellStart"/>
      <w:r w:rsidRPr="001960A6">
        <w:t>training</w:t>
      </w:r>
      <w:proofErr w:type="spellEnd"/>
      <w:r w:rsidRPr="001960A6">
        <w:t xml:space="preserve"> </w:t>
      </w:r>
      <w:proofErr w:type="spellStart"/>
      <w:r w:rsidRPr="001960A6">
        <w:t>will</w:t>
      </w:r>
      <w:proofErr w:type="spellEnd"/>
      <w:r w:rsidRPr="001960A6">
        <w:t xml:space="preserve"> take </w:t>
      </w:r>
      <w:r w:rsidR="00A4209D" w:rsidRPr="001960A6">
        <w:t>1</w:t>
      </w:r>
      <w:r w:rsidRPr="001960A6">
        <w:t xml:space="preserve"> </w:t>
      </w:r>
      <w:proofErr w:type="spellStart"/>
      <w:r w:rsidRPr="001960A6">
        <w:t>day</w:t>
      </w:r>
      <w:proofErr w:type="spellEnd"/>
      <w:r w:rsidRPr="001960A6">
        <w:t xml:space="preserve"> (8 </w:t>
      </w:r>
      <w:proofErr w:type="spellStart"/>
      <w:r w:rsidRPr="001960A6">
        <w:t>hours</w:t>
      </w:r>
      <w:proofErr w:type="spellEnd"/>
      <w:r w:rsidRPr="001960A6">
        <w:t xml:space="preserve">) and </w:t>
      </w:r>
      <w:proofErr w:type="spellStart"/>
      <w:r w:rsidRPr="001960A6">
        <w:t>will</w:t>
      </w:r>
      <w:proofErr w:type="spellEnd"/>
      <w:r w:rsidRPr="001960A6">
        <w:t xml:space="preserve"> be done at the </w:t>
      </w:r>
      <w:proofErr w:type="spellStart"/>
      <w:r w:rsidRPr="001960A6">
        <w:t>location</w:t>
      </w:r>
      <w:proofErr w:type="spellEnd"/>
      <w:r w:rsidRPr="001960A6">
        <w:t xml:space="preserve"> </w:t>
      </w:r>
      <w:proofErr w:type="spellStart"/>
      <w:r w:rsidRPr="001960A6">
        <w:t>of</w:t>
      </w:r>
      <w:proofErr w:type="spellEnd"/>
      <w:r w:rsidRPr="001960A6">
        <w:t xml:space="preserve"> the </w:t>
      </w:r>
      <w:proofErr w:type="spellStart"/>
      <w:r w:rsidRPr="001960A6">
        <w:t>Contracting</w:t>
      </w:r>
      <w:proofErr w:type="spellEnd"/>
      <w:r w:rsidRPr="001960A6">
        <w:t xml:space="preserve"> </w:t>
      </w:r>
      <w:proofErr w:type="spellStart"/>
      <w:r w:rsidRPr="001960A6">
        <w:t>Authority</w:t>
      </w:r>
      <w:proofErr w:type="spellEnd"/>
      <w:r w:rsidRPr="001960A6">
        <w:t>;</w:t>
      </w:r>
    </w:p>
    <w:p w14:paraId="1873794B" w14:textId="622E5D12" w:rsidR="00781C8F" w:rsidRPr="001960A6" w:rsidRDefault="00781C8F" w:rsidP="00326D0A">
      <w:pPr>
        <w:pStyle w:val="ListParagraph"/>
        <w:numPr>
          <w:ilvl w:val="0"/>
          <w:numId w:val="19"/>
        </w:numPr>
        <w:spacing w:line="280" w:lineRule="atLeast"/>
        <w:ind w:left="714" w:hanging="357"/>
      </w:pPr>
      <w:proofErr w:type="spellStart"/>
      <w:r w:rsidRPr="001960A6">
        <w:t>we</w:t>
      </w:r>
      <w:proofErr w:type="spellEnd"/>
      <w:r w:rsidRPr="001960A6">
        <w:t xml:space="preserve"> </w:t>
      </w:r>
      <w:proofErr w:type="spellStart"/>
      <w:r w:rsidRPr="001960A6">
        <w:t>will</w:t>
      </w:r>
      <w:proofErr w:type="spellEnd"/>
      <w:r w:rsidRPr="001960A6">
        <w:t xml:space="preserve"> </w:t>
      </w:r>
      <w:proofErr w:type="spellStart"/>
      <w:r w:rsidRPr="001960A6">
        <w:t>conduct</w:t>
      </w:r>
      <w:proofErr w:type="spellEnd"/>
      <w:r w:rsidRPr="001960A6">
        <w:t xml:space="preserve"> </w:t>
      </w:r>
      <w:proofErr w:type="spellStart"/>
      <w:r w:rsidRPr="001960A6">
        <w:t>user</w:t>
      </w:r>
      <w:proofErr w:type="spellEnd"/>
      <w:r w:rsidRPr="001960A6">
        <w:t xml:space="preserve"> </w:t>
      </w:r>
      <w:proofErr w:type="spellStart"/>
      <w:r w:rsidRPr="001960A6">
        <w:t>training</w:t>
      </w:r>
      <w:proofErr w:type="spellEnd"/>
      <w:r w:rsidRPr="001960A6">
        <w:t xml:space="preserve"> </w:t>
      </w:r>
      <w:proofErr w:type="spellStart"/>
      <w:r w:rsidRPr="001960A6">
        <w:t>within</w:t>
      </w:r>
      <w:proofErr w:type="spellEnd"/>
      <w:r w:rsidRPr="001960A6">
        <w:t xml:space="preserve"> </w:t>
      </w:r>
      <w:r w:rsidR="00A4209D" w:rsidRPr="001960A6">
        <w:t>10</w:t>
      </w:r>
      <w:r w:rsidRPr="001960A6">
        <w:t xml:space="preserve"> </w:t>
      </w:r>
      <w:proofErr w:type="spellStart"/>
      <w:r w:rsidRPr="001960A6">
        <w:t>days</w:t>
      </w:r>
      <w:proofErr w:type="spellEnd"/>
      <w:r w:rsidRPr="001960A6">
        <w:t xml:space="preserve"> </w:t>
      </w:r>
      <w:proofErr w:type="spellStart"/>
      <w:r w:rsidRPr="001960A6">
        <w:t>of</w:t>
      </w:r>
      <w:proofErr w:type="spellEnd"/>
      <w:r w:rsidRPr="001960A6">
        <w:t xml:space="preserve"> </w:t>
      </w:r>
      <w:proofErr w:type="spellStart"/>
      <w:r w:rsidRPr="001960A6">
        <w:t>successful</w:t>
      </w:r>
      <w:proofErr w:type="spellEnd"/>
      <w:r w:rsidRPr="001960A6">
        <w:t xml:space="preserve"> </w:t>
      </w:r>
      <w:proofErr w:type="spellStart"/>
      <w:r w:rsidRPr="001960A6">
        <w:t>quantity</w:t>
      </w:r>
      <w:proofErr w:type="spellEnd"/>
      <w:r w:rsidRPr="001960A6">
        <w:t xml:space="preserve"> </w:t>
      </w:r>
      <w:proofErr w:type="spellStart"/>
      <w:r w:rsidRPr="001960A6">
        <w:t>acceptance</w:t>
      </w:r>
      <w:proofErr w:type="spellEnd"/>
      <w:r w:rsidRPr="001960A6">
        <w:t xml:space="preserve"> </w:t>
      </w:r>
      <w:proofErr w:type="spellStart"/>
      <w:r w:rsidRPr="001960A6">
        <w:t>of</w:t>
      </w:r>
      <w:proofErr w:type="spellEnd"/>
      <w:r w:rsidRPr="001960A6">
        <w:t xml:space="preserve"> the </w:t>
      </w:r>
      <w:proofErr w:type="spellStart"/>
      <w:r w:rsidRPr="001960A6">
        <w:t>offered</w:t>
      </w:r>
      <w:proofErr w:type="spellEnd"/>
      <w:r w:rsidRPr="001960A6">
        <w:t xml:space="preserve"> </w:t>
      </w:r>
      <w:proofErr w:type="spellStart"/>
      <w:r w:rsidRPr="001960A6">
        <w:t>equipment</w:t>
      </w:r>
      <w:proofErr w:type="spellEnd"/>
      <w:r w:rsidRPr="001960A6">
        <w:t>;</w:t>
      </w:r>
    </w:p>
    <w:p w14:paraId="2100F024" w14:textId="32E450AA" w:rsidR="00781C8F" w:rsidRPr="001960A6" w:rsidRDefault="00781C8F" w:rsidP="00326D0A">
      <w:pPr>
        <w:pStyle w:val="ListParagraph"/>
        <w:numPr>
          <w:ilvl w:val="0"/>
          <w:numId w:val="19"/>
        </w:numPr>
        <w:spacing w:line="280" w:lineRule="atLeast"/>
        <w:ind w:left="714" w:hanging="357"/>
      </w:pPr>
      <w:r w:rsidRPr="001960A6">
        <w:t xml:space="preserve">the </w:t>
      </w:r>
      <w:proofErr w:type="spellStart"/>
      <w:r w:rsidRPr="001960A6">
        <w:t>schooling</w:t>
      </w:r>
      <w:proofErr w:type="spellEnd"/>
      <w:r w:rsidRPr="001960A6">
        <w:t xml:space="preserve"> </w:t>
      </w:r>
      <w:proofErr w:type="spellStart"/>
      <w:r w:rsidRPr="001960A6">
        <w:t>will</w:t>
      </w:r>
      <w:proofErr w:type="spellEnd"/>
      <w:r w:rsidRPr="001960A6">
        <w:t xml:space="preserve"> be </w:t>
      </w:r>
      <w:proofErr w:type="spellStart"/>
      <w:r w:rsidRPr="001960A6">
        <w:t>free</w:t>
      </w:r>
      <w:proofErr w:type="spellEnd"/>
      <w:r w:rsidRPr="001960A6">
        <w:t xml:space="preserve"> for the </w:t>
      </w:r>
      <w:proofErr w:type="spellStart"/>
      <w:r w:rsidRPr="001960A6">
        <w:t>client</w:t>
      </w:r>
      <w:proofErr w:type="spellEnd"/>
      <w:r w:rsidRPr="001960A6">
        <w:t xml:space="preserve"> (</w:t>
      </w:r>
      <w:proofErr w:type="spellStart"/>
      <w:r w:rsidRPr="001960A6">
        <w:t>education</w:t>
      </w:r>
      <w:proofErr w:type="spellEnd"/>
      <w:r w:rsidRPr="001960A6">
        <w:t xml:space="preserve"> </w:t>
      </w:r>
      <w:proofErr w:type="spellStart"/>
      <w:r w:rsidRPr="001960A6">
        <w:t>costs</w:t>
      </w:r>
      <w:proofErr w:type="spellEnd"/>
      <w:r w:rsidRPr="001960A6">
        <w:t xml:space="preserve">, literature and </w:t>
      </w:r>
      <w:proofErr w:type="spellStart"/>
      <w:r w:rsidRPr="001960A6">
        <w:t>facilities</w:t>
      </w:r>
      <w:proofErr w:type="spellEnd"/>
      <w:r w:rsidRPr="001960A6">
        <w:t xml:space="preserve"> for the </w:t>
      </w:r>
      <w:proofErr w:type="spellStart"/>
      <w:r w:rsidRPr="001960A6">
        <w:t>implementation</w:t>
      </w:r>
      <w:proofErr w:type="spellEnd"/>
      <w:r w:rsidRPr="001960A6">
        <w:t xml:space="preserve"> </w:t>
      </w:r>
      <w:proofErr w:type="spellStart"/>
      <w:r w:rsidRPr="001960A6">
        <w:t>of</w:t>
      </w:r>
      <w:proofErr w:type="spellEnd"/>
      <w:r w:rsidRPr="001960A6">
        <w:t xml:space="preserve"> </w:t>
      </w:r>
      <w:proofErr w:type="spellStart"/>
      <w:r w:rsidRPr="001960A6">
        <w:t>education</w:t>
      </w:r>
      <w:proofErr w:type="spellEnd"/>
      <w:r w:rsidRPr="001960A6">
        <w:t xml:space="preserve">, transport </w:t>
      </w:r>
      <w:proofErr w:type="spellStart"/>
      <w:r w:rsidRPr="001960A6">
        <w:t>costs</w:t>
      </w:r>
      <w:proofErr w:type="spellEnd"/>
      <w:r w:rsidRPr="001960A6">
        <w:t xml:space="preserve"> and </w:t>
      </w:r>
      <w:proofErr w:type="spellStart"/>
      <w:r w:rsidRPr="001960A6">
        <w:t>accommodation</w:t>
      </w:r>
      <w:proofErr w:type="spellEnd"/>
      <w:r w:rsidRPr="001960A6">
        <w:t xml:space="preserve"> </w:t>
      </w:r>
      <w:proofErr w:type="spellStart"/>
      <w:r w:rsidRPr="001960A6">
        <w:t>of</w:t>
      </w:r>
      <w:proofErr w:type="spellEnd"/>
      <w:r w:rsidRPr="001960A6">
        <w:t xml:space="preserve"> </w:t>
      </w:r>
      <w:proofErr w:type="spellStart"/>
      <w:r w:rsidRPr="001960A6">
        <w:t>lecturers</w:t>
      </w:r>
      <w:proofErr w:type="spellEnd"/>
      <w:r w:rsidRPr="001960A6">
        <w:t>);</w:t>
      </w:r>
    </w:p>
    <w:p w14:paraId="0865DC00" w14:textId="293C41A4" w:rsidR="00781C8F" w:rsidRPr="001960A6" w:rsidRDefault="00781C8F" w:rsidP="00326D0A">
      <w:pPr>
        <w:pStyle w:val="ListParagraph"/>
        <w:numPr>
          <w:ilvl w:val="0"/>
          <w:numId w:val="19"/>
        </w:numPr>
        <w:spacing w:line="280" w:lineRule="atLeast"/>
        <w:ind w:left="714" w:hanging="357"/>
        <w:rPr>
          <w:b/>
          <w:u w:val="single"/>
        </w:rPr>
      </w:pPr>
      <w:proofErr w:type="spellStart"/>
      <w:r w:rsidRPr="001960A6">
        <w:t>education</w:t>
      </w:r>
      <w:proofErr w:type="spellEnd"/>
      <w:r w:rsidRPr="001960A6">
        <w:t xml:space="preserve"> and </w:t>
      </w:r>
      <w:proofErr w:type="spellStart"/>
      <w:r w:rsidRPr="001960A6">
        <w:t>related</w:t>
      </w:r>
      <w:proofErr w:type="spellEnd"/>
      <w:r w:rsidRPr="001960A6">
        <w:t xml:space="preserve"> material </w:t>
      </w:r>
      <w:proofErr w:type="spellStart"/>
      <w:r w:rsidRPr="001960A6">
        <w:t>will</w:t>
      </w:r>
      <w:proofErr w:type="spellEnd"/>
      <w:r w:rsidRPr="001960A6">
        <w:t xml:space="preserve"> be </w:t>
      </w:r>
      <w:proofErr w:type="spellStart"/>
      <w:r w:rsidRPr="001960A6">
        <w:t>available</w:t>
      </w:r>
      <w:proofErr w:type="spellEnd"/>
      <w:r w:rsidRPr="001960A6">
        <w:t xml:space="preserve"> in </w:t>
      </w:r>
      <w:proofErr w:type="spellStart"/>
      <w:r w:rsidRPr="001960A6">
        <w:t>Slovene</w:t>
      </w:r>
      <w:proofErr w:type="spellEnd"/>
      <w:r w:rsidRPr="001960A6">
        <w:t xml:space="preserve"> </w:t>
      </w:r>
      <w:proofErr w:type="spellStart"/>
      <w:r w:rsidRPr="001960A6">
        <w:t>or</w:t>
      </w:r>
      <w:proofErr w:type="spellEnd"/>
      <w:r w:rsidRPr="001960A6">
        <w:t xml:space="preserve"> </w:t>
      </w:r>
      <w:proofErr w:type="spellStart"/>
      <w:r w:rsidRPr="001960A6">
        <w:t>English</w:t>
      </w:r>
      <w:proofErr w:type="spellEnd"/>
      <w:r w:rsidRPr="001960A6">
        <w:t xml:space="preserve"> </w:t>
      </w:r>
      <w:proofErr w:type="spellStart"/>
      <w:r w:rsidRPr="001960A6">
        <w:t>language</w:t>
      </w:r>
      <w:proofErr w:type="spellEnd"/>
      <w:r w:rsidRPr="001960A6">
        <w:t>.</w:t>
      </w:r>
    </w:p>
    <w:p w14:paraId="46B5A94B" w14:textId="77777777" w:rsidR="00781C8F" w:rsidRPr="001960A6" w:rsidRDefault="00781C8F" w:rsidP="00781C8F">
      <w:pPr>
        <w:rPr>
          <w:b/>
          <w:u w:val="single"/>
        </w:rPr>
      </w:pPr>
    </w:p>
    <w:p w14:paraId="422C6C0D" w14:textId="77777777" w:rsidR="00781C8F" w:rsidRPr="001960A6" w:rsidRDefault="00781C8F" w:rsidP="00781C8F">
      <w:pPr>
        <w:rPr>
          <w:b/>
          <w:u w:val="single"/>
        </w:rPr>
      </w:pPr>
    </w:p>
    <w:p w14:paraId="3D3A0557" w14:textId="77777777" w:rsidR="00781C8F" w:rsidRPr="001960A6" w:rsidRDefault="00781C8F" w:rsidP="00781C8F">
      <w:pPr>
        <w:rPr>
          <w:b/>
          <w:u w:val="single"/>
        </w:rPr>
      </w:pPr>
    </w:p>
    <w:p w14:paraId="75EBB38B" w14:textId="77777777" w:rsidR="00781C8F" w:rsidRPr="001960A6" w:rsidRDefault="00781C8F" w:rsidP="00781C8F">
      <w:pPr>
        <w:rPr>
          <w:b/>
          <w:u w:val="single"/>
        </w:rPr>
      </w:pPr>
    </w:p>
    <w:p w14:paraId="6E53CCA3" w14:textId="77777777" w:rsidR="00781C8F" w:rsidRPr="001960A6" w:rsidRDefault="00781C8F" w:rsidP="00781C8F">
      <w:pPr>
        <w:rPr>
          <w:b/>
          <w:u w:val="single"/>
        </w:rPr>
      </w:pPr>
    </w:p>
    <w:p w14:paraId="1FDE6DD9" w14:textId="77777777" w:rsidR="00781C8F" w:rsidRPr="001960A6" w:rsidRDefault="00781C8F" w:rsidP="00781C8F">
      <w:pPr>
        <w:rPr>
          <w:b/>
          <w:u w:val="single"/>
        </w:rPr>
      </w:pPr>
    </w:p>
    <w:p w14:paraId="3328CF36" w14:textId="77777777" w:rsidR="00781C8F" w:rsidRPr="001960A6" w:rsidRDefault="00781C8F" w:rsidP="00781C8F">
      <w:pPr>
        <w:rPr>
          <w:b/>
          <w:u w:val="single"/>
        </w:rPr>
      </w:pPr>
    </w:p>
    <w:p w14:paraId="3FA218FE" w14:textId="3CC44F67" w:rsidR="00781C8F" w:rsidRPr="001960A6" w:rsidRDefault="00781C8F" w:rsidP="00781C8F">
      <w:pPr>
        <w:rPr>
          <w:b/>
          <w:u w:val="single"/>
        </w:rPr>
      </w:pPr>
    </w:p>
    <w:p w14:paraId="5226E866" w14:textId="39AE83EC" w:rsidR="006D67EA" w:rsidRPr="001960A6" w:rsidRDefault="006D67EA" w:rsidP="00781C8F">
      <w:pPr>
        <w:rPr>
          <w:b/>
          <w:u w:val="single"/>
        </w:rPr>
      </w:pPr>
    </w:p>
    <w:p w14:paraId="7707B9AA" w14:textId="7E6AB327" w:rsidR="006D67EA" w:rsidRPr="001960A6" w:rsidRDefault="006D67EA" w:rsidP="00781C8F">
      <w:pPr>
        <w:rPr>
          <w:b/>
          <w:u w:val="single"/>
        </w:rPr>
      </w:pPr>
    </w:p>
    <w:p w14:paraId="5E67DDDF" w14:textId="51B793D8" w:rsidR="006D67EA" w:rsidRPr="001960A6" w:rsidRDefault="006D67EA" w:rsidP="00781C8F">
      <w:pPr>
        <w:rPr>
          <w:b/>
          <w:u w:val="single"/>
        </w:rPr>
      </w:pPr>
    </w:p>
    <w:p w14:paraId="0AAFAB86" w14:textId="1053F64B" w:rsidR="006D67EA" w:rsidRPr="001960A6" w:rsidRDefault="006D67EA" w:rsidP="00781C8F">
      <w:pPr>
        <w:rPr>
          <w:b/>
          <w:u w:val="single"/>
        </w:rPr>
      </w:pPr>
    </w:p>
    <w:p w14:paraId="001C6115" w14:textId="77777777" w:rsidR="006D67EA" w:rsidRPr="001960A6" w:rsidRDefault="006D67EA" w:rsidP="00781C8F">
      <w:pPr>
        <w:rPr>
          <w:b/>
          <w:u w:val="single"/>
        </w:rPr>
      </w:pPr>
    </w:p>
    <w:p w14:paraId="48A5A1F6" w14:textId="77777777" w:rsidR="00781C8F" w:rsidRPr="001960A6" w:rsidRDefault="00781C8F" w:rsidP="00781C8F">
      <w:pPr>
        <w:rPr>
          <w:b/>
          <w:u w:val="single"/>
        </w:rPr>
      </w:pPr>
    </w:p>
    <w:p w14:paraId="15434478" w14:textId="77777777" w:rsidR="00781C8F" w:rsidRPr="001960A6" w:rsidRDefault="00781C8F" w:rsidP="00781C8F">
      <w:pPr>
        <w:rPr>
          <w:b/>
          <w:u w:val="single"/>
        </w:rPr>
      </w:pPr>
    </w:p>
    <w:p w14:paraId="50A66ADD" w14:textId="77777777" w:rsidR="00781C8F" w:rsidRPr="001960A6" w:rsidRDefault="00781C8F" w:rsidP="00781C8F">
      <w:pPr>
        <w:rPr>
          <w:b/>
          <w:u w:val="single"/>
        </w:rPr>
      </w:pPr>
    </w:p>
    <w:p w14:paraId="1B5E6DC3" w14:textId="77777777" w:rsidR="00781C8F" w:rsidRPr="001960A6" w:rsidRDefault="00781C8F" w:rsidP="00781C8F">
      <w:pPr>
        <w:rPr>
          <w:b/>
          <w:u w:val="single"/>
        </w:rPr>
      </w:pPr>
    </w:p>
    <w:p w14:paraId="10A5A4A4" w14:textId="77777777" w:rsidR="00781C8F" w:rsidRPr="001960A6" w:rsidRDefault="00781C8F" w:rsidP="00781C8F">
      <w:pPr>
        <w:rPr>
          <w:b/>
          <w:u w:val="single"/>
        </w:rPr>
      </w:pPr>
    </w:p>
    <w:p w14:paraId="3DA9D00A" w14:textId="77777777" w:rsidR="00781C8F" w:rsidRPr="001960A6" w:rsidRDefault="00781C8F" w:rsidP="00781C8F">
      <w:pPr>
        <w:rPr>
          <w:b/>
          <w:u w:val="single"/>
        </w:rPr>
      </w:pPr>
    </w:p>
    <w:p w14:paraId="369EECC5" w14:textId="77777777" w:rsidR="00781C8F" w:rsidRPr="001960A6" w:rsidRDefault="00781C8F" w:rsidP="00781C8F">
      <w:pPr>
        <w:rPr>
          <w:b/>
          <w:u w:val="single"/>
        </w:rPr>
      </w:pPr>
    </w:p>
    <w:p w14:paraId="09EE12F1" w14:textId="77777777" w:rsidR="00781C8F" w:rsidRPr="001960A6" w:rsidRDefault="00781C8F" w:rsidP="00781C8F">
      <w:pPr>
        <w:rPr>
          <w:b/>
          <w:u w:val="single"/>
        </w:rPr>
      </w:pPr>
    </w:p>
    <w:p w14:paraId="0D596512" w14:textId="77777777" w:rsidR="00781C8F" w:rsidRPr="001960A6" w:rsidRDefault="00781C8F" w:rsidP="00781C8F">
      <w:pPr>
        <w:rPr>
          <w:b/>
          <w:u w:val="single"/>
        </w:rPr>
      </w:pPr>
    </w:p>
    <w:p w14:paraId="39871BE3" w14:textId="77777777" w:rsidR="00781C8F" w:rsidRPr="001960A6" w:rsidRDefault="00781C8F" w:rsidP="00781C8F">
      <w:pPr>
        <w:rPr>
          <w:b/>
          <w:u w:val="single"/>
        </w:rPr>
      </w:pPr>
    </w:p>
    <w:p w14:paraId="0F459DB9" w14:textId="77777777" w:rsidR="00781C8F" w:rsidRPr="001960A6" w:rsidRDefault="00781C8F" w:rsidP="00781C8F">
      <w:pPr>
        <w:rPr>
          <w:b/>
          <w:u w:val="single"/>
        </w:rPr>
      </w:pPr>
    </w:p>
    <w:p w14:paraId="7CC075E7" w14:textId="77777777" w:rsidR="00781C8F" w:rsidRPr="001960A6" w:rsidRDefault="00781C8F" w:rsidP="00781C8F">
      <w:pPr>
        <w:rPr>
          <w:b/>
          <w:u w:val="single"/>
        </w:rPr>
      </w:pPr>
    </w:p>
    <w:p w14:paraId="7E782BDB" w14:textId="77777777" w:rsidR="00781C8F" w:rsidRPr="001960A6" w:rsidRDefault="00781C8F" w:rsidP="00781C8F">
      <w:pPr>
        <w:rPr>
          <w:b/>
          <w:u w:val="single"/>
        </w:rPr>
      </w:pPr>
    </w:p>
    <w:p w14:paraId="63376405" w14:textId="5D970F4D" w:rsidR="00781C8F" w:rsidRPr="001960A6" w:rsidRDefault="00781C8F" w:rsidP="00781C8F">
      <w:pPr>
        <w:rPr>
          <w:b/>
          <w:u w:val="single"/>
        </w:rPr>
      </w:pPr>
    </w:p>
    <w:p w14:paraId="52ACFBB7" w14:textId="77777777" w:rsidR="00B11912" w:rsidRPr="001960A6" w:rsidRDefault="00B11912" w:rsidP="00781C8F">
      <w:pPr>
        <w:rPr>
          <w:b/>
          <w:u w:val="single"/>
        </w:rPr>
      </w:pPr>
    </w:p>
    <w:p w14:paraId="5F051092" w14:textId="77777777" w:rsidR="00781C8F" w:rsidRPr="001960A6" w:rsidRDefault="00781C8F" w:rsidP="00781C8F">
      <w:pPr>
        <w:rPr>
          <w:b/>
          <w:u w:val="single"/>
        </w:rPr>
      </w:pPr>
    </w:p>
    <w:p w14:paraId="77A6C1B6" w14:textId="77777777" w:rsidR="00A4209D" w:rsidRPr="001960A6" w:rsidRDefault="00A4209D" w:rsidP="00781C8F">
      <w:pPr>
        <w:rPr>
          <w:b/>
          <w:u w:val="single"/>
        </w:rPr>
      </w:pPr>
    </w:p>
    <w:p w14:paraId="113ABF24" w14:textId="77777777" w:rsidR="00781C8F" w:rsidRPr="001960A6" w:rsidRDefault="00781C8F" w:rsidP="00781C8F">
      <w:pPr>
        <w:rPr>
          <w:b/>
          <w:u w:val="single"/>
        </w:rPr>
      </w:pPr>
    </w:p>
    <w:p w14:paraId="15C391CF" w14:textId="77777777" w:rsidR="00781C8F" w:rsidRPr="001960A6" w:rsidRDefault="00781C8F" w:rsidP="007B36A9">
      <w:pPr>
        <w:jc w:val="center"/>
        <w:rPr>
          <w:b/>
          <w:u w:val="single"/>
        </w:rPr>
      </w:pPr>
    </w:p>
    <w:p w14:paraId="0ABD81DA" w14:textId="321AD9C7" w:rsidR="00781C8F" w:rsidRPr="001960A6" w:rsidRDefault="00781C8F" w:rsidP="007B36A9">
      <w:pPr>
        <w:tabs>
          <w:tab w:val="center" w:pos="1440"/>
          <w:tab w:val="center" w:pos="4320"/>
          <w:tab w:val="center" w:pos="7200"/>
        </w:tabs>
        <w:spacing w:line="360" w:lineRule="auto"/>
        <w:jc w:val="center"/>
        <w:rPr>
          <w:noProof/>
        </w:rPr>
      </w:pPr>
      <w:r w:rsidRPr="001960A6">
        <w:rPr>
          <w:noProof/>
        </w:rPr>
        <w:t xml:space="preserve">Place and date: </w:t>
      </w:r>
      <w:r w:rsidR="007B36A9" w:rsidRPr="001960A6">
        <w:rPr>
          <w:noProof/>
        </w:rPr>
        <w:tab/>
      </w:r>
      <w:r w:rsidRPr="001960A6">
        <w:rPr>
          <w:noProof/>
        </w:rPr>
        <w:t>Stamp:</w:t>
      </w:r>
      <w:r w:rsidRPr="001960A6">
        <w:rPr>
          <w:noProof/>
        </w:rPr>
        <w:tab/>
        <w:t>Bidder`s official</w:t>
      </w:r>
    </w:p>
    <w:p w14:paraId="232B3EE5" w14:textId="10FA1D84" w:rsidR="00781C8F" w:rsidRPr="001960A6" w:rsidRDefault="007B36A9" w:rsidP="007B36A9">
      <w:pPr>
        <w:tabs>
          <w:tab w:val="center" w:pos="1440"/>
          <w:tab w:val="center" w:pos="4320"/>
          <w:tab w:val="center" w:pos="7200"/>
        </w:tabs>
        <w:spacing w:line="360" w:lineRule="auto"/>
        <w:jc w:val="center"/>
        <w:rPr>
          <w:noProof/>
        </w:rPr>
      </w:pPr>
      <w:r w:rsidRPr="001960A6">
        <w:rPr>
          <w:noProof/>
        </w:rPr>
        <w:tab/>
      </w:r>
      <w:r w:rsidRPr="001960A6">
        <w:rPr>
          <w:noProof/>
        </w:rPr>
        <w:tab/>
      </w:r>
      <w:r w:rsidRPr="001960A6">
        <w:rPr>
          <w:noProof/>
        </w:rPr>
        <w:tab/>
        <w:t xml:space="preserve">                          </w:t>
      </w:r>
      <w:r w:rsidR="00781C8F" w:rsidRPr="001960A6">
        <w:rPr>
          <w:noProof/>
        </w:rPr>
        <w:t>representative or authorized person:</w:t>
      </w:r>
    </w:p>
    <w:p w14:paraId="4D18A198" w14:textId="77777777" w:rsidR="00781C8F" w:rsidRPr="001960A6" w:rsidRDefault="00781C8F" w:rsidP="007B36A9">
      <w:pPr>
        <w:tabs>
          <w:tab w:val="center" w:pos="1440"/>
          <w:tab w:val="center" w:pos="4320"/>
          <w:tab w:val="center" w:pos="7200"/>
        </w:tabs>
        <w:spacing w:line="360" w:lineRule="auto"/>
        <w:jc w:val="center"/>
        <w:rPr>
          <w:noProof/>
        </w:rPr>
      </w:pPr>
    </w:p>
    <w:p w14:paraId="44FC2C38" w14:textId="34974858" w:rsidR="00781C8F" w:rsidRPr="001960A6" w:rsidRDefault="00781C8F" w:rsidP="007B36A9">
      <w:pPr>
        <w:tabs>
          <w:tab w:val="center" w:pos="1440"/>
          <w:tab w:val="center" w:pos="4320"/>
          <w:tab w:val="center" w:pos="7200"/>
        </w:tabs>
        <w:jc w:val="center"/>
        <w:rPr>
          <w:noProof/>
        </w:rPr>
      </w:pPr>
      <w:r w:rsidRPr="001960A6">
        <w:rPr>
          <w:noProof/>
        </w:rPr>
        <w:t>........................................</w:t>
      </w:r>
      <w:r w:rsidRPr="001960A6">
        <w:rPr>
          <w:noProof/>
        </w:rPr>
        <w:tab/>
      </w:r>
      <w:r w:rsidRPr="001960A6">
        <w:rPr>
          <w:noProof/>
        </w:rPr>
        <w:tab/>
        <w:t>...........................................</w:t>
      </w:r>
    </w:p>
    <w:p w14:paraId="58A464EA" w14:textId="25E541BF" w:rsidR="00E834A9" w:rsidRPr="001960A6" w:rsidRDefault="00E93A35" w:rsidP="00E834A9">
      <w:pPr>
        <w:jc w:val="right"/>
        <w:rPr>
          <w:b/>
        </w:rPr>
      </w:pPr>
      <w:r w:rsidRPr="001960A6">
        <w:rPr>
          <w:b/>
        </w:rPr>
        <w:lastRenderedPageBreak/>
        <w:t>FORM</w:t>
      </w:r>
      <w:r w:rsidR="00E834A9" w:rsidRPr="001960A6">
        <w:rPr>
          <w:b/>
        </w:rPr>
        <w:t>-</w:t>
      </w:r>
      <w:r w:rsidR="000D791A" w:rsidRPr="001960A6">
        <w:rPr>
          <w:b/>
        </w:rPr>
        <w:t>1</w:t>
      </w:r>
      <w:r w:rsidR="00A4209D" w:rsidRPr="001960A6">
        <w:rPr>
          <w:b/>
        </w:rPr>
        <w:t>0</w:t>
      </w:r>
      <w:r w:rsidR="00FA1F75" w:rsidRPr="001960A6">
        <w:rPr>
          <w:b/>
        </w:rPr>
        <w:t>A</w:t>
      </w:r>
    </w:p>
    <w:p w14:paraId="35C04418" w14:textId="48C3B9AF" w:rsidR="00E834A9" w:rsidRPr="001960A6" w:rsidRDefault="00A11E1E" w:rsidP="00E834A9">
      <w:proofErr w:type="spellStart"/>
      <w:r w:rsidRPr="001960A6">
        <w:t>Manufacturer</w:t>
      </w:r>
      <w:proofErr w:type="spellEnd"/>
      <w:r w:rsidRPr="001960A6">
        <w:t xml:space="preserve"> </w:t>
      </w:r>
      <w:proofErr w:type="spellStart"/>
      <w:r w:rsidRPr="001960A6">
        <w:t>of</w:t>
      </w:r>
      <w:proofErr w:type="spellEnd"/>
      <w:r w:rsidRPr="001960A6">
        <w:t xml:space="preserve"> the </w:t>
      </w:r>
      <w:proofErr w:type="spellStart"/>
      <w:r w:rsidRPr="001960A6">
        <w:t>equipment</w:t>
      </w:r>
      <w:proofErr w:type="spellEnd"/>
      <w:r w:rsidR="00FA1F75" w:rsidRPr="001960A6">
        <w:t xml:space="preserve"> </w:t>
      </w:r>
      <w:r w:rsidR="0040536F" w:rsidRPr="001960A6">
        <w:t xml:space="preserve"> …………..</w:t>
      </w:r>
      <w:r w:rsidR="00E834A9" w:rsidRPr="001960A6">
        <w:t>...............................</w:t>
      </w:r>
    </w:p>
    <w:p w14:paraId="2C011374" w14:textId="77777777" w:rsidR="00E834A9" w:rsidRPr="001960A6" w:rsidRDefault="00E834A9" w:rsidP="00E834A9">
      <w:pPr>
        <w:rPr>
          <w:i/>
        </w:rPr>
      </w:pPr>
    </w:p>
    <w:p w14:paraId="3F5257F2" w14:textId="4D01567A" w:rsidR="0040536F" w:rsidRPr="001960A6" w:rsidRDefault="00A11E1E" w:rsidP="0058016A">
      <w:pPr>
        <w:spacing w:line="360" w:lineRule="auto"/>
      </w:pPr>
      <w:proofErr w:type="spellStart"/>
      <w:r w:rsidRPr="001960A6">
        <w:t>Address</w:t>
      </w:r>
      <w:proofErr w:type="spellEnd"/>
      <w:r w:rsidR="00E834A9" w:rsidRPr="001960A6">
        <w:t xml:space="preserve"> ......................................................</w:t>
      </w:r>
      <w:r w:rsidR="0040536F" w:rsidRPr="001960A6">
        <w:t>................</w:t>
      </w:r>
    </w:p>
    <w:p w14:paraId="3E1D88F3" w14:textId="475F53B9" w:rsidR="00E834A9" w:rsidRPr="001960A6" w:rsidRDefault="00E834A9" w:rsidP="00E834A9"/>
    <w:p w14:paraId="2F1BAC09" w14:textId="77777777" w:rsidR="0058016A" w:rsidRPr="001960A6" w:rsidRDefault="0058016A" w:rsidP="00E834A9"/>
    <w:p w14:paraId="0E1B9D49" w14:textId="77777777" w:rsidR="00E834A9" w:rsidRPr="001960A6" w:rsidRDefault="00E834A9" w:rsidP="00E834A9"/>
    <w:p w14:paraId="546DA62D" w14:textId="6D4FA9B8" w:rsidR="00E834A9" w:rsidRPr="001960A6" w:rsidRDefault="00E93A35" w:rsidP="00E834A9">
      <w:pPr>
        <w:pStyle w:val="Heading2"/>
        <w:numPr>
          <w:ilvl w:val="0"/>
          <w:numId w:val="0"/>
        </w:numPr>
        <w:jc w:val="center"/>
        <w:rPr>
          <w:b/>
          <w:noProof/>
        </w:rPr>
      </w:pPr>
      <w:bookmarkStart w:id="156" w:name="_Toc170722032"/>
      <w:r w:rsidRPr="001960A6">
        <w:rPr>
          <w:b/>
          <w:noProof/>
        </w:rPr>
        <w:t>Statement of the manufacturer</w:t>
      </w:r>
      <w:bookmarkEnd w:id="156"/>
    </w:p>
    <w:p w14:paraId="1BFAC37E" w14:textId="19F979DE" w:rsidR="00335BB8" w:rsidRPr="001960A6" w:rsidRDefault="00E93A35" w:rsidP="00335BB8">
      <w:pPr>
        <w:jc w:val="center"/>
        <w:rPr>
          <w:rFonts w:eastAsia="Calibri" w:cs="Arial"/>
          <w:b/>
          <w:noProof/>
          <w:szCs w:val="20"/>
        </w:rPr>
      </w:pPr>
      <w:r w:rsidRPr="001960A6">
        <w:rPr>
          <w:rFonts w:eastAsia="Calibri" w:cs="Arial"/>
          <w:b/>
          <w:noProof/>
          <w:szCs w:val="20"/>
        </w:rPr>
        <w:t>FOR TENDER</w:t>
      </w:r>
      <w:r w:rsidR="00335BB8"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260465C7" w14:textId="77777777" w:rsidR="00335BB8" w:rsidRPr="001960A6" w:rsidRDefault="00335BB8" w:rsidP="00335BB8"/>
    <w:p w14:paraId="0D8CF015" w14:textId="77777777" w:rsidR="00E834A9" w:rsidRPr="001960A6" w:rsidRDefault="00E834A9" w:rsidP="00E834A9">
      <w:pPr>
        <w:rPr>
          <w:b/>
          <w:u w:val="single"/>
        </w:rPr>
      </w:pPr>
    </w:p>
    <w:p w14:paraId="2986F3F9" w14:textId="77777777" w:rsidR="00E80845" w:rsidRPr="001960A6" w:rsidRDefault="00E80845" w:rsidP="00E80845"/>
    <w:p w14:paraId="7FE2B043" w14:textId="0F19E8A5" w:rsidR="00A11E1E" w:rsidRPr="001960A6" w:rsidRDefault="00A11E1E" w:rsidP="00A11E1E">
      <w:pPr>
        <w:rPr>
          <w:b/>
          <w:bCs/>
          <w:noProof/>
          <w:lang w:val="en-GB"/>
        </w:rPr>
      </w:pPr>
      <w:r w:rsidRPr="001960A6">
        <w:rPr>
          <w:rFonts w:cs="Arial"/>
          <w:bCs/>
          <w:noProof/>
          <w:lang w:val="en-GB"/>
        </w:rPr>
        <w:t xml:space="preserve">We, ………………………………………. (The Manufacturer of the equipment) confirm, that we are acquainted with the contents of </w:t>
      </w:r>
      <w:r w:rsidRPr="001960A6">
        <w:rPr>
          <w:rFonts w:cs="Arial"/>
          <w:b/>
          <w:bCs/>
          <w:noProof/>
          <w:lang w:val="en-GB"/>
        </w:rPr>
        <w:t>Public Tender JN-B</w:t>
      </w:r>
      <w:r w:rsidR="00172714" w:rsidRPr="001960A6">
        <w:rPr>
          <w:rFonts w:cs="Arial"/>
          <w:b/>
          <w:bCs/>
          <w:noProof/>
          <w:lang w:val="en-GB"/>
        </w:rPr>
        <w:t>10</w:t>
      </w:r>
      <w:r w:rsidR="00A4209D" w:rsidRPr="001960A6">
        <w:rPr>
          <w:rFonts w:cs="Arial"/>
          <w:b/>
          <w:bCs/>
          <w:noProof/>
          <w:lang w:val="en-GB"/>
        </w:rPr>
        <w:t>55</w:t>
      </w:r>
      <w:r w:rsidRPr="001960A6">
        <w:rPr>
          <w:rFonts w:cs="Arial"/>
          <w:b/>
          <w:bCs/>
          <w:noProof/>
          <w:lang w:val="en-GB"/>
        </w:rPr>
        <w:t xml:space="preserve"> </w:t>
      </w:r>
      <w:r w:rsidR="00BE55BF" w:rsidRPr="001960A6">
        <w:rPr>
          <w:rFonts w:cs="Arial"/>
          <w:b/>
          <w:bCs/>
          <w:noProof/>
          <w:lang w:val="en-GB"/>
        </w:rPr>
        <w:t xml:space="preserve">- </w:t>
      </w:r>
      <w:r w:rsidR="00BE55BF" w:rsidRPr="001960A6">
        <w:rPr>
          <w:b/>
          <w:noProof/>
          <w:szCs w:val="20"/>
        </w:rPr>
        <w:t xml:space="preserve">purchase of </w:t>
      </w:r>
      <w:r w:rsidR="00A4209D" w:rsidRPr="001960A6">
        <w:rPr>
          <w:b/>
          <w:noProof/>
          <w:szCs w:val="20"/>
        </w:rPr>
        <w:t>LED video wall for Studio 3</w:t>
      </w:r>
      <w:r w:rsidRPr="001960A6">
        <w:rPr>
          <w:rFonts w:cs="Arial"/>
          <w:b/>
          <w:bCs/>
          <w:noProof/>
          <w:lang w:val="en-GB"/>
        </w:rPr>
        <w:t xml:space="preserve">, </w:t>
      </w:r>
      <w:r w:rsidRPr="001960A6">
        <w:rPr>
          <w:rFonts w:cs="Arial"/>
          <w:bCs/>
          <w:noProof/>
          <w:lang w:val="en-GB"/>
        </w:rPr>
        <w:t xml:space="preserve">to which ……………………………………….……  (The Bidder) is going to submit his bid, with the Proforma Invoice no.: ………                   </w:t>
      </w:r>
    </w:p>
    <w:p w14:paraId="36910495" w14:textId="77777777" w:rsidR="00A11E1E" w:rsidRPr="001960A6" w:rsidRDefault="00A11E1E" w:rsidP="00A11E1E">
      <w:pPr>
        <w:spacing w:after="120"/>
        <w:jc w:val="left"/>
        <w:rPr>
          <w:rFonts w:eastAsia="Calibri" w:cs="Arial"/>
          <w:b/>
          <w:bCs/>
          <w:noProof/>
          <w:lang w:val="en-GB"/>
        </w:rPr>
      </w:pPr>
    </w:p>
    <w:p w14:paraId="7469A6E9" w14:textId="77777777" w:rsidR="00A11E1E" w:rsidRPr="001960A6" w:rsidRDefault="00A11E1E" w:rsidP="00A11E1E">
      <w:pPr>
        <w:rPr>
          <w:noProof/>
          <w:szCs w:val="20"/>
          <w:lang w:val="en-GB"/>
        </w:rPr>
      </w:pPr>
    </w:p>
    <w:p w14:paraId="1435303C" w14:textId="7F8391F6" w:rsidR="00A11E1E" w:rsidRPr="001960A6" w:rsidRDefault="00A11E1E" w:rsidP="00A11E1E">
      <w:pPr>
        <w:rPr>
          <w:rFonts w:cs="Arial"/>
          <w:bCs/>
          <w:noProof/>
          <w:szCs w:val="20"/>
          <w:lang w:val="en-GB"/>
        </w:rPr>
      </w:pPr>
      <w:r w:rsidRPr="001960A6">
        <w:rPr>
          <w:rFonts w:cs="Arial"/>
          <w:bCs/>
          <w:noProof/>
          <w:szCs w:val="20"/>
          <w:lang w:val="en-GB"/>
        </w:rPr>
        <w:t>WE DECLARE, that …………….………… (the Bidder) has full access to the spare parts and replacement equipment for the bidden equipment, according to the requirements from the procurement documents no. JN-B</w:t>
      </w:r>
      <w:r w:rsidR="00172714" w:rsidRPr="001960A6">
        <w:rPr>
          <w:rFonts w:cs="Arial"/>
          <w:bCs/>
          <w:noProof/>
          <w:szCs w:val="20"/>
          <w:lang w:val="en-GB"/>
        </w:rPr>
        <w:t>10</w:t>
      </w:r>
      <w:r w:rsidR="00A4209D" w:rsidRPr="001960A6">
        <w:rPr>
          <w:rFonts w:cs="Arial"/>
          <w:bCs/>
          <w:noProof/>
          <w:szCs w:val="20"/>
          <w:lang w:val="en-GB"/>
        </w:rPr>
        <w:t>55</w:t>
      </w:r>
      <w:r w:rsidRPr="001960A6">
        <w:rPr>
          <w:rFonts w:cs="Arial"/>
          <w:bCs/>
          <w:noProof/>
          <w:szCs w:val="20"/>
          <w:lang w:val="en-GB"/>
        </w:rPr>
        <w:t>.</w:t>
      </w:r>
    </w:p>
    <w:p w14:paraId="05C9383D" w14:textId="77777777" w:rsidR="0040536F" w:rsidRPr="001960A6" w:rsidRDefault="0040536F" w:rsidP="00E80845">
      <w:pPr>
        <w:pStyle w:val="BodyText"/>
        <w:rPr>
          <w:rFonts w:cs="Arial"/>
          <w:b/>
          <w:bCs/>
          <w:szCs w:val="20"/>
        </w:rPr>
      </w:pPr>
    </w:p>
    <w:p w14:paraId="25116906" w14:textId="77777777" w:rsidR="00E834A9" w:rsidRPr="001960A6" w:rsidRDefault="00E834A9" w:rsidP="00E834A9">
      <w:pPr>
        <w:rPr>
          <w:b/>
          <w:u w:val="single"/>
        </w:rPr>
      </w:pPr>
    </w:p>
    <w:p w14:paraId="27F6D642" w14:textId="77777777" w:rsidR="00E834A9" w:rsidRPr="001960A6" w:rsidRDefault="00E834A9" w:rsidP="00E834A9">
      <w:pPr>
        <w:rPr>
          <w:b/>
          <w:u w:val="single"/>
        </w:rPr>
      </w:pPr>
    </w:p>
    <w:p w14:paraId="43867BF7" w14:textId="77777777" w:rsidR="00E834A9" w:rsidRPr="001960A6" w:rsidRDefault="00E834A9" w:rsidP="00E834A9">
      <w:pPr>
        <w:rPr>
          <w:b/>
          <w:u w:val="single"/>
        </w:rPr>
      </w:pPr>
    </w:p>
    <w:p w14:paraId="015F2720" w14:textId="2F160C1C" w:rsidR="00E834A9" w:rsidRPr="001960A6" w:rsidRDefault="00E834A9" w:rsidP="00E834A9">
      <w:pPr>
        <w:rPr>
          <w:b/>
          <w:u w:val="single"/>
        </w:rPr>
      </w:pPr>
    </w:p>
    <w:p w14:paraId="3A6C9AD1" w14:textId="77777777" w:rsidR="00E834A9" w:rsidRPr="001960A6" w:rsidRDefault="00E834A9" w:rsidP="00E834A9">
      <w:pPr>
        <w:rPr>
          <w:b/>
          <w:u w:val="single"/>
        </w:rPr>
      </w:pPr>
    </w:p>
    <w:p w14:paraId="737C137F" w14:textId="77777777" w:rsidR="00E834A9" w:rsidRPr="001960A6" w:rsidRDefault="00E834A9" w:rsidP="00E834A9">
      <w:pPr>
        <w:rPr>
          <w:b/>
          <w:u w:val="single"/>
        </w:rPr>
      </w:pPr>
    </w:p>
    <w:p w14:paraId="7A04F70E" w14:textId="77777777" w:rsidR="00E834A9" w:rsidRPr="001960A6" w:rsidRDefault="00E834A9" w:rsidP="00E834A9">
      <w:pPr>
        <w:rPr>
          <w:b/>
          <w:u w:val="single"/>
        </w:rPr>
      </w:pPr>
    </w:p>
    <w:p w14:paraId="2B86C11C" w14:textId="77777777" w:rsidR="00E834A9" w:rsidRPr="001960A6" w:rsidRDefault="00E834A9" w:rsidP="00E834A9">
      <w:pPr>
        <w:rPr>
          <w:b/>
          <w:u w:val="single"/>
        </w:rPr>
      </w:pPr>
    </w:p>
    <w:p w14:paraId="6BAB0DBC" w14:textId="77777777" w:rsidR="00E834A9" w:rsidRPr="001960A6" w:rsidRDefault="00E834A9" w:rsidP="00E834A9">
      <w:pPr>
        <w:rPr>
          <w:b/>
          <w:u w:val="single"/>
        </w:rPr>
      </w:pPr>
    </w:p>
    <w:p w14:paraId="1C3AD8D7" w14:textId="77777777" w:rsidR="00E834A9" w:rsidRPr="001960A6" w:rsidRDefault="00E834A9" w:rsidP="00E834A9">
      <w:pPr>
        <w:rPr>
          <w:b/>
          <w:u w:val="single"/>
        </w:rPr>
      </w:pPr>
    </w:p>
    <w:p w14:paraId="189D672E" w14:textId="77777777" w:rsidR="00E834A9" w:rsidRPr="001960A6" w:rsidRDefault="00E834A9" w:rsidP="00E834A9">
      <w:pPr>
        <w:rPr>
          <w:b/>
          <w:u w:val="single"/>
        </w:rPr>
      </w:pPr>
    </w:p>
    <w:p w14:paraId="698C1697" w14:textId="77777777" w:rsidR="00E834A9" w:rsidRPr="001960A6" w:rsidRDefault="00E834A9" w:rsidP="00E834A9">
      <w:pPr>
        <w:rPr>
          <w:b/>
          <w:u w:val="single"/>
        </w:rPr>
      </w:pPr>
    </w:p>
    <w:p w14:paraId="3E4B989D" w14:textId="79317D6B" w:rsidR="00E834A9" w:rsidRPr="001960A6" w:rsidRDefault="00E834A9" w:rsidP="00E834A9">
      <w:pPr>
        <w:rPr>
          <w:b/>
          <w:u w:val="single"/>
        </w:rPr>
      </w:pPr>
    </w:p>
    <w:p w14:paraId="7AA55EE3" w14:textId="353635C2" w:rsidR="00A11E1E" w:rsidRPr="001960A6" w:rsidRDefault="00A11E1E" w:rsidP="00E834A9">
      <w:pPr>
        <w:rPr>
          <w:b/>
          <w:u w:val="single"/>
        </w:rPr>
      </w:pPr>
    </w:p>
    <w:p w14:paraId="7BB920B9" w14:textId="082963D4" w:rsidR="00A11E1E" w:rsidRPr="001960A6" w:rsidRDefault="00A11E1E" w:rsidP="00E834A9">
      <w:pPr>
        <w:rPr>
          <w:b/>
          <w:u w:val="single"/>
        </w:rPr>
      </w:pPr>
    </w:p>
    <w:p w14:paraId="36E770FE" w14:textId="67E683DB" w:rsidR="00A11E1E" w:rsidRPr="001960A6" w:rsidRDefault="00A11E1E" w:rsidP="00E834A9">
      <w:pPr>
        <w:rPr>
          <w:b/>
          <w:u w:val="single"/>
        </w:rPr>
      </w:pPr>
    </w:p>
    <w:p w14:paraId="115D629F" w14:textId="469D1D1E" w:rsidR="00A11E1E" w:rsidRPr="001960A6" w:rsidRDefault="00A11E1E" w:rsidP="00E834A9">
      <w:pPr>
        <w:rPr>
          <w:b/>
          <w:u w:val="single"/>
        </w:rPr>
      </w:pPr>
    </w:p>
    <w:p w14:paraId="1472D9F3" w14:textId="151FEEC9" w:rsidR="00A11E1E" w:rsidRPr="001960A6" w:rsidRDefault="00A11E1E" w:rsidP="00E834A9">
      <w:pPr>
        <w:rPr>
          <w:b/>
          <w:u w:val="single"/>
        </w:rPr>
      </w:pPr>
    </w:p>
    <w:p w14:paraId="05184EA5" w14:textId="108DB735" w:rsidR="00A11E1E" w:rsidRPr="001960A6" w:rsidRDefault="00A11E1E" w:rsidP="00E834A9">
      <w:pPr>
        <w:rPr>
          <w:b/>
          <w:u w:val="single"/>
        </w:rPr>
      </w:pPr>
    </w:p>
    <w:p w14:paraId="27BA26A0" w14:textId="51418AD3" w:rsidR="00A11E1E" w:rsidRPr="001960A6" w:rsidRDefault="00A11E1E" w:rsidP="00E834A9">
      <w:pPr>
        <w:rPr>
          <w:b/>
          <w:u w:val="single"/>
        </w:rPr>
      </w:pPr>
    </w:p>
    <w:p w14:paraId="02641FB9" w14:textId="54FF5C2C" w:rsidR="00A11E1E" w:rsidRPr="001960A6" w:rsidRDefault="00A11E1E" w:rsidP="00E834A9">
      <w:pPr>
        <w:rPr>
          <w:b/>
          <w:u w:val="single"/>
        </w:rPr>
      </w:pPr>
    </w:p>
    <w:p w14:paraId="637FD86E" w14:textId="575367C8" w:rsidR="0058016A" w:rsidRPr="001960A6" w:rsidRDefault="0058016A" w:rsidP="00E834A9">
      <w:pPr>
        <w:rPr>
          <w:b/>
          <w:u w:val="single"/>
        </w:rPr>
      </w:pPr>
    </w:p>
    <w:p w14:paraId="35C13EEB" w14:textId="5197A05A" w:rsidR="006D67EA" w:rsidRPr="001960A6" w:rsidRDefault="006D67EA" w:rsidP="00E834A9">
      <w:pPr>
        <w:rPr>
          <w:b/>
          <w:u w:val="single"/>
        </w:rPr>
      </w:pPr>
    </w:p>
    <w:p w14:paraId="40EF7483" w14:textId="3D559AEF" w:rsidR="006D67EA" w:rsidRPr="001960A6" w:rsidRDefault="006D67EA" w:rsidP="00E834A9">
      <w:pPr>
        <w:rPr>
          <w:b/>
          <w:u w:val="single"/>
        </w:rPr>
      </w:pPr>
    </w:p>
    <w:p w14:paraId="18259865" w14:textId="75541ECC" w:rsidR="006D67EA" w:rsidRPr="001960A6" w:rsidRDefault="006D67EA" w:rsidP="00E834A9">
      <w:pPr>
        <w:rPr>
          <w:b/>
          <w:u w:val="single"/>
        </w:rPr>
      </w:pPr>
    </w:p>
    <w:p w14:paraId="372E7C95" w14:textId="0D6E3F5E" w:rsidR="006D67EA" w:rsidRPr="001960A6" w:rsidRDefault="006D67EA" w:rsidP="00E834A9">
      <w:pPr>
        <w:rPr>
          <w:b/>
          <w:u w:val="single"/>
        </w:rPr>
      </w:pPr>
    </w:p>
    <w:p w14:paraId="5981A774" w14:textId="5E01F0B8" w:rsidR="006D67EA" w:rsidRPr="001960A6" w:rsidRDefault="006D67EA" w:rsidP="00E834A9">
      <w:pPr>
        <w:rPr>
          <w:b/>
          <w:u w:val="single"/>
        </w:rPr>
      </w:pPr>
    </w:p>
    <w:p w14:paraId="0B7CAC0C" w14:textId="77777777" w:rsidR="006D67EA" w:rsidRPr="001960A6" w:rsidRDefault="006D67EA" w:rsidP="00E834A9">
      <w:pPr>
        <w:rPr>
          <w:b/>
          <w:u w:val="single"/>
        </w:rPr>
      </w:pPr>
    </w:p>
    <w:p w14:paraId="752A9F3D" w14:textId="77777777" w:rsidR="00E834A9" w:rsidRPr="001960A6" w:rsidRDefault="00E834A9" w:rsidP="00E834A9">
      <w:pPr>
        <w:rPr>
          <w:b/>
          <w:u w:val="single"/>
        </w:rPr>
      </w:pPr>
    </w:p>
    <w:p w14:paraId="7F2BF00D" w14:textId="77777777" w:rsidR="00E834A9" w:rsidRPr="001960A6" w:rsidRDefault="00E834A9" w:rsidP="00E834A9">
      <w:pPr>
        <w:rPr>
          <w:b/>
          <w:u w:val="single"/>
        </w:rPr>
      </w:pPr>
    </w:p>
    <w:p w14:paraId="7CA1D949" w14:textId="77777777" w:rsidR="00A11E1E" w:rsidRPr="001960A6" w:rsidRDefault="00A11E1E" w:rsidP="00A11E1E">
      <w:pPr>
        <w:rPr>
          <w:b/>
          <w:u w:val="single"/>
        </w:rPr>
      </w:pPr>
    </w:p>
    <w:p w14:paraId="6819C199" w14:textId="2F126522" w:rsidR="00A11E1E" w:rsidRPr="001960A6" w:rsidRDefault="00A11E1E" w:rsidP="00A11E1E">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r>
      <w:r w:rsidR="00C82DDC" w:rsidRPr="001960A6">
        <w:rPr>
          <w:noProof/>
        </w:rPr>
        <w:t>Manufacturer</w:t>
      </w:r>
      <w:r w:rsidRPr="001960A6">
        <w:rPr>
          <w:noProof/>
        </w:rPr>
        <w:t>`s official</w:t>
      </w:r>
    </w:p>
    <w:p w14:paraId="3F2502FE" w14:textId="77777777" w:rsidR="00A11E1E" w:rsidRPr="001960A6" w:rsidRDefault="00A11E1E" w:rsidP="00A11E1E">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09F0A025" w14:textId="77777777" w:rsidR="00A11E1E" w:rsidRPr="001960A6" w:rsidRDefault="00A11E1E" w:rsidP="00A11E1E">
      <w:pPr>
        <w:tabs>
          <w:tab w:val="center" w:pos="1440"/>
          <w:tab w:val="center" w:pos="4320"/>
          <w:tab w:val="center" w:pos="7200"/>
        </w:tabs>
        <w:spacing w:line="360" w:lineRule="auto"/>
        <w:rPr>
          <w:noProof/>
        </w:rPr>
      </w:pPr>
    </w:p>
    <w:p w14:paraId="6F3C650F" w14:textId="77777777" w:rsidR="00A11E1E" w:rsidRPr="001960A6" w:rsidRDefault="00A11E1E" w:rsidP="00A11E1E">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7AFDE46F" w14:textId="77777777" w:rsidR="00A11E1E" w:rsidRPr="001960A6" w:rsidRDefault="00A11E1E" w:rsidP="00A11E1E">
      <w:pPr>
        <w:jc w:val="right"/>
        <w:rPr>
          <w:rFonts w:cs="Arial"/>
          <w:b/>
          <w:noProof/>
        </w:rPr>
      </w:pPr>
    </w:p>
    <w:p w14:paraId="1099D0A2" w14:textId="0BAA28A6" w:rsidR="00FA1F75" w:rsidRPr="001960A6" w:rsidRDefault="00A11E1E" w:rsidP="001424F5">
      <w:pPr>
        <w:jc w:val="right"/>
        <w:rPr>
          <w:b/>
        </w:rPr>
      </w:pPr>
      <w:r w:rsidRPr="001960A6">
        <w:rPr>
          <w:b/>
        </w:rPr>
        <w:lastRenderedPageBreak/>
        <w:t>FORM</w:t>
      </w:r>
      <w:r w:rsidR="00FA1F75" w:rsidRPr="001960A6">
        <w:rPr>
          <w:b/>
        </w:rPr>
        <w:t>-</w:t>
      </w:r>
      <w:r w:rsidR="000D791A" w:rsidRPr="001960A6">
        <w:rPr>
          <w:b/>
        </w:rPr>
        <w:t>1</w:t>
      </w:r>
      <w:r w:rsidR="00A4209D" w:rsidRPr="001960A6">
        <w:rPr>
          <w:b/>
        </w:rPr>
        <w:t>0</w:t>
      </w:r>
      <w:r w:rsidR="00FA1F75" w:rsidRPr="001960A6">
        <w:rPr>
          <w:b/>
        </w:rPr>
        <w:t>B</w:t>
      </w:r>
    </w:p>
    <w:p w14:paraId="77E58BBF" w14:textId="77777777" w:rsidR="00FA1F75" w:rsidRPr="001960A6" w:rsidRDefault="00FA1F75" w:rsidP="00FA1F75"/>
    <w:p w14:paraId="3C2F27BB" w14:textId="77777777" w:rsidR="00FA1F75" w:rsidRPr="001960A6" w:rsidRDefault="00FA1F75" w:rsidP="00FA1F75">
      <w:r w:rsidRPr="001960A6">
        <w:t>Principal …………...................................................</w:t>
      </w:r>
    </w:p>
    <w:p w14:paraId="781408D2" w14:textId="77777777" w:rsidR="00FA1F75" w:rsidRPr="001960A6" w:rsidRDefault="00FA1F75" w:rsidP="00FA1F75"/>
    <w:p w14:paraId="33A362F7" w14:textId="2136371E" w:rsidR="00FA1F75" w:rsidRPr="001960A6" w:rsidRDefault="00A11E1E" w:rsidP="00FA1F75">
      <w:pPr>
        <w:spacing w:line="360" w:lineRule="auto"/>
      </w:pPr>
      <w:proofErr w:type="spellStart"/>
      <w:r w:rsidRPr="001960A6">
        <w:t>Address</w:t>
      </w:r>
      <w:proofErr w:type="spellEnd"/>
      <w:r w:rsidR="00FA1F75" w:rsidRPr="001960A6">
        <w:t xml:space="preserve"> ......................................................................</w:t>
      </w:r>
    </w:p>
    <w:p w14:paraId="7E048ABD" w14:textId="77777777" w:rsidR="00FA1F75" w:rsidRPr="001960A6" w:rsidRDefault="00FA1F75" w:rsidP="00FA1F75"/>
    <w:p w14:paraId="5C5099B9" w14:textId="77777777" w:rsidR="00FA1F75" w:rsidRPr="001960A6" w:rsidRDefault="00FA1F75" w:rsidP="00FA1F75"/>
    <w:p w14:paraId="1B262414" w14:textId="759B075E" w:rsidR="00FA1F75" w:rsidRPr="001960A6" w:rsidRDefault="00A11E1E" w:rsidP="00FA1F75">
      <w:pPr>
        <w:pStyle w:val="Heading2"/>
        <w:numPr>
          <w:ilvl w:val="0"/>
          <w:numId w:val="0"/>
        </w:numPr>
        <w:jc w:val="center"/>
        <w:rPr>
          <w:b/>
          <w:noProof/>
        </w:rPr>
      </w:pPr>
      <w:bookmarkStart w:id="157" w:name="_Toc170722033"/>
      <w:r w:rsidRPr="001960A6">
        <w:rPr>
          <w:b/>
          <w:noProof/>
        </w:rPr>
        <w:t>Statement of the principal</w:t>
      </w:r>
      <w:bookmarkEnd w:id="157"/>
    </w:p>
    <w:p w14:paraId="2142CCE3" w14:textId="5D146558" w:rsidR="00FA1F75" w:rsidRPr="001960A6" w:rsidRDefault="00A11E1E" w:rsidP="00FA1F75">
      <w:pPr>
        <w:jc w:val="center"/>
        <w:rPr>
          <w:rFonts w:eastAsia="Calibri" w:cs="Arial"/>
          <w:b/>
          <w:noProof/>
          <w:szCs w:val="20"/>
        </w:rPr>
      </w:pPr>
      <w:r w:rsidRPr="001960A6">
        <w:rPr>
          <w:rFonts w:eastAsia="Calibri" w:cs="Arial"/>
          <w:b/>
          <w:noProof/>
          <w:szCs w:val="20"/>
        </w:rPr>
        <w:t>FOR TENDER</w:t>
      </w:r>
      <w:r w:rsidR="00FA1F75"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1ABAEE18" w14:textId="77777777" w:rsidR="00FA1F75" w:rsidRPr="001960A6" w:rsidRDefault="00FA1F75" w:rsidP="00FA1F75"/>
    <w:p w14:paraId="104CC917" w14:textId="77777777" w:rsidR="00FA1F75" w:rsidRPr="001960A6" w:rsidRDefault="00FA1F75" w:rsidP="00FA1F75">
      <w:pPr>
        <w:rPr>
          <w:b/>
          <w:u w:val="single"/>
        </w:rPr>
      </w:pPr>
    </w:p>
    <w:p w14:paraId="6CCB3DEF" w14:textId="77777777" w:rsidR="00FA1F75" w:rsidRPr="001960A6" w:rsidRDefault="00FA1F75" w:rsidP="00FA1F75"/>
    <w:p w14:paraId="11678F4D" w14:textId="05D9B3BD" w:rsidR="005B47A3" w:rsidRPr="001960A6" w:rsidRDefault="005B47A3" w:rsidP="005B47A3">
      <w:pPr>
        <w:spacing w:after="120"/>
        <w:rPr>
          <w:rFonts w:eastAsia="Calibri" w:cs="Arial"/>
          <w:b/>
          <w:bCs/>
          <w:noProof/>
          <w:lang w:val="en-GB"/>
        </w:rPr>
      </w:pPr>
      <w:r w:rsidRPr="001960A6">
        <w:rPr>
          <w:rFonts w:eastAsia="Calibri" w:cs="Arial"/>
          <w:bCs/>
          <w:noProof/>
          <w:lang w:val="en-GB"/>
        </w:rPr>
        <w:t xml:space="preserve">We, ……………………………………………… (The Principal of the equipment) confirm, that we are acquainted with the contents of </w:t>
      </w:r>
      <w:r w:rsidRPr="001960A6">
        <w:rPr>
          <w:rFonts w:eastAsia="Calibri" w:cs="Arial"/>
          <w:b/>
          <w:bCs/>
          <w:noProof/>
          <w:lang w:val="en-GB"/>
        </w:rPr>
        <w:t>Public Tender</w:t>
      </w:r>
      <w:r w:rsidRPr="001960A6">
        <w:rPr>
          <w:rFonts w:eastAsia="Calibri" w:cs="Arial"/>
          <w:bCs/>
          <w:noProof/>
          <w:lang w:val="en-GB"/>
        </w:rPr>
        <w:t xml:space="preserve"> </w:t>
      </w:r>
      <w:r w:rsidRPr="001960A6">
        <w:rPr>
          <w:rFonts w:eastAsia="Calibri" w:cs="Arial"/>
          <w:b/>
          <w:bCs/>
          <w:noProof/>
          <w:lang w:val="en-GB"/>
        </w:rPr>
        <w:t>JN-B</w:t>
      </w:r>
      <w:r w:rsidR="00172714" w:rsidRPr="001960A6">
        <w:rPr>
          <w:rFonts w:eastAsia="Calibri" w:cs="Arial"/>
          <w:b/>
          <w:bCs/>
          <w:noProof/>
          <w:lang w:val="en-GB"/>
        </w:rPr>
        <w:t>10</w:t>
      </w:r>
      <w:r w:rsidR="00A4209D" w:rsidRPr="001960A6">
        <w:rPr>
          <w:rFonts w:eastAsia="Calibri" w:cs="Arial"/>
          <w:b/>
          <w:bCs/>
          <w:noProof/>
          <w:lang w:val="en-GB"/>
        </w:rPr>
        <w:t>55</w:t>
      </w:r>
      <w:r w:rsidRPr="001960A6">
        <w:rPr>
          <w:rFonts w:eastAsia="Calibri" w:cs="Arial"/>
          <w:b/>
          <w:bCs/>
          <w:noProof/>
          <w:lang w:val="en-GB"/>
        </w:rPr>
        <w:t xml:space="preserve"> </w:t>
      </w:r>
      <w:r w:rsidR="00BE55BF" w:rsidRPr="001960A6">
        <w:rPr>
          <w:rFonts w:eastAsia="Calibri" w:cs="Arial"/>
          <w:b/>
          <w:bCs/>
          <w:noProof/>
          <w:lang w:val="en-GB"/>
        </w:rPr>
        <w:t xml:space="preserve">- </w:t>
      </w:r>
      <w:r w:rsidR="00BE55BF" w:rsidRPr="001960A6">
        <w:rPr>
          <w:bCs/>
          <w:noProof/>
          <w:szCs w:val="20"/>
        </w:rPr>
        <w:t xml:space="preserve">purchase of </w:t>
      </w:r>
      <w:r w:rsidR="000D45BA" w:rsidRPr="001960A6">
        <w:rPr>
          <w:bCs/>
          <w:noProof/>
          <w:szCs w:val="20"/>
        </w:rPr>
        <w:t>LED video wall for Studio 3</w:t>
      </w:r>
      <w:r w:rsidRPr="001960A6">
        <w:rPr>
          <w:rFonts w:eastAsia="Calibri" w:cs="Arial"/>
          <w:bCs/>
          <w:noProof/>
          <w:lang w:val="en-GB"/>
        </w:rPr>
        <w:t xml:space="preserve">, to which ……………………………….……  (The Bidder) is going to submit his bid, with the Proforma Invoice no.: ………                   </w:t>
      </w:r>
    </w:p>
    <w:p w14:paraId="4CF13F0F" w14:textId="77777777" w:rsidR="005B47A3" w:rsidRPr="001960A6" w:rsidRDefault="005B47A3" w:rsidP="005B47A3">
      <w:pPr>
        <w:rPr>
          <w:noProof/>
          <w:lang w:val="en-GB"/>
        </w:rPr>
      </w:pPr>
    </w:p>
    <w:p w14:paraId="5E0D043B" w14:textId="77777777" w:rsidR="005B47A3" w:rsidRPr="001960A6" w:rsidRDefault="005B47A3" w:rsidP="005B47A3">
      <w:pPr>
        <w:rPr>
          <w:noProof/>
          <w:szCs w:val="20"/>
          <w:lang w:val="en-GB"/>
        </w:rPr>
      </w:pPr>
    </w:p>
    <w:p w14:paraId="346826D9" w14:textId="05749275" w:rsidR="005B47A3" w:rsidRPr="001960A6" w:rsidRDefault="005B47A3" w:rsidP="005B47A3">
      <w:pPr>
        <w:rPr>
          <w:rFonts w:cs="Arial"/>
          <w:bCs/>
          <w:noProof/>
          <w:szCs w:val="20"/>
          <w:lang w:val="en-GB"/>
        </w:rPr>
      </w:pPr>
      <w:r w:rsidRPr="001960A6">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172714" w:rsidRPr="001960A6">
        <w:rPr>
          <w:rFonts w:cs="Arial"/>
          <w:bCs/>
          <w:noProof/>
          <w:szCs w:val="20"/>
          <w:lang w:val="en-GB"/>
        </w:rPr>
        <w:t>10</w:t>
      </w:r>
      <w:r w:rsidR="00A4209D" w:rsidRPr="001960A6">
        <w:rPr>
          <w:rFonts w:cs="Arial"/>
          <w:bCs/>
          <w:noProof/>
          <w:szCs w:val="20"/>
          <w:lang w:val="en-GB"/>
        </w:rPr>
        <w:t>55</w:t>
      </w:r>
      <w:r w:rsidRPr="001960A6">
        <w:rPr>
          <w:rFonts w:cs="Arial"/>
          <w:bCs/>
          <w:noProof/>
          <w:szCs w:val="20"/>
          <w:lang w:val="en-GB"/>
        </w:rPr>
        <w:t>.</w:t>
      </w:r>
    </w:p>
    <w:p w14:paraId="1AA71D63" w14:textId="77777777" w:rsidR="005B47A3" w:rsidRPr="001960A6" w:rsidRDefault="005B47A3" w:rsidP="005B47A3">
      <w:pPr>
        <w:rPr>
          <w:rFonts w:cs="Arial"/>
          <w:bCs/>
          <w:noProof/>
          <w:szCs w:val="20"/>
          <w:lang w:val="en-GB"/>
        </w:rPr>
      </w:pPr>
    </w:p>
    <w:p w14:paraId="181F2E8B" w14:textId="77777777" w:rsidR="005B47A3" w:rsidRPr="001960A6" w:rsidRDefault="005B47A3" w:rsidP="005B47A3">
      <w:pPr>
        <w:rPr>
          <w:rFonts w:cs="Arial"/>
          <w:bCs/>
          <w:noProof/>
          <w:szCs w:val="20"/>
          <w:lang w:val="en-GB"/>
        </w:rPr>
      </w:pPr>
      <w:r w:rsidRPr="001960A6">
        <w:rPr>
          <w:rFonts w:cs="Arial"/>
          <w:bCs/>
          <w:noProof/>
          <w:szCs w:val="20"/>
          <w:lang w:val="en-GB"/>
        </w:rPr>
        <w:t xml:space="preserve">As evidence of the aforesaid </w:t>
      </w:r>
      <w:r w:rsidRPr="001960A6">
        <w:rPr>
          <w:noProof/>
          <w:szCs w:val="20"/>
          <w:lang w:val="en-GB"/>
        </w:rPr>
        <w:t>we enclose the copy of the Contract between us and the Manufacturer of the equipment</w:t>
      </w:r>
      <w:r w:rsidRPr="001960A6">
        <w:rPr>
          <w:rFonts w:cs="Arial"/>
          <w:bCs/>
          <w:noProof/>
          <w:szCs w:val="20"/>
          <w:lang w:val="en-GB"/>
        </w:rPr>
        <w:t>, wherein it is evident that we have full access to the spare parts and replacement equipment for the bidden equipment.</w:t>
      </w:r>
    </w:p>
    <w:p w14:paraId="7F493A39" w14:textId="77777777" w:rsidR="005B47A3" w:rsidRPr="001960A6" w:rsidRDefault="005B47A3" w:rsidP="005B47A3">
      <w:pPr>
        <w:rPr>
          <w:noProof/>
          <w:szCs w:val="20"/>
          <w:lang w:val="en-GB"/>
        </w:rPr>
      </w:pPr>
    </w:p>
    <w:p w14:paraId="374B9199" w14:textId="77777777" w:rsidR="005B47A3" w:rsidRPr="001960A6" w:rsidRDefault="005B47A3" w:rsidP="005B47A3">
      <w:pPr>
        <w:tabs>
          <w:tab w:val="left" w:pos="0"/>
        </w:tabs>
        <w:rPr>
          <w:noProof/>
          <w:lang w:val="en-GB"/>
        </w:rPr>
      </w:pPr>
      <w:r w:rsidRPr="001960A6">
        <w:rPr>
          <w:noProof/>
          <w:lang w:val="en-GB"/>
        </w:rPr>
        <w:t>In case the Contracting Authority subsequently requests the original Contract, we shall present the same for verification.</w:t>
      </w:r>
    </w:p>
    <w:p w14:paraId="760AEA93" w14:textId="77777777" w:rsidR="00FA1F75" w:rsidRPr="001960A6" w:rsidRDefault="00FA1F75" w:rsidP="00FA1F75">
      <w:pPr>
        <w:pStyle w:val="BodyText"/>
        <w:rPr>
          <w:rFonts w:cs="Arial"/>
          <w:b/>
          <w:bCs/>
          <w:szCs w:val="20"/>
        </w:rPr>
      </w:pPr>
    </w:p>
    <w:p w14:paraId="5C4670FA" w14:textId="77777777" w:rsidR="00FA1F75" w:rsidRPr="001960A6" w:rsidRDefault="00FA1F75" w:rsidP="00FA1F75">
      <w:pPr>
        <w:rPr>
          <w:b/>
          <w:u w:val="single"/>
        </w:rPr>
      </w:pPr>
    </w:p>
    <w:p w14:paraId="15691C16" w14:textId="77777777" w:rsidR="00FA1F75" w:rsidRPr="001960A6" w:rsidRDefault="00FA1F75" w:rsidP="00FA1F75">
      <w:pPr>
        <w:rPr>
          <w:b/>
          <w:u w:val="single"/>
        </w:rPr>
      </w:pPr>
    </w:p>
    <w:p w14:paraId="7C6735BB" w14:textId="77777777" w:rsidR="00FA1F75" w:rsidRPr="001960A6" w:rsidRDefault="00FA1F75" w:rsidP="00FA1F75">
      <w:pPr>
        <w:rPr>
          <w:b/>
          <w:u w:val="single"/>
        </w:rPr>
      </w:pPr>
    </w:p>
    <w:p w14:paraId="1E853A8D" w14:textId="77777777" w:rsidR="00FA1F75" w:rsidRPr="001960A6" w:rsidRDefault="00FA1F75" w:rsidP="00FA1F75">
      <w:pPr>
        <w:rPr>
          <w:b/>
          <w:u w:val="single"/>
        </w:rPr>
      </w:pPr>
    </w:p>
    <w:p w14:paraId="7823F12F" w14:textId="77777777" w:rsidR="00FA1F75" w:rsidRPr="001960A6" w:rsidRDefault="00FA1F75" w:rsidP="00FA1F75">
      <w:pPr>
        <w:rPr>
          <w:b/>
          <w:u w:val="single"/>
        </w:rPr>
      </w:pPr>
    </w:p>
    <w:p w14:paraId="15E8A099" w14:textId="77777777" w:rsidR="00FA1F75" w:rsidRPr="001960A6" w:rsidRDefault="00FA1F75" w:rsidP="00FA1F75">
      <w:pPr>
        <w:rPr>
          <w:b/>
          <w:u w:val="single"/>
        </w:rPr>
      </w:pPr>
    </w:p>
    <w:p w14:paraId="1865BF43" w14:textId="77777777" w:rsidR="00FA1F75" w:rsidRPr="001960A6" w:rsidRDefault="00FA1F75" w:rsidP="00FA1F75">
      <w:pPr>
        <w:rPr>
          <w:b/>
          <w:u w:val="single"/>
        </w:rPr>
      </w:pPr>
    </w:p>
    <w:p w14:paraId="1267313A" w14:textId="77777777" w:rsidR="00FA1F75" w:rsidRPr="001960A6" w:rsidRDefault="00FA1F75" w:rsidP="00FA1F75">
      <w:pPr>
        <w:rPr>
          <w:b/>
          <w:u w:val="single"/>
        </w:rPr>
      </w:pPr>
    </w:p>
    <w:p w14:paraId="1BD84747" w14:textId="77777777" w:rsidR="00FA1F75" w:rsidRPr="001960A6" w:rsidRDefault="00FA1F75" w:rsidP="00FA1F75">
      <w:pPr>
        <w:rPr>
          <w:b/>
          <w:u w:val="single"/>
        </w:rPr>
      </w:pPr>
    </w:p>
    <w:p w14:paraId="53333407" w14:textId="77777777" w:rsidR="00FA1F75" w:rsidRPr="001960A6" w:rsidRDefault="00FA1F75" w:rsidP="00FA1F75">
      <w:pPr>
        <w:rPr>
          <w:b/>
          <w:u w:val="single"/>
        </w:rPr>
      </w:pPr>
    </w:p>
    <w:p w14:paraId="6E5FC416" w14:textId="77777777" w:rsidR="00FA1F75" w:rsidRPr="001960A6" w:rsidRDefault="00FA1F75" w:rsidP="00FA1F75">
      <w:pPr>
        <w:rPr>
          <w:b/>
          <w:u w:val="single"/>
        </w:rPr>
      </w:pPr>
    </w:p>
    <w:p w14:paraId="6AF26E22" w14:textId="7A4C90DC" w:rsidR="00FA1F75" w:rsidRPr="001960A6" w:rsidRDefault="00FA1F75" w:rsidP="00FA1F75">
      <w:pPr>
        <w:rPr>
          <w:b/>
          <w:u w:val="single"/>
        </w:rPr>
      </w:pPr>
    </w:p>
    <w:p w14:paraId="665E3C95" w14:textId="4847194A" w:rsidR="006D67EA" w:rsidRPr="001960A6" w:rsidRDefault="006D67EA" w:rsidP="00FA1F75">
      <w:pPr>
        <w:rPr>
          <w:b/>
          <w:u w:val="single"/>
        </w:rPr>
      </w:pPr>
    </w:p>
    <w:p w14:paraId="6AA1FAB5" w14:textId="631BCEE3" w:rsidR="006D67EA" w:rsidRPr="001960A6" w:rsidRDefault="006D67EA" w:rsidP="00FA1F75">
      <w:pPr>
        <w:rPr>
          <w:b/>
          <w:u w:val="single"/>
        </w:rPr>
      </w:pPr>
    </w:p>
    <w:p w14:paraId="3CDCD233" w14:textId="7E78D267" w:rsidR="006D67EA" w:rsidRPr="001960A6" w:rsidRDefault="006D67EA" w:rsidP="00FA1F75">
      <w:pPr>
        <w:rPr>
          <w:b/>
          <w:u w:val="single"/>
        </w:rPr>
      </w:pPr>
    </w:p>
    <w:p w14:paraId="7C2CBE7D" w14:textId="5B94B207" w:rsidR="006D67EA" w:rsidRPr="001960A6" w:rsidRDefault="006D67EA" w:rsidP="00FA1F75">
      <w:pPr>
        <w:rPr>
          <w:b/>
          <w:u w:val="single"/>
        </w:rPr>
      </w:pPr>
    </w:p>
    <w:p w14:paraId="727E90AE" w14:textId="7C8150C1" w:rsidR="006D67EA" w:rsidRPr="001960A6" w:rsidRDefault="006D67EA" w:rsidP="00FA1F75">
      <w:pPr>
        <w:rPr>
          <w:b/>
          <w:u w:val="single"/>
        </w:rPr>
      </w:pPr>
    </w:p>
    <w:p w14:paraId="0803EB89" w14:textId="77777777" w:rsidR="006D67EA" w:rsidRPr="001960A6" w:rsidRDefault="006D67EA" w:rsidP="00FA1F75">
      <w:pPr>
        <w:rPr>
          <w:b/>
          <w:u w:val="single"/>
        </w:rPr>
      </w:pPr>
    </w:p>
    <w:p w14:paraId="71780F27" w14:textId="77777777" w:rsidR="00FA1F75" w:rsidRPr="001960A6" w:rsidRDefault="00FA1F75" w:rsidP="00FA1F75">
      <w:pPr>
        <w:rPr>
          <w:b/>
          <w:u w:val="single"/>
        </w:rPr>
      </w:pPr>
    </w:p>
    <w:p w14:paraId="2915F811" w14:textId="56C2E52D" w:rsidR="00B11912" w:rsidRPr="001960A6" w:rsidRDefault="00B11912" w:rsidP="00FA1F75">
      <w:pPr>
        <w:rPr>
          <w:b/>
          <w:u w:val="single"/>
        </w:rPr>
      </w:pPr>
    </w:p>
    <w:p w14:paraId="0DDEE5F6" w14:textId="77777777" w:rsidR="00B76DCD" w:rsidRPr="001960A6" w:rsidRDefault="00B76DCD" w:rsidP="00FA1F75">
      <w:pPr>
        <w:rPr>
          <w:b/>
          <w:u w:val="single"/>
        </w:rPr>
      </w:pPr>
    </w:p>
    <w:p w14:paraId="52E914B3" w14:textId="52CBE939" w:rsidR="00A734A6" w:rsidRPr="001960A6" w:rsidRDefault="00A734A6" w:rsidP="00FA1F75">
      <w:pPr>
        <w:rPr>
          <w:b/>
          <w:u w:val="single"/>
        </w:rPr>
      </w:pPr>
    </w:p>
    <w:p w14:paraId="73BF1382" w14:textId="045C6056" w:rsidR="00A734A6" w:rsidRPr="001960A6" w:rsidRDefault="00A734A6" w:rsidP="00FA1F75">
      <w:pPr>
        <w:rPr>
          <w:b/>
          <w:u w:val="single"/>
        </w:rPr>
      </w:pPr>
    </w:p>
    <w:p w14:paraId="66E86B54" w14:textId="7D6A562B" w:rsidR="00A734A6" w:rsidRPr="001960A6" w:rsidRDefault="00A734A6" w:rsidP="00FA1F75">
      <w:pPr>
        <w:rPr>
          <w:b/>
          <w:u w:val="single"/>
        </w:rPr>
      </w:pPr>
    </w:p>
    <w:p w14:paraId="7378BBF5" w14:textId="79CFAE72" w:rsidR="00A734A6" w:rsidRPr="001960A6" w:rsidRDefault="00A734A6" w:rsidP="00FA1F75">
      <w:pPr>
        <w:rPr>
          <w:b/>
          <w:u w:val="single"/>
        </w:rPr>
      </w:pPr>
    </w:p>
    <w:p w14:paraId="77606D0C" w14:textId="0E501942" w:rsidR="005B47A3" w:rsidRPr="001960A6" w:rsidRDefault="005B47A3" w:rsidP="005B47A3">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r>
      <w:r w:rsidR="00C82DDC" w:rsidRPr="001960A6">
        <w:rPr>
          <w:noProof/>
        </w:rPr>
        <w:t>Principal</w:t>
      </w:r>
      <w:r w:rsidRPr="001960A6">
        <w:rPr>
          <w:noProof/>
        </w:rPr>
        <w:t>`s official</w:t>
      </w:r>
    </w:p>
    <w:p w14:paraId="49444D5C" w14:textId="77777777" w:rsidR="005B47A3" w:rsidRPr="001960A6" w:rsidRDefault="005B47A3" w:rsidP="005B47A3">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5C58AC4B" w14:textId="77777777" w:rsidR="005B47A3" w:rsidRPr="001960A6" w:rsidRDefault="005B47A3" w:rsidP="005B47A3">
      <w:pPr>
        <w:tabs>
          <w:tab w:val="center" w:pos="1440"/>
          <w:tab w:val="center" w:pos="4320"/>
          <w:tab w:val="center" w:pos="7200"/>
        </w:tabs>
        <w:spacing w:line="360" w:lineRule="auto"/>
        <w:rPr>
          <w:noProof/>
        </w:rPr>
      </w:pPr>
    </w:p>
    <w:p w14:paraId="50D6AC56" w14:textId="77777777" w:rsidR="005B47A3" w:rsidRPr="001960A6" w:rsidRDefault="005B47A3" w:rsidP="005B47A3">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312F7E22" w14:textId="019B5D3B" w:rsidR="00FA1F75" w:rsidRPr="001960A6" w:rsidRDefault="00903007" w:rsidP="00781C8F">
      <w:pPr>
        <w:jc w:val="right"/>
        <w:rPr>
          <w:b/>
          <w:noProof/>
        </w:rPr>
      </w:pPr>
      <w:r w:rsidRPr="001960A6">
        <w:rPr>
          <w:b/>
          <w:noProof/>
        </w:rPr>
        <w:lastRenderedPageBreak/>
        <w:t>FORM</w:t>
      </w:r>
      <w:r w:rsidR="00FA1F75" w:rsidRPr="001960A6">
        <w:rPr>
          <w:b/>
          <w:noProof/>
        </w:rPr>
        <w:t>-</w:t>
      </w:r>
      <w:r w:rsidR="00781C8F" w:rsidRPr="001960A6">
        <w:rPr>
          <w:b/>
          <w:noProof/>
        </w:rPr>
        <w:t>1</w:t>
      </w:r>
      <w:r w:rsidR="00A4209D" w:rsidRPr="001960A6">
        <w:rPr>
          <w:b/>
          <w:noProof/>
        </w:rPr>
        <w:t>1</w:t>
      </w:r>
    </w:p>
    <w:p w14:paraId="0606B5B9" w14:textId="77777777" w:rsidR="00FA1F75" w:rsidRPr="001960A6" w:rsidRDefault="00FA1F75" w:rsidP="00FA1F75">
      <w:pPr>
        <w:framePr w:hSpace="141" w:wrap="around" w:vAnchor="text" w:hAnchor="page" w:x="6632" w:y="1"/>
        <w:rPr>
          <w:rFonts w:cs="Arial"/>
          <w:noProof/>
        </w:rPr>
      </w:pPr>
    </w:p>
    <w:p w14:paraId="4A7625BD" w14:textId="77777777" w:rsidR="00FA1F75" w:rsidRPr="001960A6" w:rsidRDefault="00FA1F75" w:rsidP="00FA1F75">
      <w:pPr>
        <w:rPr>
          <w:noProof/>
        </w:rPr>
      </w:pPr>
    </w:p>
    <w:p w14:paraId="3192B1F5" w14:textId="77777777" w:rsidR="00FA1F75" w:rsidRPr="001960A6" w:rsidRDefault="00FA1F75" w:rsidP="00FA1F75">
      <w:pPr>
        <w:rPr>
          <w:noProof/>
        </w:rPr>
      </w:pPr>
    </w:p>
    <w:p w14:paraId="63C1C5DD" w14:textId="5E4A8AF8" w:rsidR="00FA1F75" w:rsidRPr="001960A6" w:rsidRDefault="00903007" w:rsidP="00FA1F75">
      <w:pPr>
        <w:pStyle w:val="Heading2"/>
        <w:numPr>
          <w:ilvl w:val="0"/>
          <w:numId w:val="0"/>
        </w:numPr>
        <w:jc w:val="center"/>
        <w:rPr>
          <w:b/>
          <w:bCs/>
          <w:noProof/>
        </w:rPr>
      </w:pPr>
      <w:bookmarkStart w:id="158" w:name="_Toc170722034"/>
      <w:r w:rsidRPr="001960A6">
        <w:rPr>
          <w:b/>
          <w:bCs/>
          <w:noProof/>
        </w:rPr>
        <w:t>Statement regarding the performance guarantee</w:t>
      </w:r>
      <w:bookmarkEnd w:id="158"/>
    </w:p>
    <w:p w14:paraId="1BD0A287" w14:textId="5385A00C" w:rsidR="00FA1F75" w:rsidRPr="001960A6" w:rsidRDefault="00903007" w:rsidP="00FA1F75">
      <w:pPr>
        <w:jc w:val="center"/>
        <w:rPr>
          <w:b/>
          <w:noProof/>
        </w:rPr>
      </w:pPr>
      <w:r w:rsidRPr="001960A6">
        <w:rPr>
          <w:b/>
          <w:noProof/>
        </w:rPr>
        <w:t>FOR TENDER</w:t>
      </w:r>
      <w:r w:rsidR="00FA1F75" w:rsidRPr="001960A6">
        <w:rPr>
          <w:b/>
          <w:noProof/>
        </w:rPr>
        <w:t xml:space="preserve"> JN-B</w:t>
      </w:r>
      <w:r w:rsidR="00172714" w:rsidRPr="001960A6">
        <w:rPr>
          <w:b/>
          <w:noProof/>
        </w:rPr>
        <w:t>10</w:t>
      </w:r>
      <w:r w:rsidR="00A4209D" w:rsidRPr="001960A6">
        <w:rPr>
          <w:b/>
          <w:noProof/>
        </w:rPr>
        <w:t>55</w:t>
      </w:r>
    </w:p>
    <w:p w14:paraId="2DF7D675" w14:textId="77777777" w:rsidR="00FA1F75" w:rsidRPr="001960A6" w:rsidRDefault="00FA1F75" w:rsidP="00FA1F75">
      <w:pPr>
        <w:rPr>
          <w:noProof/>
        </w:rPr>
      </w:pPr>
    </w:p>
    <w:p w14:paraId="2FCF1DF7" w14:textId="77777777" w:rsidR="00FA1F75" w:rsidRPr="001960A6" w:rsidRDefault="00FA1F75" w:rsidP="00FA1F75">
      <w:pPr>
        <w:rPr>
          <w:noProof/>
        </w:rPr>
      </w:pPr>
    </w:p>
    <w:p w14:paraId="37BD53EA" w14:textId="77777777" w:rsidR="00FA1F75" w:rsidRPr="001960A6" w:rsidRDefault="00FA1F75" w:rsidP="00FA1F75">
      <w:pPr>
        <w:rPr>
          <w:noProof/>
        </w:rPr>
      </w:pPr>
    </w:p>
    <w:p w14:paraId="754900E9" w14:textId="77777777" w:rsidR="00FA1F75" w:rsidRPr="001960A6" w:rsidRDefault="00FA1F75" w:rsidP="00FA1F75">
      <w:pPr>
        <w:rPr>
          <w:noProof/>
        </w:rPr>
      </w:pPr>
    </w:p>
    <w:p w14:paraId="11ECD1E3" w14:textId="765FE3BD" w:rsidR="00903007" w:rsidRPr="001960A6" w:rsidRDefault="00903007" w:rsidP="00903007">
      <w:pPr>
        <w:tabs>
          <w:tab w:val="left" w:pos="-180"/>
        </w:tabs>
        <w:rPr>
          <w:noProof/>
          <w:color w:val="000000"/>
          <w:lang w:val="en-GB"/>
        </w:rPr>
      </w:pPr>
      <w:r w:rsidRPr="001960A6">
        <w:rPr>
          <w:noProof/>
          <w:color w:val="000000"/>
          <w:lang w:val="en-GB"/>
        </w:rPr>
        <w:t>Should we, .................. (The Bidder) be awarded the Tender of RTV Slovenija, No. JN-B</w:t>
      </w:r>
      <w:r w:rsidR="00172714" w:rsidRPr="001960A6">
        <w:rPr>
          <w:noProof/>
          <w:color w:val="000000"/>
          <w:lang w:val="en-GB"/>
        </w:rPr>
        <w:t>10</w:t>
      </w:r>
      <w:r w:rsidR="00A4209D" w:rsidRPr="001960A6">
        <w:rPr>
          <w:noProof/>
          <w:color w:val="000000"/>
          <w:lang w:val="en-GB"/>
        </w:rPr>
        <w:t>55</w:t>
      </w:r>
      <w:r w:rsidRPr="001960A6">
        <w:rPr>
          <w:noProof/>
          <w:color w:val="000000"/>
          <w:lang w:val="en-GB"/>
        </w:rPr>
        <w:t xml:space="preserve"> </w:t>
      </w:r>
      <w:r w:rsidR="00A4209D" w:rsidRPr="001960A6">
        <w:rPr>
          <w:noProof/>
          <w:color w:val="000000"/>
          <w:lang w:val="en-GB"/>
        </w:rPr>
        <w:t>for the</w:t>
      </w:r>
      <w:r w:rsidRPr="001960A6">
        <w:rPr>
          <w:noProof/>
          <w:color w:val="000000"/>
          <w:lang w:val="en-GB"/>
        </w:rPr>
        <w:t xml:space="preserve"> </w:t>
      </w:r>
      <w:r w:rsidR="00A4209D" w:rsidRPr="001960A6">
        <w:rPr>
          <w:b/>
          <w:noProof/>
          <w:color w:val="000000"/>
        </w:rPr>
        <w:t>purchase of LED video wall for Studio 3</w:t>
      </w:r>
    </w:p>
    <w:p w14:paraId="453CBBDC" w14:textId="77777777" w:rsidR="00903007" w:rsidRPr="001960A6" w:rsidRDefault="00903007" w:rsidP="00903007">
      <w:pPr>
        <w:tabs>
          <w:tab w:val="left" w:pos="-180"/>
        </w:tabs>
        <w:rPr>
          <w:b/>
          <w:bCs/>
          <w:noProof/>
          <w:color w:val="000000"/>
          <w:lang w:val="en-GB"/>
        </w:rPr>
      </w:pPr>
    </w:p>
    <w:p w14:paraId="45FFBFAD" w14:textId="77777777" w:rsidR="00903007" w:rsidRPr="001960A6" w:rsidRDefault="00903007" w:rsidP="00903007">
      <w:pPr>
        <w:jc w:val="center"/>
        <w:rPr>
          <w:b/>
          <w:noProof/>
          <w:color w:val="000000"/>
          <w:lang w:val="en-GB"/>
        </w:rPr>
      </w:pPr>
    </w:p>
    <w:p w14:paraId="7F691C6C" w14:textId="77777777" w:rsidR="00903007" w:rsidRPr="001960A6" w:rsidRDefault="00903007" w:rsidP="00903007">
      <w:pPr>
        <w:jc w:val="center"/>
        <w:rPr>
          <w:b/>
          <w:noProof/>
          <w:color w:val="000000"/>
          <w:lang w:val="en-GB"/>
        </w:rPr>
      </w:pPr>
      <w:r w:rsidRPr="001960A6">
        <w:rPr>
          <w:b/>
          <w:noProof/>
          <w:color w:val="000000"/>
          <w:lang w:val="en-GB"/>
        </w:rPr>
        <w:t>WE DECLARE,</w:t>
      </w:r>
    </w:p>
    <w:p w14:paraId="7E744D7F" w14:textId="77777777" w:rsidR="00903007" w:rsidRPr="001960A6" w:rsidRDefault="00903007" w:rsidP="00903007">
      <w:pPr>
        <w:jc w:val="left"/>
        <w:rPr>
          <w:noProof/>
          <w:color w:val="000000"/>
          <w:lang w:val="en-GB"/>
        </w:rPr>
      </w:pPr>
    </w:p>
    <w:p w14:paraId="4ECE017D" w14:textId="77777777" w:rsidR="00903007" w:rsidRPr="001960A6" w:rsidRDefault="00903007" w:rsidP="00903007">
      <w:pPr>
        <w:jc w:val="left"/>
        <w:rPr>
          <w:noProof/>
          <w:color w:val="000000"/>
          <w:lang w:val="en-GB"/>
        </w:rPr>
      </w:pPr>
    </w:p>
    <w:p w14:paraId="501BF818" w14:textId="76C09200" w:rsidR="00903007" w:rsidRPr="001960A6" w:rsidRDefault="00903007" w:rsidP="00903007">
      <w:pPr>
        <w:rPr>
          <w:noProof/>
          <w:color w:val="000000"/>
          <w:lang w:val="en-GB"/>
        </w:rPr>
      </w:pPr>
      <w:r w:rsidRPr="001960A6">
        <w:rPr>
          <w:noProof/>
          <w:color w:val="000000"/>
          <w:lang w:val="en-GB"/>
        </w:rPr>
        <w:t xml:space="preserve">we will supply a Performance Guarantee for </w:t>
      </w:r>
      <w:r w:rsidR="00A4209D" w:rsidRPr="001960A6">
        <w:rPr>
          <w:noProof/>
          <w:color w:val="000000"/>
          <w:lang w:val="en-GB"/>
        </w:rPr>
        <w:t>10</w:t>
      </w:r>
      <w:r w:rsidRPr="001960A6">
        <w:rPr>
          <w:bCs/>
          <w:noProof/>
          <w:color w:val="000000"/>
          <w:lang w:val="en-GB"/>
        </w:rPr>
        <w:t xml:space="preserve"> %</w:t>
      </w:r>
      <w:r w:rsidRPr="001960A6">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1960A6">
        <w:rPr>
          <w:rFonts w:eastAsia="Calibri" w:cs="Arial"/>
          <w:noProof/>
          <w:szCs w:val="20"/>
          <w:lang w:val="en-GB"/>
        </w:rPr>
        <w:t>10</w:t>
      </w:r>
      <w:r w:rsidR="00D31205" w:rsidRPr="001960A6">
        <w:rPr>
          <w:rFonts w:eastAsia="Calibri" w:cs="Arial"/>
          <w:noProof/>
          <w:szCs w:val="20"/>
          <w:lang w:val="en-GB"/>
        </w:rPr>
        <w:t xml:space="preserve"> months after the date of the contract validity</w:t>
      </w:r>
      <w:r w:rsidRPr="001960A6">
        <w:rPr>
          <w:noProof/>
          <w:color w:val="000000"/>
          <w:lang w:val="en-GB"/>
        </w:rPr>
        <w:t>.</w:t>
      </w:r>
      <w:r w:rsidR="005D1401" w:rsidRPr="001960A6">
        <w:rPr>
          <w:noProof/>
          <w:color w:val="000000"/>
          <w:lang w:val="en-GB"/>
        </w:rPr>
        <w:t xml:space="preserve"> We will supply the Performance Guarantee </w:t>
      </w:r>
      <w:r w:rsidR="005D1401" w:rsidRPr="001960A6">
        <w:rPr>
          <w:noProof/>
          <w:lang w:val="en-GB"/>
        </w:rPr>
        <w:t>not later than 10 days after receiving the signed contract by the Contracting Authority</w:t>
      </w:r>
    </w:p>
    <w:p w14:paraId="07E17389" w14:textId="77777777" w:rsidR="00FA1F75" w:rsidRPr="001960A6" w:rsidRDefault="00FA1F75" w:rsidP="00FA1F75"/>
    <w:p w14:paraId="7B296637" w14:textId="77777777" w:rsidR="00FA1F75" w:rsidRPr="001960A6" w:rsidRDefault="00FA1F75" w:rsidP="00FA1F75"/>
    <w:p w14:paraId="1253DEE2" w14:textId="77777777" w:rsidR="00FA1F75" w:rsidRPr="001960A6" w:rsidRDefault="00FA1F75" w:rsidP="0023563B">
      <w:pPr>
        <w:jc w:val="right"/>
        <w:rPr>
          <w:rFonts w:cs="Arial"/>
          <w:b/>
          <w:noProof/>
        </w:rPr>
      </w:pPr>
    </w:p>
    <w:p w14:paraId="562D709C" w14:textId="77777777" w:rsidR="00FA1F75" w:rsidRPr="001960A6" w:rsidRDefault="00FA1F75" w:rsidP="0023563B">
      <w:pPr>
        <w:jc w:val="right"/>
        <w:rPr>
          <w:rFonts w:cs="Arial"/>
          <w:b/>
          <w:noProof/>
        </w:rPr>
      </w:pPr>
    </w:p>
    <w:p w14:paraId="1C3FC0E7" w14:textId="77777777" w:rsidR="00FA1F75" w:rsidRPr="001960A6" w:rsidRDefault="00FA1F75" w:rsidP="0023563B">
      <w:pPr>
        <w:jc w:val="right"/>
        <w:rPr>
          <w:rFonts w:cs="Arial"/>
          <w:b/>
          <w:noProof/>
        </w:rPr>
      </w:pPr>
    </w:p>
    <w:p w14:paraId="03E5F5EA" w14:textId="77777777" w:rsidR="00FA1F75" w:rsidRPr="001960A6" w:rsidRDefault="00FA1F75" w:rsidP="0023563B">
      <w:pPr>
        <w:jc w:val="right"/>
        <w:rPr>
          <w:rFonts w:cs="Arial"/>
          <w:b/>
          <w:noProof/>
        </w:rPr>
      </w:pPr>
    </w:p>
    <w:p w14:paraId="3264BEB4" w14:textId="77777777" w:rsidR="00FA1F75" w:rsidRPr="001960A6" w:rsidRDefault="00FA1F75" w:rsidP="0023563B">
      <w:pPr>
        <w:jc w:val="right"/>
        <w:rPr>
          <w:rFonts w:cs="Arial"/>
          <w:b/>
          <w:noProof/>
        </w:rPr>
      </w:pPr>
    </w:p>
    <w:p w14:paraId="14080C13" w14:textId="77777777" w:rsidR="00FA1F75" w:rsidRPr="001960A6" w:rsidRDefault="00FA1F75" w:rsidP="0023563B">
      <w:pPr>
        <w:jc w:val="right"/>
        <w:rPr>
          <w:rFonts w:cs="Arial"/>
          <w:b/>
          <w:noProof/>
        </w:rPr>
      </w:pPr>
    </w:p>
    <w:p w14:paraId="611ABBDA" w14:textId="77777777" w:rsidR="00FA1F75" w:rsidRPr="001960A6" w:rsidRDefault="00FA1F75" w:rsidP="0023563B">
      <w:pPr>
        <w:jc w:val="right"/>
        <w:rPr>
          <w:rFonts w:cs="Arial"/>
          <w:b/>
          <w:noProof/>
        </w:rPr>
      </w:pPr>
    </w:p>
    <w:p w14:paraId="3E862ABB" w14:textId="77777777" w:rsidR="00FA1F75" w:rsidRPr="001960A6" w:rsidRDefault="00FA1F75" w:rsidP="0023563B">
      <w:pPr>
        <w:jc w:val="right"/>
        <w:rPr>
          <w:rFonts w:cs="Arial"/>
          <w:b/>
          <w:noProof/>
        </w:rPr>
      </w:pPr>
    </w:p>
    <w:p w14:paraId="03F2408E" w14:textId="77777777" w:rsidR="00FA1F75" w:rsidRPr="001960A6" w:rsidRDefault="00FA1F75" w:rsidP="0023563B">
      <w:pPr>
        <w:jc w:val="right"/>
        <w:rPr>
          <w:rFonts w:cs="Arial"/>
          <w:b/>
          <w:noProof/>
        </w:rPr>
      </w:pPr>
    </w:p>
    <w:p w14:paraId="33B62B24" w14:textId="77777777" w:rsidR="00FA1F75" w:rsidRPr="001960A6" w:rsidRDefault="00FA1F75" w:rsidP="0023563B">
      <w:pPr>
        <w:jc w:val="right"/>
        <w:rPr>
          <w:rFonts w:cs="Arial"/>
          <w:b/>
          <w:noProof/>
        </w:rPr>
      </w:pPr>
    </w:p>
    <w:p w14:paraId="51FC5B5B" w14:textId="77777777" w:rsidR="00FA1F75" w:rsidRPr="001960A6" w:rsidRDefault="00FA1F75" w:rsidP="0023563B">
      <w:pPr>
        <w:jc w:val="right"/>
        <w:rPr>
          <w:rFonts w:cs="Arial"/>
          <w:b/>
          <w:noProof/>
        </w:rPr>
      </w:pPr>
    </w:p>
    <w:p w14:paraId="73F65A54" w14:textId="77777777" w:rsidR="00FA1F75" w:rsidRPr="001960A6" w:rsidRDefault="00FA1F75" w:rsidP="0023563B">
      <w:pPr>
        <w:jc w:val="right"/>
        <w:rPr>
          <w:rFonts w:cs="Arial"/>
          <w:b/>
          <w:noProof/>
        </w:rPr>
      </w:pPr>
    </w:p>
    <w:p w14:paraId="52BECAC7" w14:textId="77777777" w:rsidR="00FA1F75" w:rsidRPr="001960A6" w:rsidRDefault="00FA1F75" w:rsidP="0023563B">
      <w:pPr>
        <w:jc w:val="right"/>
        <w:rPr>
          <w:rFonts w:cs="Arial"/>
          <w:b/>
          <w:noProof/>
        </w:rPr>
      </w:pPr>
    </w:p>
    <w:p w14:paraId="5BDD33EC" w14:textId="77777777" w:rsidR="00FA1F75" w:rsidRPr="001960A6" w:rsidRDefault="00FA1F75" w:rsidP="0023563B">
      <w:pPr>
        <w:jc w:val="right"/>
        <w:rPr>
          <w:rFonts w:cs="Arial"/>
          <w:b/>
          <w:noProof/>
        </w:rPr>
      </w:pPr>
    </w:p>
    <w:p w14:paraId="2235C748" w14:textId="77777777" w:rsidR="00FA1F75" w:rsidRPr="001960A6" w:rsidRDefault="00FA1F75" w:rsidP="0023563B">
      <w:pPr>
        <w:jc w:val="right"/>
        <w:rPr>
          <w:rFonts w:cs="Arial"/>
          <w:b/>
          <w:noProof/>
        </w:rPr>
      </w:pPr>
    </w:p>
    <w:p w14:paraId="79A771C7" w14:textId="77777777" w:rsidR="00FA1F75" w:rsidRPr="001960A6" w:rsidRDefault="00FA1F75" w:rsidP="0023563B">
      <w:pPr>
        <w:jc w:val="right"/>
        <w:rPr>
          <w:rFonts w:cs="Arial"/>
          <w:b/>
          <w:noProof/>
        </w:rPr>
      </w:pPr>
    </w:p>
    <w:p w14:paraId="45436DF4" w14:textId="77777777" w:rsidR="00FA1F75" w:rsidRPr="001960A6" w:rsidRDefault="00FA1F75" w:rsidP="0023563B">
      <w:pPr>
        <w:jc w:val="right"/>
        <w:rPr>
          <w:rFonts w:cs="Arial"/>
          <w:b/>
          <w:noProof/>
        </w:rPr>
      </w:pPr>
    </w:p>
    <w:p w14:paraId="503AE035" w14:textId="77777777" w:rsidR="00FA1F75" w:rsidRPr="001960A6" w:rsidRDefault="00FA1F75" w:rsidP="0023563B">
      <w:pPr>
        <w:jc w:val="right"/>
        <w:rPr>
          <w:rFonts w:cs="Arial"/>
          <w:b/>
          <w:noProof/>
        </w:rPr>
      </w:pPr>
    </w:p>
    <w:p w14:paraId="1BF8794D" w14:textId="77777777" w:rsidR="00FA1F75" w:rsidRPr="001960A6" w:rsidRDefault="00FA1F75" w:rsidP="0023563B">
      <w:pPr>
        <w:jc w:val="right"/>
        <w:rPr>
          <w:rFonts w:cs="Arial"/>
          <w:b/>
          <w:noProof/>
        </w:rPr>
      </w:pPr>
    </w:p>
    <w:p w14:paraId="3B912A00" w14:textId="77777777" w:rsidR="00FA1F75" w:rsidRPr="001960A6" w:rsidRDefault="00FA1F75" w:rsidP="0023563B">
      <w:pPr>
        <w:jc w:val="right"/>
        <w:rPr>
          <w:rFonts w:cs="Arial"/>
          <w:b/>
          <w:noProof/>
        </w:rPr>
      </w:pPr>
    </w:p>
    <w:p w14:paraId="1CFBA4F0" w14:textId="77777777" w:rsidR="00FA1F75" w:rsidRPr="001960A6" w:rsidRDefault="00FA1F75" w:rsidP="0023563B">
      <w:pPr>
        <w:jc w:val="right"/>
        <w:rPr>
          <w:rFonts w:cs="Arial"/>
          <w:b/>
          <w:noProof/>
        </w:rPr>
      </w:pPr>
    </w:p>
    <w:p w14:paraId="1B364BBE" w14:textId="77777777" w:rsidR="00FA1F75" w:rsidRPr="001960A6" w:rsidRDefault="00FA1F75" w:rsidP="0023563B">
      <w:pPr>
        <w:jc w:val="right"/>
        <w:rPr>
          <w:rFonts w:cs="Arial"/>
          <w:b/>
          <w:noProof/>
        </w:rPr>
      </w:pPr>
    </w:p>
    <w:p w14:paraId="7F23CD94" w14:textId="77777777" w:rsidR="00FA1F75" w:rsidRPr="001960A6" w:rsidRDefault="00FA1F75" w:rsidP="0023563B">
      <w:pPr>
        <w:jc w:val="right"/>
        <w:rPr>
          <w:rFonts w:cs="Arial"/>
          <w:b/>
          <w:noProof/>
        </w:rPr>
      </w:pPr>
    </w:p>
    <w:p w14:paraId="6649F0C0" w14:textId="77777777" w:rsidR="00FA1F75" w:rsidRPr="001960A6" w:rsidRDefault="00FA1F75" w:rsidP="0023563B">
      <w:pPr>
        <w:jc w:val="right"/>
        <w:rPr>
          <w:rFonts w:cs="Arial"/>
          <w:b/>
          <w:noProof/>
        </w:rPr>
      </w:pPr>
    </w:p>
    <w:p w14:paraId="4749C160" w14:textId="738C5451" w:rsidR="006D67EA" w:rsidRPr="001960A6" w:rsidRDefault="006D67EA" w:rsidP="00B76DCD">
      <w:pPr>
        <w:rPr>
          <w:rFonts w:cs="Arial"/>
          <w:b/>
          <w:noProof/>
        </w:rPr>
      </w:pPr>
    </w:p>
    <w:p w14:paraId="698B9C76" w14:textId="2BFE5095" w:rsidR="006D67EA" w:rsidRPr="001960A6" w:rsidRDefault="006D67EA" w:rsidP="00B76DCD">
      <w:pPr>
        <w:rPr>
          <w:rFonts w:cs="Arial"/>
          <w:b/>
          <w:noProof/>
        </w:rPr>
      </w:pPr>
    </w:p>
    <w:p w14:paraId="56662551" w14:textId="27B26F51" w:rsidR="006D67EA" w:rsidRPr="001960A6" w:rsidRDefault="006D67EA" w:rsidP="00B76DCD">
      <w:pPr>
        <w:rPr>
          <w:rFonts w:cs="Arial"/>
          <w:b/>
          <w:noProof/>
        </w:rPr>
      </w:pPr>
    </w:p>
    <w:p w14:paraId="03653692" w14:textId="5CEB1EBB" w:rsidR="006D67EA" w:rsidRPr="001960A6" w:rsidRDefault="006D67EA" w:rsidP="00B76DCD">
      <w:pPr>
        <w:rPr>
          <w:rFonts w:cs="Arial"/>
          <w:b/>
          <w:noProof/>
        </w:rPr>
      </w:pPr>
    </w:p>
    <w:p w14:paraId="4306E5C4" w14:textId="77777777" w:rsidR="006D67EA" w:rsidRPr="001960A6" w:rsidRDefault="006D67EA" w:rsidP="00B76DCD">
      <w:pPr>
        <w:rPr>
          <w:rFonts w:cs="Arial"/>
          <w:b/>
          <w:noProof/>
        </w:rPr>
      </w:pPr>
    </w:p>
    <w:p w14:paraId="07FA7B5C" w14:textId="2F5B2E99" w:rsidR="00A734A6" w:rsidRPr="001960A6" w:rsidRDefault="00A734A6" w:rsidP="00903007">
      <w:pPr>
        <w:rPr>
          <w:rFonts w:cs="Arial"/>
          <w:b/>
          <w:noProof/>
        </w:rPr>
      </w:pPr>
    </w:p>
    <w:p w14:paraId="34B51AE1" w14:textId="77777777" w:rsidR="00903007" w:rsidRPr="001960A6" w:rsidRDefault="00903007" w:rsidP="00903007">
      <w:pPr>
        <w:rPr>
          <w:b/>
          <w:u w:val="single"/>
        </w:rPr>
      </w:pPr>
    </w:p>
    <w:p w14:paraId="22D4F81E" w14:textId="77777777" w:rsidR="00903007" w:rsidRPr="001960A6" w:rsidRDefault="00903007" w:rsidP="00903007">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F3F4A39" w14:textId="77777777" w:rsidR="00903007" w:rsidRPr="001960A6" w:rsidRDefault="00903007" w:rsidP="00903007">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1A0F56CF" w14:textId="77777777" w:rsidR="00903007" w:rsidRPr="001960A6" w:rsidRDefault="00903007" w:rsidP="00903007">
      <w:pPr>
        <w:tabs>
          <w:tab w:val="center" w:pos="1440"/>
          <w:tab w:val="center" w:pos="4320"/>
          <w:tab w:val="center" w:pos="7200"/>
        </w:tabs>
        <w:spacing w:line="360" w:lineRule="auto"/>
        <w:rPr>
          <w:noProof/>
        </w:rPr>
      </w:pPr>
    </w:p>
    <w:p w14:paraId="5981FE77" w14:textId="77777777" w:rsidR="00903007" w:rsidRPr="001960A6" w:rsidRDefault="00903007" w:rsidP="00903007">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14C00FD9" w14:textId="77777777" w:rsidR="00FA1F75" w:rsidRPr="001960A6" w:rsidRDefault="00FA1F75" w:rsidP="00903007">
      <w:pPr>
        <w:rPr>
          <w:rFonts w:cs="Arial"/>
          <w:b/>
          <w:noProof/>
        </w:rPr>
      </w:pPr>
    </w:p>
    <w:p w14:paraId="110E686B" w14:textId="33688309" w:rsidR="00FD6C5C" w:rsidRPr="001960A6" w:rsidRDefault="00C2178F" w:rsidP="0023563B">
      <w:pPr>
        <w:jc w:val="right"/>
        <w:rPr>
          <w:rFonts w:cs="Arial"/>
          <w:b/>
          <w:noProof/>
        </w:rPr>
      </w:pPr>
      <w:r w:rsidRPr="001960A6">
        <w:rPr>
          <w:rFonts w:cs="Arial"/>
          <w:b/>
          <w:noProof/>
        </w:rPr>
        <w:lastRenderedPageBreak/>
        <w:t>FORM</w:t>
      </w:r>
      <w:r w:rsidR="0023563B" w:rsidRPr="001960A6">
        <w:rPr>
          <w:rFonts w:cs="Arial"/>
          <w:b/>
          <w:noProof/>
        </w:rPr>
        <w:t>-</w:t>
      </w:r>
      <w:r w:rsidR="00781C8F" w:rsidRPr="001960A6">
        <w:rPr>
          <w:rFonts w:cs="Arial"/>
          <w:b/>
          <w:noProof/>
        </w:rPr>
        <w:t>1</w:t>
      </w:r>
      <w:r w:rsidR="00A4209D" w:rsidRPr="001960A6">
        <w:rPr>
          <w:rFonts w:cs="Arial"/>
          <w:b/>
          <w:noProof/>
        </w:rPr>
        <w:t>2</w:t>
      </w:r>
    </w:p>
    <w:p w14:paraId="70C88026" w14:textId="7AA97760" w:rsidR="00EE1DA5" w:rsidRPr="001960A6" w:rsidRDefault="00C2178F" w:rsidP="00BB1393">
      <w:pPr>
        <w:pStyle w:val="Heading2"/>
        <w:numPr>
          <w:ilvl w:val="0"/>
          <w:numId w:val="0"/>
        </w:numPr>
        <w:jc w:val="center"/>
        <w:rPr>
          <w:b/>
          <w:noProof/>
        </w:rPr>
      </w:pPr>
      <w:bookmarkStart w:id="159" w:name="_Toc170722035"/>
      <w:r w:rsidRPr="001960A6">
        <w:rPr>
          <w:b/>
          <w:noProof/>
        </w:rPr>
        <w:t>Sample contract</w:t>
      </w:r>
      <w:bookmarkEnd w:id="159"/>
    </w:p>
    <w:p w14:paraId="48FA0206" w14:textId="77777777" w:rsidR="00EE1DA5" w:rsidRPr="001960A6" w:rsidRDefault="00EE1DA5" w:rsidP="00EE1DA5">
      <w:pPr>
        <w:rPr>
          <w:noProof/>
        </w:rPr>
      </w:pPr>
    </w:p>
    <w:p w14:paraId="00C6DA9E" w14:textId="77777777" w:rsidR="003E5865" w:rsidRPr="001960A6" w:rsidRDefault="003E5865" w:rsidP="003E5865">
      <w:pPr>
        <w:rPr>
          <w:noProof/>
          <w:color w:val="000000"/>
          <w:u w:val="single"/>
          <w:lang w:val="en-GB"/>
        </w:rPr>
      </w:pPr>
      <w:r w:rsidRPr="001960A6">
        <w:rPr>
          <w:noProof/>
          <w:color w:val="000000"/>
          <w:u w:val="single"/>
          <w:lang w:val="en-GB"/>
        </w:rPr>
        <w:t>In case of any doubt or misunderstanding, the Slovenian version should therefore be considered final.</w:t>
      </w:r>
    </w:p>
    <w:p w14:paraId="67BD7F77" w14:textId="77777777" w:rsidR="003E5865" w:rsidRPr="001960A6" w:rsidRDefault="003E5865" w:rsidP="003E5865">
      <w:pPr>
        <w:rPr>
          <w:noProof/>
          <w:color w:val="000000"/>
          <w:lang w:val="en-GB"/>
        </w:rPr>
      </w:pPr>
    </w:p>
    <w:p w14:paraId="3A2C8DBA" w14:textId="1E5D8BB3" w:rsidR="00EE1DA5" w:rsidRPr="001960A6" w:rsidRDefault="00116CAB" w:rsidP="00116CAB">
      <w:pPr>
        <w:widowControl w:val="0"/>
        <w:autoSpaceDE w:val="0"/>
        <w:autoSpaceDN w:val="0"/>
        <w:adjustRightInd w:val="0"/>
        <w:jc w:val="center"/>
        <w:rPr>
          <w:b/>
          <w:noProof/>
          <w:sz w:val="28"/>
          <w:szCs w:val="28"/>
        </w:rPr>
      </w:pPr>
      <w:r w:rsidRPr="001960A6">
        <w:rPr>
          <w:b/>
          <w:bCs/>
          <w:noProof/>
          <w:sz w:val="28"/>
          <w:szCs w:val="28"/>
        </w:rPr>
        <w:t>POGODBA štev. JN-B</w:t>
      </w:r>
      <w:r w:rsidR="00172714" w:rsidRPr="001960A6">
        <w:rPr>
          <w:b/>
          <w:bCs/>
          <w:noProof/>
          <w:sz w:val="28"/>
          <w:szCs w:val="28"/>
        </w:rPr>
        <w:t>10</w:t>
      </w:r>
      <w:r w:rsidR="00A4209D" w:rsidRPr="001960A6">
        <w:rPr>
          <w:b/>
          <w:bCs/>
          <w:noProof/>
          <w:sz w:val="28"/>
          <w:szCs w:val="28"/>
        </w:rPr>
        <w:t>55</w:t>
      </w:r>
    </w:p>
    <w:p w14:paraId="5A45E179" w14:textId="77777777" w:rsidR="00EE1DA5" w:rsidRPr="001960A6" w:rsidRDefault="00EE1DA5" w:rsidP="00EE1DA5">
      <w:pPr>
        <w:rPr>
          <w:noProof/>
          <w:lang w:eastAsia="sl-SI"/>
        </w:rPr>
      </w:pPr>
    </w:p>
    <w:p w14:paraId="45E7D50B" w14:textId="5D8FEDD9" w:rsidR="00EE1DA5" w:rsidRPr="001960A6" w:rsidRDefault="00C2178F" w:rsidP="008972F2">
      <w:pPr>
        <w:widowControl w:val="0"/>
        <w:autoSpaceDE w:val="0"/>
        <w:autoSpaceDN w:val="0"/>
        <w:adjustRightInd w:val="0"/>
        <w:jc w:val="center"/>
        <w:rPr>
          <w:b/>
          <w:bCs/>
          <w:noProof/>
          <w:sz w:val="28"/>
          <w:szCs w:val="28"/>
        </w:rPr>
      </w:pPr>
      <w:r w:rsidRPr="001960A6">
        <w:rPr>
          <w:b/>
          <w:bCs/>
          <w:noProof/>
          <w:sz w:val="28"/>
          <w:szCs w:val="28"/>
        </w:rPr>
        <w:t>CONTRACT No</w:t>
      </w:r>
      <w:r w:rsidR="00EE1DA5" w:rsidRPr="001960A6">
        <w:rPr>
          <w:b/>
          <w:bCs/>
          <w:noProof/>
          <w:sz w:val="28"/>
          <w:szCs w:val="28"/>
        </w:rPr>
        <w:t xml:space="preserve">. </w:t>
      </w:r>
      <w:r w:rsidR="00BF1C59" w:rsidRPr="001960A6">
        <w:rPr>
          <w:b/>
          <w:bCs/>
          <w:noProof/>
          <w:sz w:val="28"/>
          <w:szCs w:val="28"/>
        </w:rPr>
        <w:t>JN-B</w:t>
      </w:r>
      <w:r w:rsidR="00172714" w:rsidRPr="001960A6">
        <w:rPr>
          <w:b/>
          <w:bCs/>
          <w:noProof/>
          <w:sz w:val="28"/>
          <w:szCs w:val="28"/>
        </w:rPr>
        <w:t>10</w:t>
      </w:r>
      <w:r w:rsidR="00A4209D" w:rsidRPr="001960A6">
        <w:rPr>
          <w:b/>
          <w:bCs/>
          <w:noProof/>
          <w:sz w:val="28"/>
          <w:szCs w:val="28"/>
        </w:rPr>
        <w:t>55</w:t>
      </w:r>
    </w:p>
    <w:p w14:paraId="675591E8" w14:textId="77777777" w:rsidR="00116CAB" w:rsidRPr="001960A6" w:rsidRDefault="00116CAB" w:rsidP="008972F2">
      <w:pPr>
        <w:widowControl w:val="0"/>
        <w:autoSpaceDE w:val="0"/>
        <w:autoSpaceDN w:val="0"/>
        <w:adjustRightInd w:val="0"/>
        <w:jc w:val="center"/>
        <w:rPr>
          <w:b/>
          <w:noProof/>
          <w:sz w:val="28"/>
          <w:szCs w:val="28"/>
        </w:rPr>
      </w:pPr>
    </w:p>
    <w:p w14:paraId="619AF962" w14:textId="0141E249" w:rsidR="00BE55BF" w:rsidRPr="001960A6" w:rsidRDefault="00B76DCD" w:rsidP="00D30591">
      <w:pPr>
        <w:pStyle w:val="BodyText"/>
        <w:jc w:val="center"/>
        <w:rPr>
          <w:b/>
          <w:noProof/>
        </w:rPr>
      </w:pPr>
      <w:bookmarkStart w:id="160" w:name="_Hlk29975079"/>
      <w:r w:rsidRPr="001960A6">
        <w:rPr>
          <w:b/>
          <w:sz w:val="36"/>
          <w:szCs w:val="36"/>
        </w:rPr>
        <w:t xml:space="preserve">Nakup </w:t>
      </w:r>
      <w:bookmarkEnd w:id="160"/>
      <w:r w:rsidR="00A4209D" w:rsidRPr="001960A6">
        <w:rPr>
          <w:b/>
          <w:sz w:val="36"/>
          <w:szCs w:val="36"/>
        </w:rPr>
        <w:t>LED video sten za Studio 3</w:t>
      </w:r>
    </w:p>
    <w:p w14:paraId="77995406" w14:textId="0A7F96E2" w:rsidR="00EE1DA5" w:rsidRPr="001960A6" w:rsidRDefault="00B76DCD" w:rsidP="00BE55BF">
      <w:pPr>
        <w:pStyle w:val="BodyText"/>
        <w:jc w:val="center"/>
        <w:rPr>
          <w:b/>
          <w:noProof/>
        </w:rPr>
      </w:pPr>
      <w:proofErr w:type="spellStart"/>
      <w:r w:rsidRPr="001960A6">
        <w:rPr>
          <w:b/>
          <w:sz w:val="36"/>
          <w:szCs w:val="36"/>
        </w:rPr>
        <w:t>Purchase</w:t>
      </w:r>
      <w:proofErr w:type="spellEnd"/>
      <w:r w:rsidRPr="001960A6">
        <w:rPr>
          <w:b/>
          <w:sz w:val="36"/>
          <w:szCs w:val="36"/>
        </w:rPr>
        <w:t xml:space="preserve"> </w:t>
      </w:r>
      <w:proofErr w:type="spellStart"/>
      <w:r w:rsidRPr="001960A6">
        <w:rPr>
          <w:b/>
          <w:sz w:val="36"/>
          <w:szCs w:val="36"/>
        </w:rPr>
        <w:t>of</w:t>
      </w:r>
      <w:proofErr w:type="spellEnd"/>
      <w:r w:rsidRPr="001960A6">
        <w:rPr>
          <w:b/>
          <w:sz w:val="36"/>
          <w:szCs w:val="36"/>
        </w:rPr>
        <w:t xml:space="preserve"> </w:t>
      </w:r>
      <w:r w:rsidR="00A4209D" w:rsidRPr="001960A6">
        <w:rPr>
          <w:b/>
          <w:sz w:val="36"/>
          <w:szCs w:val="36"/>
        </w:rPr>
        <w:t xml:space="preserve">LED video </w:t>
      </w:r>
      <w:proofErr w:type="spellStart"/>
      <w:r w:rsidR="00A4209D" w:rsidRPr="001960A6">
        <w:rPr>
          <w:b/>
          <w:sz w:val="36"/>
          <w:szCs w:val="36"/>
        </w:rPr>
        <w:t>wall</w:t>
      </w:r>
      <w:proofErr w:type="spellEnd"/>
      <w:r w:rsidR="00A4209D" w:rsidRPr="001960A6">
        <w:rPr>
          <w:b/>
          <w:sz w:val="36"/>
          <w:szCs w:val="36"/>
        </w:rPr>
        <w:t xml:space="preserve"> for Studio 3</w:t>
      </w:r>
    </w:p>
    <w:p w14:paraId="50396B5B" w14:textId="77777777" w:rsidR="008972F2" w:rsidRPr="001960A6" w:rsidRDefault="008972F2" w:rsidP="004E418F">
      <w:pPr>
        <w:pStyle w:val="BodyText"/>
        <w:spacing w:after="0"/>
        <w:rPr>
          <w:noProof/>
        </w:rPr>
      </w:pPr>
    </w:p>
    <w:p w14:paraId="45D86198" w14:textId="77777777" w:rsidR="008972F2" w:rsidRPr="001960A6" w:rsidRDefault="008972F2" w:rsidP="004E418F">
      <w:pPr>
        <w:pStyle w:val="BodyText"/>
        <w:spacing w:after="0"/>
        <w:rPr>
          <w:noProof/>
        </w:rPr>
      </w:pPr>
    </w:p>
    <w:p w14:paraId="3C6C8681" w14:textId="79DCC46F" w:rsidR="008972F2" w:rsidRPr="001960A6" w:rsidRDefault="008972F2" w:rsidP="004E418F">
      <w:pPr>
        <w:pStyle w:val="BodyText"/>
        <w:spacing w:after="0"/>
        <w:rPr>
          <w:noProof/>
        </w:rPr>
      </w:pPr>
    </w:p>
    <w:p w14:paraId="2568CFA3" w14:textId="77777777" w:rsidR="00D30591" w:rsidRPr="001960A6" w:rsidRDefault="00D30591" w:rsidP="004E418F">
      <w:pPr>
        <w:pStyle w:val="BodyText"/>
        <w:spacing w:after="0"/>
        <w:rPr>
          <w:noProof/>
        </w:rPr>
      </w:pPr>
    </w:p>
    <w:p w14:paraId="2A70CF84" w14:textId="5945DC18" w:rsidR="004E418F" w:rsidRPr="001960A6" w:rsidRDefault="00D30591" w:rsidP="004E418F">
      <w:pPr>
        <w:pStyle w:val="BodyText"/>
        <w:spacing w:after="0"/>
        <w:rPr>
          <w:noProof/>
        </w:rPr>
      </w:pPr>
      <w:r w:rsidRPr="001960A6">
        <w:rPr>
          <w:noProof/>
        </w:rPr>
        <w:t>sklenjena med / c</w:t>
      </w:r>
      <w:r w:rsidR="00C2178F" w:rsidRPr="001960A6">
        <w:rPr>
          <w:noProof/>
        </w:rPr>
        <w:t>oncluded between</w:t>
      </w:r>
      <w:r w:rsidR="004E418F" w:rsidRPr="001960A6">
        <w:rPr>
          <w:noProof/>
        </w:rPr>
        <w:t>:</w:t>
      </w:r>
    </w:p>
    <w:p w14:paraId="44D5CDD3" w14:textId="77777777" w:rsidR="004E418F" w:rsidRPr="001960A6" w:rsidRDefault="004E418F" w:rsidP="004E418F">
      <w:pPr>
        <w:pStyle w:val="BodyText"/>
        <w:spacing w:after="0"/>
        <w:rPr>
          <w:noProof/>
        </w:rPr>
      </w:pPr>
    </w:p>
    <w:p w14:paraId="5945ED72" w14:textId="77777777" w:rsidR="004E418F" w:rsidRPr="001960A6" w:rsidRDefault="004E418F" w:rsidP="004E418F">
      <w:pPr>
        <w:pStyle w:val="BodyText"/>
        <w:spacing w:after="0"/>
        <w:rPr>
          <w:noProof/>
        </w:rPr>
      </w:pPr>
    </w:p>
    <w:p w14:paraId="6AB3076D" w14:textId="77777777" w:rsidR="004E418F" w:rsidRPr="001960A6" w:rsidRDefault="004E418F" w:rsidP="004E418F">
      <w:pPr>
        <w:pStyle w:val="BodyText"/>
        <w:spacing w:after="0"/>
        <w:rPr>
          <w:noProof/>
        </w:rPr>
      </w:pPr>
      <w:r w:rsidRPr="001960A6">
        <w:rPr>
          <w:noProof/>
        </w:rPr>
        <w:t>Radiotelevizija Slovenija, Javni zavod</w:t>
      </w:r>
    </w:p>
    <w:p w14:paraId="7130D8B4" w14:textId="77777777" w:rsidR="004E418F" w:rsidRPr="001960A6" w:rsidRDefault="004E418F" w:rsidP="004E418F">
      <w:pPr>
        <w:pStyle w:val="BodyText"/>
        <w:spacing w:after="0"/>
        <w:rPr>
          <w:noProof/>
        </w:rPr>
      </w:pPr>
      <w:r w:rsidRPr="001960A6">
        <w:rPr>
          <w:noProof/>
        </w:rPr>
        <w:t>Kolodvorska 2</w:t>
      </w:r>
    </w:p>
    <w:p w14:paraId="79F6781C" w14:textId="77777777" w:rsidR="004E418F" w:rsidRPr="001960A6" w:rsidRDefault="004E418F" w:rsidP="004E418F">
      <w:pPr>
        <w:pStyle w:val="BodyText"/>
        <w:spacing w:after="0"/>
        <w:rPr>
          <w:noProof/>
        </w:rPr>
      </w:pPr>
      <w:r w:rsidRPr="001960A6">
        <w:rPr>
          <w:noProof/>
        </w:rPr>
        <w:t>1550 Ljubljana</w:t>
      </w:r>
    </w:p>
    <w:p w14:paraId="7F6ABAC9" w14:textId="77777777" w:rsidR="004E418F" w:rsidRPr="001960A6" w:rsidRDefault="004E418F" w:rsidP="004E418F">
      <w:pPr>
        <w:pStyle w:val="BodyText"/>
        <w:spacing w:after="0"/>
        <w:rPr>
          <w:noProof/>
        </w:rPr>
      </w:pPr>
    </w:p>
    <w:p w14:paraId="3C8CB186" w14:textId="3683E59F" w:rsidR="004E418F" w:rsidRPr="001960A6" w:rsidRDefault="00D30591" w:rsidP="004E418F">
      <w:pPr>
        <w:pStyle w:val="BodyText"/>
        <w:spacing w:after="0"/>
        <w:rPr>
          <w:noProof/>
        </w:rPr>
      </w:pPr>
      <w:r w:rsidRPr="001960A6">
        <w:rPr>
          <w:noProof/>
        </w:rPr>
        <w:t xml:space="preserve">Identifikacijska štev. za DDV / </w:t>
      </w:r>
      <w:r w:rsidR="00C2178F" w:rsidRPr="001960A6">
        <w:rPr>
          <w:noProof/>
        </w:rPr>
        <w:t>ID VAT No.</w:t>
      </w:r>
      <w:r w:rsidR="004E418F" w:rsidRPr="001960A6">
        <w:rPr>
          <w:noProof/>
        </w:rPr>
        <w:t>: SI29865174</w:t>
      </w:r>
    </w:p>
    <w:p w14:paraId="7C8328EF" w14:textId="5750EC42" w:rsidR="004E418F" w:rsidRPr="001960A6" w:rsidRDefault="00D30591" w:rsidP="004E418F">
      <w:pPr>
        <w:pStyle w:val="BodyText"/>
        <w:spacing w:after="0"/>
        <w:rPr>
          <w:noProof/>
        </w:rPr>
      </w:pPr>
      <w:r w:rsidRPr="001960A6">
        <w:rPr>
          <w:noProof/>
        </w:rPr>
        <w:t xml:space="preserve">Matična številka / </w:t>
      </w:r>
      <w:r w:rsidR="00C2178F" w:rsidRPr="001960A6">
        <w:rPr>
          <w:noProof/>
        </w:rPr>
        <w:t>Corporate registry No.</w:t>
      </w:r>
      <w:r w:rsidR="004E418F" w:rsidRPr="001960A6">
        <w:rPr>
          <w:noProof/>
        </w:rPr>
        <w:t>: 5056497</w:t>
      </w:r>
    </w:p>
    <w:p w14:paraId="4EC64F0F" w14:textId="77777777" w:rsidR="004E418F" w:rsidRPr="001960A6" w:rsidRDefault="004E418F" w:rsidP="004E418F">
      <w:pPr>
        <w:pStyle w:val="BodyText"/>
        <w:spacing w:after="0"/>
        <w:rPr>
          <w:noProof/>
        </w:rPr>
      </w:pPr>
    </w:p>
    <w:p w14:paraId="79E2DBC6" w14:textId="1EFCF58B" w:rsidR="0028407E" w:rsidRPr="001960A6" w:rsidRDefault="00D30591" w:rsidP="00C2178F">
      <w:pPr>
        <w:rPr>
          <w:rFonts w:cs="Arial"/>
          <w:noProof/>
        </w:rPr>
      </w:pPr>
      <w:r w:rsidRPr="001960A6">
        <w:rPr>
          <w:rFonts w:cs="Arial"/>
          <w:noProof/>
        </w:rPr>
        <w:t>ki ga zastopa</w:t>
      </w:r>
      <w:r w:rsidR="0028407E" w:rsidRPr="001960A6">
        <w:rPr>
          <w:rFonts w:cs="Arial"/>
          <w:noProof/>
        </w:rPr>
        <w:t xml:space="preserve"> </w:t>
      </w:r>
      <w:r w:rsidR="0028407E" w:rsidRPr="001960A6">
        <w:rPr>
          <w:rFonts w:cs="Arial"/>
          <w:noProof/>
          <w:szCs w:val="22"/>
          <w:lang w:eastAsia="sl-SI"/>
        </w:rPr>
        <w:t>Uprava javnega zavoda RTV Slovenija</w:t>
      </w:r>
    </w:p>
    <w:p w14:paraId="1F149DFD" w14:textId="4C33B886" w:rsidR="00C2178F" w:rsidRPr="001960A6" w:rsidRDefault="00C2178F" w:rsidP="00C2178F">
      <w:pPr>
        <w:rPr>
          <w:rFonts w:cs="Arial"/>
          <w:noProof/>
          <w:szCs w:val="22"/>
          <w:lang w:eastAsia="sl-SI"/>
        </w:rPr>
      </w:pPr>
      <w:r w:rsidRPr="001960A6">
        <w:rPr>
          <w:rFonts w:cs="Arial"/>
          <w:noProof/>
        </w:rPr>
        <w:t xml:space="preserve">represented by </w:t>
      </w:r>
      <w:r w:rsidR="0028407E" w:rsidRPr="001960A6">
        <w:rPr>
          <w:lang w:val="en-US"/>
        </w:rPr>
        <w:t>RTV Slovenia management board</w:t>
      </w:r>
    </w:p>
    <w:p w14:paraId="5EE8861B" w14:textId="77777777" w:rsidR="00A827F6" w:rsidRPr="001960A6" w:rsidRDefault="00A827F6" w:rsidP="000E53C7">
      <w:pPr>
        <w:pStyle w:val="BodyText"/>
        <w:spacing w:after="0"/>
        <w:rPr>
          <w:noProof/>
        </w:rPr>
      </w:pPr>
    </w:p>
    <w:p w14:paraId="4D08D775" w14:textId="380C910B" w:rsidR="00D30591" w:rsidRPr="001960A6" w:rsidRDefault="00D30591" w:rsidP="000E53C7">
      <w:pPr>
        <w:pStyle w:val="BodyText"/>
        <w:spacing w:after="0"/>
        <w:rPr>
          <w:noProof/>
          <w:u w:val="single"/>
        </w:rPr>
      </w:pPr>
      <w:r w:rsidRPr="001960A6">
        <w:rPr>
          <w:noProof/>
          <w:u w:val="single"/>
        </w:rPr>
        <w:t>(v nadaljevanju: NAROČNIK)</w:t>
      </w:r>
    </w:p>
    <w:p w14:paraId="3046998D" w14:textId="6FB6A5F0" w:rsidR="004E418F" w:rsidRPr="001960A6" w:rsidRDefault="00C2178F" w:rsidP="000E53C7">
      <w:pPr>
        <w:pStyle w:val="BodyText"/>
        <w:spacing w:after="0"/>
        <w:rPr>
          <w:noProof/>
          <w:u w:val="single"/>
        </w:rPr>
      </w:pPr>
      <w:r w:rsidRPr="001960A6">
        <w:rPr>
          <w:noProof/>
          <w:u w:val="single"/>
        </w:rPr>
        <w:t>(</w:t>
      </w:r>
      <w:r w:rsidRPr="001960A6">
        <w:rPr>
          <w:rFonts w:cs="Arial"/>
          <w:noProof/>
          <w:color w:val="000000"/>
          <w:u w:val="single"/>
          <w:lang w:val="en-GB"/>
        </w:rPr>
        <w:t>hereinafter referred to as “CONTRACTING AUTHORITY”</w:t>
      </w:r>
      <w:r w:rsidR="004E418F" w:rsidRPr="001960A6">
        <w:rPr>
          <w:noProof/>
          <w:u w:val="single"/>
        </w:rPr>
        <w:t>)</w:t>
      </w:r>
    </w:p>
    <w:p w14:paraId="1F7D8ABE" w14:textId="77777777" w:rsidR="004E418F" w:rsidRPr="001960A6" w:rsidRDefault="004E418F" w:rsidP="004E418F">
      <w:pPr>
        <w:pStyle w:val="BodyText"/>
        <w:spacing w:after="0"/>
        <w:rPr>
          <w:b/>
          <w:noProof/>
          <w:u w:val="single"/>
        </w:rPr>
      </w:pPr>
    </w:p>
    <w:p w14:paraId="2E4070AB" w14:textId="77777777" w:rsidR="004E418F" w:rsidRPr="001960A6" w:rsidRDefault="004E418F" w:rsidP="004E418F">
      <w:pPr>
        <w:pStyle w:val="BodyText"/>
        <w:spacing w:after="0"/>
        <w:rPr>
          <w:b/>
          <w:noProof/>
          <w:u w:val="single"/>
        </w:rPr>
      </w:pPr>
    </w:p>
    <w:p w14:paraId="1F334D85" w14:textId="77777777" w:rsidR="004E418F" w:rsidRPr="001960A6" w:rsidRDefault="004E418F" w:rsidP="004E418F">
      <w:pPr>
        <w:pStyle w:val="BodyText"/>
        <w:spacing w:after="0"/>
        <w:rPr>
          <w:b/>
          <w:noProof/>
        </w:rPr>
      </w:pPr>
    </w:p>
    <w:p w14:paraId="0E31A0A4" w14:textId="1B72EA9B" w:rsidR="004E418F" w:rsidRPr="001960A6" w:rsidRDefault="00D30591" w:rsidP="004E418F">
      <w:pPr>
        <w:jc w:val="left"/>
        <w:rPr>
          <w:noProof/>
          <w:szCs w:val="20"/>
        </w:rPr>
      </w:pPr>
      <w:r w:rsidRPr="001960A6">
        <w:rPr>
          <w:noProof/>
          <w:szCs w:val="20"/>
        </w:rPr>
        <w:t xml:space="preserve">in / </w:t>
      </w:r>
      <w:r w:rsidR="00C2178F" w:rsidRPr="001960A6">
        <w:rPr>
          <w:noProof/>
          <w:szCs w:val="20"/>
        </w:rPr>
        <w:t>and</w:t>
      </w:r>
    </w:p>
    <w:p w14:paraId="20EC6555" w14:textId="77777777" w:rsidR="004E418F" w:rsidRPr="001960A6" w:rsidRDefault="004E418F" w:rsidP="004E418F">
      <w:pPr>
        <w:jc w:val="left"/>
        <w:rPr>
          <w:noProof/>
          <w:szCs w:val="20"/>
        </w:rPr>
      </w:pPr>
    </w:p>
    <w:p w14:paraId="27F838BC" w14:textId="77777777" w:rsidR="004E418F" w:rsidRPr="001960A6" w:rsidRDefault="004E418F" w:rsidP="004E418F">
      <w:pPr>
        <w:jc w:val="left"/>
        <w:rPr>
          <w:noProof/>
          <w:szCs w:val="20"/>
        </w:rPr>
      </w:pPr>
    </w:p>
    <w:p w14:paraId="78A54961" w14:textId="77777777" w:rsidR="004E418F" w:rsidRPr="001960A6" w:rsidRDefault="004E418F" w:rsidP="004E418F">
      <w:pPr>
        <w:jc w:val="left"/>
        <w:rPr>
          <w:noProof/>
          <w:szCs w:val="20"/>
        </w:rPr>
      </w:pPr>
    </w:p>
    <w:p w14:paraId="77FCFA35" w14:textId="77777777" w:rsidR="004E418F" w:rsidRPr="001960A6" w:rsidRDefault="004E418F" w:rsidP="004E418F">
      <w:pPr>
        <w:jc w:val="left"/>
        <w:rPr>
          <w:noProof/>
          <w:szCs w:val="20"/>
        </w:rPr>
      </w:pPr>
      <w:r w:rsidRPr="001960A6">
        <w:rPr>
          <w:noProof/>
          <w:szCs w:val="20"/>
        </w:rPr>
        <w:t>..............................................</w:t>
      </w:r>
    </w:p>
    <w:p w14:paraId="3F17B9B7" w14:textId="77777777" w:rsidR="004E418F" w:rsidRPr="001960A6" w:rsidRDefault="004E418F" w:rsidP="004E418F">
      <w:pPr>
        <w:jc w:val="left"/>
        <w:rPr>
          <w:noProof/>
          <w:szCs w:val="20"/>
        </w:rPr>
      </w:pPr>
      <w:r w:rsidRPr="001960A6">
        <w:rPr>
          <w:noProof/>
          <w:szCs w:val="20"/>
        </w:rPr>
        <w:t>..............................................</w:t>
      </w:r>
    </w:p>
    <w:p w14:paraId="0C3C8211" w14:textId="77777777" w:rsidR="004E418F" w:rsidRPr="001960A6" w:rsidRDefault="004E418F" w:rsidP="004E418F">
      <w:pPr>
        <w:jc w:val="left"/>
        <w:rPr>
          <w:noProof/>
          <w:szCs w:val="20"/>
        </w:rPr>
      </w:pPr>
      <w:r w:rsidRPr="001960A6">
        <w:rPr>
          <w:noProof/>
          <w:szCs w:val="20"/>
        </w:rPr>
        <w:t>..............................................</w:t>
      </w:r>
    </w:p>
    <w:p w14:paraId="08567ED3" w14:textId="77777777" w:rsidR="004E418F" w:rsidRPr="001960A6" w:rsidRDefault="004E418F" w:rsidP="004E418F">
      <w:pPr>
        <w:jc w:val="left"/>
        <w:rPr>
          <w:noProof/>
          <w:szCs w:val="20"/>
        </w:rPr>
      </w:pPr>
      <w:r w:rsidRPr="001960A6">
        <w:rPr>
          <w:noProof/>
          <w:szCs w:val="20"/>
        </w:rPr>
        <w:t>..............................................</w:t>
      </w:r>
    </w:p>
    <w:p w14:paraId="794C246A" w14:textId="77777777" w:rsidR="004E418F" w:rsidRPr="001960A6" w:rsidRDefault="004E418F" w:rsidP="004E418F">
      <w:pPr>
        <w:jc w:val="left"/>
        <w:rPr>
          <w:noProof/>
          <w:szCs w:val="20"/>
        </w:rPr>
      </w:pPr>
    </w:p>
    <w:p w14:paraId="791DE673" w14:textId="4855FE89" w:rsidR="004E418F" w:rsidRPr="001960A6" w:rsidRDefault="00D30591" w:rsidP="004E418F">
      <w:pPr>
        <w:jc w:val="left"/>
        <w:rPr>
          <w:noProof/>
          <w:szCs w:val="20"/>
        </w:rPr>
      </w:pPr>
      <w:r w:rsidRPr="001960A6">
        <w:rPr>
          <w:noProof/>
          <w:szCs w:val="20"/>
        </w:rPr>
        <w:t xml:space="preserve">Identifikacijska štev. za DDV / </w:t>
      </w:r>
      <w:r w:rsidR="00C2178F" w:rsidRPr="001960A6">
        <w:rPr>
          <w:noProof/>
          <w:szCs w:val="20"/>
        </w:rPr>
        <w:t>ID VAT No.</w:t>
      </w:r>
      <w:r w:rsidR="004E418F" w:rsidRPr="001960A6">
        <w:rPr>
          <w:noProof/>
          <w:szCs w:val="20"/>
        </w:rPr>
        <w:t xml:space="preserve">: </w:t>
      </w:r>
    </w:p>
    <w:p w14:paraId="0B1EB202" w14:textId="723E55FC" w:rsidR="004E418F" w:rsidRPr="001960A6" w:rsidRDefault="00D30591" w:rsidP="004E418F">
      <w:pPr>
        <w:jc w:val="left"/>
        <w:rPr>
          <w:noProof/>
          <w:szCs w:val="20"/>
        </w:rPr>
      </w:pPr>
      <w:r w:rsidRPr="001960A6">
        <w:rPr>
          <w:noProof/>
        </w:rPr>
        <w:t xml:space="preserve">Matična številka / </w:t>
      </w:r>
      <w:r w:rsidR="00C2178F" w:rsidRPr="001960A6">
        <w:rPr>
          <w:noProof/>
        </w:rPr>
        <w:t>Corporate registry No.</w:t>
      </w:r>
      <w:r w:rsidR="004E418F" w:rsidRPr="001960A6">
        <w:rPr>
          <w:noProof/>
          <w:szCs w:val="20"/>
        </w:rPr>
        <w:t xml:space="preserve">: </w:t>
      </w:r>
    </w:p>
    <w:p w14:paraId="339F9D51" w14:textId="77777777" w:rsidR="004E418F" w:rsidRPr="001960A6" w:rsidRDefault="004E418F" w:rsidP="004E418F">
      <w:pPr>
        <w:jc w:val="left"/>
        <w:rPr>
          <w:noProof/>
          <w:szCs w:val="20"/>
        </w:rPr>
      </w:pPr>
    </w:p>
    <w:p w14:paraId="0D62F4CF" w14:textId="77777777" w:rsidR="004E418F" w:rsidRPr="001960A6" w:rsidRDefault="004E418F" w:rsidP="004E418F">
      <w:pPr>
        <w:jc w:val="left"/>
        <w:rPr>
          <w:noProof/>
          <w:szCs w:val="20"/>
        </w:rPr>
      </w:pPr>
    </w:p>
    <w:p w14:paraId="28566E82" w14:textId="6DD1C9E5" w:rsidR="004E418F" w:rsidRPr="001960A6" w:rsidRDefault="00D30591" w:rsidP="004E418F">
      <w:pPr>
        <w:jc w:val="left"/>
        <w:rPr>
          <w:noProof/>
          <w:szCs w:val="20"/>
        </w:rPr>
      </w:pPr>
      <w:r w:rsidRPr="001960A6">
        <w:rPr>
          <w:noProof/>
          <w:szCs w:val="20"/>
        </w:rPr>
        <w:t xml:space="preserve">Ki ga zastopa / </w:t>
      </w:r>
      <w:r w:rsidR="00C2178F" w:rsidRPr="001960A6">
        <w:rPr>
          <w:noProof/>
          <w:szCs w:val="20"/>
        </w:rPr>
        <w:t>represented by</w:t>
      </w:r>
      <w:r w:rsidR="004E418F" w:rsidRPr="001960A6">
        <w:rPr>
          <w:noProof/>
          <w:szCs w:val="20"/>
        </w:rPr>
        <w:t xml:space="preserve"> ..............................................</w:t>
      </w:r>
    </w:p>
    <w:p w14:paraId="16DA4BBE" w14:textId="77777777" w:rsidR="004E418F" w:rsidRPr="001960A6" w:rsidRDefault="004E418F" w:rsidP="004E418F">
      <w:pPr>
        <w:jc w:val="left"/>
        <w:rPr>
          <w:noProof/>
          <w:szCs w:val="20"/>
        </w:rPr>
      </w:pPr>
    </w:p>
    <w:p w14:paraId="13DE4D79" w14:textId="11DCC7EB" w:rsidR="00D30591" w:rsidRPr="001960A6" w:rsidRDefault="00D30591" w:rsidP="004E418F">
      <w:pPr>
        <w:jc w:val="left"/>
        <w:rPr>
          <w:noProof/>
          <w:szCs w:val="20"/>
          <w:u w:val="single"/>
        </w:rPr>
      </w:pPr>
      <w:r w:rsidRPr="001960A6">
        <w:rPr>
          <w:noProof/>
          <w:szCs w:val="20"/>
          <w:u w:val="single"/>
        </w:rPr>
        <w:t>(v nadaljevanju: PONUDNIK)</w:t>
      </w:r>
    </w:p>
    <w:p w14:paraId="4F987BAF" w14:textId="243B5951" w:rsidR="004E418F" w:rsidRPr="001960A6" w:rsidRDefault="004E418F" w:rsidP="004E418F">
      <w:pPr>
        <w:jc w:val="left"/>
        <w:rPr>
          <w:noProof/>
          <w:szCs w:val="20"/>
          <w:u w:val="single"/>
        </w:rPr>
      </w:pPr>
      <w:r w:rsidRPr="001960A6">
        <w:rPr>
          <w:noProof/>
          <w:szCs w:val="20"/>
          <w:u w:val="single"/>
        </w:rPr>
        <w:t>(</w:t>
      </w:r>
      <w:r w:rsidR="00C2178F" w:rsidRPr="001960A6">
        <w:rPr>
          <w:rFonts w:cs="Arial"/>
          <w:noProof/>
          <w:color w:val="000000"/>
          <w:u w:val="single"/>
          <w:lang w:val="en-GB"/>
        </w:rPr>
        <w:t>hereinafter referred to as “BIDDER”</w:t>
      </w:r>
      <w:r w:rsidRPr="001960A6">
        <w:rPr>
          <w:noProof/>
          <w:szCs w:val="20"/>
          <w:u w:val="single"/>
        </w:rPr>
        <w:t>)</w:t>
      </w:r>
    </w:p>
    <w:p w14:paraId="27CDC33D" w14:textId="77777777" w:rsidR="00EE1DA5" w:rsidRPr="001960A6" w:rsidRDefault="00EE1DA5" w:rsidP="00EE1DA5">
      <w:pPr>
        <w:rPr>
          <w:rFonts w:cs="Arial"/>
          <w:noProof/>
          <w:szCs w:val="20"/>
          <w:lang w:eastAsia="sl-SI"/>
        </w:rPr>
      </w:pPr>
    </w:p>
    <w:p w14:paraId="23B1EE4C" w14:textId="60E26519" w:rsidR="00FD6C5C" w:rsidRPr="001960A6" w:rsidRDefault="00FD6C5C">
      <w:pPr>
        <w:jc w:val="left"/>
        <w:rPr>
          <w:noProof/>
          <w:lang w:eastAsia="sl-SI"/>
        </w:rPr>
      </w:pPr>
    </w:p>
    <w:p w14:paraId="684D4C2B" w14:textId="62426D49" w:rsidR="00BE55BF" w:rsidRPr="001960A6" w:rsidRDefault="00BE55BF">
      <w:pPr>
        <w:jc w:val="left"/>
        <w:rPr>
          <w:rFonts w:cs="Arial"/>
          <w:b/>
          <w:noProof/>
        </w:rPr>
      </w:pPr>
    </w:p>
    <w:p w14:paraId="296769E1" w14:textId="7F55A6D7" w:rsidR="00B76DCD" w:rsidRPr="001960A6" w:rsidRDefault="00B76DCD">
      <w:pPr>
        <w:jc w:val="left"/>
        <w:rPr>
          <w:rFonts w:cs="Arial"/>
          <w:b/>
          <w:noProof/>
        </w:rPr>
      </w:pPr>
    </w:p>
    <w:p w14:paraId="13EE7899" w14:textId="3E954E0A" w:rsidR="00B76DCD" w:rsidRPr="001960A6" w:rsidRDefault="00B76DCD">
      <w:pPr>
        <w:jc w:val="left"/>
        <w:rPr>
          <w:rFonts w:cs="Arial"/>
          <w:b/>
          <w:noProof/>
        </w:rPr>
      </w:pPr>
    </w:p>
    <w:p w14:paraId="00DFA1EA" w14:textId="1E533E0A" w:rsidR="00B76DCD" w:rsidRPr="001960A6" w:rsidRDefault="00B76DCD">
      <w:pPr>
        <w:jc w:val="left"/>
        <w:rPr>
          <w:rFonts w:cs="Arial"/>
          <w:b/>
          <w:noProof/>
        </w:rPr>
      </w:pPr>
    </w:p>
    <w:p w14:paraId="701A5510" w14:textId="77777777" w:rsidR="00B76DCD" w:rsidRPr="001960A6" w:rsidRDefault="00B76DCD">
      <w:pPr>
        <w:jc w:val="left"/>
        <w:rPr>
          <w:rFonts w:cs="Arial"/>
          <w:b/>
          <w:noProof/>
        </w:rPr>
      </w:pPr>
    </w:p>
    <w:p w14:paraId="50F1BC48" w14:textId="64D0F71D" w:rsidR="008C17B3" w:rsidRPr="001960A6" w:rsidRDefault="0013565F" w:rsidP="008C17B3">
      <w:pPr>
        <w:spacing w:line="280" w:lineRule="atLeast"/>
        <w:jc w:val="center"/>
        <w:rPr>
          <w:rFonts w:cs="Arial"/>
          <w:b/>
          <w:noProof/>
        </w:rPr>
      </w:pPr>
      <w:r w:rsidRPr="001960A6">
        <w:rPr>
          <w:rFonts w:cs="Arial"/>
          <w:b/>
          <w:noProof/>
        </w:rPr>
        <w:lastRenderedPageBreak/>
        <w:t>UVODNE DOLOČBE</w:t>
      </w:r>
    </w:p>
    <w:p w14:paraId="65E74A9D" w14:textId="77777777" w:rsidR="002A1263" w:rsidRPr="001960A6" w:rsidRDefault="002A1263" w:rsidP="008C17B3">
      <w:pPr>
        <w:spacing w:line="280" w:lineRule="atLeast"/>
        <w:jc w:val="center"/>
        <w:rPr>
          <w:rFonts w:cs="Arial"/>
          <w:b/>
          <w:noProof/>
        </w:rPr>
      </w:pPr>
    </w:p>
    <w:p w14:paraId="2650ABEF" w14:textId="5767F6D2" w:rsidR="0013565F" w:rsidRPr="001960A6" w:rsidRDefault="0013565F" w:rsidP="008C17B3">
      <w:pPr>
        <w:spacing w:line="280" w:lineRule="atLeast"/>
        <w:jc w:val="center"/>
        <w:rPr>
          <w:rFonts w:cs="Arial"/>
          <w:b/>
          <w:noProof/>
        </w:rPr>
      </w:pPr>
      <w:r w:rsidRPr="001960A6">
        <w:rPr>
          <w:rFonts w:cs="Arial"/>
          <w:b/>
          <w:noProof/>
        </w:rPr>
        <w:t>1. člen</w:t>
      </w:r>
    </w:p>
    <w:p w14:paraId="7910274E" w14:textId="77777777" w:rsidR="00FE6F85" w:rsidRPr="001960A6" w:rsidRDefault="00FE6F85" w:rsidP="00FE6F85">
      <w:pPr>
        <w:spacing w:line="280" w:lineRule="atLeast"/>
        <w:rPr>
          <w:rFonts w:cs="Arial"/>
        </w:rPr>
      </w:pPr>
      <w:r w:rsidRPr="001960A6">
        <w:rPr>
          <w:rFonts w:cs="Arial"/>
        </w:rPr>
        <w:t xml:space="preserve">(1) Naročnik in ponudnik ugotavljata, da je: </w:t>
      </w:r>
    </w:p>
    <w:p w14:paraId="7BC0E3DA" w14:textId="37052000" w:rsidR="00FE6F85" w:rsidRPr="001960A6" w:rsidRDefault="00FE6F85" w:rsidP="00FE6F85">
      <w:pPr>
        <w:pStyle w:val="ListParagraph"/>
        <w:numPr>
          <w:ilvl w:val="0"/>
          <w:numId w:val="8"/>
        </w:numPr>
        <w:spacing w:line="280" w:lineRule="atLeast"/>
        <w:rPr>
          <w:rFonts w:cs="Arial"/>
        </w:rPr>
      </w:pPr>
      <w:r w:rsidRPr="001960A6">
        <w:rPr>
          <w:rFonts w:cs="Arial"/>
        </w:rPr>
        <w:t xml:space="preserve">naročnik izvedel postopek oddaje javnega naročila na osnovi 40. člena Zakona o javnem naročanju – ZJN-3 (Uradni list RS, št.: 91/2015 in spremembe) za </w:t>
      </w:r>
      <w:r w:rsidRPr="001960A6">
        <w:rPr>
          <w:rFonts w:cs="Arial"/>
          <w:bCs/>
        </w:rPr>
        <w:t>nakup LED video sten za Studio 3</w:t>
      </w:r>
      <w:r w:rsidRPr="001960A6">
        <w:rPr>
          <w:rFonts w:cs="Arial"/>
        </w:rPr>
        <w:t>;</w:t>
      </w:r>
    </w:p>
    <w:p w14:paraId="31F2209A" w14:textId="77777777" w:rsidR="00FE6F85" w:rsidRPr="001960A6" w:rsidRDefault="00FE6F85" w:rsidP="00FE6F85">
      <w:pPr>
        <w:pStyle w:val="ListParagraph"/>
        <w:numPr>
          <w:ilvl w:val="0"/>
          <w:numId w:val="8"/>
        </w:numPr>
        <w:spacing w:line="260" w:lineRule="atLeast"/>
        <w:rPr>
          <w:rFonts w:cs="Arial"/>
        </w:rPr>
      </w:pPr>
      <w:r w:rsidRPr="001960A6">
        <w:rPr>
          <w:rFonts w:cs="Arial"/>
        </w:rPr>
        <w:t xml:space="preserve">naročnik izbral ponudnika kot najugodnejšega ponudnika za izvedbo javnega naročila iz prve alineje na osnovi javnega naročila, objavljenega na Portalu javnih naročil RS, pod štev. ….., z dne ………… </w:t>
      </w:r>
    </w:p>
    <w:p w14:paraId="30D977E8" w14:textId="77777777" w:rsidR="00FE6F85" w:rsidRPr="001960A6" w:rsidRDefault="00FE6F85" w:rsidP="00FE6F85">
      <w:pPr>
        <w:pStyle w:val="ListParagraph"/>
        <w:numPr>
          <w:ilvl w:val="0"/>
          <w:numId w:val="8"/>
        </w:numPr>
        <w:spacing w:line="280" w:lineRule="atLeast"/>
        <w:rPr>
          <w:rFonts w:cs="Arial"/>
        </w:rPr>
      </w:pPr>
      <w:r w:rsidRPr="001960A6">
        <w:rPr>
          <w:rFonts w:cs="Arial"/>
        </w:rPr>
        <w:t>ponudnik strokovno in tehnično sposoben izvesti naročilo po tej pogodbi.</w:t>
      </w:r>
    </w:p>
    <w:p w14:paraId="21D9CF75" w14:textId="77777777" w:rsidR="00FE6F85" w:rsidRPr="001960A6" w:rsidRDefault="00FE6F85" w:rsidP="00FE6F85">
      <w:pPr>
        <w:spacing w:line="280" w:lineRule="atLeast"/>
        <w:rPr>
          <w:rFonts w:cs="Arial"/>
        </w:rPr>
      </w:pPr>
    </w:p>
    <w:p w14:paraId="3BF87C9E" w14:textId="09E820FE" w:rsidR="00FE6F85" w:rsidRPr="001960A6" w:rsidRDefault="00FE6F85" w:rsidP="00FE6F85">
      <w:pPr>
        <w:spacing w:line="280" w:lineRule="atLeast"/>
        <w:rPr>
          <w:rFonts w:cs="Arial"/>
        </w:rPr>
      </w:pPr>
      <w:r w:rsidRPr="001960A6">
        <w:rPr>
          <w:rFonts w:cs="Arial"/>
        </w:rPr>
        <w:t xml:space="preserve">(2) Dokumentacija v zvezi z oddajo javnega naročila z dne </w:t>
      </w:r>
      <w:r w:rsidR="00A6324F" w:rsidRPr="001960A6">
        <w:rPr>
          <w:rFonts w:cs="Arial"/>
        </w:rPr>
        <w:t>3</w:t>
      </w:r>
      <w:r w:rsidRPr="001960A6">
        <w:rPr>
          <w:rFonts w:cs="Arial"/>
        </w:rPr>
        <w:t xml:space="preserve">. </w:t>
      </w:r>
      <w:r w:rsidR="00A6324F" w:rsidRPr="001960A6">
        <w:rPr>
          <w:rFonts w:cs="Arial"/>
        </w:rPr>
        <w:t>7</w:t>
      </w:r>
      <w:r w:rsidRPr="001960A6">
        <w:rPr>
          <w:rFonts w:cs="Arial"/>
        </w:rPr>
        <w:t>. 2024 ter ponudba ponudnika št. ………. z dne ……………. (v nadaljevanju: Ponudba) sta sestavni del te pogodbe.</w:t>
      </w:r>
    </w:p>
    <w:p w14:paraId="46D18D51" w14:textId="77777777" w:rsidR="00FE6F85" w:rsidRPr="001960A6" w:rsidRDefault="00FE6F85" w:rsidP="00FE6F85">
      <w:pPr>
        <w:spacing w:line="280" w:lineRule="atLeast"/>
        <w:rPr>
          <w:rFonts w:cs="Arial"/>
        </w:rPr>
      </w:pPr>
    </w:p>
    <w:p w14:paraId="7027470C" w14:textId="77777777" w:rsidR="00FE6F85" w:rsidRPr="001960A6" w:rsidRDefault="00FE6F85" w:rsidP="00FE6F85">
      <w:pPr>
        <w:spacing w:line="280" w:lineRule="atLeast"/>
        <w:rPr>
          <w:rFonts w:cs="Arial"/>
        </w:rPr>
      </w:pPr>
      <w:r w:rsidRPr="001960A6">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1960A6" w:rsidRDefault="009D3874" w:rsidP="00F477F4">
      <w:pPr>
        <w:spacing w:line="280" w:lineRule="atLeast"/>
        <w:rPr>
          <w:rFonts w:cs="Arial"/>
          <w:b/>
          <w:noProof/>
        </w:rPr>
      </w:pPr>
    </w:p>
    <w:p w14:paraId="3C89A423" w14:textId="3FA4EF06" w:rsidR="001F1EF2" w:rsidRPr="001960A6" w:rsidRDefault="001F1EF2" w:rsidP="008C17B3">
      <w:pPr>
        <w:spacing w:line="280" w:lineRule="atLeast"/>
        <w:jc w:val="center"/>
        <w:rPr>
          <w:rFonts w:cs="Arial"/>
          <w:b/>
          <w:noProof/>
        </w:rPr>
      </w:pPr>
      <w:r w:rsidRPr="001960A6">
        <w:rPr>
          <w:rFonts w:cs="Arial"/>
          <w:b/>
          <w:noProof/>
        </w:rPr>
        <w:t>INTRODUCTORY PROVISIONS</w:t>
      </w:r>
    </w:p>
    <w:p w14:paraId="5847D864" w14:textId="77777777" w:rsidR="002A1263" w:rsidRPr="001960A6" w:rsidRDefault="002A1263" w:rsidP="008C17B3">
      <w:pPr>
        <w:spacing w:line="280" w:lineRule="atLeast"/>
        <w:jc w:val="center"/>
        <w:rPr>
          <w:rFonts w:cs="Arial"/>
          <w:b/>
          <w:noProof/>
        </w:rPr>
      </w:pPr>
    </w:p>
    <w:p w14:paraId="0A56EC70" w14:textId="5C87C2EF" w:rsidR="00C01686" w:rsidRPr="001960A6" w:rsidRDefault="001F1EF2" w:rsidP="008C17B3">
      <w:pPr>
        <w:spacing w:line="280" w:lineRule="atLeast"/>
        <w:jc w:val="center"/>
        <w:rPr>
          <w:rFonts w:cs="Arial"/>
          <w:b/>
          <w:noProof/>
        </w:rPr>
      </w:pPr>
      <w:r w:rsidRPr="001960A6">
        <w:rPr>
          <w:rFonts w:cs="Arial"/>
          <w:b/>
          <w:noProof/>
        </w:rPr>
        <w:t>Article 1</w:t>
      </w:r>
    </w:p>
    <w:p w14:paraId="5F4E3C30" w14:textId="77777777" w:rsidR="008C17B3" w:rsidRPr="001960A6" w:rsidRDefault="008C17B3" w:rsidP="008C17B3">
      <w:pPr>
        <w:spacing w:line="280" w:lineRule="atLeast"/>
        <w:jc w:val="center"/>
        <w:rPr>
          <w:rFonts w:cs="Arial"/>
          <w:b/>
          <w:noProof/>
        </w:rPr>
      </w:pPr>
    </w:p>
    <w:p w14:paraId="3771DAC5" w14:textId="752288A3" w:rsidR="00073CF9" w:rsidRPr="001960A6" w:rsidRDefault="00526497" w:rsidP="00663936">
      <w:pPr>
        <w:spacing w:line="280" w:lineRule="atLeast"/>
        <w:rPr>
          <w:rFonts w:cs="Arial"/>
          <w:noProof/>
        </w:rPr>
      </w:pPr>
      <w:r w:rsidRPr="001960A6">
        <w:rPr>
          <w:rFonts w:cs="Arial"/>
          <w:noProof/>
        </w:rPr>
        <w:t xml:space="preserve">(1) </w:t>
      </w:r>
      <w:r w:rsidR="001F1EF2" w:rsidRPr="001960A6">
        <w:rPr>
          <w:rFonts w:cs="Arial"/>
          <w:noProof/>
        </w:rPr>
        <w:t xml:space="preserve">The </w:t>
      </w:r>
      <w:r w:rsidR="00A07B4B" w:rsidRPr="001960A6">
        <w:rPr>
          <w:rFonts w:cs="Arial"/>
          <w:noProof/>
        </w:rPr>
        <w:t>C</w:t>
      </w:r>
      <w:r w:rsidR="001F1EF2" w:rsidRPr="001960A6">
        <w:rPr>
          <w:rFonts w:cs="Arial"/>
          <w:noProof/>
        </w:rPr>
        <w:t xml:space="preserve">ontracting </w:t>
      </w:r>
      <w:r w:rsidR="00A07B4B" w:rsidRPr="001960A6">
        <w:rPr>
          <w:rFonts w:cs="Arial"/>
          <w:noProof/>
        </w:rPr>
        <w:t>A</w:t>
      </w:r>
      <w:r w:rsidR="001F1EF2" w:rsidRPr="001960A6">
        <w:rPr>
          <w:rFonts w:cs="Arial"/>
          <w:noProof/>
        </w:rPr>
        <w:t xml:space="preserve">uthority and the </w:t>
      </w:r>
      <w:r w:rsidR="00A07B4B" w:rsidRPr="001960A6">
        <w:rPr>
          <w:rFonts w:cs="Arial"/>
          <w:noProof/>
        </w:rPr>
        <w:t xml:space="preserve">Bidder </w:t>
      </w:r>
      <w:r w:rsidR="001F1EF2" w:rsidRPr="001960A6">
        <w:rPr>
          <w:rFonts w:cs="Arial"/>
          <w:noProof/>
        </w:rPr>
        <w:t>agree that</w:t>
      </w:r>
      <w:r w:rsidR="00073CF9" w:rsidRPr="001960A6">
        <w:rPr>
          <w:rFonts w:cs="Arial"/>
          <w:noProof/>
        </w:rPr>
        <w:t xml:space="preserve">: </w:t>
      </w:r>
    </w:p>
    <w:p w14:paraId="25E29095" w14:textId="328600D9"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C</w:t>
      </w:r>
      <w:r w:rsidRPr="001960A6">
        <w:rPr>
          <w:rFonts w:cs="Arial"/>
          <w:noProof/>
        </w:rPr>
        <w:t xml:space="preserve">ontracting </w:t>
      </w:r>
      <w:r w:rsidR="00A07B4B" w:rsidRPr="001960A6">
        <w:rPr>
          <w:rFonts w:cs="Arial"/>
          <w:noProof/>
        </w:rPr>
        <w:t>A</w:t>
      </w:r>
      <w:r w:rsidRPr="001960A6">
        <w:rPr>
          <w:rFonts w:cs="Arial"/>
          <w:noProof/>
        </w:rPr>
        <w:t>uthority carried out the procedure for awarding a public contract on the basis of Article 4</w:t>
      </w:r>
      <w:r w:rsidR="00FE6F85" w:rsidRPr="001960A6">
        <w:rPr>
          <w:rFonts w:cs="Arial"/>
          <w:noProof/>
        </w:rPr>
        <w:t>0</w:t>
      </w:r>
      <w:r w:rsidRPr="001960A6">
        <w:rPr>
          <w:rFonts w:cs="Arial"/>
          <w:noProof/>
        </w:rPr>
        <w:t xml:space="preserve"> of the Public Procurement Act - ZJN-3 (Official Gazette RS, No. 91/2015</w:t>
      </w:r>
      <w:r w:rsidR="00A07B4B" w:rsidRPr="001960A6">
        <w:rPr>
          <w:rFonts w:cs="Arial"/>
          <w:noProof/>
        </w:rPr>
        <w:t xml:space="preserve"> and</w:t>
      </w:r>
      <w:r w:rsidRPr="001960A6">
        <w:rPr>
          <w:rFonts w:cs="Arial"/>
          <w:noProof/>
        </w:rPr>
        <w:t xml:space="preserve"> </w:t>
      </w:r>
      <w:r w:rsidR="00484F97" w:rsidRPr="001960A6">
        <w:rPr>
          <w:rFonts w:cs="Arial"/>
          <w:noProof/>
        </w:rPr>
        <w:t>changhes</w:t>
      </w:r>
      <w:r w:rsidRPr="001960A6">
        <w:rPr>
          <w:rFonts w:cs="Arial"/>
          <w:noProof/>
        </w:rPr>
        <w:t xml:space="preserve">) for the </w:t>
      </w:r>
      <w:r w:rsidR="00BE55BF" w:rsidRPr="001960A6">
        <w:rPr>
          <w:rFonts w:cs="Arial"/>
          <w:bCs/>
          <w:noProof/>
        </w:rPr>
        <w:t xml:space="preserve">purchase of </w:t>
      </w:r>
      <w:r w:rsidR="00FE6F85" w:rsidRPr="001960A6">
        <w:rPr>
          <w:rFonts w:cs="Arial"/>
          <w:bCs/>
          <w:noProof/>
        </w:rPr>
        <w:t>LED video walls for Studio 3</w:t>
      </w:r>
      <w:r w:rsidR="00D91E74" w:rsidRPr="001960A6">
        <w:rPr>
          <w:rFonts w:cs="Arial"/>
          <w:noProof/>
        </w:rPr>
        <w:t>;</w:t>
      </w:r>
    </w:p>
    <w:p w14:paraId="7FD175DF" w14:textId="18F69A02"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C</w:t>
      </w:r>
      <w:r w:rsidRPr="001960A6">
        <w:rPr>
          <w:rFonts w:cs="Arial"/>
          <w:noProof/>
        </w:rPr>
        <w:t xml:space="preserve">ontracting </w:t>
      </w:r>
      <w:r w:rsidR="00A07B4B" w:rsidRPr="001960A6">
        <w:rPr>
          <w:rFonts w:cs="Arial"/>
          <w:noProof/>
        </w:rPr>
        <w:t>A</w:t>
      </w:r>
      <w:r w:rsidRPr="001960A6">
        <w:rPr>
          <w:rFonts w:cs="Arial"/>
          <w:noProof/>
        </w:rPr>
        <w:t xml:space="preserve">uthority shall select the </w:t>
      </w:r>
      <w:r w:rsidR="00A07B4B" w:rsidRPr="001960A6">
        <w:rPr>
          <w:rFonts w:cs="Arial"/>
          <w:noProof/>
        </w:rPr>
        <w:t>Bidder</w:t>
      </w:r>
      <w:r w:rsidRPr="001960A6">
        <w:rPr>
          <w:rFonts w:cs="Arial"/>
          <w:noProof/>
        </w:rPr>
        <w:t xml:space="preserve"> as the most favorable </w:t>
      </w:r>
      <w:r w:rsidR="00A07B4B" w:rsidRPr="001960A6">
        <w:rPr>
          <w:rFonts w:cs="Arial"/>
          <w:noProof/>
        </w:rPr>
        <w:t>B</w:t>
      </w:r>
      <w:r w:rsidRPr="001960A6">
        <w:rPr>
          <w:rFonts w:cs="Arial"/>
          <w:noProof/>
        </w:rPr>
        <w:t xml:space="preserve">idder for the execution of the </w:t>
      </w:r>
      <w:r w:rsidR="00A07B4B" w:rsidRPr="001960A6">
        <w:rPr>
          <w:rFonts w:cs="Arial"/>
          <w:noProof/>
        </w:rPr>
        <w:t>P</w:t>
      </w:r>
      <w:r w:rsidRPr="001960A6">
        <w:rPr>
          <w:rFonts w:cs="Arial"/>
          <w:noProof/>
        </w:rPr>
        <w:t xml:space="preserve">ublic </w:t>
      </w:r>
      <w:r w:rsidR="00A07B4B" w:rsidRPr="001960A6">
        <w:rPr>
          <w:rFonts w:cs="Arial"/>
          <w:noProof/>
        </w:rPr>
        <w:t>P</w:t>
      </w:r>
      <w:r w:rsidRPr="001960A6">
        <w:rPr>
          <w:rFonts w:cs="Arial"/>
          <w:noProof/>
        </w:rPr>
        <w:t>rocurement</w:t>
      </w:r>
      <w:r w:rsidR="00BC605B" w:rsidRPr="001960A6">
        <w:rPr>
          <w:rFonts w:cs="Arial"/>
          <w:noProof/>
        </w:rPr>
        <w:t xml:space="preserve"> from the first indent,</w:t>
      </w:r>
      <w:r w:rsidRPr="001960A6">
        <w:rPr>
          <w:rFonts w:cs="Arial"/>
          <w:noProof/>
        </w:rPr>
        <w:t xml:space="preserve"> </w:t>
      </w:r>
      <w:r w:rsidR="00BC605B" w:rsidRPr="001960A6">
        <w:rPr>
          <w:rFonts w:cs="Arial"/>
          <w:noProof/>
        </w:rPr>
        <w:t xml:space="preserve">published on the Public Procurement Portal of Slovenia under the number ……….. dated ……….. </w:t>
      </w:r>
    </w:p>
    <w:p w14:paraId="21A3F2BC" w14:textId="176DA18F"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B</w:t>
      </w:r>
      <w:r w:rsidRPr="001960A6">
        <w:rPr>
          <w:rFonts w:cs="Arial"/>
          <w:noProof/>
        </w:rPr>
        <w:t>idder is technically capable of completing the tender</w:t>
      </w:r>
      <w:r w:rsidR="00073CF9" w:rsidRPr="001960A6">
        <w:rPr>
          <w:rFonts w:cs="Arial"/>
          <w:noProof/>
        </w:rPr>
        <w:t>.</w:t>
      </w:r>
    </w:p>
    <w:p w14:paraId="29A3E08D" w14:textId="77777777" w:rsidR="00073CF9" w:rsidRPr="001960A6" w:rsidRDefault="00073CF9" w:rsidP="00663936">
      <w:pPr>
        <w:spacing w:line="280" w:lineRule="atLeast"/>
        <w:rPr>
          <w:rFonts w:cs="Arial"/>
          <w:noProof/>
        </w:rPr>
      </w:pPr>
    </w:p>
    <w:p w14:paraId="0EEA5B4A" w14:textId="7C3DDC3D" w:rsidR="00073CF9" w:rsidRPr="001960A6" w:rsidRDefault="00526497" w:rsidP="00663936">
      <w:pPr>
        <w:spacing w:line="280" w:lineRule="atLeast"/>
        <w:rPr>
          <w:rFonts w:cs="Arial"/>
          <w:noProof/>
        </w:rPr>
      </w:pPr>
      <w:r w:rsidRPr="001960A6">
        <w:rPr>
          <w:rFonts w:cs="Arial"/>
          <w:noProof/>
        </w:rPr>
        <w:t xml:space="preserve">(2) </w:t>
      </w:r>
      <w:r w:rsidR="00B7186B" w:rsidRPr="001960A6">
        <w:rPr>
          <w:lang w:val="en"/>
        </w:rPr>
        <w:t xml:space="preserve">Documentation relating to the award of a public contract of </w:t>
      </w:r>
      <w:r w:rsidR="00A6324F" w:rsidRPr="001960A6">
        <w:rPr>
          <w:lang w:val="en"/>
        </w:rPr>
        <w:t>3</w:t>
      </w:r>
      <w:r w:rsidR="00A6324F" w:rsidRPr="001960A6">
        <w:rPr>
          <w:vertAlign w:val="superscript"/>
          <w:lang w:val="en"/>
        </w:rPr>
        <w:t>rd</w:t>
      </w:r>
      <w:r w:rsidR="001535ED" w:rsidRPr="001960A6">
        <w:rPr>
          <w:lang w:val="en"/>
        </w:rPr>
        <w:t xml:space="preserve"> of </w:t>
      </w:r>
      <w:r w:rsidR="00FE6F85" w:rsidRPr="001960A6">
        <w:rPr>
          <w:lang w:val="en"/>
        </w:rPr>
        <w:t>Ju</w:t>
      </w:r>
      <w:r w:rsidR="00A6324F" w:rsidRPr="001960A6">
        <w:rPr>
          <w:lang w:val="en"/>
        </w:rPr>
        <w:t>ly</w:t>
      </w:r>
      <w:r w:rsidR="001535ED" w:rsidRPr="001960A6">
        <w:rPr>
          <w:lang w:val="en"/>
        </w:rPr>
        <w:t xml:space="preserve"> 2024</w:t>
      </w:r>
      <w:r w:rsidR="00B7186B" w:rsidRPr="001960A6">
        <w:rPr>
          <w:lang w:val="en"/>
        </w:rPr>
        <w:t xml:space="preserve"> and the </w:t>
      </w:r>
      <w:r w:rsidR="00A07B4B" w:rsidRPr="001960A6">
        <w:rPr>
          <w:lang w:val="en"/>
        </w:rPr>
        <w:t>B</w:t>
      </w:r>
      <w:r w:rsidR="00B7186B" w:rsidRPr="001960A6">
        <w:rPr>
          <w:lang w:val="en"/>
        </w:rPr>
        <w:t>idder's offer no. .......... of ……………. (hereinafter: the Offer) form an integral part of this contract.</w:t>
      </w:r>
    </w:p>
    <w:p w14:paraId="4FBCE619" w14:textId="77777777" w:rsidR="00073CF9" w:rsidRPr="001960A6" w:rsidRDefault="00073CF9" w:rsidP="00663936">
      <w:pPr>
        <w:spacing w:line="280" w:lineRule="atLeast"/>
        <w:rPr>
          <w:rFonts w:cs="Arial"/>
          <w:noProof/>
        </w:rPr>
      </w:pPr>
    </w:p>
    <w:p w14:paraId="15458137" w14:textId="35728AB4" w:rsidR="0013565F" w:rsidRPr="001960A6" w:rsidRDefault="00526497" w:rsidP="00663936">
      <w:pPr>
        <w:spacing w:line="280" w:lineRule="atLeast"/>
        <w:rPr>
          <w:rFonts w:cs="Arial"/>
          <w:noProof/>
        </w:rPr>
      </w:pPr>
      <w:r w:rsidRPr="001960A6">
        <w:rPr>
          <w:rFonts w:cs="Arial"/>
          <w:noProof/>
        </w:rPr>
        <w:t xml:space="preserve">(3) </w:t>
      </w:r>
      <w:r w:rsidR="00AE2382" w:rsidRPr="001960A6">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1960A6">
        <w:rPr>
          <w:rFonts w:cs="Arial"/>
          <w:noProof/>
        </w:rPr>
        <w:t>C</w:t>
      </w:r>
      <w:r w:rsidR="00AE2382" w:rsidRPr="001960A6">
        <w:rPr>
          <w:rFonts w:cs="Arial"/>
          <w:noProof/>
        </w:rPr>
        <w:t xml:space="preserve">ontracting </w:t>
      </w:r>
      <w:r w:rsidR="00A07B4B" w:rsidRPr="001960A6">
        <w:rPr>
          <w:rFonts w:cs="Arial"/>
          <w:noProof/>
        </w:rPr>
        <w:t>Authority</w:t>
      </w:r>
      <w:r w:rsidR="00AE2382" w:rsidRPr="001960A6">
        <w:rPr>
          <w:rFonts w:cs="Arial"/>
          <w:noProof/>
        </w:rPr>
        <w:t xml:space="preserve"> shall be used, on the assumption that such a solution fully meets all the requirements for the performance of a public contract.</w:t>
      </w:r>
    </w:p>
    <w:p w14:paraId="7B112296" w14:textId="77777777" w:rsidR="008C17B3" w:rsidRPr="001960A6" w:rsidRDefault="008C17B3" w:rsidP="00663936">
      <w:pPr>
        <w:spacing w:line="280" w:lineRule="atLeast"/>
        <w:jc w:val="center"/>
        <w:rPr>
          <w:rFonts w:cs="Arial"/>
          <w:b/>
          <w:noProof/>
        </w:rPr>
      </w:pPr>
    </w:p>
    <w:p w14:paraId="52D5740C" w14:textId="4A74BA05" w:rsidR="0013565F" w:rsidRPr="001960A6" w:rsidRDefault="0013565F" w:rsidP="00663936">
      <w:pPr>
        <w:spacing w:line="280" w:lineRule="atLeast"/>
        <w:jc w:val="center"/>
        <w:rPr>
          <w:rFonts w:cs="Arial"/>
          <w:b/>
          <w:noProof/>
        </w:rPr>
      </w:pPr>
      <w:r w:rsidRPr="001960A6">
        <w:rPr>
          <w:rFonts w:cs="Arial"/>
          <w:b/>
          <w:noProof/>
        </w:rPr>
        <w:t>2. člen</w:t>
      </w:r>
    </w:p>
    <w:p w14:paraId="61D1DE0D" w14:textId="77777777" w:rsidR="0013565F" w:rsidRPr="001960A6" w:rsidRDefault="0013565F" w:rsidP="00663936">
      <w:pPr>
        <w:pStyle w:val="BodyText3"/>
        <w:spacing w:line="280" w:lineRule="atLeast"/>
        <w:rPr>
          <w:rFonts w:cs="Arial"/>
          <w:noProof/>
          <w:sz w:val="20"/>
          <w:lang w:val="sl-SI"/>
        </w:rPr>
      </w:pPr>
    </w:p>
    <w:p w14:paraId="6B7D4FF6" w14:textId="77777777" w:rsidR="00FE6F85" w:rsidRPr="001960A6" w:rsidRDefault="00FE6F85" w:rsidP="00FE6F85">
      <w:pPr>
        <w:spacing w:line="280" w:lineRule="atLeast"/>
        <w:rPr>
          <w:rFonts w:cs="Arial"/>
          <w:bCs/>
          <w:szCs w:val="20"/>
        </w:rPr>
      </w:pPr>
      <w:r w:rsidRPr="001960A6">
        <w:rPr>
          <w:rFonts w:cs="Arial"/>
        </w:rPr>
        <w:t xml:space="preserve">S to pogodbo se pogodbeni stranki dogovorita o splošnih in posebnih pogojih izvedbe javnega naročila. Sestavni del te pogodbe so pogoji, </w:t>
      </w:r>
      <w:r w:rsidRPr="001960A6">
        <w:rPr>
          <w:rFonts w:cs="Arial"/>
          <w:bCs/>
          <w:szCs w:val="20"/>
        </w:rPr>
        <w:t xml:space="preserve">določeni </w:t>
      </w:r>
      <w:r w:rsidRPr="001960A6">
        <w:t>z Dokumentacijo v zvezi z oddajo javnega naročila štev. JN-B1055, sprejeti in navedeni v ponudbi ponudnika št. .............. z dne ……..</w:t>
      </w:r>
      <w:r w:rsidRPr="001960A6">
        <w:rPr>
          <w:rFonts w:cs="Arial"/>
          <w:bCs/>
          <w:szCs w:val="20"/>
        </w:rPr>
        <w:t>, ki predstavlja Prilogo te pogodbe.</w:t>
      </w:r>
    </w:p>
    <w:p w14:paraId="1404B95E" w14:textId="63D95482" w:rsidR="00FD6C5C" w:rsidRPr="001960A6" w:rsidRDefault="001B653E" w:rsidP="00663936">
      <w:pPr>
        <w:spacing w:line="280" w:lineRule="atLeast"/>
        <w:jc w:val="center"/>
        <w:rPr>
          <w:rFonts w:cs="Arial"/>
          <w:b/>
          <w:noProof/>
        </w:rPr>
      </w:pPr>
      <w:r w:rsidRPr="001960A6">
        <w:rPr>
          <w:rFonts w:cs="Arial"/>
          <w:b/>
          <w:noProof/>
        </w:rPr>
        <w:t>Article 2</w:t>
      </w:r>
    </w:p>
    <w:p w14:paraId="144802D3" w14:textId="77777777" w:rsidR="00FD6C5C" w:rsidRPr="001960A6" w:rsidRDefault="00FD6C5C" w:rsidP="00663936">
      <w:pPr>
        <w:pStyle w:val="BodyText3"/>
        <w:spacing w:line="280" w:lineRule="atLeast"/>
        <w:rPr>
          <w:rFonts w:cs="Arial"/>
          <w:noProof/>
          <w:sz w:val="20"/>
          <w:lang w:val="sl-SI"/>
        </w:rPr>
      </w:pPr>
    </w:p>
    <w:p w14:paraId="2A548BC0" w14:textId="4E040271" w:rsidR="0013565F" w:rsidRPr="001960A6" w:rsidRDefault="001F1EF2" w:rsidP="00FE6F85">
      <w:pPr>
        <w:spacing w:line="280" w:lineRule="atLeast"/>
        <w:rPr>
          <w:rFonts w:cs="Arial"/>
          <w:noProof/>
          <w:lang w:val="en-GB"/>
        </w:rPr>
      </w:pPr>
      <w:r w:rsidRPr="001960A6">
        <w:rPr>
          <w:rFonts w:cs="Arial"/>
          <w:noProof/>
          <w:lang w:val="en-GB"/>
        </w:rPr>
        <w:t xml:space="preserve">The Parties agree on general and special conditions related to the realization of the Public Tender. All conditions determined by the procurement documents no. </w:t>
      </w:r>
      <w:r w:rsidRPr="001960A6">
        <w:rPr>
          <w:noProof/>
          <w:lang w:val="en-GB"/>
        </w:rPr>
        <w:t>JN-B</w:t>
      </w:r>
      <w:r w:rsidR="00172714" w:rsidRPr="001960A6">
        <w:rPr>
          <w:noProof/>
          <w:lang w:val="en-GB"/>
        </w:rPr>
        <w:t>10</w:t>
      </w:r>
      <w:r w:rsidR="00FE6F85" w:rsidRPr="001960A6">
        <w:rPr>
          <w:noProof/>
          <w:lang w:val="en-GB"/>
        </w:rPr>
        <w:t>55</w:t>
      </w:r>
      <w:r w:rsidRPr="001960A6">
        <w:rPr>
          <w:rFonts w:cs="Arial"/>
          <w:noProof/>
          <w:lang w:val="en-GB"/>
        </w:rPr>
        <w:t>, adopted and specified in the Bid documentation …… dated …shall constitute an integral part of this Contract.</w:t>
      </w:r>
    </w:p>
    <w:p w14:paraId="7457C8B7" w14:textId="5B68CD5A" w:rsidR="0013565F" w:rsidRPr="001960A6" w:rsidRDefault="0013565F" w:rsidP="008C17B3">
      <w:pPr>
        <w:jc w:val="center"/>
        <w:rPr>
          <w:rFonts w:cs="Arial"/>
          <w:b/>
          <w:noProof/>
        </w:rPr>
      </w:pPr>
      <w:r w:rsidRPr="001960A6">
        <w:rPr>
          <w:rFonts w:cs="Arial"/>
          <w:b/>
          <w:noProof/>
        </w:rPr>
        <w:lastRenderedPageBreak/>
        <w:t>PREDMET JAVNEGA NAROČILA</w:t>
      </w:r>
    </w:p>
    <w:p w14:paraId="198C9105" w14:textId="77777777" w:rsidR="002A1263" w:rsidRPr="001960A6" w:rsidRDefault="002A1263" w:rsidP="008C17B3">
      <w:pPr>
        <w:jc w:val="center"/>
        <w:rPr>
          <w:rFonts w:cs="Arial"/>
          <w:b/>
          <w:noProof/>
        </w:rPr>
      </w:pPr>
    </w:p>
    <w:p w14:paraId="66BC1189" w14:textId="5F9E7E31" w:rsidR="0013565F" w:rsidRPr="001960A6" w:rsidRDefault="0013565F" w:rsidP="0013565F">
      <w:pPr>
        <w:jc w:val="center"/>
        <w:rPr>
          <w:rFonts w:cs="Arial"/>
          <w:b/>
          <w:noProof/>
        </w:rPr>
      </w:pPr>
      <w:r w:rsidRPr="001960A6">
        <w:rPr>
          <w:rFonts w:cs="Arial"/>
          <w:b/>
          <w:noProof/>
        </w:rPr>
        <w:t>3. člen</w:t>
      </w:r>
    </w:p>
    <w:p w14:paraId="5E5BFCF5" w14:textId="77777777" w:rsidR="00663936" w:rsidRPr="001960A6" w:rsidRDefault="00663936" w:rsidP="0013565F">
      <w:pPr>
        <w:jc w:val="center"/>
        <w:rPr>
          <w:rFonts w:cs="Arial"/>
          <w:b/>
          <w:noProof/>
        </w:rPr>
      </w:pPr>
    </w:p>
    <w:p w14:paraId="296499F3" w14:textId="303CCA39" w:rsidR="00CA5AAF" w:rsidRPr="001960A6" w:rsidRDefault="00CA5AAF" w:rsidP="00CA5AAF">
      <w:pPr>
        <w:pStyle w:val="BodyText"/>
        <w:spacing w:line="280" w:lineRule="atLeast"/>
        <w:rPr>
          <w:rFonts w:cs="Arial"/>
          <w:bCs/>
          <w:szCs w:val="20"/>
        </w:rPr>
      </w:pPr>
      <w:bookmarkStart w:id="161" w:name="_Hlk528056692"/>
      <w:bookmarkStart w:id="162" w:name="_Hlk105747793"/>
      <w:r w:rsidRPr="001960A6">
        <w:rPr>
          <w:rFonts w:cs="Arial"/>
          <w:bCs/>
          <w:szCs w:val="20"/>
        </w:rPr>
        <w:t xml:space="preserve">Predmet javnega naročila je </w:t>
      </w:r>
      <w:r w:rsidRPr="001960A6">
        <w:rPr>
          <w:rFonts w:cs="Arial"/>
          <w:bCs/>
        </w:rPr>
        <w:t>nakup LED video sten za Studio 3</w:t>
      </w:r>
      <w:r w:rsidRPr="001960A6">
        <w:rPr>
          <w:rFonts w:cs="Arial"/>
          <w:bCs/>
          <w:szCs w:val="20"/>
        </w:rPr>
        <w:t>. Podrobnosti in tehnične zahteve naprav so razvidne iz tehničnih specifikacij, ki so del Dokumentacije v zvezi z oddajo javnega naročila in te pogodbe.</w:t>
      </w:r>
      <w:bookmarkEnd w:id="161"/>
    </w:p>
    <w:bookmarkEnd w:id="162"/>
    <w:p w14:paraId="32375F68" w14:textId="77777777" w:rsidR="00C44199" w:rsidRPr="001960A6" w:rsidRDefault="00C44199" w:rsidP="001929E1">
      <w:pPr>
        <w:jc w:val="center"/>
        <w:rPr>
          <w:rFonts w:cs="Arial"/>
          <w:b/>
          <w:noProof/>
        </w:rPr>
      </w:pPr>
    </w:p>
    <w:p w14:paraId="32D1120D" w14:textId="5E9ACF15" w:rsidR="003225BB" w:rsidRPr="001960A6" w:rsidRDefault="001B653E" w:rsidP="008C17B3">
      <w:pPr>
        <w:jc w:val="center"/>
        <w:rPr>
          <w:rFonts w:cs="Arial"/>
          <w:b/>
          <w:noProof/>
        </w:rPr>
      </w:pPr>
      <w:r w:rsidRPr="001960A6">
        <w:rPr>
          <w:rFonts w:cs="Arial"/>
          <w:b/>
          <w:noProof/>
        </w:rPr>
        <w:t>SUBJECT OF THE PUBLIC PROCUREMENT</w:t>
      </w:r>
    </w:p>
    <w:p w14:paraId="741E676A" w14:textId="77777777" w:rsidR="002A1263" w:rsidRPr="001960A6" w:rsidRDefault="002A1263" w:rsidP="008C17B3">
      <w:pPr>
        <w:jc w:val="center"/>
        <w:rPr>
          <w:rFonts w:cs="Arial"/>
          <w:b/>
          <w:noProof/>
        </w:rPr>
      </w:pPr>
    </w:p>
    <w:p w14:paraId="3DBCABFD" w14:textId="77EDD921" w:rsidR="00FD6C5C" w:rsidRPr="001960A6" w:rsidRDefault="001B653E" w:rsidP="001929E1">
      <w:pPr>
        <w:jc w:val="center"/>
        <w:rPr>
          <w:rFonts w:cs="Arial"/>
          <w:b/>
          <w:noProof/>
        </w:rPr>
      </w:pPr>
      <w:r w:rsidRPr="001960A6">
        <w:rPr>
          <w:rFonts w:cs="Arial"/>
          <w:b/>
          <w:noProof/>
        </w:rPr>
        <w:t>Article 3</w:t>
      </w:r>
    </w:p>
    <w:p w14:paraId="281B2BBB" w14:textId="77777777" w:rsidR="00781E22" w:rsidRPr="001960A6" w:rsidRDefault="00781E22" w:rsidP="00781E22">
      <w:pPr>
        <w:rPr>
          <w:rFonts w:cs="Arial"/>
          <w:szCs w:val="20"/>
        </w:rPr>
      </w:pPr>
    </w:p>
    <w:p w14:paraId="60101A7B" w14:textId="3095E7FE" w:rsidR="001B653E" w:rsidRPr="001960A6" w:rsidRDefault="001B653E" w:rsidP="002A1263">
      <w:pPr>
        <w:spacing w:after="160" w:line="259" w:lineRule="auto"/>
        <w:rPr>
          <w:lang w:val="en-GB"/>
        </w:rPr>
      </w:pPr>
      <w:r w:rsidRPr="001960A6">
        <w:rPr>
          <w:lang w:val="en-GB"/>
        </w:rPr>
        <w:t xml:space="preserve">The subject of the contract is </w:t>
      </w:r>
      <w:r w:rsidR="00A07B4B" w:rsidRPr="001960A6">
        <w:rPr>
          <w:lang w:val="en-GB"/>
        </w:rPr>
        <w:t xml:space="preserve">the </w:t>
      </w:r>
      <w:r w:rsidR="00BC605B" w:rsidRPr="001960A6">
        <w:rPr>
          <w:rFonts w:cs="Arial"/>
          <w:noProof/>
        </w:rPr>
        <w:t xml:space="preserve">purchase </w:t>
      </w:r>
      <w:r w:rsidR="00CA5AAF" w:rsidRPr="001960A6">
        <w:rPr>
          <w:rFonts w:cs="Arial"/>
          <w:noProof/>
        </w:rPr>
        <w:t>of LED video wall for Studio 3</w:t>
      </w:r>
      <w:r w:rsidRPr="001960A6">
        <w:rPr>
          <w:lang w:val="en-GB"/>
        </w:rPr>
        <w:t xml:space="preserve">. The </w:t>
      </w:r>
      <w:r w:rsidR="00A07B4B" w:rsidRPr="001960A6">
        <w:rPr>
          <w:lang w:val="en-GB"/>
        </w:rPr>
        <w:t>C</w:t>
      </w:r>
      <w:r w:rsidRPr="001960A6">
        <w:rPr>
          <w:lang w:val="en-GB"/>
        </w:rPr>
        <w:t xml:space="preserve">ontracting </w:t>
      </w:r>
      <w:r w:rsidR="00A07B4B" w:rsidRPr="001960A6">
        <w:rPr>
          <w:lang w:val="en-GB"/>
        </w:rPr>
        <w:t>A</w:t>
      </w:r>
      <w:r w:rsidRPr="001960A6">
        <w:rPr>
          <w:lang w:val="en-GB"/>
        </w:rPr>
        <w:t>uthority's requirements regarding the subject of the contract are reflected in the technical specifications which are part of the documentation of the public tender.</w:t>
      </w:r>
    </w:p>
    <w:p w14:paraId="112CFA57" w14:textId="77777777" w:rsidR="009D3874" w:rsidRPr="001960A6" w:rsidRDefault="009D3874" w:rsidP="0013565F">
      <w:pPr>
        <w:pStyle w:val="BodyText"/>
        <w:spacing w:after="0"/>
        <w:jc w:val="center"/>
        <w:rPr>
          <w:rFonts w:cs="Arial"/>
          <w:b/>
          <w:bCs/>
          <w:noProof/>
        </w:rPr>
      </w:pPr>
    </w:p>
    <w:p w14:paraId="42D62F9E" w14:textId="74074D37" w:rsidR="0013565F" w:rsidRPr="001960A6" w:rsidRDefault="0013565F" w:rsidP="008C17B3">
      <w:pPr>
        <w:pStyle w:val="BodyText"/>
        <w:spacing w:after="0"/>
        <w:jc w:val="center"/>
        <w:rPr>
          <w:rFonts w:cs="Arial"/>
          <w:b/>
          <w:bCs/>
          <w:noProof/>
        </w:rPr>
      </w:pPr>
      <w:r w:rsidRPr="001960A6">
        <w:rPr>
          <w:rFonts w:cs="Arial"/>
          <w:b/>
          <w:bCs/>
          <w:noProof/>
        </w:rPr>
        <w:t>POGODBENA VREDNOST</w:t>
      </w:r>
    </w:p>
    <w:p w14:paraId="26A48434" w14:textId="77777777" w:rsidR="002A1263" w:rsidRPr="001960A6" w:rsidRDefault="002A1263" w:rsidP="008C17B3">
      <w:pPr>
        <w:pStyle w:val="BodyText"/>
        <w:spacing w:after="0"/>
        <w:jc w:val="center"/>
        <w:rPr>
          <w:rFonts w:cs="Arial"/>
          <w:b/>
          <w:bCs/>
          <w:noProof/>
        </w:rPr>
      </w:pPr>
    </w:p>
    <w:p w14:paraId="2DED930C" w14:textId="77777777" w:rsidR="0013565F" w:rsidRPr="001960A6" w:rsidRDefault="0013565F" w:rsidP="0013565F">
      <w:pPr>
        <w:pStyle w:val="BodyText"/>
        <w:spacing w:after="0"/>
        <w:jc w:val="center"/>
        <w:rPr>
          <w:rFonts w:cs="Arial"/>
          <w:b/>
          <w:bCs/>
          <w:noProof/>
        </w:rPr>
      </w:pPr>
      <w:r w:rsidRPr="001960A6">
        <w:rPr>
          <w:rFonts w:cs="Arial"/>
          <w:b/>
          <w:bCs/>
          <w:noProof/>
        </w:rPr>
        <w:t>4. člen</w:t>
      </w:r>
    </w:p>
    <w:p w14:paraId="0E2EF440" w14:textId="77777777" w:rsidR="0013565F" w:rsidRPr="001960A6" w:rsidRDefault="0013565F" w:rsidP="0013565F">
      <w:pPr>
        <w:rPr>
          <w:bCs/>
          <w:szCs w:val="20"/>
        </w:rPr>
      </w:pPr>
    </w:p>
    <w:p w14:paraId="663E9952" w14:textId="4B9B016D" w:rsidR="00663936" w:rsidRPr="001960A6" w:rsidRDefault="00BC605B" w:rsidP="00663936">
      <w:pPr>
        <w:spacing w:line="280" w:lineRule="atLeast"/>
        <w:rPr>
          <w:bCs/>
          <w:szCs w:val="20"/>
        </w:rPr>
      </w:pPr>
      <w:r w:rsidRPr="001960A6">
        <w:rPr>
          <w:bCs/>
          <w:szCs w:val="20"/>
        </w:rPr>
        <w:t xml:space="preserve">(1) Končna pogodbena vrednost za </w:t>
      </w:r>
      <w:r w:rsidRPr="001960A6">
        <w:rPr>
          <w:rFonts w:cs="Arial"/>
          <w:bCs/>
          <w:noProof/>
        </w:rPr>
        <w:t xml:space="preserve">nakup </w:t>
      </w:r>
      <w:r w:rsidR="00CA5AAF" w:rsidRPr="001960A6">
        <w:rPr>
          <w:rFonts w:cs="Arial"/>
          <w:bCs/>
          <w:noProof/>
        </w:rPr>
        <w:t>LED video sten za Studio 3</w:t>
      </w:r>
      <w:r w:rsidRPr="001960A6">
        <w:rPr>
          <w:rFonts w:cs="Arial"/>
          <w:bCs/>
          <w:noProof/>
        </w:rPr>
        <w:t xml:space="preserve"> </w:t>
      </w:r>
      <w:r w:rsidRPr="001960A6">
        <w:t>znaša</w:t>
      </w:r>
      <w:r w:rsidRPr="001960A6">
        <w:rPr>
          <w:bCs/>
          <w:szCs w:val="20"/>
        </w:rPr>
        <w:t>:</w:t>
      </w:r>
    </w:p>
    <w:p w14:paraId="0A8CC6F1" w14:textId="77777777" w:rsidR="00663936" w:rsidRPr="001960A6" w:rsidRDefault="00663936" w:rsidP="00663936">
      <w:pPr>
        <w:pStyle w:val="FootnoteText"/>
        <w:spacing w:line="280" w:lineRule="atLeast"/>
        <w:ind w:firstLine="708"/>
        <w:rPr>
          <w:rFonts w:ascii="Arial" w:hAnsi="Arial" w:cs="Arial"/>
          <w:b/>
          <w:bCs/>
          <w:szCs w:val="24"/>
        </w:rPr>
      </w:pPr>
    </w:p>
    <w:p w14:paraId="55B8D175" w14:textId="4B0C1B9F" w:rsidR="00663936" w:rsidRPr="001960A6" w:rsidRDefault="00663936" w:rsidP="00663936">
      <w:pPr>
        <w:pStyle w:val="FootnoteText"/>
        <w:spacing w:line="280" w:lineRule="atLeast"/>
        <w:ind w:firstLine="708"/>
        <w:rPr>
          <w:rFonts w:ascii="Arial" w:hAnsi="Arial" w:cs="Arial"/>
          <w:b/>
          <w:bCs/>
          <w:szCs w:val="24"/>
        </w:rPr>
      </w:pPr>
      <w:r w:rsidRPr="001960A6">
        <w:rPr>
          <w:rFonts w:ascii="Arial" w:hAnsi="Arial" w:cs="Arial"/>
          <w:b/>
          <w:bCs/>
          <w:szCs w:val="24"/>
        </w:rPr>
        <w:t>EUR</w:t>
      </w:r>
      <w:r w:rsidRPr="001960A6">
        <w:rPr>
          <w:rFonts w:ascii="Arial" w:hAnsi="Arial" w:cs="Arial"/>
          <w:b/>
          <w:bCs/>
          <w:szCs w:val="24"/>
        </w:rPr>
        <w:tab/>
        <w:t xml:space="preserve"> ………….</w:t>
      </w:r>
      <w:r w:rsidRPr="001960A6">
        <w:rPr>
          <w:rFonts w:ascii="Arial" w:hAnsi="Arial" w:cs="Arial"/>
          <w:b/>
          <w:bCs/>
          <w:szCs w:val="24"/>
        </w:rPr>
        <w:tab/>
        <w:t>DDP lokacija naročnika brez DDV</w:t>
      </w:r>
    </w:p>
    <w:p w14:paraId="7ACCC37D" w14:textId="1C748F05" w:rsidR="007771DF" w:rsidRPr="001960A6" w:rsidRDefault="007771DF" w:rsidP="007771DF">
      <w:pPr>
        <w:pStyle w:val="FootnoteText"/>
        <w:spacing w:line="280" w:lineRule="atLeast"/>
        <w:rPr>
          <w:rFonts w:ascii="Arial" w:hAnsi="Arial" w:cs="Arial"/>
          <w:b/>
          <w:bCs/>
          <w:szCs w:val="24"/>
        </w:rPr>
      </w:pPr>
    </w:p>
    <w:p w14:paraId="2E486167" w14:textId="77777777" w:rsidR="00663936" w:rsidRPr="001960A6" w:rsidRDefault="00663936" w:rsidP="00663936">
      <w:pPr>
        <w:spacing w:line="280" w:lineRule="atLeast"/>
        <w:rPr>
          <w:rFonts w:cs="Arial"/>
          <w:i/>
          <w:noProof/>
        </w:rPr>
      </w:pPr>
    </w:p>
    <w:p w14:paraId="29CD757A" w14:textId="77777777" w:rsidR="00663936" w:rsidRPr="001960A6" w:rsidRDefault="00663936" w:rsidP="00663936">
      <w:pPr>
        <w:spacing w:line="280" w:lineRule="atLeast"/>
        <w:rPr>
          <w:rFonts w:cs="Arial"/>
        </w:rPr>
      </w:pPr>
      <w:r w:rsidRPr="001960A6">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4A20809E" w14:textId="77777777" w:rsidR="00663936" w:rsidRPr="001960A6" w:rsidRDefault="00663936" w:rsidP="00663936">
      <w:pPr>
        <w:spacing w:line="280" w:lineRule="atLeast"/>
        <w:rPr>
          <w:rFonts w:cs="Arial"/>
        </w:rPr>
      </w:pPr>
    </w:p>
    <w:p w14:paraId="5BF3092F" w14:textId="77777777" w:rsidR="00663936" w:rsidRPr="001960A6" w:rsidRDefault="00663936" w:rsidP="00663936">
      <w:pPr>
        <w:spacing w:line="280" w:lineRule="atLeast"/>
        <w:rPr>
          <w:rFonts w:cs="Arial"/>
        </w:rPr>
      </w:pPr>
      <w:r w:rsidRPr="001960A6">
        <w:rPr>
          <w:rFonts w:cs="Arial"/>
        </w:rPr>
        <w:t>(3) Cene po enoti mere so fiksne in se ne smejo spreminjati do konca izvedbe pogodbenih obveznosti.</w:t>
      </w:r>
    </w:p>
    <w:p w14:paraId="15B43D79" w14:textId="77777777" w:rsidR="00663936" w:rsidRPr="001960A6" w:rsidRDefault="00663936" w:rsidP="00663936">
      <w:pPr>
        <w:spacing w:line="280" w:lineRule="atLeast"/>
        <w:rPr>
          <w:rFonts w:cs="Arial"/>
        </w:rPr>
      </w:pPr>
    </w:p>
    <w:p w14:paraId="7D98FBF1" w14:textId="48DDAE32" w:rsidR="009D3874" w:rsidRPr="001960A6" w:rsidRDefault="00663936" w:rsidP="008C17B3">
      <w:pPr>
        <w:spacing w:line="280" w:lineRule="atLeast"/>
        <w:rPr>
          <w:rFonts w:cs="Arial"/>
        </w:rPr>
      </w:pPr>
      <w:r w:rsidRPr="001960A6">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7B70A06F" w14:textId="77777777" w:rsidR="007B36A9" w:rsidRPr="001960A6" w:rsidRDefault="007B36A9" w:rsidP="008C17B3">
      <w:pPr>
        <w:spacing w:line="280" w:lineRule="atLeast"/>
        <w:rPr>
          <w:rFonts w:cs="Arial"/>
        </w:rPr>
      </w:pPr>
    </w:p>
    <w:p w14:paraId="4C369248" w14:textId="572A2918" w:rsidR="003225BB" w:rsidRPr="001960A6" w:rsidRDefault="001B653E" w:rsidP="008C17B3">
      <w:pPr>
        <w:pStyle w:val="BodyText"/>
        <w:spacing w:after="0" w:line="280" w:lineRule="atLeast"/>
        <w:jc w:val="center"/>
        <w:rPr>
          <w:rFonts w:cs="Arial"/>
          <w:b/>
          <w:bCs/>
          <w:noProof/>
        </w:rPr>
      </w:pPr>
      <w:r w:rsidRPr="001960A6">
        <w:rPr>
          <w:rFonts w:cs="Arial"/>
          <w:b/>
          <w:bCs/>
          <w:noProof/>
        </w:rPr>
        <w:t>CONTRACT VALUE</w:t>
      </w:r>
    </w:p>
    <w:p w14:paraId="470DF8BB" w14:textId="77777777" w:rsidR="002A1263" w:rsidRPr="001960A6" w:rsidRDefault="002A1263" w:rsidP="008C17B3">
      <w:pPr>
        <w:pStyle w:val="BodyText"/>
        <w:spacing w:after="0" w:line="280" w:lineRule="atLeast"/>
        <w:jc w:val="center"/>
        <w:rPr>
          <w:rFonts w:cs="Arial"/>
          <w:b/>
          <w:bCs/>
          <w:noProof/>
        </w:rPr>
      </w:pPr>
    </w:p>
    <w:p w14:paraId="041F3A99" w14:textId="22FBA4BD" w:rsidR="00781E22" w:rsidRPr="001960A6" w:rsidRDefault="001B653E" w:rsidP="004C37CE">
      <w:pPr>
        <w:pStyle w:val="BodyText"/>
        <w:spacing w:after="0" w:line="280" w:lineRule="atLeast"/>
        <w:jc w:val="center"/>
        <w:rPr>
          <w:rFonts w:cs="Arial"/>
          <w:b/>
          <w:bCs/>
          <w:noProof/>
        </w:rPr>
      </w:pPr>
      <w:r w:rsidRPr="001960A6">
        <w:rPr>
          <w:rFonts w:cs="Arial"/>
          <w:b/>
          <w:bCs/>
          <w:noProof/>
        </w:rPr>
        <w:t>Article 4</w:t>
      </w:r>
    </w:p>
    <w:p w14:paraId="26B45BBD" w14:textId="77777777" w:rsidR="00653BA9" w:rsidRPr="001960A6" w:rsidRDefault="00653BA9" w:rsidP="004C37CE">
      <w:pPr>
        <w:spacing w:line="280" w:lineRule="atLeast"/>
        <w:rPr>
          <w:bCs/>
          <w:szCs w:val="20"/>
        </w:rPr>
      </w:pPr>
    </w:p>
    <w:p w14:paraId="78431BD4" w14:textId="26887CC3" w:rsidR="00781E22" w:rsidRPr="001960A6" w:rsidRDefault="00526497" w:rsidP="004C37CE">
      <w:pPr>
        <w:spacing w:line="280" w:lineRule="atLeast"/>
        <w:rPr>
          <w:bCs/>
          <w:szCs w:val="20"/>
        </w:rPr>
      </w:pPr>
      <w:r w:rsidRPr="001960A6">
        <w:rPr>
          <w:bCs/>
          <w:szCs w:val="20"/>
        </w:rPr>
        <w:t xml:space="preserve">(1) </w:t>
      </w:r>
      <w:r w:rsidR="001B653E" w:rsidRPr="001960A6">
        <w:rPr>
          <w:bCs/>
          <w:szCs w:val="20"/>
        </w:rPr>
        <w:t xml:space="preserve">The total </w:t>
      </w:r>
      <w:proofErr w:type="spellStart"/>
      <w:r w:rsidR="001B653E" w:rsidRPr="001960A6">
        <w:rPr>
          <w:bCs/>
          <w:szCs w:val="20"/>
        </w:rPr>
        <w:t>contractual</w:t>
      </w:r>
      <w:proofErr w:type="spellEnd"/>
      <w:r w:rsidR="001B653E" w:rsidRPr="001960A6">
        <w:rPr>
          <w:bCs/>
          <w:szCs w:val="20"/>
        </w:rPr>
        <w:t xml:space="preserve"> </w:t>
      </w:r>
      <w:proofErr w:type="spellStart"/>
      <w:r w:rsidR="001B653E" w:rsidRPr="001960A6">
        <w:rPr>
          <w:bCs/>
          <w:szCs w:val="20"/>
        </w:rPr>
        <w:t>value</w:t>
      </w:r>
      <w:proofErr w:type="spellEnd"/>
      <w:r w:rsidR="001B653E" w:rsidRPr="001960A6">
        <w:rPr>
          <w:bCs/>
          <w:szCs w:val="20"/>
        </w:rPr>
        <w:t xml:space="preserve"> </w:t>
      </w:r>
      <w:r w:rsidR="00BC605B" w:rsidRPr="001960A6">
        <w:rPr>
          <w:bCs/>
          <w:szCs w:val="20"/>
        </w:rPr>
        <w:t xml:space="preserve">for </w:t>
      </w:r>
      <w:r w:rsidR="00BC605B" w:rsidRPr="001960A6">
        <w:rPr>
          <w:lang w:val="en-GB"/>
        </w:rPr>
        <w:t xml:space="preserve">the </w:t>
      </w:r>
      <w:r w:rsidR="00BC605B" w:rsidRPr="001960A6">
        <w:rPr>
          <w:rFonts w:cs="Arial"/>
          <w:noProof/>
        </w:rPr>
        <w:t xml:space="preserve">purchase of </w:t>
      </w:r>
      <w:r w:rsidR="00CA5AAF" w:rsidRPr="001960A6">
        <w:rPr>
          <w:rFonts w:cs="Arial"/>
          <w:noProof/>
        </w:rPr>
        <w:t>LED video wall fo Studio 3</w:t>
      </w:r>
      <w:r w:rsidR="001B653E" w:rsidRPr="001960A6">
        <w:rPr>
          <w:bCs/>
          <w:szCs w:val="20"/>
        </w:rPr>
        <w:t xml:space="preserve"> is</w:t>
      </w:r>
      <w:r w:rsidR="00781E22" w:rsidRPr="001960A6">
        <w:rPr>
          <w:bCs/>
          <w:szCs w:val="20"/>
        </w:rPr>
        <w:t>:</w:t>
      </w:r>
    </w:p>
    <w:p w14:paraId="2DD62463" w14:textId="2AEBBC4E" w:rsidR="007C314F" w:rsidRPr="001960A6" w:rsidRDefault="007C314F" w:rsidP="004C37CE">
      <w:pPr>
        <w:spacing w:line="280" w:lineRule="atLeast"/>
        <w:rPr>
          <w:bCs/>
          <w:szCs w:val="22"/>
        </w:rPr>
      </w:pPr>
    </w:p>
    <w:p w14:paraId="3B9C88BF" w14:textId="6EA32BDC" w:rsidR="001B653E" w:rsidRPr="001960A6" w:rsidRDefault="001B653E" w:rsidP="004C37CE">
      <w:pPr>
        <w:spacing w:after="120" w:line="280" w:lineRule="atLeast"/>
        <w:rPr>
          <w:b/>
          <w:noProof/>
          <w:kern w:val="16"/>
          <w:szCs w:val="20"/>
          <w:lang w:val="en-GB"/>
        </w:rPr>
      </w:pPr>
      <w:r w:rsidRPr="001960A6">
        <w:rPr>
          <w:b/>
          <w:bCs/>
          <w:noProof/>
          <w:szCs w:val="20"/>
          <w:lang w:val="en-GB"/>
        </w:rPr>
        <w:t xml:space="preserve">EUR ……………………… </w:t>
      </w:r>
      <w:r w:rsidRPr="001960A6">
        <w:rPr>
          <w:b/>
          <w:noProof/>
          <w:kern w:val="16"/>
          <w:szCs w:val="20"/>
          <w:lang w:val="en-GB"/>
        </w:rPr>
        <w:t>DDP, delivered to the location of the Contracting Authority</w:t>
      </w:r>
      <w:r w:rsidR="007771DF" w:rsidRPr="001960A6">
        <w:rPr>
          <w:b/>
          <w:noProof/>
          <w:kern w:val="16"/>
          <w:szCs w:val="20"/>
          <w:lang w:val="en-GB"/>
        </w:rPr>
        <w:t xml:space="preserve"> </w:t>
      </w:r>
      <w:r w:rsidRPr="001960A6">
        <w:rPr>
          <w:b/>
          <w:noProof/>
          <w:kern w:val="16"/>
          <w:szCs w:val="20"/>
          <w:lang w:val="en-GB"/>
        </w:rPr>
        <w:t>without VAT</w:t>
      </w:r>
    </w:p>
    <w:p w14:paraId="524417C9" w14:textId="77777777" w:rsidR="007771DF" w:rsidRPr="001960A6" w:rsidRDefault="007771DF" w:rsidP="007771DF">
      <w:pPr>
        <w:spacing w:after="120" w:line="280" w:lineRule="atLeast"/>
        <w:rPr>
          <w:bCs/>
          <w:noProof/>
          <w:kern w:val="16"/>
          <w:szCs w:val="20"/>
          <w:lang w:val="en-GB"/>
        </w:rPr>
      </w:pPr>
    </w:p>
    <w:p w14:paraId="6A578077" w14:textId="2076137A" w:rsidR="00A07B4B" w:rsidRPr="001960A6" w:rsidRDefault="00526497" w:rsidP="004C37CE">
      <w:pPr>
        <w:spacing w:line="280" w:lineRule="atLeast"/>
        <w:rPr>
          <w:rFonts w:cs="Arial"/>
        </w:rPr>
      </w:pPr>
      <w:r w:rsidRPr="001960A6">
        <w:rPr>
          <w:rFonts w:cs="Arial"/>
        </w:rPr>
        <w:t xml:space="preserve">(2) </w:t>
      </w:r>
      <w:r w:rsidR="001B653E" w:rsidRPr="001960A6">
        <w:rPr>
          <w:noProof/>
          <w:color w:val="000000"/>
          <w:lang w:val="en-GB"/>
        </w:rPr>
        <w:t>The prices according to this Contract are fixed and can not be changed for the period of the Contract duration</w:t>
      </w:r>
      <w:r w:rsidR="005D70A6" w:rsidRPr="001960A6">
        <w:rPr>
          <w:rFonts w:cs="Arial"/>
        </w:rPr>
        <w:t>.</w:t>
      </w:r>
    </w:p>
    <w:p w14:paraId="6CD5E890" w14:textId="77777777" w:rsidR="007771DF" w:rsidRPr="001960A6" w:rsidRDefault="007771DF" w:rsidP="004C37CE">
      <w:pPr>
        <w:spacing w:line="280" w:lineRule="atLeast"/>
        <w:rPr>
          <w:rFonts w:cs="Arial"/>
        </w:rPr>
      </w:pPr>
    </w:p>
    <w:p w14:paraId="1F9B6696" w14:textId="7350610D" w:rsidR="00A07B4B" w:rsidRPr="001960A6" w:rsidRDefault="00A07B4B" w:rsidP="004C37CE">
      <w:pPr>
        <w:spacing w:line="280" w:lineRule="atLeast"/>
        <w:rPr>
          <w:rFonts w:cs="Arial"/>
        </w:rPr>
      </w:pPr>
      <w:r w:rsidRPr="001960A6">
        <w:rPr>
          <w:rFonts w:cs="Arial"/>
        </w:rPr>
        <w:t xml:space="preserve">(3) In </w:t>
      </w:r>
      <w:proofErr w:type="spellStart"/>
      <w:r w:rsidRPr="001960A6">
        <w:rPr>
          <w:rFonts w:cs="Arial"/>
        </w:rPr>
        <w:t>case</w:t>
      </w:r>
      <w:proofErr w:type="spellEnd"/>
      <w:r w:rsidRPr="001960A6">
        <w:rPr>
          <w:rFonts w:cs="Arial"/>
        </w:rPr>
        <w:t xml:space="preserve"> </w:t>
      </w:r>
      <w:proofErr w:type="spellStart"/>
      <w:r w:rsidRPr="001960A6">
        <w:rPr>
          <w:rFonts w:cs="Arial"/>
        </w:rPr>
        <w:t>of</w:t>
      </w:r>
      <w:proofErr w:type="spellEnd"/>
      <w:r w:rsidRPr="001960A6">
        <w:rPr>
          <w:rFonts w:cs="Arial"/>
        </w:rPr>
        <w:t xml:space="preserve"> a </w:t>
      </w:r>
      <w:proofErr w:type="spellStart"/>
      <w:r w:rsidRPr="001960A6">
        <w:rPr>
          <w:rFonts w:cs="Arial"/>
        </w:rPr>
        <w:t>payment</w:t>
      </w:r>
      <w:proofErr w:type="spellEnd"/>
      <w:r w:rsidRPr="001960A6">
        <w:rPr>
          <w:rFonts w:cs="Arial"/>
        </w:rPr>
        <w:t xml:space="preserve"> to a </w:t>
      </w:r>
      <w:proofErr w:type="spellStart"/>
      <w:r w:rsidRPr="001960A6">
        <w:rPr>
          <w:rFonts w:cs="Arial"/>
        </w:rPr>
        <w:t>domestic</w:t>
      </w:r>
      <w:proofErr w:type="spellEnd"/>
      <w:r w:rsidRPr="001960A6">
        <w:rPr>
          <w:rFonts w:cs="Arial"/>
        </w:rPr>
        <w:t xml:space="preserve"> </w:t>
      </w:r>
      <w:proofErr w:type="spellStart"/>
      <w:r w:rsidRPr="001960A6">
        <w:rPr>
          <w:rFonts w:cs="Arial"/>
        </w:rPr>
        <w:t>Bidder</w:t>
      </w:r>
      <w:proofErr w:type="spellEnd"/>
      <w:r w:rsidRPr="001960A6">
        <w:rPr>
          <w:rFonts w:cs="Arial"/>
        </w:rPr>
        <w:t xml:space="preserve">, the VAT </w:t>
      </w:r>
      <w:proofErr w:type="spellStart"/>
      <w:r w:rsidRPr="001960A6">
        <w:rPr>
          <w:rFonts w:cs="Arial"/>
        </w:rPr>
        <w:t>shall</w:t>
      </w:r>
      <w:proofErr w:type="spellEnd"/>
      <w:r w:rsidRPr="001960A6">
        <w:rPr>
          <w:rFonts w:cs="Arial"/>
        </w:rPr>
        <w:t xml:space="preserve"> be </w:t>
      </w:r>
      <w:proofErr w:type="spellStart"/>
      <w:r w:rsidRPr="001960A6">
        <w:rPr>
          <w:rFonts w:cs="Arial"/>
        </w:rPr>
        <w:t>added</w:t>
      </w:r>
      <w:proofErr w:type="spellEnd"/>
      <w:r w:rsidRPr="001960A6">
        <w:rPr>
          <w:rFonts w:cs="Arial"/>
        </w:rPr>
        <w:t xml:space="preserve"> at the </w:t>
      </w:r>
      <w:proofErr w:type="spellStart"/>
      <w:r w:rsidRPr="001960A6">
        <w:rPr>
          <w:rFonts w:cs="Arial"/>
        </w:rPr>
        <w:t>invoice</w:t>
      </w:r>
      <w:proofErr w:type="spellEnd"/>
      <w:r w:rsidRPr="001960A6">
        <w:rPr>
          <w:rFonts w:cs="Arial"/>
        </w:rPr>
        <w:t xml:space="preserve"> </w:t>
      </w:r>
      <w:proofErr w:type="spellStart"/>
      <w:r w:rsidRPr="001960A6">
        <w:rPr>
          <w:rFonts w:cs="Arial"/>
        </w:rPr>
        <w:t>issuing</w:t>
      </w:r>
      <w:proofErr w:type="spellEnd"/>
      <w:r w:rsidRPr="001960A6">
        <w:rPr>
          <w:rFonts w:cs="Arial"/>
        </w:rPr>
        <w:t xml:space="preserve">, </w:t>
      </w:r>
      <w:proofErr w:type="spellStart"/>
      <w:r w:rsidRPr="001960A6">
        <w:rPr>
          <w:rFonts w:cs="Arial"/>
        </w:rPr>
        <w:t>according</w:t>
      </w:r>
      <w:proofErr w:type="spellEnd"/>
      <w:r w:rsidRPr="001960A6">
        <w:rPr>
          <w:rFonts w:cs="Arial"/>
        </w:rPr>
        <w:t xml:space="preserve"> to the </w:t>
      </w:r>
      <w:proofErr w:type="spellStart"/>
      <w:r w:rsidRPr="001960A6">
        <w:rPr>
          <w:rFonts w:cs="Arial"/>
        </w:rPr>
        <w:t>valid</w:t>
      </w:r>
      <w:proofErr w:type="spellEnd"/>
      <w:r w:rsidRPr="001960A6">
        <w:rPr>
          <w:rFonts w:cs="Arial"/>
        </w:rPr>
        <w:t xml:space="preserve"> </w:t>
      </w:r>
      <w:proofErr w:type="spellStart"/>
      <w:r w:rsidRPr="001960A6">
        <w:rPr>
          <w:rFonts w:cs="Arial"/>
        </w:rPr>
        <w:t>Law</w:t>
      </w:r>
      <w:proofErr w:type="spellEnd"/>
      <w:r w:rsidRPr="001960A6">
        <w:rPr>
          <w:rFonts w:cs="Arial"/>
        </w:rPr>
        <w:t xml:space="preserve"> on VAT. In </w:t>
      </w:r>
      <w:proofErr w:type="spellStart"/>
      <w:r w:rsidRPr="001960A6">
        <w:rPr>
          <w:rFonts w:cs="Arial"/>
        </w:rPr>
        <w:t>case</w:t>
      </w:r>
      <w:proofErr w:type="spellEnd"/>
      <w:r w:rsidRPr="001960A6">
        <w:rPr>
          <w:rFonts w:cs="Arial"/>
        </w:rPr>
        <w:t xml:space="preserve"> </w:t>
      </w:r>
      <w:proofErr w:type="spellStart"/>
      <w:r w:rsidRPr="001960A6">
        <w:rPr>
          <w:rFonts w:cs="Arial"/>
        </w:rPr>
        <w:t>of</w:t>
      </w:r>
      <w:proofErr w:type="spellEnd"/>
      <w:r w:rsidRPr="001960A6">
        <w:rPr>
          <w:rFonts w:cs="Arial"/>
        </w:rPr>
        <w:t xml:space="preserve"> a </w:t>
      </w:r>
      <w:proofErr w:type="spellStart"/>
      <w:r w:rsidRPr="001960A6">
        <w:rPr>
          <w:rFonts w:cs="Arial"/>
        </w:rPr>
        <w:t>purchase</w:t>
      </w:r>
      <w:proofErr w:type="spellEnd"/>
      <w:r w:rsidRPr="001960A6">
        <w:rPr>
          <w:rFonts w:cs="Arial"/>
        </w:rPr>
        <w:t xml:space="preserve"> </w:t>
      </w:r>
      <w:proofErr w:type="spellStart"/>
      <w:r w:rsidRPr="001960A6">
        <w:rPr>
          <w:rFonts w:cs="Arial"/>
        </w:rPr>
        <w:t>of</w:t>
      </w:r>
      <w:proofErr w:type="spellEnd"/>
      <w:r w:rsidRPr="001960A6">
        <w:rPr>
          <w:rFonts w:cs="Arial"/>
        </w:rPr>
        <w:t xml:space="preserve"> the </w:t>
      </w:r>
      <w:proofErr w:type="spellStart"/>
      <w:r w:rsidRPr="001960A6">
        <w:rPr>
          <w:rFonts w:cs="Arial"/>
        </w:rPr>
        <w:t>goods</w:t>
      </w:r>
      <w:proofErr w:type="spellEnd"/>
      <w:r w:rsidRPr="001960A6">
        <w:rPr>
          <w:rFonts w:cs="Arial"/>
        </w:rPr>
        <w:t xml:space="preserve"> on the </w:t>
      </w:r>
      <w:proofErr w:type="spellStart"/>
      <w:r w:rsidRPr="001960A6">
        <w:rPr>
          <w:rFonts w:cs="Arial"/>
        </w:rPr>
        <w:t>internal</w:t>
      </w:r>
      <w:proofErr w:type="spellEnd"/>
      <w:r w:rsidRPr="001960A6">
        <w:rPr>
          <w:rFonts w:cs="Arial"/>
        </w:rPr>
        <w:t xml:space="preserve"> EU market, the </w:t>
      </w:r>
      <w:proofErr w:type="spellStart"/>
      <w:r w:rsidRPr="001960A6">
        <w:rPr>
          <w:rFonts w:cs="Arial"/>
        </w:rPr>
        <w:t>Contracting</w:t>
      </w:r>
      <w:proofErr w:type="spellEnd"/>
      <w:r w:rsidRPr="001960A6">
        <w:rPr>
          <w:rFonts w:cs="Arial"/>
        </w:rPr>
        <w:t xml:space="preserve"> </w:t>
      </w:r>
      <w:proofErr w:type="spellStart"/>
      <w:r w:rsidRPr="001960A6">
        <w:rPr>
          <w:rFonts w:cs="Arial"/>
        </w:rPr>
        <w:t>Authority</w:t>
      </w:r>
      <w:proofErr w:type="spellEnd"/>
      <w:r w:rsidRPr="001960A6">
        <w:rPr>
          <w:rFonts w:cs="Arial"/>
        </w:rPr>
        <w:t xml:space="preserve"> </w:t>
      </w:r>
      <w:proofErr w:type="spellStart"/>
      <w:r w:rsidRPr="001960A6">
        <w:rPr>
          <w:rFonts w:cs="Arial"/>
        </w:rPr>
        <w:t>shall</w:t>
      </w:r>
      <w:proofErr w:type="spellEnd"/>
      <w:r w:rsidRPr="001960A6">
        <w:rPr>
          <w:rFonts w:cs="Arial"/>
        </w:rPr>
        <w:t xml:space="preserve"> </w:t>
      </w:r>
      <w:proofErr w:type="spellStart"/>
      <w:r w:rsidRPr="001960A6">
        <w:rPr>
          <w:rFonts w:cs="Arial"/>
        </w:rPr>
        <w:t>carry</w:t>
      </w:r>
      <w:proofErr w:type="spellEnd"/>
      <w:r w:rsidRPr="001960A6">
        <w:rPr>
          <w:rFonts w:cs="Arial"/>
        </w:rPr>
        <w:t xml:space="preserve"> out the </w:t>
      </w:r>
      <w:proofErr w:type="spellStart"/>
      <w:r w:rsidRPr="001960A6">
        <w:rPr>
          <w:rFonts w:cs="Arial"/>
        </w:rPr>
        <w:t>reverse</w:t>
      </w:r>
      <w:proofErr w:type="spellEnd"/>
      <w:r w:rsidRPr="001960A6">
        <w:rPr>
          <w:rFonts w:cs="Arial"/>
        </w:rPr>
        <w:t xml:space="preserve"> </w:t>
      </w:r>
      <w:proofErr w:type="spellStart"/>
      <w:r w:rsidRPr="001960A6">
        <w:rPr>
          <w:rFonts w:cs="Arial"/>
        </w:rPr>
        <w:t>charge</w:t>
      </w:r>
      <w:proofErr w:type="spellEnd"/>
      <w:r w:rsidRPr="001960A6">
        <w:rPr>
          <w:rFonts w:cs="Arial"/>
        </w:rPr>
        <w:t xml:space="preserve"> </w:t>
      </w:r>
      <w:proofErr w:type="spellStart"/>
      <w:r w:rsidRPr="001960A6">
        <w:rPr>
          <w:rFonts w:cs="Arial"/>
        </w:rPr>
        <w:t>of</w:t>
      </w:r>
      <w:proofErr w:type="spellEnd"/>
      <w:r w:rsidRPr="001960A6">
        <w:rPr>
          <w:rFonts w:cs="Arial"/>
        </w:rPr>
        <w:t xml:space="preserve"> VAT, </w:t>
      </w:r>
      <w:proofErr w:type="spellStart"/>
      <w:r w:rsidRPr="001960A6">
        <w:rPr>
          <w:rFonts w:cs="Arial"/>
        </w:rPr>
        <w:t>according</w:t>
      </w:r>
      <w:proofErr w:type="spellEnd"/>
      <w:r w:rsidRPr="001960A6">
        <w:rPr>
          <w:rFonts w:cs="Arial"/>
        </w:rPr>
        <w:t xml:space="preserve"> to the </w:t>
      </w:r>
      <w:proofErr w:type="spellStart"/>
      <w:r w:rsidRPr="001960A6">
        <w:rPr>
          <w:rFonts w:cs="Arial"/>
        </w:rPr>
        <w:t>valid</w:t>
      </w:r>
      <w:proofErr w:type="spellEnd"/>
      <w:r w:rsidRPr="001960A6">
        <w:rPr>
          <w:rFonts w:cs="Arial"/>
        </w:rPr>
        <w:t xml:space="preserve"> </w:t>
      </w:r>
      <w:proofErr w:type="spellStart"/>
      <w:r w:rsidRPr="001960A6">
        <w:rPr>
          <w:rFonts w:cs="Arial"/>
        </w:rPr>
        <w:t>Law</w:t>
      </w:r>
      <w:proofErr w:type="spellEnd"/>
      <w:r w:rsidRPr="001960A6">
        <w:rPr>
          <w:rFonts w:cs="Arial"/>
        </w:rPr>
        <w:t xml:space="preserve"> on VAT.</w:t>
      </w:r>
    </w:p>
    <w:p w14:paraId="12F2DE58" w14:textId="0A488806" w:rsidR="009525C0" w:rsidRPr="001960A6" w:rsidRDefault="009525C0" w:rsidP="004C37CE">
      <w:pPr>
        <w:spacing w:line="280" w:lineRule="atLeast"/>
        <w:rPr>
          <w:rFonts w:cs="Arial"/>
        </w:rPr>
      </w:pPr>
    </w:p>
    <w:p w14:paraId="7A657FB5" w14:textId="7E0BFD77" w:rsidR="00172714" w:rsidRPr="001960A6" w:rsidRDefault="009525C0" w:rsidP="002A1263">
      <w:pPr>
        <w:spacing w:line="280" w:lineRule="atLeast"/>
        <w:rPr>
          <w:rFonts w:cs="Arial"/>
          <w:b/>
        </w:rPr>
      </w:pPr>
      <w:r w:rsidRPr="001960A6">
        <w:rPr>
          <w:rFonts w:cs="Arial"/>
        </w:rPr>
        <w:lastRenderedPageBreak/>
        <w:t>(</w:t>
      </w:r>
      <w:r w:rsidR="00DE5508" w:rsidRPr="001960A6">
        <w:rPr>
          <w:rFonts w:cs="Arial"/>
        </w:rPr>
        <w:t>4</w:t>
      </w:r>
      <w:r w:rsidRPr="001960A6">
        <w:rPr>
          <w:rFonts w:cs="Arial"/>
        </w:rPr>
        <w:t xml:space="preserve">) </w:t>
      </w:r>
      <w:r w:rsidR="00F60B15" w:rsidRPr="001960A6">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014211F1" w14:textId="0C15B035" w:rsidR="00A525CB" w:rsidRPr="001960A6" w:rsidRDefault="00A525CB" w:rsidP="008C17B3">
      <w:pPr>
        <w:spacing w:line="280" w:lineRule="atLeast"/>
        <w:jc w:val="center"/>
        <w:rPr>
          <w:rFonts w:cs="Arial"/>
          <w:b/>
          <w:noProof/>
        </w:rPr>
      </w:pPr>
      <w:r w:rsidRPr="001960A6">
        <w:rPr>
          <w:rFonts w:cs="Arial"/>
          <w:b/>
          <w:noProof/>
        </w:rPr>
        <w:t>DOBAVA BLAGA</w:t>
      </w:r>
    </w:p>
    <w:p w14:paraId="1AC8B52D" w14:textId="77777777" w:rsidR="002A1263" w:rsidRPr="001960A6" w:rsidRDefault="002A1263" w:rsidP="008C17B3">
      <w:pPr>
        <w:spacing w:line="280" w:lineRule="atLeast"/>
        <w:jc w:val="center"/>
        <w:rPr>
          <w:rFonts w:cs="Arial"/>
          <w:b/>
          <w:noProof/>
        </w:rPr>
      </w:pPr>
    </w:p>
    <w:p w14:paraId="5EB6EDC4" w14:textId="77777777"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5. člen</w:t>
      </w:r>
    </w:p>
    <w:p w14:paraId="2ACC6048" w14:textId="77777777" w:rsidR="00A525CB" w:rsidRPr="001960A6" w:rsidRDefault="00A525CB" w:rsidP="004C37CE">
      <w:pPr>
        <w:spacing w:line="280" w:lineRule="atLeast"/>
        <w:rPr>
          <w:rFonts w:cs="Arial"/>
        </w:rPr>
      </w:pPr>
    </w:p>
    <w:p w14:paraId="7734E2B3" w14:textId="77777777" w:rsidR="00CA5AAF" w:rsidRPr="001960A6" w:rsidRDefault="00CA5AAF" w:rsidP="00CA5AAF">
      <w:pPr>
        <w:spacing w:line="280" w:lineRule="atLeast"/>
        <w:rPr>
          <w:rFonts w:cs="Arial"/>
        </w:rPr>
      </w:pPr>
      <w:bookmarkStart w:id="163" w:name="_Hlk528058197"/>
      <w:r w:rsidRPr="001960A6">
        <w:rPr>
          <w:rFonts w:cs="Arial"/>
        </w:rPr>
        <w:t>(1) Ponudnik mora dostaviti ponujeno opremo v celotnem obsegu na naslov naročnika: Radiotelevizija Slovenija, Javni zavod, Čufarjeva 6 – skladišče, 1550 Ljubljana.</w:t>
      </w:r>
    </w:p>
    <w:p w14:paraId="42E9E07E" w14:textId="77777777" w:rsidR="00CA5AAF" w:rsidRPr="001960A6" w:rsidRDefault="00CA5AAF" w:rsidP="00CA5AAF">
      <w:pPr>
        <w:spacing w:line="280" w:lineRule="atLeast"/>
        <w:rPr>
          <w:rFonts w:cs="Arial"/>
          <w:b/>
        </w:rPr>
      </w:pPr>
    </w:p>
    <w:p w14:paraId="2156182B" w14:textId="77777777" w:rsidR="00CA5AAF" w:rsidRPr="001960A6" w:rsidRDefault="00CA5AAF" w:rsidP="00CA5AAF">
      <w:pPr>
        <w:spacing w:line="280" w:lineRule="atLeast"/>
        <w:rPr>
          <w:rFonts w:cs="Arial"/>
          <w:szCs w:val="20"/>
        </w:rPr>
      </w:pPr>
      <w:bookmarkStart w:id="164" w:name="_Hlk74816526"/>
      <w:r w:rsidRPr="001960A6">
        <w:rPr>
          <w:rFonts w:cs="Arial"/>
        </w:rPr>
        <w:t xml:space="preserve">(2) Ponudnik mora dostaviti ponujeno opremo najkasneje v roku 60 dni od </w:t>
      </w:r>
      <w:r w:rsidRPr="001960A6">
        <w:rPr>
          <w:rFonts w:cs="Arial"/>
          <w:szCs w:val="20"/>
        </w:rPr>
        <w:t xml:space="preserve">začetka veljavnosti pogodbe. </w:t>
      </w:r>
    </w:p>
    <w:bookmarkEnd w:id="164"/>
    <w:p w14:paraId="7EE9EDA7" w14:textId="77777777" w:rsidR="00CA5AAF" w:rsidRPr="001960A6" w:rsidRDefault="00CA5AAF" w:rsidP="00CA5AAF">
      <w:pPr>
        <w:spacing w:line="280" w:lineRule="atLeast"/>
      </w:pPr>
    </w:p>
    <w:p w14:paraId="6F4F1D2C" w14:textId="77777777" w:rsidR="00CA5AAF" w:rsidRPr="001960A6" w:rsidRDefault="00CA5AAF" w:rsidP="00CA5AAF">
      <w:pPr>
        <w:spacing w:line="280" w:lineRule="atLeast"/>
      </w:pPr>
      <w:r w:rsidRPr="001960A6">
        <w:t>(3) O točnem terminu dostave se ponudnik in naročnik dogovorita naknadno. Ponudnik mora naročnika obvestiti o terminu dostave vsaj 5 delovnih dni pred predvideno dostavo.</w:t>
      </w:r>
    </w:p>
    <w:p w14:paraId="491F046A" w14:textId="77777777" w:rsidR="00CA5AAF" w:rsidRPr="001960A6" w:rsidRDefault="00CA5AAF" w:rsidP="00CA5AAF">
      <w:pPr>
        <w:spacing w:line="280" w:lineRule="atLeast"/>
      </w:pPr>
    </w:p>
    <w:p w14:paraId="45F931D8" w14:textId="77777777" w:rsidR="00CA5AAF" w:rsidRPr="001960A6" w:rsidRDefault="00CA5AAF" w:rsidP="00CA5AAF">
      <w:pPr>
        <w:spacing w:line="280" w:lineRule="atLeast"/>
      </w:pPr>
      <w:r w:rsidRPr="001960A6">
        <w:t>(4) Ponudnik mora hkrati z blagom ob prevzemu naročniku izročiti še:</w:t>
      </w:r>
    </w:p>
    <w:p w14:paraId="03FA156C" w14:textId="77777777" w:rsidR="00CA5AAF" w:rsidRPr="001960A6" w:rsidRDefault="00CA5AAF" w:rsidP="00CA5AAF">
      <w:pPr>
        <w:spacing w:line="280" w:lineRule="atLeast"/>
      </w:pPr>
      <w:r w:rsidRPr="001960A6">
        <w:t>-</w:t>
      </w:r>
      <w:r w:rsidRPr="001960A6">
        <w:tab/>
        <w:t>pravilno izpolnjeno dobavnico,</w:t>
      </w:r>
    </w:p>
    <w:p w14:paraId="2C147D91" w14:textId="77777777" w:rsidR="00CA5AAF" w:rsidRPr="001960A6" w:rsidRDefault="00CA5AAF" w:rsidP="00CA5AAF">
      <w:pPr>
        <w:spacing w:line="280" w:lineRule="atLeast"/>
      </w:pPr>
      <w:r w:rsidRPr="001960A6">
        <w:t>-</w:t>
      </w:r>
      <w:r w:rsidRPr="001960A6">
        <w:tab/>
        <w:t>podpisane in potrjene garancijske liste (za tehnično blago),</w:t>
      </w:r>
    </w:p>
    <w:p w14:paraId="2921F965" w14:textId="77777777" w:rsidR="00CA5AAF" w:rsidRPr="001960A6" w:rsidRDefault="00CA5AAF" w:rsidP="00CA5AAF">
      <w:pPr>
        <w:spacing w:line="280" w:lineRule="atLeast"/>
      </w:pPr>
      <w:r w:rsidRPr="001960A6">
        <w:t>-</w:t>
      </w:r>
      <w:r w:rsidRPr="001960A6">
        <w:tab/>
        <w:t>tehnično dokumentacijo in navodila za uporabo,</w:t>
      </w:r>
    </w:p>
    <w:p w14:paraId="176969BE" w14:textId="77777777" w:rsidR="00CA5AAF" w:rsidRPr="001960A6" w:rsidRDefault="00CA5AAF" w:rsidP="00CA5AAF">
      <w:pPr>
        <w:spacing w:line="280" w:lineRule="atLeast"/>
      </w:pPr>
      <w:r w:rsidRPr="001960A6">
        <w:t>-</w:t>
      </w:r>
      <w:r w:rsidRPr="001960A6">
        <w:tab/>
        <w:t>druge dokumente, kot je opredeljeno v tehničnih specifikacijah.</w:t>
      </w:r>
    </w:p>
    <w:p w14:paraId="420A4D87" w14:textId="77777777" w:rsidR="00CA5AAF" w:rsidRPr="001960A6" w:rsidRDefault="00CA5AAF" w:rsidP="00CA5AAF">
      <w:pPr>
        <w:spacing w:line="280" w:lineRule="atLeast"/>
      </w:pPr>
      <w:r w:rsidRPr="001960A6">
        <w:t xml:space="preserve">Navodila za uporabo morajo biti v slovenskem ali angleškem jeziku. V slovenskem oziroma angleškem jeziku morajo biti tudi vse oznake opreme, nalepke z navodili za upravljanje. </w:t>
      </w:r>
    </w:p>
    <w:p w14:paraId="204D1407" w14:textId="77777777" w:rsidR="00CA5AAF" w:rsidRPr="001960A6" w:rsidRDefault="00CA5AAF" w:rsidP="00CA5AAF">
      <w:pPr>
        <w:spacing w:line="280" w:lineRule="atLeast"/>
        <w:rPr>
          <w:u w:val="single"/>
        </w:rPr>
      </w:pPr>
    </w:p>
    <w:p w14:paraId="48061E2B" w14:textId="77777777" w:rsidR="00CA5AAF" w:rsidRPr="001960A6" w:rsidRDefault="00CA5AAF" w:rsidP="00CA5AAF">
      <w:pPr>
        <w:spacing w:line="280" w:lineRule="atLeast"/>
        <w:rPr>
          <w:rFonts w:cs="Arial"/>
        </w:rPr>
      </w:pPr>
      <w:r w:rsidRPr="001960A6">
        <w:rPr>
          <w:rFonts w:cs="Arial"/>
        </w:rPr>
        <w:t xml:space="preserve">(5) Ponudnik bo izpolnil naročilo skladno s pogoji ponudbene dokumentacije, ki je sestavni del te pogodbe, v količini, kvaliteti in rokih. Ponudnik se zavezuje dobaviti neoporečne izdelke. </w:t>
      </w:r>
      <w:bookmarkStart w:id="165" w:name="_Hlk526418093"/>
      <w:r w:rsidRPr="001960A6">
        <w:rPr>
          <w:rFonts w:cs="Arial"/>
        </w:rPr>
        <w:t>V nasprotnem primeru bo naročnik unovčil garancijo za dobro izvedbo pogodbenih obveznosti.</w:t>
      </w:r>
    </w:p>
    <w:bookmarkEnd w:id="165"/>
    <w:p w14:paraId="2DC0385B" w14:textId="77777777" w:rsidR="00CA5AAF" w:rsidRPr="001960A6" w:rsidRDefault="00CA5AAF" w:rsidP="00CA5AAF">
      <w:pPr>
        <w:spacing w:line="280" w:lineRule="atLeast"/>
        <w:rPr>
          <w:rFonts w:cs="Arial"/>
        </w:rPr>
      </w:pPr>
    </w:p>
    <w:p w14:paraId="423EC1A4" w14:textId="77777777" w:rsidR="00CA5AAF" w:rsidRPr="001960A6" w:rsidRDefault="00CA5AAF" w:rsidP="00CA5AAF">
      <w:pPr>
        <w:spacing w:line="280" w:lineRule="atLeast"/>
        <w:rPr>
          <w:rFonts w:cs="Arial"/>
        </w:rPr>
      </w:pPr>
      <w:r w:rsidRPr="001960A6">
        <w:rPr>
          <w:rFonts w:cs="Arial"/>
        </w:rPr>
        <w:t xml:space="preserve">(6) Če dobava ni izvršena v predvidenem roku po ponudnikovi krivdi, razen v primeru višje sile, je ponudnik dolžan plačati naročniku kazen v višini 1 odstotka vrednosti zadevne delne dobave,  </w:t>
      </w:r>
      <w:r w:rsidRPr="001960A6">
        <w:rPr>
          <w:rFonts w:cs="Arial"/>
          <w:szCs w:val="20"/>
        </w:rPr>
        <w:t>ki predstavlja funkcionalno enoto, za vsak zaključen teden,</w:t>
      </w:r>
      <w:r w:rsidRPr="001960A6">
        <w:rPr>
          <w:rFonts w:cs="Arial"/>
        </w:rPr>
        <w:t xml:space="preserve"> vendar ne več kot 5 odstotkov celotne pogodbene vrednosti.</w:t>
      </w:r>
    </w:p>
    <w:p w14:paraId="7C978E76" w14:textId="77777777" w:rsidR="00CA5AAF" w:rsidRPr="001960A6" w:rsidRDefault="00CA5AAF" w:rsidP="00CA5AAF">
      <w:pPr>
        <w:spacing w:line="280" w:lineRule="atLeast"/>
        <w:rPr>
          <w:rFonts w:cs="Arial"/>
        </w:rPr>
      </w:pPr>
      <w:r w:rsidRPr="001960A6">
        <w:rPr>
          <w:rFonts w:cs="Arial"/>
        </w:rPr>
        <w:t xml:space="preserve"> </w:t>
      </w:r>
    </w:p>
    <w:p w14:paraId="5D41358F" w14:textId="77777777" w:rsidR="00CA5AAF" w:rsidRPr="001960A6" w:rsidRDefault="00CA5AAF" w:rsidP="00CA5AAF">
      <w:pPr>
        <w:spacing w:line="280" w:lineRule="atLeast"/>
        <w:rPr>
          <w:rFonts w:cs="Arial"/>
        </w:rPr>
      </w:pPr>
      <w:r w:rsidRPr="001960A6">
        <w:rPr>
          <w:rFonts w:cs="Arial"/>
        </w:rPr>
        <w:t>(7) Kazen začne teči peti dan po poteku roka za dobavo. Če dobava zaostaja po ponudnikovi krivdi za več kot 4 tedne, ima naročnik pravico, razen če uveljavlja kazenski zahtevek, da določi nov dobavni rok ali prekine pogodbo.</w:t>
      </w:r>
    </w:p>
    <w:bookmarkEnd w:id="163"/>
    <w:p w14:paraId="08F261EE" w14:textId="77777777" w:rsidR="00A525CB" w:rsidRPr="001960A6" w:rsidRDefault="00A525CB" w:rsidP="004C37CE">
      <w:pPr>
        <w:spacing w:line="280" w:lineRule="atLeast"/>
        <w:jc w:val="center"/>
        <w:rPr>
          <w:rFonts w:cs="Arial"/>
          <w:b/>
          <w:noProof/>
        </w:rPr>
      </w:pPr>
    </w:p>
    <w:p w14:paraId="466ACE1E" w14:textId="37158B4A" w:rsidR="00A04085" w:rsidRPr="001960A6" w:rsidRDefault="00F53558" w:rsidP="008C17B3">
      <w:pPr>
        <w:spacing w:line="280" w:lineRule="atLeast"/>
        <w:jc w:val="center"/>
        <w:rPr>
          <w:rFonts w:cs="Arial"/>
          <w:b/>
          <w:noProof/>
        </w:rPr>
      </w:pPr>
      <w:r w:rsidRPr="001960A6">
        <w:rPr>
          <w:rFonts w:cs="Arial"/>
          <w:b/>
          <w:noProof/>
        </w:rPr>
        <w:t>SUPPLY OF THE DEVICE</w:t>
      </w:r>
    </w:p>
    <w:p w14:paraId="18D7052D" w14:textId="77777777" w:rsidR="002A1263" w:rsidRPr="001960A6" w:rsidRDefault="002A1263" w:rsidP="008C17B3">
      <w:pPr>
        <w:spacing w:line="280" w:lineRule="atLeast"/>
        <w:jc w:val="center"/>
        <w:rPr>
          <w:rFonts w:cs="Arial"/>
          <w:b/>
          <w:noProof/>
        </w:rPr>
      </w:pPr>
    </w:p>
    <w:p w14:paraId="0A72406D" w14:textId="3582078F" w:rsidR="00A04085" w:rsidRPr="001960A6" w:rsidRDefault="00B25193" w:rsidP="004C37CE">
      <w:pPr>
        <w:pStyle w:val="BodyText3"/>
        <w:spacing w:line="280" w:lineRule="atLeast"/>
        <w:jc w:val="center"/>
        <w:rPr>
          <w:rFonts w:cs="Arial"/>
          <w:b/>
          <w:noProof/>
          <w:sz w:val="20"/>
          <w:lang w:val="sl-SI"/>
        </w:rPr>
      </w:pPr>
      <w:r w:rsidRPr="001960A6">
        <w:rPr>
          <w:rFonts w:cs="Arial"/>
          <w:b/>
          <w:noProof/>
          <w:sz w:val="20"/>
          <w:lang w:val="sl-SI"/>
        </w:rPr>
        <w:t>Article 5</w:t>
      </w:r>
    </w:p>
    <w:p w14:paraId="5C1E3BCF" w14:textId="77777777" w:rsidR="00A04085" w:rsidRPr="001960A6" w:rsidRDefault="00A04085" w:rsidP="004C37CE">
      <w:pPr>
        <w:spacing w:line="280" w:lineRule="atLeast"/>
        <w:rPr>
          <w:rFonts w:cs="Arial"/>
        </w:rPr>
      </w:pPr>
    </w:p>
    <w:p w14:paraId="0EE96678" w14:textId="19175BE3" w:rsidR="00A04085" w:rsidRPr="001960A6" w:rsidRDefault="00A04085" w:rsidP="004C37CE">
      <w:pPr>
        <w:spacing w:line="280" w:lineRule="atLeast"/>
        <w:rPr>
          <w:rFonts w:cs="Arial"/>
        </w:rPr>
      </w:pPr>
      <w:bookmarkStart w:id="166" w:name="_Hlk520099503"/>
      <w:r w:rsidRPr="001960A6">
        <w:rPr>
          <w:rFonts w:cs="Arial"/>
        </w:rPr>
        <w:t xml:space="preserve">(1) </w:t>
      </w:r>
      <w:r w:rsidR="002C6AA1" w:rsidRPr="001960A6">
        <w:rPr>
          <w:lang w:val="en"/>
        </w:rPr>
        <w:t xml:space="preserve">The </w:t>
      </w:r>
      <w:r w:rsidR="00087290" w:rsidRPr="001960A6">
        <w:rPr>
          <w:lang w:val="en"/>
        </w:rPr>
        <w:t>B</w:t>
      </w:r>
      <w:r w:rsidR="002C6AA1" w:rsidRPr="001960A6">
        <w:rPr>
          <w:lang w:val="en"/>
        </w:rPr>
        <w:t xml:space="preserve">idder must deliver the offered equipment to the below specified address of the </w:t>
      </w:r>
      <w:r w:rsidR="00087290" w:rsidRPr="001960A6">
        <w:rPr>
          <w:lang w:val="en"/>
        </w:rPr>
        <w:t>C</w:t>
      </w:r>
      <w:r w:rsidR="002C6AA1" w:rsidRPr="001960A6">
        <w:rPr>
          <w:lang w:val="en"/>
        </w:rPr>
        <w:t xml:space="preserve">ontracting </w:t>
      </w:r>
      <w:r w:rsidR="00087290" w:rsidRPr="001960A6">
        <w:rPr>
          <w:lang w:val="en"/>
        </w:rPr>
        <w:t>A</w:t>
      </w:r>
      <w:r w:rsidR="002C6AA1" w:rsidRPr="001960A6">
        <w:rPr>
          <w:lang w:val="en"/>
        </w:rPr>
        <w:t>uthority</w:t>
      </w:r>
      <w:r w:rsidRPr="001960A6">
        <w:rPr>
          <w:rFonts w:cs="Arial"/>
        </w:rPr>
        <w:t xml:space="preserve">: </w:t>
      </w:r>
    </w:p>
    <w:p w14:paraId="2B0CBD25" w14:textId="4CB54C1D" w:rsidR="00A04085" w:rsidRPr="001960A6" w:rsidRDefault="00A04085" w:rsidP="00C05128">
      <w:pPr>
        <w:pStyle w:val="ListParagraph"/>
        <w:numPr>
          <w:ilvl w:val="0"/>
          <w:numId w:val="10"/>
        </w:numPr>
        <w:spacing w:line="280" w:lineRule="atLeast"/>
        <w:rPr>
          <w:rFonts w:cs="Arial"/>
        </w:rPr>
      </w:pPr>
      <w:r w:rsidRPr="001960A6">
        <w:rPr>
          <w:rFonts w:cs="Arial"/>
        </w:rPr>
        <w:t xml:space="preserve">Radiotelevizija Slovenija, </w:t>
      </w:r>
      <w:proofErr w:type="spellStart"/>
      <w:r w:rsidR="007B36A9" w:rsidRPr="001960A6">
        <w:rPr>
          <w:rFonts w:cs="Arial"/>
        </w:rPr>
        <w:t>Public</w:t>
      </w:r>
      <w:proofErr w:type="spellEnd"/>
      <w:r w:rsidR="007B36A9" w:rsidRPr="001960A6">
        <w:rPr>
          <w:rFonts w:cs="Arial"/>
        </w:rPr>
        <w:t xml:space="preserve"> Institute</w:t>
      </w:r>
      <w:r w:rsidRPr="001960A6">
        <w:rPr>
          <w:rFonts w:cs="Arial"/>
        </w:rPr>
        <w:t xml:space="preserve">, Čufarjeva 6 – </w:t>
      </w:r>
      <w:proofErr w:type="spellStart"/>
      <w:r w:rsidR="007B36A9" w:rsidRPr="001960A6">
        <w:rPr>
          <w:rFonts w:cs="Arial"/>
        </w:rPr>
        <w:t>warehouse</w:t>
      </w:r>
      <w:proofErr w:type="spellEnd"/>
    </w:p>
    <w:p w14:paraId="21BEA188" w14:textId="5BD03C20" w:rsidR="00A04085" w:rsidRPr="001960A6" w:rsidRDefault="00A04085" w:rsidP="004C37CE">
      <w:pPr>
        <w:spacing w:line="280" w:lineRule="atLeast"/>
        <w:rPr>
          <w:rFonts w:cs="Arial"/>
          <w:b/>
        </w:rPr>
      </w:pPr>
    </w:p>
    <w:bookmarkEnd w:id="166"/>
    <w:p w14:paraId="6AD0E6A1" w14:textId="3C708ECB" w:rsidR="00A04085" w:rsidRPr="001960A6" w:rsidRDefault="00484F97" w:rsidP="004C37CE">
      <w:pPr>
        <w:spacing w:line="280" w:lineRule="atLeast"/>
        <w:rPr>
          <w:rFonts w:cs="Arial"/>
        </w:rPr>
      </w:pPr>
      <w:r w:rsidRPr="001960A6">
        <w:rPr>
          <w:rFonts w:cs="Arial"/>
        </w:rPr>
        <w:t xml:space="preserve">(2) The </w:t>
      </w:r>
      <w:proofErr w:type="spellStart"/>
      <w:r w:rsidRPr="001960A6">
        <w:rPr>
          <w:rFonts w:cs="Arial"/>
        </w:rPr>
        <w:t>bidder</w:t>
      </w:r>
      <w:proofErr w:type="spellEnd"/>
      <w:r w:rsidRPr="001960A6">
        <w:rPr>
          <w:rFonts w:cs="Arial"/>
        </w:rPr>
        <w:t xml:space="preserve"> </w:t>
      </w:r>
      <w:proofErr w:type="spellStart"/>
      <w:r w:rsidRPr="001960A6">
        <w:rPr>
          <w:rFonts w:cs="Arial"/>
        </w:rPr>
        <w:t>must</w:t>
      </w:r>
      <w:proofErr w:type="spellEnd"/>
      <w:r w:rsidRPr="001960A6">
        <w:rPr>
          <w:rFonts w:cs="Arial"/>
        </w:rPr>
        <w:t xml:space="preserve"> </w:t>
      </w:r>
      <w:proofErr w:type="spellStart"/>
      <w:r w:rsidRPr="001960A6">
        <w:rPr>
          <w:rFonts w:cs="Arial"/>
        </w:rPr>
        <w:t>deliver</w:t>
      </w:r>
      <w:proofErr w:type="spellEnd"/>
      <w:r w:rsidRPr="001960A6">
        <w:rPr>
          <w:rFonts w:cs="Arial"/>
        </w:rPr>
        <w:t xml:space="preserve"> the </w:t>
      </w:r>
      <w:proofErr w:type="spellStart"/>
      <w:r w:rsidRPr="001960A6">
        <w:rPr>
          <w:rFonts w:cs="Arial"/>
        </w:rPr>
        <w:t>offered</w:t>
      </w:r>
      <w:proofErr w:type="spellEnd"/>
      <w:r w:rsidRPr="001960A6">
        <w:rPr>
          <w:rFonts w:cs="Arial"/>
        </w:rPr>
        <w:t xml:space="preserve"> </w:t>
      </w:r>
      <w:proofErr w:type="spellStart"/>
      <w:r w:rsidRPr="001960A6">
        <w:rPr>
          <w:rFonts w:cs="Arial"/>
        </w:rPr>
        <w:t>equipment</w:t>
      </w:r>
      <w:proofErr w:type="spellEnd"/>
      <w:r w:rsidRPr="001960A6">
        <w:rPr>
          <w:rFonts w:cs="Arial"/>
        </w:rPr>
        <w:t xml:space="preserve"> no </w:t>
      </w:r>
      <w:proofErr w:type="spellStart"/>
      <w:r w:rsidRPr="001960A6">
        <w:rPr>
          <w:rFonts w:cs="Arial"/>
        </w:rPr>
        <w:t>later</w:t>
      </w:r>
      <w:proofErr w:type="spellEnd"/>
      <w:r w:rsidRPr="001960A6">
        <w:rPr>
          <w:rFonts w:cs="Arial"/>
        </w:rPr>
        <w:t xml:space="preserve"> </w:t>
      </w:r>
      <w:proofErr w:type="spellStart"/>
      <w:r w:rsidRPr="001960A6">
        <w:rPr>
          <w:rFonts w:cs="Arial"/>
        </w:rPr>
        <w:t>than</w:t>
      </w:r>
      <w:proofErr w:type="spellEnd"/>
      <w:r w:rsidRPr="001960A6">
        <w:rPr>
          <w:rFonts w:cs="Arial"/>
        </w:rPr>
        <w:t xml:space="preserve"> </w:t>
      </w:r>
      <w:r w:rsidR="00734316" w:rsidRPr="001960A6">
        <w:rPr>
          <w:rFonts w:cs="Arial"/>
        </w:rPr>
        <w:t>6</w:t>
      </w:r>
      <w:r w:rsidR="0080143E" w:rsidRPr="001960A6">
        <w:rPr>
          <w:rFonts w:cs="Arial"/>
        </w:rPr>
        <w:t>0</w:t>
      </w:r>
      <w:r w:rsidRPr="001960A6">
        <w:rPr>
          <w:rFonts w:cs="Arial"/>
        </w:rPr>
        <w:t xml:space="preserve"> </w:t>
      </w:r>
      <w:proofErr w:type="spellStart"/>
      <w:r w:rsidRPr="001960A6">
        <w:rPr>
          <w:rFonts w:cs="Arial"/>
        </w:rPr>
        <w:t>days</w:t>
      </w:r>
      <w:proofErr w:type="spellEnd"/>
      <w:r w:rsidRPr="001960A6">
        <w:rPr>
          <w:rFonts w:cs="Arial"/>
        </w:rPr>
        <w:t xml:space="preserve"> </w:t>
      </w:r>
      <w:proofErr w:type="spellStart"/>
      <w:r w:rsidRPr="001960A6">
        <w:rPr>
          <w:rFonts w:cs="Arial"/>
        </w:rPr>
        <w:t>from</w:t>
      </w:r>
      <w:proofErr w:type="spellEnd"/>
      <w:r w:rsidRPr="001960A6">
        <w:rPr>
          <w:rFonts w:cs="Arial"/>
        </w:rPr>
        <w:t xml:space="preserve"> the </w:t>
      </w:r>
      <w:proofErr w:type="spellStart"/>
      <w:r w:rsidRPr="001960A6">
        <w:rPr>
          <w:rFonts w:cs="Arial"/>
        </w:rPr>
        <w:t>validity</w:t>
      </w:r>
      <w:proofErr w:type="spellEnd"/>
      <w:r w:rsidRPr="001960A6">
        <w:rPr>
          <w:rFonts w:cs="Arial"/>
        </w:rPr>
        <w:t xml:space="preserve"> </w:t>
      </w:r>
      <w:proofErr w:type="spellStart"/>
      <w:r w:rsidRPr="001960A6">
        <w:rPr>
          <w:rFonts w:cs="Arial"/>
        </w:rPr>
        <w:t>of</w:t>
      </w:r>
      <w:proofErr w:type="spellEnd"/>
      <w:r w:rsidRPr="001960A6">
        <w:rPr>
          <w:rFonts w:cs="Arial"/>
        </w:rPr>
        <w:t xml:space="preserve"> the </w:t>
      </w:r>
      <w:proofErr w:type="spellStart"/>
      <w:r w:rsidRPr="001960A6">
        <w:rPr>
          <w:rFonts w:cs="Arial"/>
        </w:rPr>
        <w:t>contract</w:t>
      </w:r>
      <w:proofErr w:type="spellEnd"/>
      <w:r w:rsidRPr="001960A6">
        <w:rPr>
          <w:rFonts w:cs="Arial"/>
        </w:rPr>
        <w:t>.</w:t>
      </w:r>
    </w:p>
    <w:p w14:paraId="205119F5" w14:textId="77777777" w:rsidR="00484F97" w:rsidRPr="001960A6" w:rsidRDefault="00484F97" w:rsidP="004C37CE">
      <w:pPr>
        <w:spacing w:line="280" w:lineRule="atLeast"/>
      </w:pPr>
    </w:p>
    <w:p w14:paraId="6B2C9D01" w14:textId="692F1BF2" w:rsidR="00A04085" w:rsidRPr="001960A6" w:rsidRDefault="00A04085" w:rsidP="004C37CE">
      <w:pPr>
        <w:spacing w:line="280" w:lineRule="atLeast"/>
      </w:pPr>
      <w:r w:rsidRPr="001960A6">
        <w:t>(</w:t>
      </w:r>
      <w:r w:rsidR="00CD46BF" w:rsidRPr="001960A6">
        <w:t>3</w:t>
      </w:r>
      <w:r w:rsidRPr="001960A6">
        <w:t xml:space="preserve">) </w:t>
      </w:r>
      <w:r w:rsidR="00CD46BF" w:rsidRPr="001960A6">
        <w:rPr>
          <w:lang w:val="en"/>
        </w:rPr>
        <w:t>The exact time of delivery is agreed between the</w:t>
      </w:r>
      <w:r w:rsidR="00087290" w:rsidRPr="001960A6">
        <w:rPr>
          <w:lang w:val="en"/>
        </w:rPr>
        <w:t xml:space="preserve"> </w:t>
      </w:r>
      <w:proofErr w:type="spellStart"/>
      <w:r w:rsidR="00087290" w:rsidRPr="001960A6">
        <w:rPr>
          <w:rFonts w:cs="Arial"/>
        </w:rPr>
        <w:t>Contracting</w:t>
      </w:r>
      <w:proofErr w:type="spellEnd"/>
      <w:r w:rsidR="00087290" w:rsidRPr="001960A6">
        <w:rPr>
          <w:rFonts w:cs="Arial"/>
        </w:rPr>
        <w:t xml:space="preserve"> </w:t>
      </w:r>
      <w:proofErr w:type="spellStart"/>
      <w:r w:rsidR="00087290" w:rsidRPr="001960A6">
        <w:rPr>
          <w:rFonts w:cs="Arial"/>
        </w:rPr>
        <w:t>Authority</w:t>
      </w:r>
      <w:proofErr w:type="spellEnd"/>
      <w:r w:rsidR="00CD46BF" w:rsidRPr="001960A6">
        <w:rPr>
          <w:lang w:val="en"/>
        </w:rPr>
        <w:t xml:space="preserve"> and the </w:t>
      </w:r>
      <w:r w:rsidR="00087290" w:rsidRPr="001960A6">
        <w:rPr>
          <w:lang w:val="en"/>
        </w:rPr>
        <w:t>Bidder</w:t>
      </w:r>
      <w:r w:rsidR="00CD46BF" w:rsidRPr="001960A6">
        <w:rPr>
          <w:lang w:val="en"/>
        </w:rPr>
        <w:t xml:space="preserve">. The </w:t>
      </w:r>
      <w:r w:rsidR="00087290" w:rsidRPr="001960A6">
        <w:rPr>
          <w:lang w:val="en"/>
        </w:rPr>
        <w:t>B</w:t>
      </w:r>
      <w:r w:rsidR="00CD46BF" w:rsidRPr="001960A6">
        <w:rPr>
          <w:lang w:val="en"/>
        </w:rPr>
        <w:t>idder must notify the</w:t>
      </w:r>
      <w:r w:rsidR="00087290" w:rsidRPr="001960A6">
        <w:rPr>
          <w:lang w:val="en"/>
        </w:rPr>
        <w:t xml:space="preserve"> C</w:t>
      </w:r>
      <w:r w:rsidR="00CD46BF" w:rsidRPr="001960A6">
        <w:rPr>
          <w:lang w:val="en"/>
        </w:rPr>
        <w:t xml:space="preserve">ontracting </w:t>
      </w:r>
      <w:r w:rsidR="00087290" w:rsidRPr="001960A6">
        <w:rPr>
          <w:lang w:val="en"/>
        </w:rPr>
        <w:t>A</w:t>
      </w:r>
      <w:r w:rsidR="00CD46BF" w:rsidRPr="001960A6">
        <w:rPr>
          <w:lang w:val="en"/>
        </w:rPr>
        <w:t>uthority of the delivery date at least 5 working days before the scheduled delivery.</w:t>
      </w:r>
    </w:p>
    <w:p w14:paraId="29902C92" w14:textId="77777777" w:rsidR="00A04085" w:rsidRPr="001960A6" w:rsidRDefault="00A04085" w:rsidP="004C37CE">
      <w:pPr>
        <w:spacing w:line="280" w:lineRule="atLeast"/>
      </w:pPr>
    </w:p>
    <w:p w14:paraId="47A21A30" w14:textId="4C454B3A" w:rsidR="00CD46BF" w:rsidRPr="001960A6" w:rsidRDefault="00A04085" w:rsidP="004C37CE">
      <w:pPr>
        <w:spacing w:line="280" w:lineRule="atLeast"/>
      </w:pPr>
      <w:r w:rsidRPr="001960A6">
        <w:t>(</w:t>
      </w:r>
      <w:r w:rsidR="00CD46BF" w:rsidRPr="001960A6">
        <w:t>4</w:t>
      </w:r>
      <w:r w:rsidRPr="001960A6">
        <w:t xml:space="preserve">) </w:t>
      </w:r>
      <w:r w:rsidR="00CD46BF" w:rsidRPr="001960A6">
        <w:t xml:space="preserve">At the same time, the </w:t>
      </w:r>
      <w:proofErr w:type="spellStart"/>
      <w:r w:rsidR="00087290" w:rsidRPr="001960A6">
        <w:t>B</w:t>
      </w:r>
      <w:r w:rsidR="00CD46BF" w:rsidRPr="001960A6">
        <w:t>idder</w:t>
      </w:r>
      <w:proofErr w:type="spellEnd"/>
      <w:r w:rsidR="00CD46BF" w:rsidRPr="001960A6">
        <w:t xml:space="preserve"> </w:t>
      </w:r>
      <w:proofErr w:type="spellStart"/>
      <w:r w:rsidR="00CD46BF" w:rsidRPr="001960A6">
        <w:t>must</w:t>
      </w:r>
      <w:proofErr w:type="spellEnd"/>
      <w:r w:rsidR="00CD46BF" w:rsidRPr="001960A6">
        <w:t xml:space="preserve"> </w:t>
      </w:r>
      <w:proofErr w:type="spellStart"/>
      <w:r w:rsidR="00CD46BF" w:rsidRPr="001960A6">
        <w:t>deliver</w:t>
      </w:r>
      <w:proofErr w:type="spellEnd"/>
      <w:r w:rsidR="00CD46BF" w:rsidRPr="001960A6">
        <w:t>:</w:t>
      </w:r>
    </w:p>
    <w:p w14:paraId="3E6E9F7A" w14:textId="77777777" w:rsidR="00CD46BF" w:rsidRPr="001960A6" w:rsidRDefault="00CD46BF" w:rsidP="002519A5">
      <w:pPr>
        <w:pStyle w:val="ListParagraph"/>
        <w:numPr>
          <w:ilvl w:val="0"/>
          <w:numId w:val="11"/>
        </w:numPr>
        <w:spacing w:line="280" w:lineRule="atLeast"/>
      </w:pPr>
      <w:proofErr w:type="spellStart"/>
      <w:r w:rsidRPr="001960A6">
        <w:lastRenderedPageBreak/>
        <w:t>duly</w:t>
      </w:r>
      <w:proofErr w:type="spellEnd"/>
      <w:r w:rsidRPr="001960A6">
        <w:t xml:space="preserve"> </w:t>
      </w:r>
      <w:proofErr w:type="spellStart"/>
      <w:r w:rsidRPr="001960A6">
        <w:t>completed</w:t>
      </w:r>
      <w:proofErr w:type="spellEnd"/>
      <w:r w:rsidRPr="001960A6">
        <w:t xml:space="preserve"> </w:t>
      </w:r>
      <w:proofErr w:type="spellStart"/>
      <w:r w:rsidRPr="001960A6">
        <w:t>delivery</w:t>
      </w:r>
      <w:proofErr w:type="spellEnd"/>
      <w:r w:rsidRPr="001960A6">
        <w:t xml:space="preserve"> note,</w:t>
      </w:r>
    </w:p>
    <w:p w14:paraId="2A5255BC" w14:textId="77777777" w:rsidR="00CD46BF" w:rsidRPr="001960A6" w:rsidRDefault="00CD46BF" w:rsidP="002519A5">
      <w:pPr>
        <w:pStyle w:val="ListParagraph"/>
        <w:numPr>
          <w:ilvl w:val="0"/>
          <w:numId w:val="11"/>
        </w:numPr>
        <w:spacing w:line="280" w:lineRule="atLeast"/>
      </w:pPr>
      <w:proofErr w:type="spellStart"/>
      <w:r w:rsidRPr="001960A6">
        <w:t>signed</w:t>
      </w:r>
      <w:proofErr w:type="spellEnd"/>
      <w:r w:rsidRPr="001960A6">
        <w:t xml:space="preserve"> and </w:t>
      </w:r>
      <w:proofErr w:type="spellStart"/>
      <w:r w:rsidRPr="001960A6">
        <w:t>validated</w:t>
      </w:r>
      <w:proofErr w:type="spellEnd"/>
      <w:r w:rsidRPr="001960A6">
        <w:t xml:space="preserve"> </w:t>
      </w:r>
      <w:proofErr w:type="spellStart"/>
      <w:r w:rsidRPr="001960A6">
        <w:t>warranty</w:t>
      </w:r>
      <w:proofErr w:type="spellEnd"/>
      <w:r w:rsidRPr="001960A6">
        <w:t xml:space="preserve"> </w:t>
      </w:r>
      <w:proofErr w:type="spellStart"/>
      <w:r w:rsidRPr="001960A6">
        <w:t>sheets</w:t>
      </w:r>
      <w:proofErr w:type="spellEnd"/>
      <w:r w:rsidRPr="001960A6">
        <w:t xml:space="preserve"> (for </w:t>
      </w:r>
      <w:proofErr w:type="spellStart"/>
      <w:r w:rsidRPr="001960A6">
        <w:t>technical</w:t>
      </w:r>
      <w:proofErr w:type="spellEnd"/>
      <w:r w:rsidRPr="001960A6">
        <w:t xml:space="preserve"> </w:t>
      </w:r>
      <w:proofErr w:type="spellStart"/>
      <w:r w:rsidRPr="001960A6">
        <w:t>goods</w:t>
      </w:r>
      <w:proofErr w:type="spellEnd"/>
      <w:r w:rsidRPr="001960A6">
        <w:t>),</w:t>
      </w:r>
    </w:p>
    <w:p w14:paraId="649BAF9D" w14:textId="77777777" w:rsidR="00CD46BF" w:rsidRPr="001960A6" w:rsidRDefault="00CD46BF" w:rsidP="002519A5">
      <w:pPr>
        <w:pStyle w:val="ListParagraph"/>
        <w:numPr>
          <w:ilvl w:val="0"/>
          <w:numId w:val="11"/>
        </w:numPr>
        <w:spacing w:line="280" w:lineRule="atLeast"/>
      </w:pPr>
      <w:proofErr w:type="spellStart"/>
      <w:r w:rsidRPr="001960A6">
        <w:t>technical</w:t>
      </w:r>
      <w:proofErr w:type="spellEnd"/>
      <w:r w:rsidRPr="001960A6">
        <w:t xml:space="preserve"> </w:t>
      </w:r>
      <w:proofErr w:type="spellStart"/>
      <w:r w:rsidRPr="001960A6">
        <w:t>documentation</w:t>
      </w:r>
      <w:proofErr w:type="spellEnd"/>
      <w:r w:rsidRPr="001960A6">
        <w:t xml:space="preserve"> and </w:t>
      </w:r>
      <w:proofErr w:type="spellStart"/>
      <w:r w:rsidRPr="001960A6">
        <w:t>instructions</w:t>
      </w:r>
      <w:proofErr w:type="spellEnd"/>
      <w:r w:rsidRPr="001960A6">
        <w:t xml:space="preserve"> for </w:t>
      </w:r>
      <w:proofErr w:type="spellStart"/>
      <w:r w:rsidRPr="001960A6">
        <w:t>use</w:t>
      </w:r>
      <w:proofErr w:type="spellEnd"/>
      <w:r w:rsidRPr="001960A6">
        <w:t>,</w:t>
      </w:r>
    </w:p>
    <w:p w14:paraId="4353F9E0" w14:textId="100EC9BA" w:rsidR="00A04085" w:rsidRPr="001960A6" w:rsidRDefault="00CD46BF" w:rsidP="002519A5">
      <w:pPr>
        <w:pStyle w:val="ListParagraph"/>
        <w:numPr>
          <w:ilvl w:val="0"/>
          <w:numId w:val="11"/>
        </w:numPr>
        <w:spacing w:line="280" w:lineRule="atLeast"/>
        <w:rPr>
          <w:u w:val="single"/>
        </w:rPr>
      </w:pPr>
      <w:proofErr w:type="spellStart"/>
      <w:r w:rsidRPr="001960A6">
        <w:t>other</w:t>
      </w:r>
      <w:proofErr w:type="spellEnd"/>
      <w:r w:rsidRPr="001960A6">
        <w:t xml:space="preserve"> </w:t>
      </w:r>
      <w:proofErr w:type="spellStart"/>
      <w:r w:rsidRPr="001960A6">
        <w:t>documents</w:t>
      </w:r>
      <w:proofErr w:type="spellEnd"/>
      <w:r w:rsidRPr="001960A6">
        <w:t xml:space="preserve"> as </w:t>
      </w:r>
      <w:proofErr w:type="spellStart"/>
      <w:r w:rsidRPr="001960A6">
        <w:t>defined</w:t>
      </w:r>
      <w:proofErr w:type="spellEnd"/>
      <w:r w:rsidRPr="001960A6">
        <w:t xml:space="preserve"> in the </w:t>
      </w:r>
      <w:proofErr w:type="spellStart"/>
      <w:r w:rsidRPr="001960A6">
        <w:t>technical</w:t>
      </w:r>
      <w:proofErr w:type="spellEnd"/>
      <w:r w:rsidRPr="001960A6">
        <w:t xml:space="preserve"> </w:t>
      </w:r>
      <w:proofErr w:type="spellStart"/>
      <w:r w:rsidRPr="001960A6">
        <w:t>specifications</w:t>
      </w:r>
      <w:proofErr w:type="spellEnd"/>
      <w:r w:rsidRPr="001960A6">
        <w:t>.</w:t>
      </w:r>
    </w:p>
    <w:p w14:paraId="43C917E3" w14:textId="1ADD3322" w:rsidR="00960D02" w:rsidRPr="001960A6" w:rsidRDefault="00960D02" w:rsidP="00960D02">
      <w:pPr>
        <w:spacing w:line="280" w:lineRule="atLeast"/>
      </w:pPr>
      <w:r w:rsidRPr="001960A6">
        <w:t xml:space="preserve">The </w:t>
      </w:r>
      <w:proofErr w:type="spellStart"/>
      <w:r w:rsidRPr="001960A6">
        <w:t>user</w:t>
      </w:r>
      <w:proofErr w:type="spellEnd"/>
      <w:r w:rsidRPr="001960A6">
        <w:t xml:space="preserve"> manual (</w:t>
      </w:r>
      <w:proofErr w:type="spellStart"/>
      <w:r w:rsidRPr="001960A6">
        <w:t>instructions</w:t>
      </w:r>
      <w:proofErr w:type="spellEnd"/>
      <w:r w:rsidRPr="001960A6">
        <w:t xml:space="preserve">) </w:t>
      </w:r>
      <w:proofErr w:type="spellStart"/>
      <w:r w:rsidRPr="001960A6">
        <w:t>have</w:t>
      </w:r>
      <w:proofErr w:type="spellEnd"/>
      <w:r w:rsidRPr="001960A6">
        <w:t xml:space="preserve"> to be in the </w:t>
      </w:r>
      <w:proofErr w:type="spellStart"/>
      <w:r w:rsidRPr="001960A6">
        <w:t>Slovenian</w:t>
      </w:r>
      <w:proofErr w:type="spellEnd"/>
      <w:r w:rsidRPr="001960A6">
        <w:t xml:space="preserve"> </w:t>
      </w:r>
      <w:proofErr w:type="spellStart"/>
      <w:r w:rsidRPr="001960A6">
        <w:t>or</w:t>
      </w:r>
      <w:proofErr w:type="spellEnd"/>
      <w:r w:rsidRPr="001960A6">
        <w:t xml:space="preserve"> </w:t>
      </w:r>
      <w:proofErr w:type="spellStart"/>
      <w:r w:rsidRPr="001960A6">
        <w:t>English</w:t>
      </w:r>
      <w:proofErr w:type="spellEnd"/>
      <w:r w:rsidRPr="001960A6">
        <w:t xml:space="preserve"> </w:t>
      </w:r>
      <w:proofErr w:type="spellStart"/>
      <w:r w:rsidRPr="001960A6">
        <w:t>language</w:t>
      </w:r>
      <w:proofErr w:type="spellEnd"/>
      <w:r w:rsidRPr="001960A6">
        <w:t xml:space="preserve">. In the </w:t>
      </w:r>
      <w:proofErr w:type="spellStart"/>
      <w:r w:rsidRPr="001960A6">
        <w:t>Slovenian</w:t>
      </w:r>
      <w:proofErr w:type="spellEnd"/>
      <w:r w:rsidRPr="001960A6">
        <w:t xml:space="preserve"> </w:t>
      </w:r>
      <w:proofErr w:type="spellStart"/>
      <w:r w:rsidRPr="001960A6">
        <w:t>or</w:t>
      </w:r>
      <w:proofErr w:type="spellEnd"/>
      <w:r w:rsidRPr="001960A6">
        <w:t xml:space="preserve"> </w:t>
      </w:r>
      <w:proofErr w:type="spellStart"/>
      <w:r w:rsidRPr="001960A6">
        <w:t>English</w:t>
      </w:r>
      <w:proofErr w:type="spellEnd"/>
      <w:r w:rsidRPr="001960A6">
        <w:t xml:space="preserve"> </w:t>
      </w:r>
      <w:proofErr w:type="spellStart"/>
      <w:r w:rsidRPr="001960A6">
        <w:t>language</w:t>
      </w:r>
      <w:proofErr w:type="spellEnd"/>
      <w:r w:rsidRPr="001960A6">
        <w:t xml:space="preserve"> </w:t>
      </w:r>
      <w:proofErr w:type="spellStart"/>
      <w:r w:rsidRPr="001960A6">
        <w:t>have</w:t>
      </w:r>
      <w:proofErr w:type="spellEnd"/>
      <w:r w:rsidRPr="001960A6">
        <w:t xml:space="preserve"> to be </w:t>
      </w:r>
      <w:proofErr w:type="spellStart"/>
      <w:r w:rsidRPr="001960A6">
        <w:t>also</w:t>
      </w:r>
      <w:proofErr w:type="spellEnd"/>
      <w:r w:rsidRPr="001960A6">
        <w:t xml:space="preserve"> </w:t>
      </w:r>
      <w:proofErr w:type="spellStart"/>
      <w:r w:rsidRPr="001960A6">
        <w:t>all</w:t>
      </w:r>
      <w:proofErr w:type="spellEnd"/>
      <w:r w:rsidRPr="001960A6">
        <w:t xml:space="preserve"> </w:t>
      </w:r>
      <w:proofErr w:type="spellStart"/>
      <w:r w:rsidRPr="001960A6">
        <w:t>other</w:t>
      </w:r>
      <w:proofErr w:type="spellEnd"/>
      <w:r w:rsidRPr="001960A6">
        <w:t xml:space="preserve"> </w:t>
      </w:r>
      <w:proofErr w:type="spellStart"/>
      <w:r w:rsidRPr="001960A6">
        <w:t>labels</w:t>
      </w:r>
      <w:proofErr w:type="spellEnd"/>
      <w:r w:rsidRPr="001960A6">
        <w:t xml:space="preserve"> and </w:t>
      </w:r>
      <w:proofErr w:type="spellStart"/>
      <w:r w:rsidRPr="001960A6">
        <w:t>instructions</w:t>
      </w:r>
      <w:proofErr w:type="spellEnd"/>
      <w:r w:rsidRPr="001960A6">
        <w:t>.</w:t>
      </w:r>
    </w:p>
    <w:p w14:paraId="2B1C2095" w14:textId="77777777" w:rsidR="00CD46BF" w:rsidRPr="001960A6" w:rsidRDefault="00CD46BF" w:rsidP="004C37CE">
      <w:pPr>
        <w:spacing w:line="280" w:lineRule="atLeast"/>
        <w:rPr>
          <w:u w:val="single"/>
        </w:rPr>
      </w:pPr>
    </w:p>
    <w:p w14:paraId="07A5DF8B" w14:textId="26176C5E" w:rsidR="00A04085" w:rsidRPr="001960A6" w:rsidRDefault="00A04085" w:rsidP="004C37CE">
      <w:pPr>
        <w:spacing w:line="280" w:lineRule="atLeast"/>
        <w:rPr>
          <w:rFonts w:cs="Arial"/>
        </w:rPr>
      </w:pPr>
      <w:r w:rsidRPr="001960A6">
        <w:rPr>
          <w:rFonts w:cs="Arial"/>
        </w:rPr>
        <w:t>(</w:t>
      </w:r>
      <w:r w:rsidR="00CD46BF" w:rsidRPr="001960A6">
        <w:rPr>
          <w:rFonts w:cs="Arial"/>
        </w:rPr>
        <w:t>5</w:t>
      </w:r>
      <w:r w:rsidRPr="001960A6">
        <w:rPr>
          <w:rFonts w:cs="Arial"/>
        </w:rPr>
        <w:t xml:space="preserve">) </w:t>
      </w:r>
      <w:r w:rsidR="00CD46BF" w:rsidRPr="001960A6">
        <w:rPr>
          <w:lang w:val="en"/>
        </w:rPr>
        <w:t xml:space="preserve">The </w:t>
      </w:r>
      <w:r w:rsidR="00087290" w:rsidRPr="001960A6">
        <w:rPr>
          <w:lang w:val="en"/>
        </w:rPr>
        <w:t>B</w:t>
      </w:r>
      <w:r w:rsidR="00CD46BF" w:rsidRPr="001960A6">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1960A6" w:rsidRDefault="00A04085" w:rsidP="004C37CE">
      <w:pPr>
        <w:spacing w:line="280" w:lineRule="atLeast"/>
        <w:rPr>
          <w:rFonts w:cs="Arial"/>
        </w:rPr>
      </w:pPr>
    </w:p>
    <w:p w14:paraId="6277DCE9" w14:textId="2AA43B6C" w:rsidR="00F2412C" w:rsidRPr="001960A6" w:rsidRDefault="00A04085" w:rsidP="004C37CE">
      <w:pPr>
        <w:spacing w:line="280" w:lineRule="atLeast"/>
        <w:rPr>
          <w:rFonts w:cs="Arial"/>
        </w:rPr>
      </w:pPr>
      <w:r w:rsidRPr="001960A6">
        <w:rPr>
          <w:rFonts w:cs="Arial"/>
        </w:rPr>
        <w:t>(</w:t>
      </w:r>
      <w:r w:rsidR="00CD46BF" w:rsidRPr="001960A6">
        <w:rPr>
          <w:rFonts w:cs="Arial"/>
        </w:rPr>
        <w:t>6</w:t>
      </w:r>
      <w:r w:rsidRPr="001960A6">
        <w:rPr>
          <w:rFonts w:cs="Arial"/>
        </w:rPr>
        <w:t xml:space="preserve">) </w:t>
      </w:r>
      <w:r w:rsidR="00F2412C" w:rsidRPr="001960A6">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1960A6">
        <w:rPr>
          <w:rFonts w:cs="Arial"/>
          <w:noProof/>
          <w:color w:val="000000"/>
          <w:lang w:val="en-GB" w:eastAsia="ar-SA"/>
        </w:rPr>
        <w:t>1</w:t>
      </w:r>
      <w:r w:rsidR="0013565F" w:rsidRPr="001960A6">
        <w:rPr>
          <w:rFonts w:cs="Arial"/>
          <w:noProof/>
          <w:color w:val="000000"/>
          <w:lang w:val="en-GB" w:eastAsia="ar-SA"/>
        </w:rPr>
        <w:t>%</w:t>
      </w:r>
      <w:r w:rsidR="00F2412C" w:rsidRPr="001960A6">
        <w:rPr>
          <w:rFonts w:cs="Arial"/>
          <w:noProof/>
          <w:color w:val="000000"/>
          <w:lang w:val="en-GB" w:eastAsia="ar-SA"/>
        </w:rPr>
        <w:t xml:space="preserve"> </w:t>
      </w:r>
      <w:r w:rsidR="00F2412C" w:rsidRPr="001960A6">
        <w:rPr>
          <w:noProof/>
          <w:color w:val="000000"/>
          <w:lang w:val="en-GB" w:eastAsia="ar-SA"/>
        </w:rPr>
        <w:t>of a respective partial delivery, incorporating a functional unit, for each week completed,</w:t>
      </w:r>
      <w:r w:rsidR="00F2412C" w:rsidRPr="001960A6">
        <w:rPr>
          <w:rFonts w:cs="Arial"/>
          <w:noProof/>
          <w:color w:val="000000"/>
          <w:lang w:val="en-GB" w:eastAsia="ar-SA"/>
        </w:rPr>
        <w:t xml:space="preserve"> but not increasing 5 per cent of the total Contract amount. </w:t>
      </w:r>
    </w:p>
    <w:p w14:paraId="573BC2D9" w14:textId="65562EAD" w:rsidR="00A04085" w:rsidRPr="001960A6" w:rsidRDefault="00A04085" w:rsidP="004C37CE">
      <w:pPr>
        <w:spacing w:line="280" w:lineRule="atLeast"/>
        <w:rPr>
          <w:rFonts w:cs="Arial"/>
        </w:rPr>
      </w:pPr>
    </w:p>
    <w:p w14:paraId="31E4EC19" w14:textId="75216F43" w:rsidR="00484F97" w:rsidRPr="001960A6" w:rsidRDefault="00A04085" w:rsidP="00CA5AAF">
      <w:pPr>
        <w:spacing w:line="280" w:lineRule="atLeast"/>
        <w:rPr>
          <w:rFonts w:cs="Arial"/>
        </w:rPr>
      </w:pPr>
      <w:r w:rsidRPr="001960A6">
        <w:rPr>
          <w:rFonts w:cs="Arial"/>
        </w:rPr>
        <w:t>(</w:t>
      </w:r>
      <w:r w:rsidR="00CD46BF" w:rsidRPr="001960A6">
        <w:rPr>
          <w:rFonts w:cs="Arial"/>
        </w:rPr>
        <w:t>7</w:t>
      </w:r>
      <w:r w:rsidRPr="001960A6">
        <w:rPr>
          <w:rFonts w:cs="Arial"/>
        </w:rPr>
        <w:t xml:space="preserve">) </w:t>
      </w:r>
      <w:r w:rsidR="00B03D33" w:rsidRPr="001960A6">
        <w:rPr>
          <w:rFonts w:cs="Arial"/>
        </w:rPr>
        <w:t xml:space="preserve">The </w:t>
      </w:r>
      <w:proofErr w:type="spellStart"/>
      <w:r w:rsidR="00B03D33" w:rsidRPr="001960A6">
        <w:rPr>
          <w:rFonts w:cs="Arial"/>
        </w:rPr>
        <w:t>penalty</w:t>
      </w:r>
      <w:proofErr w:type="spellEnd"/>
      <w:r w:rsidR="00B03D33" w:rsidRPr="001960A6">
        <w:rPr>
          <w:rFonts w:cs="Arial"/>
        </w:rPr>
        <w:t xml:space="preserve"> </w:t>
      </w:r>
      <w:proofErr w:type="spellStart"/>
      <w:r w:rsidR="00B03D33" w:rsidRPr="001960A6">
        <w:rPr>
          <w:rFonts w:cs="Arial"/>
        </w:rPr>
        <w:t>shall</w:t>
      </w:r>
      <w:proofErr w:type="spellEnd"/>
      <w:r w:rsidR="00B03D33" w:rsidRPr="001960A6">
        <w:rPr>
          <w:rFonts w:cs="Arial"/>
        </w:rPr>
        <w:t xml:space="preserve"> begin on the </w:t>
      </w:r>
      <w:proofErr w:type="spellStart"/>
      <w:r w:rsidR="00B03D33" w:rsidRPr="001960A6">
        <w:rPr>
          <w:rFonts w:cs="Arial"/>
        </w:rPr>
        <w:t>fifth</w:t>
      </w:r>
      <w:proofErr w:type="spellEnd"/>
      <w:r w:rsidR="00B03D33" w:rsidRPr="001960A6">
        <w:rPr>
          <w:rFonts w:cs="Arial"/>
        </w:rPr>
        <w:t xml:space="preserve"> </w:t>
      </w:r>
      <w:proofErr w:type="spellStart"/>
      <w:r w:rsidR="00B03D33" w:rsidRPr="001960A6">
        <w:rPr>
          <w:rFonts w:cs="Arial"/>
        </w:rPr>
        <w:t>day</w:t>
      </w:r>
      <w:proofErr w:type="spellEnd"/>
      <w:r w:rsidR="00B03D33" w:rsidRPr="001960A6">
        <w:rPr>
          <w:rFonts w:cs="Arial"/>
        </w:rPr>
        <w:t xml:space="preserve"> </w:t>
      </w:r>
      <w:proofErr w:type="spellStart"/>
      <w:r w:rsidR="00B03D33" w:rsidRPr="001960A6">
        <w:rPr>
          <w:rFonts w:cs="Arial"/>
        </w:rPr>
        <w:t>following</w:t>
      </w:r>
      <w:proofErr w:type="spellEnd"/>
      <w:r w:rsidR="00B03D33" w:rsidRPr="001960A6">
        <w:rPr>
          <w:rFonts w:cs="Arial"/>
        </w:rPr>
        <w:t xml:space="preserve"> the </w:t>
      </w:r>
      <w:proofErr w:type="spellStart"/>
      <w:r w:rsidR="00B03D33" w:rsidRPr="001960A6">
        <w:rPr>
          <w:rFonts w:cs="Arial"/>
        </w:rPr>
        <w:t>expiration</w:t>
      </w:r>
      <w:proofErr w:type="spellEnd"/>
      <w:r w:rsidR="00B03D33" w:rsidRPr="001960A6">
        <w:rPr>
          <w:rFonts w:cs="Arial"/>
        </w:rPr>
        <w:t xml:space="preserve"> </w:t>
      </w:r>
      <w:proofErr w:type="spellStart"/>
      <w:r w:rsidR="00B03D33" w:rsidRPr="001960A6">
        <w:rPr>
          <w:rFonts w:cs="Arial"/>
        </w:rPr>
        <w:t>of</w:t>
      </w:r>
      <w:proofErr w:type="spellEnd"/>
      <w:r w:rsidR="00B03D33" w:rsidRPr="001960A6">
        <w:rPr>
          <w:rFonts w:cs="Arial"/>
        </w:rPr>
        <w:t xml:space="preserve"> the </w:t>
      </w:r>
      <w:proofErr w:type="spellStart"/>
      <w:r w:rsidR="00B03D33" w:rsidRPr="001960A6">
        <w:rPr>
          <w:rFonts w:cs="Arial"/>
        </w:rPr>
        <w:t>delivery</w:t>
      </w:r>
      <w:proofErr w:type="spellEnd"/>
      <w:r w:rsidR="00B03D33" w:rsidRPr="001960A6">
        <w:rPr>
          <w:rFonts w:cs="Arial"/>
        </w:rPr>
        <w:t xml:space="preserve"> </w:t>
      </w:r>
      <w:proofErr w:type="spellStart"/>
      <w:r w:rsidR="00B03D33" w:rsidRPr="001960A6">
        <w:rPr>
          <w:rFonts w:cs="Arial"/>
        </w:rPr>
        <w:t>deadline</w:t>
      </w:r>
      <w:proofErr w:type="spellEnd"/>
      <w:r w:rsidR="00B03D33" w:rsidRPr="001960A6">
        <w:rPr>
          <w:rFonts w:cs="Arial"/>
        </w:rPr>
        <w:t xml:space="preserve">. </w:t>
      </w:r>
      <w:proofErr w:type="spellStart"/>
      <w:r w:rsidR="00B03D33" w:rsidRPr="001960A6">
        <w:rPr>
          <w:rFonts w:cs="Arial"/>
        </w:rPr>
        <w:t>If</w:t>
      </w:r>
      <w:proofErr w:type="spellEnd"/>
      <w:r w:rsidR="00B03D33" w:rsidRPr="001960A6">
        <w:rPr>
          <w:rFonts w:cs="Arial"/>
        </w:rPr>
        <w:t xml:space="preserve"> the </w:t>
      </w:r>
      <w:proofErr w:type="spellStart"/>
      <w:r w:rsidR="00B03D33" w:rsidRPr="001960A6">
        <w:rPr>
          <w:rFonts w:cs="Arial"/>
        </w:rPr>
        <w:t>supply</w:t>
      </w:r>
      <w:proofErr w:type="spellEnd"/>
      <w:r w:rsidR="00B03D33" w:rsidRPr="001960A6">
        <w:rPr>
          <w:rFonts w:cs="Arial"/>
        </w:rPr>
        <w:t xml:space="preserve"> </w:t>
      </w:r>
      <w:proofErr w:type="spellStart"/>
      <w:r w:rsidR="00B03D33" w:rsidRPr="001960A6">
        <w:rPr>
          <w:rFonts w:cs="Arial"/>
        </w:rPr>
        <w:t>lags</w:t>
      </w:r>
      <w:proofErr w:type="spellEnd"/>
      <w:r w:rsidR="00B03D33" w:rsidRPr="001960A6">
        <w:rPr>
          <w:rFonts w:cs="Arial"/>
        </w:rPr>
        <w:t xml:space="preserve"> </w:t>
      </w:r>
      <w:proofErr w:type="spellStart"/>
      <w:r w:rsidR="00B03D33" w:rsidRPr="001960A6">
        <w:rPr>
          <w:rFonts w:cs="Arial"/>
        </w:rPr>
        <w:t>behind</w:t>
      </w:r>
      <w:proofErr w:type="spellEnd"/>
      <w:r w:rsidR="00B03D33" w:rsidRPr="001960A6">
        <w:rPr>
          <w:rFonts w:cs="Arial"/>
        </w:rPr>
        <w:t xml:space="preserve"> </w:t>
      </w:r>
      <w:proofErr w:type="spellStart"/>
      <w:r w:rsidR="00087290" w:rsidRPr="001960A6">
        <w:rPr>
          <w:rFonts w:cs="Arial"/>
        </w:rPr>
        <w:t>because</w:t>
      </w:r>
      <w:proofErr w:type="spellEnd"/>
      <w:r w:rsidR="00087290" w:rsidRPr="001960A6">
        <w:rPr>
          <w:rFonts w:cs="Arial"/>
        </w:rPr>
        <w:t xml:space="preserve"> </w:t>
      </w:r>
      <w:proofErr w:type="spellStart"/>
      <w:r w:rsidR="00087290" w:rsidRPr="001960A6">
        <w:rPr>
          <w:rFonts w:cs="Arial"/>
        </w:rPr>
        <w:t>of</w:t>
      </w:r>
      <w:proofErr w:type="spellEnd"/>
      <w:r w:rsidR="00087290" w:rsidRPr="001960A6">
        <w:rPr>
          <w:rFonts w:cs="Arial"/>
        </w:rPr>
        <w:t xml:space="preserve"> the</w:t>
      </w:r>
      <w:r w:rsidR="00B03D33" w:rsidRPr="001960A6">
        <w:rPr>
          <w:rFonts w:cs="Arial"/>
        </w:rPr>
        <w:t xml:space="preserve"> </w:t>
      </w:r>
      <w:proofErr w:type="spellStart"/>
      <w:r w:rsidR="00087290" w:rsidRPr="001960A6">
        <w:rPr>
          <w:rFonts w:cs="Arial"/>
        </w:rPr>
        <w:t>Bidders</w:t>
      </w:r>
      <w:r w:rsidR="00B03D33" w:rsidRPr="001960A6">
        <w:rPr>
          <w:rFonts w:cs="Arial"/>
        </w:rPr>
        <w:t>'s</w:t>
      </w:r>
      <w:proofErr w:type="spellEnd"/>
      <w:r w:rsidR="00B03D33" w:rsidRPr="001960A6">
        <w:rPr>
          <w:rFonts w:cs="Arial"/>
        </w:rPr>
        <w:t xml:space="preserve"> </w:t>
      </w:r>
      <w:proofErr w:type="spellStart"/>
      <w:r w:rsidR="00B03D33" w:rsidRPr="001960A6">
        <w:rPr>
          <w:rFonts w:cs="Arial"/>
        </w:rPr>
        <w:t>fault</w:t>
      </w:r>
      <w:proofErr w:type="spellEnd"/>
      <w:r w:rsidR="00B03D33" w:rsidRPr="001960A6">
        <w:rPr>
          <w:rFonts w:cs="Arial"/>
        </w:rPr>
        <w:t xml:space="preserve"> for more </w:t>
      </w:r>
      <w:proofErr w:type="spellStart"/>
      <w:r w:rsidR="00B03D33" w:rsidRPr="001960A6">
        <w:rPr>
          <w:rFonts w:cs="Arial"/>
        </w:rPr>
        <w:t>than</w:t>
      </w:r>
      <w:proofErr w:type="spellEnd"/>
      <w:r w:rsidR="00B03D33" w:rsidRPr="001960A6">
        <w:rPr>
          <w:rFonts w:cs="Arial"/>
        </w:rPr>
        <w:t xml:space="preserve"> </w:t>
      </w:r>
      <w:proofErr w:type="spellStart"/>
      <w:r w:rsidR="00960D02" w:rsidRPr="001960A6">
        <w:rPr>
          <w:rFonts w:cs="Arial"/>
        </w:rPr>
        <w:t>four</w:t>
      </w:r>
      <w:proofErr w:type="spellEnd"/>
      <w:r w:rsidR="00B03D33" w:rsidRPr="001960A6">
        <w:rPr>
          <w:rFonts w:cs="Arial"/>
        </w:rPr>
        <w:t xml:space="preserve"> </w:t>
      </w:r>
      <w:proofErr w:type="spellStart"/>
      <w:r w:rsidR="00B03D33" w:rsidRPr="001960A6">
        <w:rPr>
          <w:rFonts w:cs="Arial"/>
        </w:rPr>
        <w:t>weeks</w:t>
      </w:r>
      <w:proofErr w:type="spellEnd"/>
      <w:r w:rsidR="00B03D33" w:rsidRPr="001960A6">
        <w:rPr>
          <w:rFonts w:cs="Arial"/>
        </w:rPr>
        <w:t xml:space="preserve">, the </w:t>
      </w:r>
      <w:proofErr w:type="spellStart"/>
      <w:r w:rsidR="00087290" w:rsidRPr="001960A6">
        <w:rPr>
          <w:rFonts w:cs="Arial"/>
        </w:rPr>
        <w:t>C</w:t>
      </w:r>
      <w:r w:rsidR="00B03D33" w:rsidRPr="001960A6">
        <w:rPr>
          <w:rFonts w:cs="Arial"/>
        </w:rPr>
        <w:t>ontracting</w:t>
      </w:r>
      <w:proofErr w:type="spellEnd"/>
      <w:r w:rsidR="00B03D33" w:rsidRPr="001960A6">
        <w:rPr>
          <w:rFonts w:cs="Arial"/>
        </w:rPr>
        <w:t xml:space="preserve"> </w:t>
      </w:r>
      <w:proofErr w:type="spellStart"/>
      <w:r w:rsidR="00087290" w:rsidRPr="001960A6">
        <w:rPr>
          <w:rFonts w:cs="Arial"/>
        </w:rPr>
        <w:t>A</w:t>
      </w:r>
      <w:r w:rsidR="00B03D33" w:rsidRPr="001960A6">
        <w:rPr>
          <w:rFonts w:cs="Arial"/>
        </w:rPr>
        <w:t>uthority</w:t>
      </w:r>
      <w:proofErr w:type="spellEnd"/>
      <w:r w:rsidR="00B03D33" w:rsidRPr="001960A6">
        <w:rPr>
          <w:rFonts w:cs="Arial"/>
        </w:rPr>
        <w:t xml:space="preserve"> </w:t>
      </w:r>
      <w:proofErr w:type="spellStart"/>
      <w:r w:rsidR="00B03D33" w:rsidRPr="001960A6">
        <w:rPr>
          <w:rFonts w:cs="Arial"/>
        </w:rPr>
        <w:t>shall</w:t>
      </w:r>
      <w:proofErr w:type="spellEnd"/>
      <w:r w:rsidR="00B03D33" w:rsidRPr="001960A6">
        <w:rPr>
          <w:rFonts w:cs="Arial"/>
        </w:rPr>
        <w:t xml:space="preserve"> </w:t>
      </w:r>
      <w:proofErr w:type="spellStart"/>
      <w:r w:rsidR="00B03D33" w:rsidRPr="001960A6">
        <w:rPr>
          <w:rFonts w:cs="Arial"/>
        </w:rPr>
        <w:t>have</w:t>
      </w:r>
      <w:proofErr w:type="spellEnd"/>
      <w:r w:rsidR="00B03D33" w:rsidRPr="001960A6">
        <w:rPr>
          <w:rFonts w:cs="Arial"/>
        </w:rPr>
        <w:t xml:space="preserve"> the </w:t>
      </w:r>
      <w:proofErr w:type="spellStart"/>
      <w:r w:rsidR="00B03D33" w:rsidRPr="001960A6">
        <w:rPr>
          <w:rFonts w:cs="Arial"/>
        </w:rPr>
        <w:t>right</w:t>
      </w:r>
      <w:proofErr w:type="spellEnd"/>
      <w:r w:rsidR="00B03D33" w:rsidRPr="001960A6">
        <w:rPr>
          <w:rFonts w:cs="Arial"/>
        </w:rPr>
        <w:t xml:space="preserve">, </w:t>
      </w:r>
      <w:proofErr w:type="spellStart"/>
      <w:r w:rsidR="00B03D33" w:rsidRPr="001960A6">
        <w:rPr>
          <w:rFonts w:cs="Arial"/>
        </w:rPr>
        <w:t>unless</w:t>
      </w:r>
      <w:proofErr w:type="spellEnd"/>
      <w:r w:rsidR="00B03D33" w:rsidRPr="001960A6">
        <w:rPr>
          <w:rFonts w:cs="Arial"/>
        </w:rPr>
        <w:t xml:space="preserve"> it </w:t>
      </w:r>
      <w:proofErr w:type="spellStart"/>
      <w:r w:rsidR="00B03D33" w:rsidRPr="001960A6">
        <w:rPr>
          <w:rFonts w:cs="Arial"/>
        </w:rPr>
        <w:t>invokes</w:t>
      </w:r>
      <w:proofErr w:type="spellEnd"/>
      <w:r w:rsidR="00B03D33" w:rsidRPr="001960A6">
        <w:rPr>
          <w:rFonts w:cs="Arial"/>
        </w:rPr>
        <w:t xml:space="preserve"> a </w:t>
      </w:r>
      <w:proofErr w:type="spellStart"/>
      <w:r w:rsidR="00B03D33" w:rsidRPr="001960A6">
        <w:rPr>
          <w:rFonts w:cs="Arial"/>
        </w:rPr>
        <w:t>criminal</w:t>
      </w:r>
      <w:proofErr w:type="spellEnd"/>
      <w:r w:rsidR="00B03D33" w:rsidRPr="001960A6">
        <w:rPr>
          <w:rFonts w:cs="Arial"/>
        </w:rPr>
        <w:t xml:space="preserve"> </w:t>
      </w:r>
      <w:proofErr w:type="spellStart"/>
      <w:r w:rsidR="00B03D33" w:rsidRPr="001960A6">
        <w:rPr>
          <w:rFonts w:cs="Arial"/>
        </w:rPr>
        <w:t>claim</w:t>
      </w:r>
      <w:proofErr w:type="spellEnd"/>
      <w:r w:rsidR="00B03D33" w:rsidRPr="001960A6">
        <w:rPr>
          <w:rFonts w:cs="Arial"/>
        </w:rPr>
        <w:t xml:space="preserve"> to set a </w:t>
      </w:r>
      <w:proofErr w:type="spellStart"/>
      <w:r w:rsidR="00B03D33" w:rsidRPr="001960A6">
        <w:rPr>
          <w:rFonts w:cs="Arial"/>
        </w:rPr>
        <w:t>new</w:t>
      </w:r>
      <w:proofErr w:type="spellEnd"/>
      <w:r w:rsidR="00B03D33" w:rsidRPr="001960A6">
        <w:rPr>
          <w:rFonts w:cs="Arial"/>
        </w:rPr>
        <w:t xml:space="preserve"> </w:t>
      </w:r>
      <w:proofErr w:type="spellStart"/>
      <w:r w:rsidR="00B03D33" w:rsidRPr="001960A6">
        <w:rPr>
          <w:rFonts w:cs="Arial"/>
        </w:rPr>
        <w:t>delivery</w:t>
      </w:r>
      <w:proofErr w:type="spellEnd"/>
      <w:r w:rsidR="00B03D33" w:rsidRPr="001960A6">
        <w:rPr>
          <w:rFonts w:cs="Arial"/>
        </w:rPr>
        <w:t xml:space="preserve"> period </w:t>
      </w:r>
      <w:proofErr w:type="spellStart"/>
      <w:r w:rsidR="00B03D33" w:rsidRPr="001960A6">
        <w:rPr>
          <w:rFonts w:cs="Arial"/>
        </w:rPr>
        <w:t>or</w:t>
      </w:r>
      <w:proofErr w:type="spellEnd"/>
      <w:r w:rsidR="00B03D33" w:rsidRPr="001960A6">
        <w:rPr>
          <w:rFonts w:cs="Arial"/>
        </w:rPr>
        <w:t xml:space="preserve"> </w:t>
      </w:r>
      <w:proofErr w:type="spellStart"/>
      <w:r w:rsidR="00B03D33" w:rsidRPr="001960A6">
        <w:rPr>
          <w:rFonts w:cs="Arial"/>
        </w:rPr>
        <w:t>terminate</w:t>
      </w:r>
      <w:proofErr w:type="spellEnd"/>
      <w:r w:rsidR="00B03D33" w:rsidRPr="001960A6">
        <w:rPr>
          <w:rFonts w:cs="Arial"/>
        </w:rPr>
        <w:t xml:space="preserve"> the </w:t>
      </w:r>
      <w:proofErr w:type="spellStart"/>
      <w:r w:rsidR="00B03D33" w:rsidRPr="001960A6">
        <w:rPr>
          <w:rFonts w:cs="Arial"/>
        </w:rPr>
        <w:t>contract</w:t>
      </w:r>
      <w:proofErr w:type="spellEnd"/>
      <w:r w:rsidR="00B03D33" w:rsidRPr="001960A6">
        <w:rPr>
          <w:rFonts w:cs="Arial"/>
        </w:rPr>
        <w:t>.</w:t>
      </w:r>
    </w:p>
    <w:p w14:paraId="6745151C" w14:textId="77777777" w:rsidR="002A1263" w:rsidRPr="001960A6" w:rsidRDefault="002A1263" w:rsidP="008C17B3">
      <w:pPr>
        <w:spacing w:line="280" w:lineRule="atLeast"/>
        <w:jc w:val="center"/>
        <w:rPr>
          <w:rFonts w:cs="Arial"/>
          <w:b/>
          <w:noProof/>
        </w:rPr>
      </w:pPr>
    </w:p>
    <w:p w14:paraId="59D71BD2" w14:textId="1FC70A5A" w:rsidR="00A525CB" w:rsidRPr="001960A6" w:rsidRDefault="00960D02" w:rsidP="008C17B3">
      <w:pPr>
        <w:spacing w:line="280" w:lineRule="atLeast"/>
        <w:jc w:val="center"/>
        <w:rPr>
          <w:rFonts w:cs="Arial"/>
          <w:b/>
          <w:noProof/>
        </w:rPr>
      </w:pPr>
      <w:r w:rsidRPr="001960A6">
        <w:rPr>
          <w:rFonts w:cs="Arial"/>
          <w:b/>
          <w:noProof/>
        </w:rPr>
        <w:t xml:space="preserve">KOSOVNI </w:t>
      </w:r>
      <w:r w:rsidR="00A525CB" w:rsidRPr="001960A6">
        <w:rPr>
          <w:rFonts w:cs="Arial"/>
          <w:b/>
          <w:noProof/>
        </w:rPr>
        <w:t>PREVZEM BLAGA</w:t>
      </w:r>
    </w:p>
    <w:p w14:paraId="3985B519" w14:textId="77777777" w:rsidR="002A1263" w:rsidRPr="001960A6" w:rsidRDefault="002A1263" w:rsidP="008C17B3">
      <w:pPr>
        <w:spacing w:line="280" w:lineRule="atLeast"/>
        <w:jc w:val="center"/>
        <w:rPr>
          <w:rFonts w:cs="Arial"/>
          <w:b/>
          <w:noProof/>
        </w:rPr>
      </w:pPr>
    </w:p>
    <w:p w14:paraId="2C53331D" w14:textId="53580474" w:rsidR="00A525CB" w:rsidRPr="001960A6" w:rsidRDefault="00CA5AAF" w:rsidP="004C37CE">
      <w:pPr>
        <w:pStyle w:val="BodyText3"/>
        <w:spacing w:line="280" w:lineRule="atLeast"/>
        <w:jc w:val="center"/>
        <w:rPr>
          <w:rFonts w:cs="Arial"/>
          <w:b/>
          <w:noProof/>
          <w:sz w:val="20"/>
          <w:lang w:val="sl-SI"/>
        </w:rPr>
      </w:pPr>
      <w:r w:rsidRPr="001960A6">
        <w:rPr>
          <w:rFonts w:cs="Arial"/>
          <w:b/>
          <w:noProof/>
          <w:sz w:val="20"/>
          <w:lang w:val="sl-SI"/>
        </w:rPr>
        <w:t>6</w:t>
      </w:r>
      <w:r w:rsidR="00A525CB" w:rsidRPr="001960A6">
        <w:rPr>
          <w:rFonts w:cs="Arial"/>
          <w:b/>
          <w:noProof/>
          <w:sz w:val="20"/>
          <w:lang w:val="sl-SI"/>
        </w:rPr>
        <w:t>. člen</w:t>
      </w:r>
    </w:p>
    <w:p w14:paraId="0EDCAD17" w14:textId="77777777" w:rsidR="00A525CB" w:rsidRPr="001960A6" w:rsidRDefault="00A525CB" w:rsidP="004C37CE">
      <w:pPr>
        <w:pStyle w:val="BodyText3"/>
        <w:spacing w:line="280" w:lineRule="atLeast"/>
        <w:jc w:val="center"/>
        <w:rPr>
          <w:rFonts w:cs="Arial"/>
          <w:b/>
          <w:noProof/>
          <w:sz w:val="20"/>
          <w:lang w:val="sl-SI"/>
        </w:rPr>
      </w:pPr>
    </w:p>
    <w:p w14:paraId="79CE2178" w14:textId="77777777" w:rsidR="00CA5AAF" w:rsidRPr="001960A6" w:rsidRDefault="00CA5AAF" w:rsidP="00CA5AAF">
      <w:pPr>
        <w:pStyle w:val="BodyText3"/>
        <w:spacing w:line="280" w:lineRule="atLeast"/>
        <w:rPr>
          <w:sz w:val="20"/>
          <w:szCs w:val="24"/>
          <w:lang w:val="sl-SI"/>
        </w:rPr>
      </w:pPr>
      <w:bookmarkStart w:id="167" w:name="_Hlk528058670"/>
      <w:bookmarkStart w:id="168" w:name="_Hlk526418165"/>
      <w:r w:rsidRPr="001960A6">
        <w:rPr>
          <w:sz w:val="20"/>
          <w:szCs w:val="24"/>
          <w:lang w:val="sl-SI"/>
        </w:rPr>
        <w:t>(1)  Kosovni prevzem ponujene opreme se izvede s prevzemnim zapisnikom, ki ga na podlagi pravilno izročene ustrezne opreme ter spremljajočih dodatkov in listin podpiše naročnikov skrbnik pogodbe.</w:t>
      </w:r>
    </w:p>
    <w:p w14:paraId="73E6E769" w14:textId="77777777" w:rsidR="00CA5AAF" w:rsidRPr="001960A6" w:rsidRDefault="00CA5AAF" w:rsidP="00CA5AAF">
      <w:pPr>
        <w:pStyle w:val="BodyText3"/>
        <w:spacing w:line="280" w:lineRule="atLeast"/>
        <w:rPr>
          <w:strike/>
          <w:sz w:val="20"/>
          <w:szCs w:val="24"/>
          <w:lang w:val="sl-SI"/>
        </w:rPr>
      </w:pPr>
    </w:p>
    <w:p w14:paraId="7C4899DB" w14:textId="77777777" w:rsidR="00CA5AAF" w:rsidRPr="001960A6" w:rsidRDefault="00CA5AAF" w:rsidP="00CA5AAF">
      <w:pPr>
        <w:pStyle w:val="BodyText3"/>
        <w:spacing w:line="280" w:lineRule="atLeast"/>
        <w:rPr>
          <w:sz w:val="20"/>
          <w:szCs w:val="24"/>
          <w:lang w:val="sl-SI"/>
        </w:rPr>
      </w:pPr>
      <w:r w:rsidRPr="001960A6">
        <w:rPr>
          <w:sz w:val="20"/>
          <w:szCs w:val="24"/>
          <w:lang w:val="sl-SI"/>
        </w:rPr>
        <w:t>(2) Naročnik bo kosovni prevzem opreme opravil najkasneje v roku 5 dni od dneva prejema ponujene opreme na naročnikovo lokacijo za dostavo.</w:t>
      </w:r>
    </w:p>
    <w:p w14:paraId="08436A5C" w14:textId="77777777" w:rsidR="00CA5AAF" w:rsidRPr="001960A6" w:rsidRDefault="00CA5AAF" w:rsidP="00CA5AAF">
      <w:pPr>
        <w:pStyle w:val="BodyText3"/>
        <w:spacing w:line="280" w:lineRule="atLeast"/>
        <w:rPr>
          <w:sz w:val="20"/>
          <w:szCs w:val="24"/>
          <w:lang w:val="sl-SI"/>
        </w:rPr>
      </w:pPr>
    </w:p>
    <w:p w14:paraId="1D541262" w14:textId="77777777" w:rsidR="00CA5AAF" w:rsidRPr="001960A6" w:rsidRDefault="00CA5AAF" w:rsidP="00CA5AAF">
      <w:pPr>
        <w:pStyle w:val="BodyText3"/>
        <w:spacing w:line="280" w:lineRule="atLeast"/>
        <w:rPr>
          <w:sz w:val="20"/>
          <w:szCs w:val="24"/>
          <w:lang w:val="sl-SI"/>
        </w:rPr>
      </w:pPr>
      <w:r w:rsidRPr="001960A6">
        <w:rPr>
          <w:sz w:val="20"/>
          <w:szCs w:val="24"/>
          <w:lang w:val="sl-SI"/>
        </w:rPr>
        <w:t>(3) Naročnik bo pri kosovnem prevzemu opreme, na podlagi priloženih dobavnic in drugih spremljajočih listin ter fizične kontrole prejete opreme, preveril ali je dobavljena vsa ponujena oz. naročena oprema.</w:t>
      </w:r>
    </w:p>
    <w:p w14:paraId="3D51ED9A" w14:textId="77777777" w:rsidR="00CA5AAF" w:rsidRPr="001960A6" w:rsidRDefault="00CA5AAF" w:rsidP="00CA5AAF">
      <w:pPr>
        <w:pStyle w:val="BodyText3"/>
        <w:spacing w:line="280" w:lineRule="atLeast"/>
        <w:rPr>
          <w:sz w:val="20"/>
          <w:szCs w:val="24"/>
          <w:lang w:val="sl-SI"/>
        </w:rPr>
      </w:pPr>
    </w:p>
    <w:p w14:paraId="6ADAC385" w14:textId="5EE82F66" w:rsidR="00960D02" w:rsidRPr="001960A6" w:rsidRDefault="00CA5AAF" w:rsidP="00960D02">
      <w:pPr>
        <w:pStyle w:val="BodyText3"/>
        <w:spacing w:line="280" w:lineRule="atLeast"/>
        <w:rPr>
          <w:sz w:val="20"/>
          <w:szCs w:val="24"/>
          <w:lang w:val="sl-SI"/>
        </w:rPr>
      </w:pPr>
      <w:r w:rsidRPr="001960A6">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67"/>
      <w:bookmarkEnd w:id="168"/>
    </w:p>
    <w:p w14:paraId="691AB401" w14:textId="77777777" w:rsidR="00C44199" w:rsidRPr="001960A6" w:rsidRDefault="00C44199" w:rsidP="00B11912">
      <w:pPr>
        <w:spacing w:line="280" w:lineRule="atLeast"/>
        <w:rPr>
          <w:rFonts w:cs="Arial"/>
          <w:b/>
          <w:noProof/>
        </w:rPr>
      </w:pPr>
    </w:p>
    <w:p w14:paraId="6A4B65A1" w14:textId="017FF7E0" w:rsidR="00A04085" w:rsidRPr="001960A6" w:rsidRDefault="001D1902" w:rsidP="008C17B3">
      <w:pPr>
        <w:spacing w:line="280" w:lineRule="atLeast"/>
        <w:jc w:val="center"/>
        <w:rPr>
          <w:rFonts w:cs="Arial"/>
          <w:b/>
          <w:noProof/>
        </w:rPr>
      </w:pPr>
      <w:r w:rsidRPr="001960A6">
        <w:rPr>
          <w:rFonts w:cs="Arial"/>
          <w:b/>
          <w:noProof/>
        </w:rPr>
        <w:t xml:space="preserve">QUANTITY </w:t>
      </w:r>
      <w:r w:rsidR="00A375FD" w:rsidRPr="001960A6">
        <w:rPr>
          <w:rFonts w:cs="Arial"/>
          <w:b/>
          <w:noProof/>
        </w:rPr>
        <w:t>ACCEPTANCE</w:t>
      </w:r>
    </w:p>
    <w:p w14:paraId="512FF23E" w14:textId="77777777" w:rsidR="002A1263" w:rsidRPr="001960A6" w:rsidRDefault="002A1263" w:rsidP="008C17B3">
      <w:pPr>
        <w:spacing w:line="280" w:lineRule="atLeast"/>
        <w:jc w:val="center"/>
        <w:rPr>
          <w:rFonts w:cs="Arial"/>
          <w:b/>
          <w:noProof/>
        </w:rPr>
      </w:pPr>
    </w:p>
    <w:p w14:paraId="6986D24A" w14:textId="35CBA9F2" w:rsidR="00A04085" w:rsidRPr="001960A6" w:rsidRDefault="00173318"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54118A" w:rsidRPr="001960A6">
        <w:rPr>
          <w:rFonts w:cs="Arial"/>
          <w:b/>
          <w:noProof/>
          <w:sz w:val="20"/>
          <w:lang w:val="sl-SI"/>
        </w:rPr>
        <w:t>6</w:t>
      </w:r>
    </w:p>
    <w:p w14:paraId="743E43EF" w14:textId="77777777" w:rsidR="00A04085" w:rsidRPr="001960A6" w:rsidRDefault="00A04085" w:rsidP="004C37CE">
      <w:pPr>
        <w:pStyle w:val="BodyText3"/>
        <w:spacing w:line="280" w:lineRule="atLeast"/>
        <w:jc w:val="center"/>
        <w:rPr>
          <w:rFonts w:cs="Arial"/>
          <w:b/>
          <w:noProof/>
          <w:sz w:val="20"/>
          <w:lang w:val="sl-SI"/>
        </w:rPr>
      </w:pPr>
    </w:p>
    <w:p w14:paraId="13C12CFA" w14:textId="601E1B9D" w:rsidR="00A04085" w:rsidRPr="001960A6" w:rsidRDefault="00960D02" w:rsidP="00960D02">
      <w:pPr>
        <w:pStyle w:val="BodyText3"/>
        <w:spacing w:line="280" w:lineRule="atLeast"/>
        <w:rPr>
          <w:sz w:val="20"/>
          <w:szCs w:val="24"/>
          <w:lang w:val="sl-SI"/>
        </w:rPr>
      </w:pPr>
      <w:r w:rsidRPr="001960A6">
        <w:rPr>
          <w:sz w:val="20"/>
          <w:szCs w:val="24"/>
          <w:lang w:val="sl-SI"/>
        </w:rPr>
        <w:t xml:space="preserve">(1)  </w:t>
      </w:r>
      <w:r w:rsidR="00173318" w:rsidRPr="001960A6">
        <w:rPr>
          <w:sz w:val="20"/>
          <w:szCs w:val="24"/>
          <w:lang w:val="sl-SI"/>
        </w:rPr>
        <w:t xml:space="preserve">The </w:t>
      </w:r>
      <w:proofErr w:type="spellStart"/>
      <w:r w:rsidR="00173318" w:rsidRPr="001960A6">
        <w:rPr>
          <w:sz w:val="20"/>
          <w:szCs w:val="24"/>
          <w:lang w:val="sl-SI"/>
        </w:rPr>
        <w:t>quantity</w:t>
      </w:r>
      <w:proofErr w:type="spellEnd"/>
      <w:r w:rsidR="00173318" w:rsidRPr="001960A6">
        <w:rPr>
          <w:sz w:val="20"/>
          <w:szCs w:val="24"/>
          <w:lang w:val="sl-SI"/>
        </w:rPr>
        <w:t xml:space="preserve"> </w:t>
      </w:r>
      <w:proofErr w:type="spellStart"/>
      <w:r w:rsidR="00173318" w:rsidRPr="001960A6">
        <w:rPr>
          <w:sz w:val="20"/>
          <w:szCs w:val="24"/>
          <w:lang w:val="sl-SI"/>
        </w:rPr>
        <w:t>takeover</w:t>
      </w:r>
      <w:proofErr w:type="spellEnd"/>
      <w:r w:rsidR="00173318" w:rsidRPr="001960A6">
        <w:rPr>
          <w:sz w:val="20"/>
          <w:szCs w:val="24"/>
          <w:lang w:val="sl-SI"/>
        </w:rPr>
        <w:t xml:space="preserve"> </w:t>
      </w:r>
      <w:proofErr w:type="spellStart"/>
      <w:r w:rsidR="00173318" w:rsidRPr="001960A6">
        <w:rPr>
          <w:sz w:val="20"/>
          <w:szCs w:val="24"/>
          <w:lang w:val="sl-SI"/>
        </w:rPr>
        <w:t>of</w:t>
      </w:r>
      <w:proofErr w:type="spellEnd"/>
      <w:r w:rsidR="00173318" w:rsidRPr="001960A6">
        <w:rPr>
          <w:sz w:val="20"/>
          <w:szCs w:val="24"/>
          <w:lang w:val="sl-SI"/>
        </w:rPr>
        <w:t xml:space="preserve"> the </w:t>
      </w:r>
      <w:proofErr w:type="spellStart"/>
      <w:r w:rsidR="00173318" w:rsidRPr="001960A6">
        <w:rPr>
          <w:sz w:val="20"/>
          <w:szCs w:val="24"/>
          <w:lang w:val="sl-SI"/>
        </w:rPr>
        <w:t>offered</w:t>
      </w:r>
      <w:proofErr w:type="spellEnd"/>
      <w:r w:rsidR="00173318" w:rsidRPr="001960A6">
        <w:rPr>
          <w:sz w:val="20"/>
          <w:szCs w:val="24"/>
          <w:lang w:val="sl-SI"/>
        </w:rPr>
        <w:t xml:space="preserve"> </w:t>
      </w:r>
      <w:r w:rsidR="00A525CB" w:rsidRPr="001960A6">
        <w:rPr>
          <w:sz w:val="20"/>
          <w:szCs w:val="24"/>
          <w:lang w:val="sl-SI"/>
        </w:rPr>
        <w:t>device</w:t>
      </w:r>
      <w:r w:rsidR="00173318" w:rsidRPr="001960A6">
        <w:rPr>
          <w:sz w:val="20"/>
          <w:szCs w:val="24"/>
          <w:lang w:val="sl-SI"/>
        </w:rPr>
        <w:t xml:space="preserve"> </w:t>
      </w:r>
      <w:proofErr w:type="spellStart"/>
      <w:r w:rsidR="00173318" w:rsidRPr="001960A6">
        <w:rPr>
          <w:sz w:val="20"/>
          <w:szCs w:val="24"/>
          <w:lang w:val="sl-SI"/>
        </w:rPr>
        <w:t>shall</w:t>
      </w:r>
      <w:proofErr w:type="spellEnd"/>
      <w:r w:rsidR="00173318" w:rsidRPr="001960A6">
        <w:rPr>
          <w:sz w:val="20"/>
          <w:szCs w:val="24"/>
          <w:lang w:val="sl-SI"/>
        </w:rPr>
        <w:t xml:space="preserve"> be </w:t>
      </w:r>
      <w:proofErr w:type="spellStart"/>
      <w:r w:rsidR="00173318" w:rsidRPr="001960A6">
        <w:rPr>
          <w:sz w:val="20"/>
          <w:szCs w:val="24"/>
          <w:lang w:val="sl-SI"/>
        </w:rPr>
        <w:t>carried</w:t>
      </w:r>
      <w:proofErr w:type="spellEnd"/>
      <w:r w:rsidR="00173318" w:rsidRPr="001960A6">
        <w:rPr>
          <w:sz w:val="20"/>
          <w:szCs w:val="24"/>
          <w:lang w:val="sl-SI"/>
        </w:rPr>
        <w:t xml:space="preserve"> out </w:t>
      </w:r>
      <w:proofErr w:type="spellStart"/>
      <w:r w:rsidR="00173318" w:rsidRPr="001960A6">
        <w:rPr>
          <w:sz w:val="20"/>
          <w:szCs w:val="24"/>
          <w:lang w:val="sl-SI"/>
        </w:rPr>
        <w:t>with</w:t>
      </w:r>
      <w:proofErr w:type="spellEnd"/>
      <w:r w:rsidR="00173318" w:rsidRPr="001960A6">
        <w:rPr>
          <w:sz w:val="20"/>
          <w:szCs w:val="24"/>
          <w:lang w:val="sl-SI"/>
        </w:rPr>
        <w:t xml:space="preserve"> the </w:t>
      </w:r>
      <w:proofErr w:type="spellStart"/>
      <w:r w:rsidR="00173318" w:rsidRPr="001960A6">
        <w:rPr>
          <w:sz w:val="20"/>
          <w:szCs w:val="24"/>
          <w:lang w:val="sl-SI"/>
        </w:rPr>
        <w:t>takeover</w:t>
      </w:r>
      <w:proofErr w:type="spellEnd"/>
      <w:r w:rsidR="00173318" w:rsidRPr="001960A6">
        <w:rPr>
          <w:sz w:val="20"/>
          <w:szCs w:val="24"/>
          <w:lang w:val="sl-SI"/>
        </w:rPr>
        <w:t xml:space="preserve"> </w:t>
      </w:r>
      <w:proofErr w:type="spellStart"/>
      <w:r w:rsidR="00173318" w:rsidRPr="001960A6">
        <w:rPr>
          <w:sz w:val="20"/>
          <w:szCs w:val="24"/>
          <w:lang w:val="sl-SI"/>
        </w:rPr>
        <w:t>record</w:t>
      </w:r>
      <w:proofErr w:type="spellEnd"/>
      <w:r w:rsidR="00173318" w:rsidRPr="001960A6">
        <w:rPr>
          <w:sz w:val="20"/>
          <w:szCs w:val="24"/>
          <w:lang w:val="sl-SI"/>
        </w:rPr>
        <w:t xml:space="preserve">, </w:t>
      </w:r>
      <w:proofErr w:type="spellStart"/>
      <w:r w:rsidR="00173318" w:rsidRPr="001960A6">
        <w:rPr>
          <w:sz w:val="20"/>
          <w:szCs w:val="24"/>
          <w:lang w:val="sl-SI"/>
        </w:rPr>
        <w:t>which</w:t>
      </w:r>
      <w:proofErr w:type="spellEnd"/>
      <w:r w:rsidR="00173318" w:rsidRPr="001960A6">
        <w:rPr>
          <w:sz w:val="20"/>
          <w:szCs w:val="24"/>
          <w:lang w:val="sl-SI"/>
        </w:rPr>
        <w:t xml:space="preserve"> </w:t>
      </w:r>
      <w:proofErr w:type="spellStart"/>
      <w:r w:rsidR="00173318" w:rsidRPr="001960A6">
        <w:rPr>
          <w:sz w:val="20"/>
          <w:szCs w:val="24"/>
          <w:lang w:val="sl-SI"/>
        </w:rPr>
        <w:t>shall</w:t>
      </w:r>
      <w:proofErr w:type="spellEnd"/>
      <w:r w:rsidR="00173318" w:rsidRPr="001960A6">
        <w:rPr>
          <w:sz w:val="20"/>
          <w:szCs w:val="24"/>
          <w:lang w:val="sl-SI"/>
        </w:rPr>
        <w:t xml:space="preserve"> be </w:t>
      </w:r>
      <w:proofErr w:type="spellStart"/>
      <w:r w:rsidR="00173318" w:rsidRPr="001960A6">
        <w:rPr>
          <w:sz w:val="20"/>
          <w:szCs w:val="24"/>
          <w:lang w:val="sl-SI"/>
        </w:rPr>
        <w:t>signed</w:t>
      </w:r>
      <w:proofErr w:type="spellEnd"/>
      <w:r w:rsidR="00173318" w:rsidRPr="001960A6">
        <w:rPr>
          <w:sz w:val="20"/>
          <w:szCs w:val="24"/>
          <w:lang w:val="sl-SI"/>
        </w:rPr>
        <w:t xml:space="preserve"> </w:t>
      </w:r>
      <w:proofErr w:type="spellStart"/>
      <w:r w:rsidR="00173318" w:rsidRPr="001960A6">
        <w:rPr>
          <w:sz w:val="20"/>
          <w:szCs w:val="24"/>
          <w:lang w:val="sl-SI"/>
        </w:rPr>
        <w:t>by</w:t>
      </w:r>
      <w:proofErr w:type="spellEnd"/>
      <w:r w:rsidR="00173318" w:rsidRPr="001960A6">
        <w:rPr>
          <w:sz w:val="20"/>
          <w:szCs w:val="24"/>
          <w:lang w:val="sl-SI"/>
        </w:rPr>
        <w:t xml:space="preserve"> the </w:t>
      </w:r>
      <w:proofErr w:type="spellStart"/>
      <w:r w:rsidR="00173318" w:rsidRPr="001960A6">
        <w:rPr>
          <w:sz w:val="20"/>
          <w:szCs w:val="24"/>
          <w:lang w:val="sl-SI"/>
        </w:rPr>
        <w:t>custodian</w:t>
      </w:r>
      <w:proofErr w:type="spellEnd"/>
      <w:r w:rsidR="00173318" w:rsidRPr="001960A6">
        <w:rPr>
          <w:sz w:val="20"/>
          <w:szCs w:val="24"/>
          <w:lang w:val="sl-SI"/>
        </w:rPr>
        <w:t xml:space="preserve"> </w:t>
      </w:r>
      <w:proofErr w:type="spellStart"/>
      <w:r w:rsidR="00173318" w:rsidRPr="001960A6">
        <w:rPr>
          <w:sz w:val="20"/>
          <w:szCs w:val="24"/>
          <w:lang w:val="sl-SI"/>
        </w:rPr>
        <w:t>of</w:t>
      </w:r>
      <w:proofErr w:type="spellEnd"/>
      <w:r w:rsidR="00173318" w:rsidRPr="001960A6">
        <w:rPr>
          <w:sz w:val="20"/>
          <w:szCs w:val="24"/>
          <w:lang w:val="sl-SI"/>
        </w:rPr>
        <w:t xml:space="preserve"> the </w:t>
      </w:r>
      <w:proofErr w:type="spellStart"/>
      <w:r w:rsidR="00173318" w:rsidRPr="001960A6">
        <w:rPr>
          <w:sz w:val="20"/>
          <w:szCs w:val="24"/>
          <w:lang w:val="sl-SI"/>
        </w:rPr>
        <w:t>contract</w:t>
      </w:r>
      <w:proofErr w:type="spellEnd"/>
      <w:r w:rsidR="00173318" w:rsidRPr="001960A6">
        <w:rPr>
          <w:sz w:val="20"/>
          <w:szCs w:val="24"/>
          <w:lang w:val="sl-SI"/>
        </w:rPr>
        <w:t xml:space="preserve"> on the </w:t>
      </w:r>
      <w:proofErr w:type="spellStart"/>
      <w:r w:rsidR="00173318" w:rsidRPr="001960A6">
        <w:rPr>
          <w:sz w:val="20"/>
          <w:szCs w:val="24"/>
          <w:lang w:val="sl-SI"/>
        </w:rPr>
        <w:t>basis</w:t>
      </w:r>
      <w:proofErr w:type="spellEnd"/>
      <w:r w:rsidR="00173318" w:rsidRPr="001960A6">
        <w:rPr>
          <w:sz w:val="20"/>
          <w:szCs w:val="24"/>
          <w:lang w:val="sl-SI"/>
        </w:rPr>
        <w:t xml:space="preserve"> </w:t>
      </w:r>
      <w:proofErr w:type="spellStart"/>
      <w:r w:rsidR="00173318" w:rsidRPr="001960A6">
        <w:rPr>
          <w:sz w:val="20"/>
          <w:szCs w:val="24"/>
          <w:lang w:val="sl-SI"/>
        </w:rPr>
        <w:t>of</w:t>
      </w:r>
      <w:proofErr w:type="spellEnd"/>
      <w:r w:rsidR="00173318" w:rsidRPr="001960A6">
        <w:rPr>
          <w:sz w:val="20"/>
          <w:szCs w:val="24"/>
          <w:lang w:val="sl-SI"/>
        </w:rPr>
        <w:t xml:space="preserve"> </w:t>
      </w:r>
      <w:proofErr w:type="spellStart"/>
      <w:r w:rsidR="00173318" w:rsidRPr="001960A6">
        <w:rPr>
          <w:sz w:val="20"/>
          <w:szCs w:val="24"/>
          <w:lang w:val="sl-SI"/>
        </w:rPr>
        <w:t>duly</w:t>
      </w:r>
      <w:proofErr w:type="spellEnd"/>
      <w:r w:rsidR="00173318" w:rsidRPr="001960A6">
        <w:rPr>
          <w:sz w:val="20"/>
          <w:szCs w:val="24"/>
          <w:lang w:val="sl-SI"/>
        </w:rPr>
        <w:t xml:space="preserve"> </w:t>
      </w:r>
      <w:proofErr w:type="spellStart"/>
      <w:r w:rsidR="00173318" w:rsidRPr="001960A6">
        <w:rPr>
          <w:sz w:val="20"/>
          <w:szCs w:val="24"/>
          <w:lang w:val="sl-SI"/>
        </w:rPr>
        <w:t>delivered</w:t>
      </w:r>
      <w:proofErr w:type="spellEnd"/>
      <w:r w:rsidR="00173318" w:rsidRPr="001960A6">
        <w:rPr>
          <w:sz w:val="20"/>
          <w:szCs w:val="24"/>
          <w:lang w:val="sl-SI"/>
        </w:rPr>
        <w:t xml:space="preserve"> </w:t>
      </w:r>
      <w:proofErr w:type="spellStart"/>
      <w:r w:rsidR="00173318" w:rsidRPr="001960A6">
        <w:rPr>
          <w:sz w:val="20"/>
          <w:szCs w:val="24"/>
          <w:lang w:val="sl-SI"/>
        </w:rPr>
        <w:t>goods</w:t>
      </w:r>
      <w:proofErr w:type="spellEnd"/>
      <w:r w:rsidR="00173318" w:rsidRPr="001960A6">
        <w:rPr>
          <w:sz w:val="20"/>
          <w:szCs w:val="24"/>
          <w:lang w:val="sl-SI"/>
        </w:rPr>
        <w:t xml:space="preserve"> and </w:t>
      </w:r>
      <w:proofErr w:type="spellStart"/>
      <w:r w:rsidR="00173318" w:rsidRPr="001960A6">
        <w:rPr>
          <w:sz w:val="20"/>
          <w:szCs w:val="24"/>
          <w:lang w:val="sl-SI"/>
        </w:rPr>
        <w:t>accompanying</w:t>
      </w:r>
      <w:proofErr w:type="spellEnd"/>
      <w:r w:rsidR="00173318" w:rsidRPr="001960A6">
        <w:rPr>
          <w:sz w:val="20"/>
          <w:szCs w:val="24"/>
          <w:lang w:val="sl-SI"/>
        </w:rPr>
        <w:t xml:space="preserve"> </w:t>
      </w:r>
      <w:proofErr w:type="spellStart"/>
      <w:r w:rsidR="00173318" w:rsidRPr="001960A6">
        <w:rPr>
          <w:sz w:val="20"/>
          <w:szCs w:val="24"/>
          <w:lang w:val="sl-SI"/>
        </w:rPr>
        <w:t>additions</w:t>
      </w:r>
      <w:proofErr w:type="spellEnd"/>
      <w:r w:rsidR="00173318" w:rsidRPr="001960A6">
        <w:rPr>
          <w:sz w:val="20"/>
          <w:szCs w:val="24"/>
          <w:lang w:val="sl-SI"/>
        </w:rPr>
        <w:t xml:space="preserve"> and </w:t>
      </w:r>
      <w:proofErr w:type="spellStart"/>
      <w:r w:rsidR="00173318" w:rsidRPr="001960A6">
        <w:rPr>
          <w:sz w:val="20"/>
          <w:szCs w:val="24"/>
          <w:lang w:val="sl-SI"/>
        </w:rPr>
        <w:t>documents</w:t>
      </w:r>
      <w:proofErr w:type="spellEnd"/>
      <w:r w:rsidR="00173318" w:rsidRPr="001960A6">
        <w:rPr>
          <w:sz w:val="20"/>
          <w:szCs w:val="24"/>
          <w:lang w:val="sl-SI"/>
        </w:rPr>
        <w:t>.</w:t>
      </w:r>
    </w:p>
    <w:p w14:paraId="352E0613" w14:textId="7E164560" w:rsidR="00960D02" w:rsidRPr="001960A6" w:rsidRDefault="00960D02" w:rsidP="00960D02">
      <w:pPr>
        <w:pStyle w:val="BodyText3"/>
        <w:spacing w:line="280" w:lineRule="atLeast"/>
        <w:rPr>
          <w:sz w:val="20"/>
          <w:szCs w:val="24"/>
          <w:lang w:val="sl-SI"/>
        </w:rPr>
      </w:pPr>
    </w:p>
    <w:p w14:paraId="3E658BCA" w14:textId="430A1793" w:rsidR="00BB3867" w:rsidRPr="001960A6" w:rsidRDefault="00960D02" w:rsidP="00960D02">
      <w:pPr>
        <w:pStyle w:val="BodyText3"/>
        <w:spacing w:line="280" w:lineRule="atLeast"/>
        <w:rPr>
          <w:sz w:val="20"/>
          <w:szCs w:val="24"/>
          <w:lang w:val="sl-SI"/>
        </w:rPr>
      </w:pPr>
      <w:r w:rsidRPr="001960A6">
        <w:rPr>
          <w:sz w:val="20"/>
          <w:szCs w:val="24"/>
          <w:lang w:val="sl-SI"/>
        </w:rPr>
        <w:t>(2) The</w:t>
      </w:r>
      <w:r w:rsidR="00BB3867" w:rsidRPr="001960A6">
        <w:rPr>
          <w:sz w:val="20"/>
          <w:szCs w:val="24"/>
          <w:lang w:val="sl-SI"/>
        </w:rPr>
        <w:t xml:space="preserve"> </w:t>
      </w:r>
      <w:proofErr w:type="spellStart"/>
      <w:r w:rsidR="00BB3867" w:rsidRPr="001960A6">
        <w:rPr>
          <w:sz w:val="20"/>
          <w:szCs w:val="24"/>
          <w:lang w:val="sl-SI"/>
        </w:rPr>
        <w:t>Contracting</w:t>
      </w:r>
      <w:proofErr w:type="spellEnd"/>
      <w:r w:rsidR="00BB3867" w:rsidRPr="001960A6">
        <w:rPr>
          <w:sz w:val="20"/>
          <w:szCs w:val="24"/>
          <w:lang w:val="sl-SI"/>
        </w:rPr>
        <w:t xml:space="preserve"> </w:t>
      </w:r>
      <w:proofErr w:type="spellStart"/>
      <w:r w:rsidR="00BB3867" w:rsidRPr="001960A6">
        <w:rPr>
          <w:sz w:val="20"/>
          <w:szCs w:val="24"/>
          <w:lang w:val="sl-SI"/>
        </w:rPr>
        <w:t>Authority</w:t>
      </w:r>
      <w:proofErr w:type="spellEnd"/>
      <w:r w:rsidRPr="001960A6">
        <w:rPr>
          <w:sz w:val="20"/>
          <w:szCs w:val="24"/>
          <w:lang w:val="sl-SI"/>
        </w:rPr>
        <w:t xml:space="preserve"> </w:t>
      </w:r>
      <w:proofErr w:type="spellStart"/>
      <w:r w:rsidRPr="001960A6">
        <w:rPr>
          <w:sz w:val="20"/>
          <w:szCs w:val="24"/>
          <w:lang w:val="sl-SI"/>
        </w:rPr>
        <w:t>shall</w:t>
      </w:r>
      <w:proofErr w:type="spellEnd"/>
      <w:r w:rsidRPr="001960A6">
        <w:rPr>
          <w:sz w:val="20"/>
          <w:szCs w:val="24"/>
          <w:lang w:val="sl-SI"/>
        </w:rPr>
        <w:t xml:space="preserve"> take </w:t>
      </w:r>
      <w:proofErr w:type="spellStart"/>
      <w:r w:rsidRPr="001960A6">
        <w:rPr>
          <w:sz w:val="20"/>
          <w:szCs w:val="24"/>
          <w:lang w:val="sl-SI"/>
        </w:rPr>
        <w:t>over</w:t>
      </w:r>
      <w:proofErr w:type="spellEnd"/>
      <w:r w:rsidRPr="001960A6">
        <w:rPr>
          <w:sz w:val="20"/>
          <w:szCs w:val="24"/>
          <w:lang w:val="sl-SI"/>
        </w:rPr>
        <w:t xml:space="preserve"> the </w:t>
      </w:r>
      <w:proofErr w:type="spellStart"/>
      <w:r w:rsidRPr="001960A6">
        <w:rPr>
          <w:sz w:val="20"/>
          <w:szCs w:val="24"/>
          <w:lang w:val="sl-SI"/>
        </w:rPr>
        <w:t>equipment</w:t>
      </w:r>
      <w:proofErr w:type="spellEnd"/>
      <w:r w:rsidRPr="001960A6">
        <w:rPr>
          <w:sz w:val="20"/>
          <w:szCs w:val="24"/>
          <w:lang w:val="sl-SI"/>
        </w:rPr>
        <w:t xml:space="preserve"> </w:t>
      </w:r>
      <w:proofErr w:type="spellStart"/>
      <w:r w:rsidRPr="001960A6">
        <w:rPr>
          <w:sz w:val="20"/>
          <w:szCs w:val="24"/>
          <w:lang w:val="sl-SI"/>
        </w:rPr>
        <w:t>within</w:t>
      </w:r>
      <w:proofErr w:type="spellEnd"/>
      <w:r w:rsidRPr="001960A6">
        <w:rPr>
          <w:sz w:val="20"/>
          <w:szCs w:val="24"/>
          <w:lang w:val="sl-SI"/>
        </w:rPr>
        <w:t xml:space="preserve"> 5 </w:t>
      </w:r>
      <w:proofErr w:type="spellStart"/>
      <w:r w:rsidRPr="001960A6">
        <w:rPr>
          <w:sz w:val="20"/>
          <w:szCs w:val="24"/>
          <w:lang w:val="sl-SI"/>
        </w:rPr>
        <w:t>days</w:t>
      </w:r>
      <w:proofErr w:type="spellEnd"/>
      <w:r w:rsidRPr="001960A6">
        <w:rPr>
          <w:sz w:val="20"/>
          <w:szCs w:val="24"/>
          <w:lang w:val="sl-SI"/>
        </w:rPr>
        <w:t xml:space="preserve"> </w:t>
      </w:r>
      <w:proofErr w:type="spellStart"/>
      <w:r w:rsidRPr="001960A6">
        <w:rPr>
          <w:sz w:val="20"/>
          <w:szCs w:val="24"/>
          <w:lang w:val="sl-SI"/>
        </w:rPr>
        <w:t>from</w:t>
      </w:r>
      <w:proofErr w:type="spellEnd"/>
      <w:r w:rsidRPr="001960A6">
        <w:rPr>
          <w:sz w:val="20"/>
          <w:szCs w:val="24"/>
          <w:lang w:val="sl-SI"/>
        </w:rPr>
        <w:t xml:space="preserve"> the date </w:t>
      </w:r>
      <w:proofErr w:type="spellStart"/>
      <w:r w:rsidRPr="001960A6">
        <w:rPr>
          <w:sz w:val="20"/>
          <w:szCs w:val="24"/>
          <w:lang w:val="sl-SI"/>
        </w:rPr>
        <w:t>of</w:t>
      </w:r>
      <w:proofErr w:type="spellEnd"/>
      <w:r w:rsidRPr="001960A6">
        <w:rPr>
          <w:sz w:val="20"/>
          <w:szCs w:val="24"/>
          <w:lang w:val="sl-SI"/>
        </w:rPr>
        <w:t xml:space="preserve"> </w:t>
      </w:r>
      <w:r w:rsidR="00BB3867" w:rsidRPr="001960A6">
        <w:rPr>
          <w:sz w:val="20"/>
          <w:szCs w:val="24"/>
          <w:lang w:val="sl-SI"/>
        </w:rPr>
        <w:t xml:space="preserve">the </w:t>
      </w:r>
      <w:proofErr w:type="spellStart"/>
      <w:r w:rsidR="00BB3867" w:rsidRPr="001960A6">
        <w:rPr>
          <w:sz w:val="20"/>
          <w:szCs w:val="24"/>
          <w:lang w:val="sl-SI"/>
        </w:rPr>
        <w:t>delivery</w:t>
      </w:r>
      <w:proofErr w:type="spellEnd"/>
      <w:r w:rsidR="00BB3867" w:rsidRPr="001960A6">
        <w:rPr>
          <w:sz w:val="20"/>
          <w:szCs w:val="24"/>
          <w:lang w:val="sl-SI"/>
        </w:rPr>
        <w:t xml:space="preserve"> </w:t>
      </w:r>
      <w:proofErr w:type="spellStart"/>
      <w:r w:rsidR="00BB3867" w:rsidRPr="001960A6">
        <w:rPr>
          <w:sz w:val="20"/>
          <w:szCs w:val="24"/>
          <w:lang w:val="sl-SI"/>
        </w:rPr>
        <w:t>of</w:t>
      </w:r>
      <w:proofErr w:type="spellEnd"/>
      <w:r w:rsidR="00BB3867" w:rsidRPr="001960A6">
        <w:rPr>
          <w:sz w:val="20"/>
          <w:szCs w:val="24"/>
          <w:lang w:val="sl-SI"/>
        </w:rPr>
        <w:t xml:space="preserve"> the </w:t>
      </w:r>
      <w:proofErr w:type="spellStart"/>
      <w:r w:rsidRPr="001960A6">
        <w:rPr>
          <w:sz w:val="20"/>
          <w:szCs w:val="24"/>
          <w:lang w:val="sl-SI"/>
        </w:rPr>
        <w:t>offered</w:t>
      </w:r>
      <w:proofErr w:type="spellEnd"/>
      <w:r w:rsidRPr="001960A6">
        <w:rPr>
          <w:sz w:val="20"/>
          <w:szCs w:val="24"/>
          <w:lang w:val="sl-SI"/>
        </w:rPr>
        <w:t xml:space="preserve"> </w:t>
      </w:r>
      <w:proofErr w:type="spellStart"/>
      <w:r w:rsidRPr="001960A6">
        <w:rPr>
          <w:sz w:val="20"/>
          <w:szCs w:val="24"/>
          <w:lang w:val="sl-SI"/>
        </w:rPr>
        <w:t>equipment</w:t>
      </w:r>
      <w:proofErr w:type="spellEnd"/>
      <w:r w:rsidRPr="001960A6">
        <w:rPr>
          <w:sz w:val="20"/>
          <w:szCs w:val="24"/>
          <w:lang w:val="sl-SI"/>
        </w:rPr>
        <w:t xml:space="preserve"> at the </w:t>
      </w:r>
      <w:proofErr w:type="spellStart"/>
      <w:r w:rsidR="00BB3867" w:rsidRPr="001960A6">
        <w:rPr>
          <w:sz w:val="20"/>
          <w:szCs w:val="24"/>
          <w:lang w:val="sl-SI"/>
        </w:rPr>
        <w:t>Contracting</w:t>
      </w:r>
      <w:proofErr w:type="spellEnd"/>
      <w:r w:rsidR="00BB3867" w:rsidRPr="001960A6">
        <w:rPr>
          <w:sz w:val="20"/>
          <w:szCs w:val="24"/>
          <w:lang w:val="sl-SI"/>
        </w:rPr>
        <w:t xml:space="preserve"> </w:t>
      </w:r>
      <w:proofErr w:type="spellStart"/>
      <w:r w:rsidR="00BB3867" w:rsidRPr="001960A6">
        <w:rPr>
          <w:sz w:val="20"/>
          <w:szCs w:val="24"/>
          <w:lang w:val="sl-SI"/>
        </w:rPr>
        <w:t>Authorities</w:t>
      </w:r>
      <w:proofErr w:type="spellEnd"/>
      <w:r w:rsidR="00BB3867" w:rsidRPr="001960A6">
        <w:rPr>
          <w:sz w:val="20"/>
          <w:szCs w:val="24"/>
          <w:lang w:val="sl-SI"/>
        </w:rPr>
        <w:t xml:space="preserve"> </w:t>
      </w:r>
      <w:proofErr w:type="spellStart"/>
      <w:r w:rsidR="00BB3867" w:rsidRPr="001960A6">
        <w:rPr>
          <w:sz w:val="20"/>
          <w:szCs w:val="24"/>
          <w:lang w:val="sl-SI"/>
        </w:rPr>
        <w:t>location</w:t>
      </w:r>
      <w:proofErr w:type="spellEnd"/>
      <w:r w:rsidRPr="001960A6">
        <w:rPr>
          <w:sz w:val="20"/>
          <w:szCs w:val="24"/>
          <w:lang w:val="sl-SI"/>
        </w:rPr>
        <w:t>.</w:t>
      </w:r>
    </w:p>
    <w:p w14:paraId="0B791975" w14:textId="77777777" w:rsidR="00BB3867" w:rsidRPr="001960A6" w:rsidRDefault="00BB3867" w:rsidP="00960D02">
      <w:pPr>
        <w:pStyle w:val="BodyText3"/>
        <w:spacing w:line="280" w:lineRule="atLeast"/>
        <w:rPr>
          <w:sz w:val="20"/>
          <w:szCs w:val="24"/>
          <w:lang w:val="sl-SI"/>
        </w:rPr>
      </w:pPr>
    </w:p>
    <w:p w14:paraId="377070EE" w14:textId="6F4F2795" w:rsidR="00960D02" w:rsidRPr="001960A6" w:rsidRDefault="00960D02" w:rsidP="00960D02">
      <w:pPr>
        <w:pStyle w:val="BodyText3"/>
        <w:spacing w:line="280" w:lineRule="atLeast"/>
        <w:rPr>
          <w:sz w:val="20"/>
          <w:szCs w:val="24"/>
          <w:lang w:val="sl-SI"/>
        </w:rPr>
      </w:pPr>
      <w:r w:rsidRPr="001960A6">
        <w:rPr>
          <w:sz w:val="20"/>
          <w:szCs w:val="24"/>
          <w:lang w:val="sl-SI"/>
        </w:rPr>
        <w:t xml:space="preserve">(3) The </w:t>
      </w:r>
      <w:proofErr w:type="spellStart"/>
      <w:r w:rsidRPr="001960A6">
        <w:rPr>
          <w:sz w:val="20"/>
          <w:szCs w:val="24"/>
          <w:lang w:val="sl-SI"/>
        </w:rPr>
        <w:t>Purchaser</w:t>
      </w:r>
      <w:proofErr w:type="spellEnd"/>
      <w:r w:rsidRPr="001960A6">
        <w:rPr>
          <w:sz w:val="20"/>
          <w:szCs w:val="24"/>
          <w:lang w:val="sl-SI"/>
        </w:rPr>
        <w:t xml:space="preserve"> </w:t>
      </w:r>
      <w:proofErr w:type="spellStart"/>
      <w:r w:rsidRPr="001960A6">
        <w:rPr>
          <w:sz w:val="20"/>
          <w:szCs w:val="24"/>
          <w:lang w:val="sl-SI"/>
        </w:rPr>
        <w:t>will</w:t>
      </w:r>
      <w:proofErr w:type="spellEnd"/>
      <w:r w:rsidRPr="001960A6">
        <w:rPr>
          <w:sz w:val="20"/>
          <w:szCs w:val="24"/>
          <w:lang w:val="sl-SI"/>
        </w:rPr>
        <w:t xml:space="preserve"> </w:t>
      </w:r>
      <w:proofErr w:type="spellStart"/>
      <w:r w:rsidRPr="001960A6">
        <w:rPr>
          <w:sz w:val="20"/>
          <w:szCs w:val="24"/>
          <w:lang w:val="sl-SI"/>
        </w:rPr>
        <w:t>verify</w:t>
      </w:r>
      <w:proofErr w:type="spellEnd"/>
      <w:r w:rsidR="00BB3867" w:rsidRPr="001960A6">
        <w:rPr>
          <w:sz w:val="20"/>
          <w:szCs w:val="24"/>
          <w:lang w:val="sl-SI"/>
        </w:rPr>
        <w:t xml:space="preserve">, </w:t>
      </w:r>
      <w:r w:rsidRPr="001960A6">
        <w:rPr>
          <w:sz w:val="20"/>
          <w:szCs w:val="24"/>
          <w:lang w:val="sl-SI"/>
        </w:rPr>
        <w:t xml:space="preserve">on the </w:t>
      </w:r>
      <w:proofErr w:type="spellStart"/>
      <w:r w:rsidRPr="001960A6">
        <w:rPr>
          <w:sz w:val="20"/>
          <w:szCs w:val="24"/>
          <w:lang w:val="sl-SI"/>
        </w:rPr>
        <w:t>basis</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attached</w:t>
      </w:r>
      <w:proofErr w:type="spellEnd"/>
      <w:r w:rsidRPr="001960A6">
        <w:rPr>
          <w:sz w:val="20"/>
          <w:szCs w:val="24"/>
          <w:lang w:val="sl-SI"/>
        </w:rPr>
        <w:t xml:space="preserve"> </w:t>
      </w:r>
      <w:proofErr w:type="spellStart"/>
      <w:r w:rsidRPr="001960A6">
        <w:rPr>
          <w:sz w:val="20"/>
          <w:szCs w:val="24"/>
          <w:lang w:val="sl-SI"/>
        </w:rPr>
        <w:t>delivery</w:t>
      </w:r>
      <w:proofErr w:type="spellEnd"/>
      <w:r w:rsidRPr="001960A6">
        <w:rPr>
          <w:sz w:val="20"/>
          <w:szCs w:val="24"/>
          <w:lang w:val="sl-SI"/>
        </w:rPr>
        <w:t xml:space="preserve"> notes and </w:t>
      </w:r>
      <w:proofErr w:type="spellStart"/>
      <w:r w:rsidRPr="001960A6">
        <w:rPr>
          <w:sz w:val="20"/>
          <w:szCs w:val="24"/>
          <w:lang w:val="sl-SI"/>
        </w:rPr>
        <w:t>other</w:t>
      </w:r>
      <w:proofErr w:type="spellEnd"/>
      <w:r w:rsidRPr="001960A6">
        <w:rPr>
          <w:sz w:val="20"/>
          <w:szCs w:val="24"/>
          <w:lang w:val="sl-SI"/>
        </w:rPr>
        <w:t xml:space="preserve"> </w:t>
      </w:r>
      <w:proofErr w:type="spellStart"/>
      <w:r w:rsidRPr="001960A6">
        <w:rPr>
          <w:sz w:val="20"/>
          <w:szCs w:val="24"/>
          <w:lang w:val="sl-SI"/>
        </w:rPr>
        <w:t>accompanying</w:t>
      </w:r>
      <w:proofErr w:type="spellEnd"/>
      <w:r w:rsidRPr="001960A6">
        <w:rPr>
          <w:sz w:val="20"/>
          <w:szCs w:val="24"/>
          <w:lang w:val="sl-SI"/>
        </w:rPr>
        <w:t xml:space="preserve"> </w:t>
      </w:r>
      <w:proofErr w:type="spellStart"/>
      <w:r w:rsidRPr="001960A6">
        <w:rPr>
          <w:sz w:val="20"/>
          <w:szCs w:val="24"/>
          <w:lang w:val="sl-SI"/>
        </w:rPr>
        <w:t>documents</w:t>
      </w:r>
      <w:proofErr w:type="spellEnd"/>
      <w:r w:rsidRPr="001960A6">
        <w:rPr>
          <w:sz w:val="20"/>
          <w:szCs w:val="24"/>
          <w:lang w:val="sl-SI"/>
        </w:rPr>
        <w:t xml:space="preserve"> and the </w:t>
      </w:r>
      <w:proofErr w:type="spellStart"/>
      <w:r w:rsidRPr="001960A6">
        <w:rPr>
          <w:sz w:val="20"/>
          <w:szCs w:val="24"/>
          <w:lang w:val="sl-SI"/>
        </w:rPr>
        <w:t>physical</w:t>
      </w:r>
      <w:proofErr w:type="spellEnd"/>
      <w:r w:rsidRPr="001960A6">
        <w:rPr>
          <w:sz w:val="20"/>
          <w:szCs w:val="24"/>
          <w:lang w:val="sl-SI"/>
        </w:rPr>
        <w:t xml:space="preserve"> </w:t>
      </w:r>
      <w:proofErr w:type="spellStart"/>
      <w:r w:rsidRPr="001960A6">
        <w:rPr>
          <w:sz w:val="20"/>
          <w:szCs w:val="24"/>
          <w:lang w:val="sl-SI"/>
        </w:rPr>
        <w:t>control</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received</w:t>
      </w:r>
      <w:proofErr w:type="spellEnd"/>
      <w:r w:rsidRPr="001960A6">
        <w:rPr>
          <w:sz w:val="20"/>
          <w:szCs w:val="24"/>
          <w:lang w:val="sl-SI"/>
        </w:rPr>
        <w:t xml:space="preserve"> </w:t>
      </w:r>
      <w:proofErr w:type="spellStart"/>
      <w:r w:rsidRPr="001960A6">
        <w:rPr>
          <w:sz w:val="20"/>
          <w:szCs w:val="24"/>
          <w:lang w:val="sl-SI"/>
        </w:rPr>
        <w:t>equipment</w:t>
      </w:r>
      <w:proofErr w:type="spellEnd"/>
      <w:r w:rsidR="00BB3867" w:rsidRPr="001960A6">
        <w:rPr>
          <w:sz w:val="20"/>
          <w:szCs w:val="24"/>
          <w:lang w:val="sl-SI"/>
        </w:rPr>
        <w:t xml:space="preserve">, </w:t>
      </w:r>
      <w:proofErr w:type="spellStart"/>
      <w:r w:rsidR="00BB3867" w:rsidRPr="001960A6">
        <w:rPr>
          <w:sz w:val="20"/>
          <w:szCs w:val="24"/>
          <w:lang w:val="sl-SI"/>
        </w:rPr>
        <w:t>if</w:t>
      </w:r>
      <w:proofErr w:type="spellEnd"/>
      <w:r w:rsidR="00BB3867" w:rsidRPr="001960A6">
        <w:rPr>
          <w:sz w:val="20"/>
          <w:szCs w:val="24"/>
          <w:lang w:val="sl-SI"/>
        </w:rPr>
        <w:t xml:space="preserve"> </w:t>
      </w:r>
      <w:proofErr w:type="spellStart"/>
      <w:r w:rsidR="00BB3867" w:rsidRPr="001960A6">
        <w:rPr>
          <w:sz w:val="20"/>
          <w:szCs w:val="24"/>
          <w:lang w:val="sl-SI"/>
        </w:rPr>
        <w:t>all</w:t>
      </w:r>
      <w:proofErr w:type="spellEnd"/>
      <w:r w:rsidR="00BB3867" w:rsidRPr="001960A6">
        <w:rPr>
          <w:sz w:val="20"/>
          <w:szCs w:val="24"/>
          <w:lang w:val="sl-SI"/>
        </w:rPr>
        <w:t xml:space="preserve"> the </w:t>
      </w:r>
      <w:proofErr w:type="spellStart"/>
      <w:r w:rsidR="00BB3867" w:rsidRPr="001960A6">
        <w:rPr>
          <w:sz w:val="20"/>
          <w:szCs w:val="24"/>
          <w:lang w:val="sl-SI"/>
        </w:rPr>
        <w:t>equipment</w:t>
      </w:r>
      <w:proofErr w:type="spellEnd"/>
      <w:r w:rsidR="00BB3867" w:rsidRPr="001960A6">
        <w:rPr>
          <w:sz w:val="20"/>
          <w:szCs w:val="24"/>
          <w:lang w:val="sl-SI"/>
        </w:rPr>
        <w:t xml:space="preserve"> </w:t>
      </w:r>
      <w:proofErr w:type="spellStart"/>
      <w:r w:rsidR="00BB3867" w:rsidRPr="001960A6">
        <w:rPr>
          <w:sz w:val="20"/>
          <w:szCs w:val="24"/>
          <w:lang w:val="sl-SI"/>
        </w:rPr>
        <w:t>has</w:t>
      </w:r>
      <w:proofErr w:type="spellEnd"/>
      <w:r w:rsidR="00BB3867" w:rsidRPr="001960A6">
        <w:rPr>
          <w:sz w:val="20"/>
          <w:szCs w:val="24"/>
          <w:lang w:val="sl-SI"/>
        </w:rPr>
        <w:t xml:space="preserve"> </w:t>
      </w:r>
      <w:proofErr w:type="spellStart"/>
      <w:r w:rsidR="00BB3867" w:rsidRPr="001960A6">
        <w:rPr>
          <w:sz w:val="20"/>
          <w:szCs w:val="24"/>
          <w:lang w:val="sl-SI"/>
        </w:rPr>
        <w:t>been</w:t>
      </w:r>
      <w:proofErr w:type="spellEnd"/>
      <w:r w:rsidR="00BB3867" w:rsidRPr="001960A6">
        <w:rPr>
          <w:sz w:val="20"/>
          <w:szCs w:val="24"/>
          <w:lang w:val="sl-SI"/>
        </w:rPr>
        <w:t xml:space="preserve"> </w:t>
      </w:r>
      <w:proofErr w:type="spellStart"/>
      <w:r w:rsidR="00BB3867" w:rsidRPr="001960A6">
        <w:rPr>
          <w:sz w:val="20"/>
          <w:szCs w:val="24"/>
          <w:lang w:val="sl-SI"/>
        </w:rPr>
        <w:t>delivered</w:t>
      </w:r>
      <w:proofErr w:type="spellEnd"/>
      <w:r w:rsidR="00BB3867" w:rsidRPr="001960A6">
        <w:rPr>
          <w:sz w:val="20"/>
          <w:szCs w:val="24"/>
          <w:lang w:val="sl-SI"/>
        </w:rPr>
        <w:t>.</w:t>
      </w:r>
    </w:p>
    <w:p w14:paraId="74E71DC0" w14:textId="77777777" w:rsidR="00A04085" w:rsidRPr="001960A6" w:rsidRDefault="00A04085" w:rsidP="004C37CE">
      <w:pPr>
        <w:pStyle w:val="BodyText3"/>
        <w:spacing w:line="280" w:lineRule="atLeast"/>
        <w:rPr>
          <w:sz w:val="20"/>
          <w:szCs w:val="24"/>
          <w:lang w:val="sl-SI"/>
        </w:rPr>
      </w:pPr>
    </w:p>
    <w:p w14:paraId="6483C163" w14:textId="22DD9392" w:rsidR="00685328" w:rsidRPr="001960A6" w:rsidRDefault="00A04085" w:rsidP="00BB3867">
      <w:pPr>
        <w:pStyle w:val="BodyText3"/>
        <w:spacing w:line="280" w:lineRule="atLeast"/>
        <w:rPr>
          <w:sz w:val="20"/>
          <w:szCs w:val="24"/>
          <w:lang w:val="sl-SI"/>
        </w:rPr>
      </w:pPr>
      <w:r w:rsidRPr="001960A6">
        <w:rPr>
          <w:sz w:val="20"/>
          <w:szCs w:val="24"/>
          <w:lang w:val="sl-SI"/>
        </w:rPr>
        <w:t>(</w:t>
      </w:r>
      <w:r w:rsidR="00BB3867" w:rsidRPr="001960A6">
        <w:rPr>
          <w:sz w:val="20"/>
          <w:szCs w:val="24"/>
          <w:lang w:val="sl-SI"/>
        </w:rPr>
        <w:t>4</w:t>
      </w:r>
      <w:r w:rsidRPr="001960A6">
        <w:rPr>
          <w:sz w:val="20"/>
          <w:szCs w:val="24"/>
          <w:lang w:val="sl-SI"/>
        </w:rPr>
        <w:t xml:space="preserve">) </w:t>
      </w:r>
      <w:r w:rsidR="00A525CB" w:rsidRPr="001960A6">
        <w:rPr>
          <w:sz w:val="20"/>
          <w:szCs w:val="24"/>
          <w:lang w:val="sl-SI"/>
        </w:rPr>
        <w:t xml:space="preserve">The device </w:t>
      </w:r>
      <w:proofErr w:type="spellStart"/>
      <w:r w:rsidR="00A525CB" w:rsidRPr="001960A6">
        <w:rPr>
          <w:sz w:val="20"/>
          <w:szCs w:val="24"/>
          <w:lang w:val="sl-SI"/>
        </w:rPr>
        <w:t>that</w:t>
      </w:r>
      <w:proofErr w:type="spellEnd"/>
      <w:r w:rsidR="00A525CB" w:rsidRPr="001960A6">
        <w:rPr>
          <w:sz w:val="20"/>
          <w:szCs w:val="24"/>
          <w:lang w:val="sl-SI"/>
        </w:rPr>
        <w:t xml:space="preserve"> </w:t>
      </w:r>
      <w:proofErr w:type="spellStart"/>
      <w:r w:rsidR="00A525CB" w:rsidRPr="001960A6">
        <w:rPr>
          <w:sz w:val="20"/>
          <w:szCs w:val="24"/>
          <w:lang w:val="sl-SI"/>
        </w:rPr>
        <w:t>will</w:t>
      </w:r>
      <w:proofErr w:type="spellEnd"/>
      <w:r w:rsidR="00A525CB" w:rsidRPr="001960A6">
        <w:rPr>
          <w:sz w:val="20"/>
          <w:szCs w:val="24"/>
          <w:lang w:val="sl-SI"/>
        </w:rPr>
        <w:t xml:space="preserve"> be </w:t>
      </w:r>
      <w:proofErr w:type="spellStart"/>
      <w:r w:rsidR="00A525CB" w:rsidRPr="001960A6">
        <w:rPr>
          <w:sz w:val="20"/>
          <w:szCs w:val="24"/>
          <w:lang w:val="sl-SI"/>
        </w:rPr>
        <w:t>deemed</w:t>
      </w:r>
      <w:proofErr w:type="spellEnd"/>
      <w:r w:rsidR="00A525CB" w:rsidRPr="001960A6">
        <w:rPr>
          <w:sz w:val="20"/>
          <w:szCs w:val="24"/>
          <w:lang w:val="sl-SI"/>
        </w:rPr>
        <w:t xml:space="preserve"> to </w:t>
      </w:r>
      <w:proofErr w:type="spellStart"/>
      <w:r w:rsidR="00A525CB" w:rsidRPr="001960A6">
        <w:rPr>
          <w:sz w:val="20"/>
          <w:szCs w:val="24"/>
          <w:lang w:val="sl-SI"/>
        </w:rPr>
        <w:t>depart</w:t>
      </w:r>
      <w:proofErr w:type="spellEnd"/>
      <w:r w:rsidR="00A525CB" w:rsidRPr="001960A6">
        <w:rPr>
          <w:sz w:val="20"/>
          <w:szCs w:val="24"/>
          <w:lang w:val="sl-SI"/>
        </w:rPr>
        <w:t xml:space="preserve"> in </w:t>
      </w:r>
      <w:proofErr w:type="spellStart"/>
      <w:r w:rsidR="00A525CB" w:rsidRPr="001960A6">
        <w:rPr>
          <w:sz w:val="20"/>
          <w:szCs w:val="24"/>
          <w:lang w:val="sl-SI"/>
        </w:rPr>
        <w:t>any</w:t>
      </w:r>
      <w:proofErr w:type="spellEnd"/>
      <w:r w:rsidR="00A525CB" w:rsidRPr="001960A6">
        <w:rPr>
          <w:sz w:val="20"/>
          <w:szCs w:val="24"/>
          <w:lang w:val="sl-SI"/>
        </w:rPr>
        <w:t xml:space="preserve"> </w:t>
      </w:r>
      <w:proofErr w:type="spellStart"/>
      <w:r w:rsidR="00A525CB" w:rsidRPr="001960A6">
        <w:rPr>
          <w:sz w:val="20"/>
          <w:szCs w:val="24"/>
          <w:lang w:val="sl-SI"/>
        </w:rPr>
        <w:t>way</w:t>
      </w:r>
      <w:proofErr w:type="spellEnd"/>
      <w:r w:rsidR="00A525CB" w:rsidRPr="001960A6">
        <w:rPr>
          <w:sz w:val="20"/>
          <w:szCs w:val="24"/>
          <w:lang w:val="sl-SI"/>
        </w:rPr>
        <w:t xml:space="preserve"> </w:t>
      </w:r>
      <w:proofErr w:type="spellStart"/>
      <w:r w:rsidR="00A525CB" w:rsidRPr="001960A6">
        <w:rPr>
          <w:sz w:val="20"/>
          <w:szCs w:val="24"/>
          <w:lang w:val="sl-SI"/>
        </w:rPr>
        <w:t>from</w:t>
      </w:r>
      <w:proofErr w:type="spellEnd"/>
      <w:r w:rsidR="00A525CB" w:rsidRPr="001960A6">
        <w:rPr>
          <w:sz w:val="20"/>
          <w:szCs w:val="24"/>
          <w:lang w:val="sl-SI"/>
        </w:rPr>
        <w:t xml:space="preserve"> the </w:t>
      </w:r>
      <w:proofErr w:type="spellStart"/>
      <w:r w:rsidR="00A525CB" w:rsidRPr="001960A6">
        <w:rPr>
          <w:sz w:val="20"/>
          <w:szCs w:val="24"/>
          <w:lang w:val="sl-SI"/>
        </w:rPr>
        <w:t>requirements</w:t>
      </w:r>
      <w:proofErr w:type="spellEnd"/>
      <w:r w:rsidR="00A525CB" w:rsidRPr="001960A6">
        <w:rPr>
          <w:sz w:val="20"/>
          <w:szCs w:val="24"/>
          <w:lang w:val="sl-SI"/>
        </w:rPr>
        <w:t xml:space="preserve"> </w:t>
      </w:r>
      <w:proofErr w:type="spellStart"/>
      <w:r w:rsidR="00A525CB" w:rsidRPr="001960A6">
        <w:rPr>
          <w:sz w:val="20"/>
          <w:szCs w:val="24"/>
          <w:lang w:val="sl-SI"/>
        </w:rPr>
        <w:t>of</w:t>
      </w:r>
      <w:proofErr w:type="spellEnd"/>
      <w:r w:rsidR="00A525CB" w:rsidRPr="001960A6">
        <w:rPr>
          <w:sz w:val="20"/>
          <w:szCs w:val="24"/>
          <w:lang w:val="sl-SI"/>
        </w:rPr>
        <w:t xml:space="preserve"> the </w:t>
      </w:r>
      <w:proofErr w:type="spellStart"/>
      <w:r w:rsidR="00A525CB" w:rsidRPr="001960A6">
        <w:rPr>
          <w:sz w:val="20"/>
          <w:szCs w:val="24"/>
          <w:lang w:val="sl-SI"/>
        </w:rPr>
        <w:t>documentation</w:t>
      </w:r>
      <w:proofErr w:type="spellEnd"/>
      <w:r w:rsidR="00A525CB" w:rsidRPr="001960A6">
        <w:rPr>
          <w:sz w:val="20"/>
          <w:szCs w:val="24"/>
          <w:lang w:val="sl-SI"/>
        </w:rPr>
        <w:t xml:space="preserve"> </w:t>
      </w:r>
      <w:proofErr w:type="spellStart"/>
      <w:r w:rsidR="00A525CB" w:rsidRPr="001960A6">
        <w:rPr>
          <w:sz w:val="20"/>
          <w:szCs w:val="24"/>
          <w:lang w:val="sl-SI"/>
        </w:rPr>
        <w:t>relating</w:t>
      </w:r>
      <w:proofErr w:type="spellEnd"/>
      <w:r w:rsidR="00A525CB" w:rsidRPr="001960A6">
        <w:rPr>
          <w:sz w:val="20"/>
          <w:szCs w:val="24"/>
          <w:lang w:val="sl-SI"/>
        </w:rPr>
        <w:t xml:space="preserve"> to the </w:t>
      </w:r>
      <w:proofErr w:type="spellStart"/>
      <w:r w:rsidR="00A525CB" w:rsidRPr="001960A6">
        <w:rPr>
          <w:sz w:val="20"/>
          <w:szCs w:val="24"/>
          <w:lang w:val="sl-SI"/>
        </w:rPr>
        <w:t>award</w:t>
      </w:r>
      <w:proofErr w:type="spellEnd"/>
      <w:r w:rsidR="00A525CB" w:rsidRPr="001960A6">
        <w:rPr>
          <w:sz w:val="20"/>
          <w:szCs w:val="24"/>
          <w:lang w:val="sl-SI"/>
        </w:rPr>
        <w:t xml:space="preserve"> </w:t>
      </w:r>
      <w:proofErr w:type="spellStart"/>
      <w:r w:rsidR="00A525CB" w:rsidRPr="001960A6">
        <w:rPr>
          <w:sz w:val="20"/>
          <w:szCs w:val="24"/>
          <w:lang w:val="sl-SI"/>
        </w:rPr>
        <w:t>of</w:t>
      </w:r>
      <w:proofErr w:type="spellEnd"/>
      <w:r w:rsidR="00A525CB" w:rsidRPr="001960A6">
        <w:rPr>
          <w:sz w:val="20"/>
          <w:szCs w:val="24"/>
          <w:lang w:val="sl-SI"/>
        </w:rPr>
        <w:t xml:space="preserve"> the </w:t>
      </w:r>
      <w:proofErr w:type="spellStart"/>
      <w:r w:rsidR="00A525CB" w:rsidRPr="001960A6">
        <w:rPr>
          <w:sz w:val="20"/>
          <w:szCs w:val="24"/>
          <w:lang w:val="sl-SI"/>
        </w:rPr>
        <w:t>contract</w:t>
      </w:r>
      <w:proofErr w:type="spellEnd"/>
      <w:r w:rsidR="00A525CB" w:rsidRPr="001960A6">
        <w:rPr>
          <w:sz w:val="20"/>
          <w:szCs w:val="24"/>
          <w:lang w:val="sl-SI"/>
        </w:rPr>
        <w:t xml:space="preserve"> </w:t>
      </w:r>
      <w:proofErr w:type="spellStart"/>
      <w:r w:rsidR="00A525CB" w:rsidRPr="001960A6">
        <w:rPr>
          <w:sz w:val="20"/>
          <w:szCs w:val="24"/>
          <w:lang w:val="sl-SI"/>
        </w:rPr>
        <w:t>or</w:t>
      </w:r>
      <w:proofErr w:type="spellEnd"/>
      <w:r w:rsidR="00A525CB" w:rsidRPr="001960A6">
        <w:rPr>
          <w:sz w:val="20"/>
          <w:szCs w:val="24"/>
          <w:lang w:val="sl-SI"/>
        </w:rPr>
        <w:t xml:space="preserve"> to the tender </w:t>
      </w:r>
      <w:proofErr w:type="spellStart"/>
      <w:r w:rsidR="00A525CB" w:rsidRPr="001960A6">
        <w:rPr>
          <w:sz w:val="20"/>
          <w:szCs w:val="24"/>
          <w:lang w:val="sl-SI"/>
        </w:rPr>
        <w:t>documents</w:t>
      </w:r>
      <w:proofErr w:type="spellEnd"/>
      <w:r w:rsidR="00A525CB" w:rsidRPr="001960A6">
        <w:rPr>
          <w:sz w:val="20"/>
          <w:szCs w:val="24"/>
          <w:lang w:val="sl-SI"/>
        </w:rPr>
        <w:t xml:space="preserve">, </w:t>
      </w:r>
      <w:proofErr w:type="spellStart"/>
      <w:r w:rsidR="00A525CB" w:rsidRPr="001960A6">
        <w:rPr>
          <w:sz w:val="20"/>
          <w:szCs w:val="24"/>
          <w:lang w:val="sl-SI"/>
        </w:rPr>
        <w:t>or</w:t>
      </w:r>
      <w:proofErr w:type="spellEnd"/>
      <w:r w:rsidR="00A525CB" w:rsidRPr="001960A6">
        <w:rPr>
          <w:sz w:val="20"/>
          <w:szCs w:val="24"/>
          <w:lang w:val="sl-SI"/>
        </w:rPr>
        <w:t xml:space="preserve"> </w:t>
      </w:r>
      <w:proofErr w:type="spellStart"/>
      <w:r w:rsidR="00A525CB" w:rsidRPr="001960A6">
        <w:rPr>
          <w:sz w:val="20"/>
          <w:szCs w:val="24"/>
          <w:lang w:val="sl-SI"/>
        </w:rPr>
        <w:t>which</w:t>
      </w:r>
      <w:proofErr w:type="spellEnd"/>
      <w:r w:rsidR="00A525CB" w:rsidRPr="001960A6">
        <w:rPr>
          <w:sz w:val="20"/>
          <w:szCs w:val="24"/>
          <w:lang w:val="sl-SI"/>
        </w:rPr>
        <w:t xml:space="preserve"> do not </w:t>
      </w:r>
      <w:proofErr w:type="spellStart"/>
      <w:r w:rsidR="00A525CB" w:rsidRPr="001960A6">
        <w:rPr>
          <w:sz w:val="20"/>
          <w:szCs w:val="24"/>
          <w:lang w:val="sl-SI"/>
        </w:rPr>
        <w:t>comply</w:t>
      </w:r>
      <w:proofErr w:type="spellEnd"/>
      <w:r w:rsidR="00A525CB" w:rsidRPr="001960A6">
        <w:rPr>
          <w:sz w:val="20"/>
          <w:szCs w:val="24"/>
          <w:lang w:val="sl-SI"/>
        </w:rPr>
        <w:t xml:space="preserve"> </w:t>
      </w:r>
      <w:proofErr w:type="spellStart"/>
      <w:r w:rsidR="00A525CB" w:rsidRPr="001960A6">
        <w:rPr>
          <w:sz w:val="20"/>
          <w:szCs w:val="24"/>
          <w:lang w:val="sl-SI"/>
        </w:rPr>
        <w:t>with</w:t>
      </w:r>
      <w:proofErr w:type="spellEnd"/>
      <w:r w:rsidR="00A525CB" w:rsidRPr="001960A6">
        <w:rPr>
          <w:sz w:val="20"/>
          <w:szCs w:val="24"/>
          <w:lang w:val="sl-SI"/>
        </w:rPr>
        <w:t xml:space="preserve"> the </w:t>
      </w:r>
      <w:proofErr w:type="spellStart"/>
      <w:r w:rsidR="00A525CB" w:rsidRPr="001960A6">
        <w:rPr>
          <w:sz w:val="20"/>
          <w:szCs w:val="24"/>
          <w:lang w:val="sl-SI"/>
        </w:rPr>
        <w:t>specifications</w:t>
      </w:r>
      <w:proofErr w:type="spellEnd"/>
      <w:r w:rsidR="00A525CB" w:rsidRPr="001960A6">
        <w:rPr>
          <w:sz w:val="20"/>
          <w:szCs w:val="24"/>
          <w:lang w:val="sl-SI"/>
        </w:rPr>
        <w:t xml:space="preserve"> in the </w:t>
      </w:r>
      <w:proofErr w:type="spellStart"/>
      <w:r w:rsidR="00A525CB" w:rsidRPr="001960A6">
        <w:rPr>
          <w:sz w:val="20"/>
          <w:szCs w:val="24"/>
          <w:lang w:val="sl-SI"/>
        </w:rPr>
        <w:t>technical</w:t>
      </w:r>
      <w:proofErr w:type="spellEnd"/>
      <w:r w:rsidR="00A525CB" w:rsidRPr="001960A6">
        <w:rPr>
          <w:sz w:val="20"/>
          <w:szCs w:val="24"/>
          <w:lang w:val="sl-SI"/>
        </w:rPr>
        <w:t xml:space="preserve"> </w:t>
      </w:r>
      <w:proofErr w:type="spellStart"/>
      <w:r w:rsidR="00A525CB" w:rsidRPr="001960A6">
        <w:rPr>
          <w:sz w:val="20"/>
          <w:szCs w:val="24"/>
          <w:lang w:val="sl-SI"/>
        </w:rPr>
        <w:t>specifications</w:t>
      </w:r>
      <w:proofErr w:type="spellEnd"/>
      <w:r w:rsidR="00A525CB" w:rsidRPr="001960A6">
        <w:rPr>
          <w:sz w:val="20"/>
          <w:szCs w:val="24"/>
          <w:lang w:val="sl-SI"/>
        </w:rPr>
        <w:t xml:space="preserve"> </w:t>
      </w:r>
      <w:proofErr w:type="spellStart"/>
      <w:r w:rsidR="00A525CB" w:rsidRPr="001960A6">
        <w:rPr>
          <w:sz w:val="20"/>
          <w:szCs w:val="24"/>
          <w:lang w:val="sl-SI"/>
        </w:rPr>
        <w:t>will</w:t>
      </w:r>
      <w:proofErr w:type="spellEnd"/>
      <w:r w:rsidR="00A525CB" w:rsidRPr="001960A6">
        <w:rPr>
          <w:sz w:val="20"/>
          <w:szCs w:val="24"/>
          <w:lang w:val="sl-SI"/>
        </w:rPr>
        <w:t xml:space="preserve"> be </w:t>
      </w:r>
      <w:proofErr w:type="spellStart"/>
      <w:r w:rsidR="00A525CB" w:rsidRPr="001960A6">
        <w:rPr>
          <w:sz w:val="20"/>
          <w:szCs w:val="24"/>
          <w:lang w:val="sl-SI"/>
        </w:rPr>
        <w:t>rejected</w:t>
      </w:r>
      <w:proofErr w:type="spellEnd"/>
      <w:r w:rsidR="00A525CB" w:rsidRPr="001960A6">
        <w:rPr>
          <w:sz w:val="20"/>
          <w:szCs w:val="24"/>
          <w:lang w:val="sl-SI"/>
        </w:rPr>
        <w:t xml:space="preserve">, </w:t>
      </w:r>
      <w:proofErr w:type="spellStart"/>
      <w:r w:rsidR="00A525CB" w:rsidRPr="001960A6">
        <w:rPr>
          <w:sz w:val="20"/>
          <w:szCs w:val="24"/>
          <w:lang w:val="sl-SI"/>
        </w:rPr>
        <w:t>which</w:t>
      </w:r>
      <w:proofErr w:type="spellEnd"/>
      <w:r w:rsidR="00A525CB" w:rsidRPr="001960A6">
        <w:rPr>
          <w:sz w:val="20"/>
          <w:szCs w:val="24"/>
          <w:lang w:val="sl-SI"/>
        </w:rPr>
        <w:t xml:space="preserve"> </w:t>
      </w:r>
      <w:proofErr w:type="spellStart"/>
      <w:r w:rsidR="00A525CB" w:rsidRPr="001960A6">
        <w:rPr>
          <w:sz w:val="20"/>
          <w:szCs w:val="24"/>
          <w:lang w:val="sl-SI"/>
        </w:rPr>
        <w:t>will</w:t>
      </w:r>
      <w:proofErr w:type="spellEnd"/>
      <w:r w:rsidR="00A525CB" w:rsidRPr="001960A6">
        <w:rPr>
          <w:sz w:val="20"/>
          <w:szCs w:val="24"/>
          <w:lang w:val="sl-SI"/>
        </w:rPr>
        <w:t xml:space="preserve"> </w:t>
      </w:r>
      <w:proofErr w:type="spellStart"/>
      <w:r w:rsidR="00A525CB" w:rsidRPr="001960A6">
        <w:rPr>
          <w:sz w:val="20"/>
          <w:szCs w:val="24"/>
          <w:lang w:val="sl-SI"/>
        </w:rPr>
        <w:t>result</w:t>
      </w:r>
      <w:proofErr w:type="spellEnd"/>
      <w:r w:rsidR="00A525CB" w:rsidRPr="001960A6">
        <w:rPr>
          <w:sz w:val="20"/>
          <w:szCs w:val="24"/>
          <w:lang w:val="sl-SI"/>
        </w:rPr>
        <w:t xml:space="preserve"> in the </w:t>
      </w:r>
      <w:proofErr w:type="spellStart"/>
      <w:r w:rsidR="00A525CB" w:rsidRPr="001960A6">
        <w:rPr>
          <w:sz w:val="20"/>
          <w:szCs w:val="24"/>
          <w:lang w:val="sl-SI"/>
        </w:rPr>
        <w:t>Bidder</w:t>
      </w:r>
      <w:proofErr w:type="spellEnd"/>
      <w:r w:rsidR="00A525CB" w:rsidRPr="001960A6">
        <w:rPr>
          <w:sz w:val="20"/>
          <w:szCs w:val="24"/>
          <w:lang w:val="sl-SI"/>
        </w:rPr>
        <w:t xml:space="preserve"> </w:t>
      </w:r>
      <w:proofErr w:type="spellStart"/>
      <w:r w:rsidR="00A525CB" w:rsidRPr="001960A6">
        <w:rPr>
          <w:sz w:val="20"/>
          <w:szCs w:val="24"/>
          <w:lang w:val="sl-SI"/>
        </w:rPr>
        <w:t>being</w:t>
      </w:r>
      <w:proofErr w:type="spellEnd"/>
      <w:r w:rsidR="00A525CB" w:rsidRPr="001960A6">
        <w:rPr>
          <w:sz w:val="20"/>
          <w:szCs w:val="24"/>
          <w:lang w:val="sl-SI"/>
        </w:rPr>
        <w:t xml:space="preserve"> </w:t>
      </w:r>
      <w:proofErr w:type="spellStart"/>
      <w:r w:rsidR="00A525CB" w:rsidRPr="001960A6">
        <w:rPr>
          <w:sz w:val="20"/>
          <w:szCs w:val="24"/>
          <w:lang w:val="sl-SI"/>
        </w:rPr>
        <w:t>delayed</w:t>
      </w:r>
      <w:proofErr w:type="spellEnd"/>
      <w:r w:rsidR="00A525CB" w:rsidRPr="001960A6">
        <w:rPr>
          <w:sz w:val="20"/>
          <w:szCs w:val="24"/>
          <w:lang w:val="sl-SI"/>
        </w:rPr>
        <w:t xml:space="preserve">. The same </w:t>
      </w:r>
      <w:proofErr w:type="spellStart"/>
      <w:r w:rsidR="00A525CB" w:rsidRPr="001960A6">
        <w:rPr>
          <w:sz w:val="20"/>
          <w:szCs w:val="24"/>
          <w:lang w:val="sl-SI"/>
        </w:rPr>
        <w:t>applies</w:t>
      </w:r>
      <w:proofErr w:type="spellEnd"/>
      <w:r w:rsidR="00A525CB" w:rsidRPr="001960A6">
        <w:rPr>
          <w:sz w:val="20"/>
          <w:szCs w:val="24"/>
          <w:lang w:val="sl-SI"/>
        </w:rPr>
        <w:t xml:space="preserve"> </w:t>
      </w:r>
      <w:proofErr w:type="spellStart"/>
      <w:r w:rsidR="00A525CB" w:rsidRPr="001960A6">
        <w:rPr>
          <w:sz w:val="20"/>
          <w:szCs w:val="24"/>
          <w:lang w:val="sl-SI"/>
        </w:rPr>
        <w:t>if</w:t>
      </w:r>
      <w:proofErr w:type="spellEnd"/>
      <w:r w:rsidR="00A525CB" w:rsidRPr="001960A6">
        <w:rPr>
          <w:sz w:val="20"/>
          <w:szCs w:val="24"/>
          <w:lang w:val="sl-SI"/>
        </w:rPr>
        <w:t xml:space="preserve"> a non-</w:t>
      </w:r>
      <w:proofErr w:type="spellStart"/>
      <w:r w:rsidR="00A525CB" w:rsidRPr="001960A6">
        <w:rPr>
          <w:sz w:val="20"/>
          <w:szCs w:val="24"/>
          <w:lang w:val="sl-SI"/>
        </w:rPr>
        <w:t>compliance</w:t>
      </w:r>
      <w:proofErr w:type="spellEnd"/>
      <w:r w:rsidR="00A525CB" w:rsidRPr="001960A6">
        <w:rPr>
          <w:sz w:val="20"/>
          <w:szCs w:val="24"/>
          <w:lang w:val="sl-SI"/>
        </w:rPr>
        <w:t xml:space="preserve"> is </w:t>
      </w:r>
      <w:proofErr w:type="spellStart"/>
      <w:r w:rsidR="00A525CB" w:rsidRPr="001960A6">
        <w:rPr>
          <w:sz w:val="20"/>
          <w:szCs w:val="24"/>
          <w:lang w:val="sl-SI"/>
        </w:rPr>
        <w:t>found</w:t>
      </w:r>
      <w:proofErr w:type="spellEnd"/>
      <w:r w:rsidR="00A525CB" w:rsidRPr="001960A6">
        <w:rPr>
          <w:sz w:val="20"/>
          <w:szCs w:val="24"/>
          <w:lang w:val="sl-SI"/>
        </w:rPr>
        <w:t xml:space="preserve"> for </w:t>
      </w:r>
      <w:proofErr w:type="spellStart"/>
      <w:r w:rsidR="00A525CB" w:rsidRPr="001960A6">
        <w:rPr>
          <w:sz w:val="20"/>
          <w:szCs w:val="24"/>
          <w:lang w:val="sl-SI"/>
        </w:rPr>
        <w:t>any</w:t>
      </w:r>
      <w:proofErr w:type="spellEnd"/>
      <w:r w:rsidR="00A525CB" w:rsidRPr="001960A6">
        <w:rPr>
          <w:sz w:val="20"/>
          <w:szCs w:val="24"/>
          <w:lang w:val="sl-SI"/>
        </w:rPr>
        <w:t xml:space="preserve"> </w:t>
      </w:r>
      <w:proofErr w:type="spellStart"/>
      <w:r w:rsidR="00A525CB" w:rsidRPr="001960A6">
        <w:rPr>
          <w:sz w:val="20"/>
          <w:szCs w:val="24"/>
          <w:lang w:val="sl-SI"/>
        </w:rPr>
        <w:t>document</w:t>
      </w:r>
      <w:proofErr w:type="spellEnd"/>
      <w:r w:rsidR="00A525CB" w:rsidRPr="001960A6">
        <w:rPr>
          <w:sz w:val="20"/>
          <w:szCs w:val="24"/>
          <w:lang w:val="sl-SI"/>
        </w:rPr>
        <w:t xml:space="preserve"> </w:t>
      </w:r>
      <w:proofErr w:type="spellStart"/>
      <w:r w:rsidR="00A525CB" w:rsidRPr="001960A6">
        <w:rPr>
          <w:sz w:val="20"/>
          <w:szCs w:val="24"/>
          <w:lang w:val="sl-SI"/>
        </w:rPr>
        <w:t>that</w:t>
      </w:r>
      <w:proofErr w:type="spellEnd"/>
      <w:r w:rsidR="00A525CB" w:rsidRPr="001960A6">
        <w:rPr>
          <w:sz w:val="20"/>
          <w:szCs w:val="24"/>
          <w:lang w:val="sl-SI"/>
        </w:rPr>
        <w:t xml:space="preserve"> </w:t>
      </w:r>
      <w:proofErr w:type="spellStart"/>
      <w:r w:rsidR="00A525CB" w:rsidRPr="001960A6">
        <w:rPr>
          <w:sz w:val="20"/>
          <w:szCs w:val="24"/>
          <w:lang w:val="sl-SI"/>
        </w:rPr>
        <w:t>should</w:t>
      </w:r>
      <w:proofErr w:type="spellEnd"/>
      <w:r w:rsidR="00A525CB" w:rsidRPr="001960A6">
        <w:rPr>
          <w:sz w:val="20"/>
          <w:szCs w:val="24"/>
          <w:lang w:val="sl-SI"/>
        </w:rPr>
        <w:t xml:space="preserve"> be </w:t>
      </w:r>
      <w:proofErr w:type="spellStart"/>
      <w:r w:rsidR="00A525CB" w:rsidRPr="001960A6">
        <w:rPr>
          <w:sz w:val="20"/>
          <w:szCs w:val="24"/>
          <w:lang w:val="sl-SI"/>
        </w:rPr>
        <w:t>supplied</w:t>
      </w:r>
      <w:proofErr w:type="spellEnd"/>
      <w:r w:rsidR="00A525CB" w:rsidRPr="001960A6">
        <w:rPr>
          <w:sz w:val="20"/>
          <w:szCs w:val="24"/>
          <w:lang w:val="sl-SI"/>
        </w:rPr>
        <w:t xml:space="preserve"> </w:t>
      </w:r>
      <w:proofErr w:type="spellStart"/>
      <w:r w:rsidR="00A525CB" w:rsidRPr="001960A6">
        <w:rPr>
          <w:sz w:val="20"/>
          <w:szCs w:val="24"/>
          <w:lang w:val="sl-SI"/>
        </w:rPr>
        <w:t>with</w:t>
      </w:r>
      <w:proofErr w:type="spellEnd"/>
      <w:r w:rsidR="00A525CB" w:rsidRPr="001960A6">
        <w:rPr>
          <w:sz w:val="20"/>
          <w:szCs w:val="24"/>
          <w:lang w:val="sl-SI"/>
        </w:rPr>
        <w:t xml:space="preserve"> the </w:t>
      </w:r>
      <w:proofErr w:type="spellStart"/>
      <w:r w:rsidR="00A525CB" w:rsidRPr="001960A6">
        <w:rPr>
          <w:sz w:val="20"/>
          <w:szCs w:val="24"/>
          <w:lang w:val="sl-SI"/>
        </w:rPr>
        <w:t>goods</w:t>
      </w:r>
      <w:proofErr w:type="spellEnd"/>
      <w:r w:rsidR="00A525CB" w:rsidRPr="001960A6">
        <w:rPr>
          <w:sz w:val="20"/>
          <w:szCs w:val="24"/>
          <w:lang w:val="sl-SI"/>
        </w:rPr>
        <w:t>.</w:t>
      </w:r>
      <w:r w:rsidR="00CA5AAF" w:rsidRPr="001960A6">
        <w:rPr>
          <w:sz w:val="20"/>
          <w:szCs w:val="24"/>
          <w:lang w:val="sl-SI"/>
        </w:rPr>
        <w:t xml:space="preserve"> </w:t>
      </w:r>
      <w:r w:rsidR="00A525CB" w:rsidRPr="001960A6">
        <w:rPr>
          <w:sz w:val="20"/>
          <w:szCs w:val="24"/>
          <w:lang w:val="sl-SI"/>
        </w:rPr>
        <w:t xml:space="preserve">The </w:t>
      </w:r>
      <w:proofErr w:type="spellStart"/>
      <w:r w:rsidR="00A525CB" w:rsidRPr="001960A6">
        <w:rPr>
          <w:sz w:val="20"/>
          <w:szCs w:val="24"/>
          <w:lang w:val="sl-SI"/>
        </w:rPr>
        <w:t>refusal</w:t>
      </w:r>
      <w:proofErr w:type="spellEnd"/>
      <w:r w:rsidR="00A525CB" w:rsidRPr="001960A6">
        <w:rPr>
          <w:sz w:val="20"/>
          <w:szCs w:val="24"/>
          <w:lang w:val="sl-SI"/>
        </w:rPr>
        <w:t xml:space="preserve"> </w:t>
      </w:r>
      <w:proofErr w:type="spellStart"/>
      <w:r w:rsidR="00A525CB" w:rsidRPr="001960A6">
        <w:rPr>
          <w:sz w:val="20"/>
          <w:szCs w:val="24"/>
          <w:lang w:val="sl-SI"/>
        </w:rPr>
        <w:t>will</w:t>
      </w:r>
      <w:proofErr w:type="spellEnd"/>
      <w:r w:rsidR="00A525CB" w:rsidRPr="001960A6">
        <w:rPr>
          <w:sz w:val="20"/>
          <w:szCs w:val="24"/>
          <w:lang w:val="sl-SI"/>
        </w:rPr>
        <w:t xml:space="preserve"> be </w:t>
      </w:r>
      <w:proofErr w:type="spellStart"/>
      <w:r w:rsidR="00A525CB" w:rsidRPr="001960A6">
        <w:rPr>
          <w:sz w:val="20"/>
          <w:szCs w:val="24"/>
          <w:lang w:val="sl-SI"/>
        </w:rPr>
        <w:t>indicated</w:t>
      </w:r>
      <w:proofErr w:type="spellEnd"/>
      <w:r w:rsidR="00A525CB" w:rsidRPr="001960A6">
        <w:rPr>
          <w:sz w:val="20"/>
          <w:szCs w:val="24"/>
          <w:lang w:val="sl-SI"/>
        </w:rPr>
        <w:t xml:space="preserve"> on the </w:t>
      </w:r>
      <w:proofErr w:type="spellStart"/>
      <w:r w:rsidR="00A525CB" w:rsidRPr="001960A6">
        <w:rPr>
          <w:sz w:val="20"/>
          <w:szCs w:val="24"/>
          <w:lang w:val="sl-SI"/>
        </w:rPr>
        <w:t>takeover</w:t>
      </w:r>
      <w:proofErr w:type="spellEnd"/>
      <w:r w:rsidR="00A525CB" w:rsidRPr="001960A6">
        <w:rPr>
          <w:sz w:val="20"/>
          <w:szCs w:val="24"/>
          <w:lang w:val="sl-SI"/>
        </w:rPr>
        <w:t xml:space="preserve"> </w:t>
      </w:r>
      <w:proofErr w:type="spellStart"/>
      <w:r w:rsidR="00A525CB" w:rsidRPr="001960A6">
        <w:rPr>
          <w:sz w:val="20"/>
          <w:szCs w:val="24"/>
          <w:lang w:val="sl-SI"/>
        </w:rPr>
        <w:t>record</w:t>
      </w:r>
      <w:proofErr w:type="spellEnd"/>
      <w:r w:rsidR="00A525CB" w:rsidRPr="001960A6">
        <w:rPr>
          <w:sz w:val="20"/>
          <w:szCs w:val="24"/>
          <w:lang w:val="sl-SI"/>
        </w:rPr>
        <w:t>.</w:t>
      </w:r>
    </w:p>
    <w:p w14:paraId="124B3626" w14:textId="6A68FD22" w:rsidR="00A525CB" w:rsidRPr="001960A6" w:rsidRDefault="00A525CB" w:rsidP="004C37CE">
      <w:pPr>
        <w:spacing w:line="280" w:lineRule="atLeast"/>
        <w:jc w:val="center"/>
        <w:rPr>
          <w:rFonts w:cs="Arial"/>
          <w:b/>
          <w:noProof/>
        </w:rPr>
      </w:pPr>
    </w:p>
    <w:p w14:paraId="6AA619B5" w14:textId="77777777" w:rsidR="00CA5AAF" w:rsidRPr="001960A6" w:rsidRDefault="00CA5AAF" w:rsidP="00CA5AAF">
      <w:pPr>
        <w:spacing w:line="280" w:lineRule="atLeast"/>
        <w:jc w:val="center"/>
        <w:rPr>
          <w:rFonts w:cs="Arial"/>
          <w:b/>
        </w:rPr>
      </w:pPr>
      <w:r w:rsidRPr="001960A6">
        <w:rPr>
          <w:rFonts w:cs="Arial"/>
          <w:b/>
        </w:rPr>
        <w:t>MONTAŽA IN KONČNI PREVZEM OPREME</w:t>
      </w:r>
    </w:p>
    <w:p w14:paraId="01351544" w14:textId="77777777" w:rsidR="00CA5AAF" w:rsidRPr="001960A6" w:rsidRDefault="00CA5AAF" w:rsidP="00CA5AAF">
      <w:pPr>
        <w:pStyle w:val="BodyText3"/>
        <w:spacing w:line="280" w:lineRule="atLeast"/>
        <w:jc w:val="center"/>
        <w:rPr>
          <w:rFonts w:cs="Arial"/>
          <w:b/>
          <w:sz w:val="20"/>
          <w:lang w:val="sl-SI"/>
        </w:rPr>
      </w:pPr>
      <w:r w:rsidRPr="001960A6">
        <w:rPr>
          <w:rFonts w:cs="Arial"/>
          <w:b/>
          <w:sz w:val="20"/>
          <w:lang w:val="sl-SI"/>
        </w:rPr>
        <w:t>7. člen</w:t>
      </w:r>
    </w:p>
    <w:p w14:paraId="6C7D8361" w14:textId="77777777" w:rsidR="00CA5AAF" w:rsidRPr="001960A6" w:rsidRDefault="00CA5AAF" w:rsidP="00CA5AAF">
      <w:pPr>
        <w:pStyle w:val="BodyText3"/>
        <w:spacing w:line="280" w:lineRule="atLeast"/>
        <w:rPr>
          <w:rFonts w:cs="Arial"/>
          <w:b/>
          <w:sz w:val="20"/>
          <w:lang w:val="sl-SI"/>
        </w:rPr>
      </w:pPr>
    </w:p>
    <w:p w14:paraId="26260A7D" w14:textId="77777777" w:rsidR="00CA5AAF" w:rsidRPr="001960A6" w:rsidRDefault="00CA5AAF" w:rsidP="00CA5AAF">
      <w:pPr>
        <w:pStyle w:val="BodyText3"/>
        <w:spacing w:line="280" w:lineRule="atLeast"/>
        <w:rPr>
          <w:sz w:val="20"/>
          <w:szCs w:val="24"/>
          <w:lang w:val="sl-SI"/>
        </w:rPr>
      </w:pPr>
      <w:bookmarkStart w:id="169" w:name="_Hlk528058993"/>
      <w:r w:rsidRPr="001960A6">
        <w:rPr>
          <w:sz w:val="20"/>
          <w:szCs w:val="24"/>
          <w:lang w:val="sl-SI"/>
        </w:rPr>
        <w:t>(1) Montaža opreme mora biti izvedena najkasneje v roku 15 delovnih dni po uspešno opravljenem končnem prevzemu. Pri montaži video stene je zahtevana prisotnost kvalificiranega predstavnika proizvajalca.</w:t>
      </w:r>
    </w:p>
    <w:p w14:paraId="1C6D3228" w14:textId="77777777" w:rsidR="00CA5AAF" w:rsidRPr="001960A6" w:rsidRDefault="00CA5AAF" w:rsidP="00CA5AAF">
      <w:pPr>
        <w:pStyle w:val="BodyText3"/>
        <w:spacing w:line="280" w:lineRule="atLeast"/>
        <w:rPr>
          <w:sz w:val="20"/>
          <w:szCs w:val="24"/>
          <w:lang w:val="sl-SI"/>
        </w:rPr>
      </w:pPr>
    </w:p>
    <w:p w14:paraId="2429ECB8" w14:textId="77777777" w:rsidR="00CA5AAF" w:rsidRPr="001960A6" w:rsidRDefault="00CA5AAF" w:rsidP="00CA5AAF">
      <w:pPr>
        <w:pStyle w:val="BodyText3"/>
        <w:spacing w:line="280" w:lineRule="atLeast"/>
        <w:rPr>
          <w:sz w:val="20"/>
          <w:szCs w:val="24"/>
          <w:lang w:val="sl-SI"/>
        </w:rPr>
      </w:pPr>
      <w:r w:rsidRPr="001960A6">
        <w:rPr>
          <w:sz w:val="20"/>
          <w:szCs w:val="24"/>
          <w:lang w:val="sl-SI"/>
        </w:rPr>
        <w:t>(2) Končni prevzem po prejemu opreme opravi naročnik skupaj z dobaviteljem na lokaciji, in sicer najkasneje v roku 7 delovnih dni po montaži opreme. V okviru končnega prevzema se opravi preizkus delovanja vseh sestavov dobavljene opreme. Zapisnik končnega prevzema mora biti podpisan s strani dobavitelja in naročnika.</w:t>
      </w:r>
    </w:p>
    <w:p w14:paraId="776B0D8E" w14:textId="77777777" w:rsidR="00CA5AAF" w:rsidRPr="001960A6" w:rsidRDefault="00CA5AAF" w:rsidP="00CA5AAF">
      <w:pPr>
        <w:pStyle w:val="BodyText3"/>
        <w:spacing w:line="280" w:lineRule="atLeast"/>
        <w:rPr>
          <w:sz w:val="20"/>
          <w:szCs w:val="24"/>
          <w:lang w:val="sl-SI"/>
        </w:rPr>
      </w:pPr>
    </w:p>
    <w:p w14:paraId="60F4020F" w14:textId="77777777" w:rsidR="00CA5AAF" w:rsidRPr="001960A6" w:rsidRDefault="00CA5AAF" w:rsidP="00CA5AAF">
      <w:pPr>
        <w:pStyle w:val="BodyText3"/>
        <w:spacing w:line="280" w:lineRule="atLeast"/>
        <w:rPr>
          <w:sz w:val="20"/>
          <w:szCs w:val="24"/>
          <w:lang w:val="sl-SI"/>
        </w:rPr>
      </w:pPr>
      <w:r w:rsidRPr="001960A6">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0BFFF4DC"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kakovost dobavljenih in vgrajenih delov sistema</w:t>
      </w:r>
    </w:p>
    <w:p w14:paraId="7561559D"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funkcionalnost sistema</w:t>
      </w:r>
    </w:p>
    <w:p w14:paraId="321E62FE"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 xml:space="preserve">stabilnost delovanja sistema </w:t>
      </w:r>
    </w:p>
    <w:p w14:paraId="52C886F5"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odpravljanje morebitnih napak v sistemu</w:t>
      </w:r>
    </w:p>
    <w:p w14:paraId="71EE594A" w14:textId="77777777" w:rsidR="00CA5AAF" w:rsidRPr="001960A6" w:rsidRDefault="00CA5AAF" w:rsidP="00CA5AAF">
      <w:pPr>
        <w:pStyle w:val="BodyText3"/>
        <w:spacing w:line="280" w:lineRule="atLeast"/>
        <w:rPr>
          <w:sz w:val="20"/>
          <w:szCs w:val="24"/>
          <w:lang w:val="sl-SI"/>
        </w:rPr>
      </w:pPr>
      <w:r w:rsidRPr="001960A6">
        <w:rPr>
          <w:sz w:val="20"/>
          <w:szCs w:val="24"/>
          <w:lang w:val="sl-SI"/>
        </w:rPr>
        <w:t xml:space="preserve"> </w:t>
      </w:r>
    </w:p>
    <w:p w14:paraId="5FE4687D" w14:textId="77777777" w:rsidR="00CA5AAF" w:rsidRPr="001960A6" w:rsidRDefault="00CA5AAF" w:rsidP="00CA5AAF">
      <w:pPr>
        <w:pStyle w:val="BodyText3"/>
        <w:spacing w:line="280" w:lineRule="atLeast"/>
        <w:rPr>
          <w:rFonts w:cs="Arial"/>
          <w:sz w:val="20"/>
          <w:lang w:val="sl-SI"/>
        </w:rPr>
      </w:pPr>
      <w:r w:rsidRPr="001960A6">
        <w:rPr>
          <w:sz w:val="20"/>
          <w:szCs w:val="24"/>
          <w:lang w:val="sl-SI"/>
        </w:rPr>
        <w:t xml:space="preserve">(4) Vse morebitne nepravilnosti, ugotovljene pri končnem prevzemu opreme, morajo biti odpravljene s strani ponudnika v roku 10 dni. </w:t>
      </w:r>
      <w:r w:rsidRPr="001960A6">
        <w:rPr>
          <w:rFonts w:cs="Arial"/>
          <w:sz w:val="20"/>
          <w:lang w:val="sl-SI"/>
        </w:rPr>
        <w:t xml:space="preserve">V kolikor nepravilnosti niso odpravljene v tem roku, se celotni postopek končnega prevzema ponovi. </w:t>
      </w:r>
    </w:p>
    <w:p w14:paraId="58895FF2" w14:textId="77777777" w:rsidR="00CA5AAF" w:rsidRPr="001960A6" w:rsidRDefault="00CA5AAF" w:rsidP="00CA5AAF">
      <w:pPr>
        <w:pStyle w:val="BodyText3"/>
        <w:spacing w:line="280" w:lineRule="atLeast"/>
        <w:rPr>
          <w:sz w:val="20"/>
          <w:szCs w:val="24"/>
          <w:lang w:val="sl-SI"/>
        </w:rPr>
      </w:pPr>
    </w:p>
    <w:p w14:paraId="2932AD45" w14:textId="77777777" w:rsidR="00CA5AAF" w:rsidRPr="001960A6" w:rsidRDefault="00CA5AAF" w:rsidP="00CA5AAF">
      <w:pPr>
        <w:pStyle w:val="BodyText3"/>
        <w:spacing w:line="280" w:lineRule="atLeast"/>
        <w:rPr>
          <w:sz w:val="20"/>
          <w:szCs w:val="24"/>
          <w:lang w:val="sl-SI"/>
        </w:rPr>
      </w:pPr>
      <w:r w:rsidRPr="001960A6">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182DE831" w14:textId="77777777" w:rsidR="00CA5AAF" w:rsidRPr="001960A6" w:rsidRDefault="00CA5AAF" w:rsidP="00CA5AAF">
      <w:pPr>
        <w:pStyle w:val="BodyText3"/>
        <w:spacing w:line="280" w:lineRule="atLeast"/>
        <w:rPr>
          <w:sz w:val="20"/>
          <w:szCs w:val="24"/>
          <w:lang w:val="sl-SI"/>
        </w:rPr>
      </w:pPr>
    </w:p>
    <w:p w14:paraId="7EBF1B24" w14:textId="34315527" w:rsidR="002A1263" w:rsidRPr="001960A6" w:rsidRDefault="00CA5AAF" w:rsidP="00CA5AAF">
      <w:pPr>
        <w:pStyle w:val="BodyText3"/>
        <w:spacing w:line="280" w:lineRule="atLeast"/>
        <w:rPr>
          <w:sz w:val="20"/>
          <w:szCs w:val="24"/>
          <w:lang w:val="sl-SI"/>
        </w:rPr>
      </w:pPr>
      <w:r w:rsidRPr="001960A6">
        <w:rPr>
          <w:sz w:val="20"/>
          <w:szCs w:val="24"/>
          <w:lang w:val="sl-SI"/>
        </w:rPr>
        <w:t>(6) O uspešno opravljenem končnem prevzemu naročnik sestavi in podpiše zapisnik. Z dnem, ko naročnik podpiše zapisnik o uspešno opravljenem končnem prevzemu opreme, prične teči garancijski rok.</w:t>
      </w:r>
      <w:bookmarkEnd w:id="169"/>
    </w:p>
    <w:p w14:paraId="398358B7" w14:textId="22DAFEEF" w:rsidR="001D1902" w:rsidRPr="001960A6" w:rsidRDefault="00CA5AAF" w:rsidP="008C17B3">
      <w:pPr>
        <w:spacing w:line="280" w:lineRule="atLeast"/>
        <w:jc w:val="center"/>
        <w:rPr>
          <w:rFonts w:cs="Arial"/>
          <w:b/>
          <w:noProof/>
        </w:rPr>
      </w:pPr>
      <w:r w:rsidRPr="001960A6">
        <w:rPr>
          <w:rFonts w:cs="Arial"/>
          <w:b/>
          <w:noProof/>
        </w:rPr>
        <w:t xml:space="preserve">INSTALLATION AND </w:t>
      </w:r>
      <w:r w:rsidR="00E16DEA" w:rsidRPr="001960A6">
        <w:rPr>
          <w:rFonts w:cs="Arial"/>
          <w:b/>
          <w:noProof/>
        </w:rPr>
        <w:t>FINAL ACCEPTANCE OF THE EQUIPMENT</w:t>
      </w:r>
    </w:p>
    <w:p w14:paraId="7FCF8D7F" w14:textId="77777777" w:rsidR="002A1263" w:rsidRPr="001960A6" w:rsidRDefault="002A1263" w:rsidP="008C17B3">
      <w:pPr>
        <w:spacing w:line="280" w:lineRule="atLeast"/>
        <w:jc w:val="center"/>
        <w:rPr>
          <w:rFonts w:cs="Arial"/>
          <w:b/>
          <w:noProof/>
        </w:rPr>
      </w:pPr>
    </w:p>
    <w:p w14:paraId="7EEF2C2F" w14:textId="18D1B282" w:rsidR="001D1902" w:rsidRPr="001960A6" w:rsidRDefault="00341BC3"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CA5AAF" w:rsidRPr="001960A6">
        <w:rPr>
          <w:rFonts w:cs="Arial"/>
          <w:b/>
          <w:noProof/>
          <w:sz w:val="20"/>
          <w:lang w:val="sl-SI"/>
        </w:rPr>
        <w:t>7</w:t>
      </w:r>
    </w:p>
    <w:p w14:paraId="387F00C2" w14:textId="77777777" w:rsidR="001D1902" w:rsidRPr="001960A6" w:rsidRDefault="001D1902" w:rsidP="004C37CE">
      <w:pPr>
        <w:pStyle w:val="BodyText3"/>
        <w:spacing w:line="280" w:lineRule="atLeast"/>
        <w:rPr>
          <w:sz w:val="20"/>
          <w:szCs w:val="24"/>
          <w:lang w:val="sl-SI"/>
        </w:rPr>
      </w:pPr>
    </w:p>
    <w:p w14:paraId="6E63FDFA" w14:textId="77777777" w:rsidR="00CA5AAF" w:rsidRPr="001960A6" w:rsidRDefault="00CA5AAF" w:rsidP="00CA5AAF">
      <w:pPr>
        <w:pStyle w:val="BodyText3"/>
        <w:spacing w:line="280" w:lineRule="atLeast"/>
        <w:rPr>
          <w:sz w:val="20"/>
          <w:szCs w:val="24"/>
          <w:lang w:val="sl-SI"/>
        </w:rPr>
      </w:pPr>
      <w:r w:rsidRPr="001960A6">
        <w:rPr>
          <w:sz w:val="20"/>
          <w:szCs w:val="24"/>
          <w:lang w:val="sl-SI"/>
        </w:rPr>
        <w:t xml:space="preserve">(1) The </w:t>
      </w:r>
      <w:proofErr w:type="spellStart"/>
      <w:r w:rsidRPr="001960A6">
        <w:rPr>
          <w:sz w:val="20"/>
          <w:szCs w:val="24"/>
          <w:lang w:val="sl-SI"/>
        </w:rPr>
        <w:t>installation</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equipment</w:t>
      </w:r>
      <w:proofErr w:type="spellEnd"/>
      <w:r w:rsidRPr="001960A6">
        <w:rPr>
          <w:sz w:val="20"/>
          <w:szCs w:val="24"/>
          <w:lang w:val="sl-SI"/>
        </w:rPr>
        <w:t xml:space="preserve"> </w:t>
      </w:r>
      <w:proofErr w:type="spellStart"/>
      <w:r w:rsidRPr="001960A6">
        <w:rPr>
          <w:sz w:val="20"/>
          <w:szCs w:val="24"/>
          <w:lang w:val="sl-SI"/>
        </w:rPr>
        <w:t>must</w:t>
      </w:r>
      <w:proofErr w:type="spellEnd"/>
      <w:r w:rsidRPr="001960A6">
        <w:rPr>
          <w:sz w:val="20"/>
          <w:szCs w:val="24"/>
          <w:lang w:val="sl-SI"/>
        </w:rPr>
        <w:t xml:space="preserve"> be </w:t>
      </w:r>
      <w:proofErr w:type="spellStart"/>
      <w:r w:rsidRPr="001960A6">
        <w:rPr>
          <w:sz w:val="20"/>
          <w:szCs w:val="24"/>
          <w:lang w:val="sl-SI"/>
        </w:rPr>
        <w:t>carried</w:t>
      </w:r>
      <w:proofErr w:type="spellEnd"/>
      <w:r w:rsidRPr="001960A6">
        <w:rPr>
          <w:sz w:val="20"/>
          <w:szCs w:val="24"/>
          <w:lang w:val="sl-SI"/>
        </w:rPr>
        <w:t xml:space="preserve"> out no </w:t>
      </w:r>
      <w:proofErr w:type="spellStart"/>
      <w:r w:rsidRPr="001960A6">
        <w:rPr>
          <w:sz w:val="20"/>
          <w:szCs w:val="24"/>
          <w:lang w:val="sl-SI"/>
        </w:rPr>
        <w:t>later</w:t>
      </w:r>
      <w:proofErr w:type="spellEnd"/>
      <w:r w:rsidRPr="001960A6">
        <w:rPr>
          <w:sz w:val="20"/>
          <w:szCs w:val="24"/>
          <w:lang w:val="sl-SI"/>
        </w:rPr>
        <w:t xml:space="preserve"> </w:t>
      </w:r>
      <w:proofErr w:type="spellStart"/>
      <w:r w:rsidRPr="001960A6">
        <w:rPr>
          <w:sz w:val="20"/>
          <w:szCs w:val="24"/>
          <w:lang w:val="sl-SI"/>
        </w:rPr>
        <w:t>than</w:t>
      </w:r>
      <w:proofErr w:type="spellEnd"/>
      <w:r w:rsidRPr="001960A6">
        <w:rPr>
          <w:sz w:val="20"/>
          <w:szCs w:val="24"/>
          <w:lang w:val="sl-SI"/>
        </w:rPr>
        <w:t xml:space="preserve"> 15 </w:t>
      </w:r>
      <w:proofErr w:type="spellStart"/>
      <w:r w:rsidRPr="001960A6">
        <w:rPr>
          <w:sz w:val="20"/>
          <w:szCs w:val="24"/>
          <w:lang w:val="sl-SI"/>
        </w:rPr>
        <w:t>working</w:t>
      </w:r>
      <w:proofErr w:type="spellEnd"/>
      <w:r w:rsidRPr="001960A6">
        <w:rPr>
          <w:sz w:val="20"/>
          <w:szCs w:val="24"/>
          <w:lang w:val="sl-SI"/>
        </w:rPr>
        <w:t xml:space="preserve"> </w:t>
      </w:r>
      <w:proofErr w:type="spellStart"/>
      <w:r w:rsidRPr="001960A6">
        <w:rPr>
          <w:sz w:val="20"/>
          <w:szCs w:val="24"/>
          <w:lang w:val="sl-SI"/>
        </w:rPr>
        <w:t>days</w:t>
      </w:r>
      <w:proofErr w:type="spellEnd"/>
      <w:r w:rsidRPr="001960A6">
        <w:rPr>
          <w:sz w:val="20"/>
          <w:szCs w:val="24"/>
          <w:lang w:val="sl-SI"/>
        </w:rPr>
        <w:t xml:space="preserve"> </w:t>
      </w:r>
      <w:proofErr w:type="spellStart"/>
      <w:r w:rsidRPr="001960A6">
        <w:rPr>
          <w:sz w:val="20"/>
          <w:szCs w:val="24"/>
          <w:lang w:val="sl-SI"/>
        </w:rPr>
        <w:t>after</w:t>
      </w:r>
      <w:proofErr w:type="spellEnd"/>
      <w:r w:rsidRPr="001960A6">
        <w:rPr>
          <w:sz w:val="20"/>
          <w:szCs w:val="24"/>
          <w:lang w:val="sl-SI"/>
        </w:rPr>
        <w:t xml:space="preserve"> the </w:t>
      </w:r>
      <w:proofErr w:type="spellStart"/>
      <w:r w:rsidRPr="001960A6">
        <w:rPr>
          <w:sz w:val="20"/>
          <w:szCs w:val="24"/>
          <w:lang w:val="sl-SI"/>
        </w:rPr>
        <w:t>successful</w:t>
      </w:r>
      <w:proofErr w:type="spellEnd"/>
      <w:r w:rsidRPr="001960A6">
        <w:rPr>
          <w:sz w:val="20"/>
          <w:szCs w:val="24"/>
          <w:lang w:val="sl-SI"/>
        </w:rPr>
        <w:t xml:space="preserve"> </w:t>
      </w:r>
      <w:proofErr w:type="spellStart"/>
      <w:r w:rsidRPr="001960A6">
        <w:rPr>
          <w:sz w:val="20"/>
          <w:szCs w:val="24"/>
          <w:lang w:val="sl-SI"/>
        </w:rPr>
        <w:t>final</w:t>
      </w:r>
      <w:proofErr w:type="spellEnd"/>
      <w:r w:rsidRPr="001960A6">
        <w:rPr>
          <w:sz w:val="20"/>
          <w:szCs w:val="24"/>
          <w:lang w:val="sl-SI"/>
        </w:rPr>
        <w:t xml:space="preserve"> </w:t>
      </w:r>
      <w:proofErr w:type="spellStart"/>
      <w:r w:rsidRPr="001960A6">
        <w:rPr>
          <w:sz w:val="20"/>
          <w:szCs w:val="24"/>
          <w:lang w:val="sl-SI"/>
        </w:rPr>
        <w:t>acceptance</w:t>
      </w:r>
      <w:proofErr w:type="spellEnd"/>
      <w:r w:rsidRPr="001960A6">
        <w:rPr>
          <w:sz w:val="20"/>
          <w:szCs w:val="24"/>
          <w:lang w:val="sl-SI"/>
        </w:rPr>
        <w:t xml:space="preserve">. </w:t>
      </w:r>
      <w:proofErr w:type="spellStart"/>
      <w:r w:rsidRPr="001960A6">
        <w:rPr>
          <w:sz w:val="20"/>
          <w:szCs w:val="24"/>
          <w:lang w:val="sl-SI"/>
        </w:rPr>
        <w:t>When</w:t>
      </w:r>
      <w:proofErr w:type="spellEnd"/>
      <w:r w:rsidRPr="001960A6">
        <w:rPr>
          <w:sz w:val="20"/>
          <w:szCs w:val="24"/>
          <w:lang w:val="sl-SI"/>
        </w:rPr>
        <w:t xml:space="preserve"> </w:t>
      </w:r>
      <w:proofErr w:type="spellStart"/>
      <w:r w:rsidRPr="001960A6">
        <w:rPr>
          <w:sz w:val="20"/>
          <w:szCs w:val="24"/>
          <w:lang w:val="sl-SI"/>
        </w:rPr>
        <w:t>installing</w:t>
      </w:r>
      <w:proofErr w:type="spellEnd"/>
      <w:r w:rsidRPr="001960A6">
        <w:rPr>
          <w:sz w:val="20"/>
          <w:szCs w:val="24"/>
          <w:lang w:val="sl-SI"/>
        </w:rPr>
        <w:t xml:space="preserve"> the video </w:t>
      </w:r>
      <w:proofErr w:type="spellStart"/>
      <w:r w:rsidRPr="001960A6">
        <w:rPr>
          <w:sz w:val="20"/>
          <w:szCs w:val="24"/>
          <w:lang w:val="sl-SI"/>
        </w:rPr>
        <w:t>wall</w:t>
      </w:r>
      <w:proofErr w:type="spellEnd"/>
      <w:r w:rsidRPr="001960A6">
        <w:rPr>
          <w:sz w:val="20"/>
          <w:szCs w:val="24"/>
          <w:lang w:val="sl-SI"/>
        </w:rPr>
        <w:t xml:space="preserve">, the </w:t>
      </w:r>
      <w:proofErr w:type="spellStart"/>
      <w:r w:rsidRPr="001960A6">
        <w:rPr>
          <w:sz w:val="20"/>
          <w:szCs w:val="24"/>
          <w:lang w:val="sl-SI"/>
        </w:rPr>
        <w:t>presence</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a </w:t>
      </w:r>
      <w:proofErr w:type="spellStart"/>
      <w:r w:rsidRPr="001960A6">
        <w:rPr>
          <w:sz w:val="20"/>
          <w:szCs w:val="24"/>
          <w:lang w:val="sl-SI"/>
        </w:rPr>
        <w:t>qualified</w:t>
      </w:r>
      <w:proofErr w:type="spellEnd"/>
      <w:r w:rsidRPr="001960A6">
        <w:rPr>
          <w:sz w:val="20"/>
          <w:szCs w:val="24"/>
          <w:lang w:val="sl-SI"/>
        </w:rPr>
        <w:t xml:space="preserve"> </w:t>
      </w:r>
      <w:proofErr w:type="spellStart"/>
      <w:r w:rsidRPr="001960A6">
        <w:rPr>
          <w:sz w:val="20"/>
          <w:szCs w:val="24"/>
          <w:lang w:val="sl-SI"/>
        </w:rPr>
        <w:t>representative</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manufacturer</w:t>
      </w:r>
      <w:proofErr w:type="spellEnd"/>
      <w:r w:rsidRPr="001960A6">
        <w:rPr>
          <w:sz w:val="20"/>
          <w:szCs w:val="24"/>
          <w:lang w:val="sl-SI"/>
        </w:rPr>
        <w:t xml:space="preserve"> is </w:t>
      </w:r>
      <w:proofErr w:type="spellStart"/>
      <w:r w:rsidRPr="001960A6">
        <w:rPr>
          <w:sz w:val="20"/>
          <w:szCs w:val="24"/>
          <w:lang w:val="sl-SI"/>
        </w:rPr>
        <w:t>required</w:t>
      </w:r>
      <w:proofErr w:type="spellEnd"/>
      <w:r w:rsidRPr="001960A6">
        <w:rPr>
          <w:sz w:val="20"/>
          <w:szCs w:val="24"/>
          <w:lang w:val="sl-SI"/>
        </w:rPr>
        <w:t>.</w:t>
      </w:r>
    </w:p>
    <w:p w14:paraId="0D134846" w14:textId="77777777" w:rsidR="00CA5AAF" w:rsidRPr="001960A6" w:rsidRDefault="00CA5AAF" w:rsidP="00CA5AAF">
      <w:pPr>
        <w:pStyle w:val="BodyText3"/>
        <w:spacing w:line="280" w:lineRule="atLeast"/>
        <w:rPr>
          <w:sz w:val="20"/>
          <w:szCs w:val="24"/>
          <w:lang w:val="sl-SI"/>
        </w:rPr>
      </w:pPr>
    </w:p>
    <w:p w14:paraId="7DF60E07" w14:textId="39F20649" w:rsidR="00CA5AAF" w:rsidRPr="001960A6" w:rsidRDefault="00CA5AAF" w:rsidP="00CA5AAF">
      <w:pPr>
        <w:pStyle w:val="BodyText3"/>
        <w:spacing w:line="280" w:lineRule="atLeast"/>
        <w:rPr>
          <w:sz w:val="20"/>
          <w:szCs w:val="24"/>
          <w:lang w:val="sl-SI"/>
        </w:rPr>
      </w:pPr>
      <w:r w:rsidRPr="001960A6">
        <w:rPr>
          <w:sz w:val="20"/>
          <w:szCs w:val="24"/>
          <w:lang w:val="sl-SI"/>
        </w:rPr>
        <w:t xml:space="preserve">(2) </w:t>
      </w:r>
      <w:proofErr w:type="spellStart"/>
      <w:r w:rsidRPr="001960A6">
        <w:rPr>
          <w:sz w:val="20"/>
          <w:szCs w:val="24"/>
          <w:lang w:val="sl-SI"/>
        </w:rPr>
        <w:t>After</w:t>
      </w:r>
      <w:proofErr w:type="spellEnd"/>
      <w:r w:rsidRPr="001960A6">
        <w:rPr>
          <w:sz w:val="20"/>
          <w:szCs w:val="24"/>
          <w:lang w:val="sl-SI"/>
        </w:rPr>
        <w:t xml:space="preserve"> </w:t>
      </w:r>
      <w:proofErr w:type="spellStart"/>
      <w:r w:rsidRPr="001960A6">
        <w:rPr>
          <w:sz w:val="20"/>
          <w:szCs w:val="24"/>
          <w:lang w:val="sl-SI"/>
        </w:rPr>
        <w:t>receiving</w:t>
      </w:r>
      <w:proofErr w:type="spellEnd"/>
      <w:r w:rsidRPr="001960A6">
        <w:rPr>
          <w:sz w:val="20"/>
          <w:szCs w:val="24"/>
          <w:lang w:val="sl-SI"/>
        </w:rPr>
        <w:t xml:space="preserve"> the </w:t>
      </w:r>
      <w:proofErr w:type="spellStart"/>
      <w:r w:rsidRPr="001960A6">
        <w:rPr>
          <w:sz w:val="20"/>
          <w:szCs w:val="24"/>
          <w:lang w:val="sl-SI"/>
        </w:rPr>
        <w:t>equipment</w:t>
      </w:r>
      <w:proofErr w:type="spellEnd"/>
      <w:r w:rsidRPr="001960A6">
        <w:rPr>
          <w:sz w:val="20"/>
          <w:szCs w:val="24"/>
          <w:lang w:val="sl-SI"/>
        </w:rPr>
        <w:t xml:space="preserve">, the </w:t>
      </w:r>
      <w:proofErr w:type="spellStart"/>
      <w:r w:rsidRPr="001960A6">
        <w:rPr>
          <w:sz w:val="20"/>
          <w:szCs w:val="24"/>
          <w:lang w:val="sl-SI"/>
        </w:rPr>
        <w:t>customer</w:t>
      </w:r>
      <w:proofErr w:type="spellEnd"/>
      <w:r w:rsidRPr="001960A6">
        <w:rPr>
          <w:sz w:val="20"/>
          <w:szCs w:val="24"/>
          <w:lang w:val="sl-SI"/>
        </w:rPr>
        <w:t xml:space="preserve"> </w:t>
      </w:r>
      <w:proofErr w:type="spellStart"/>
      <w:r w:rsidRPr="001960A6">
        <w:rPr>
          <w:sz w:val="20"/>
          <w:szCs w:val="24"/>
          <w:lang w:val="sl-SI"/>
        </w:rPr>
        <w:t>together</w:t>
      </w:r>
      <w:proofErr w:type="spellEnd"/>
      <w:r w:rsidRPr="001960A6">
        <w:rPr>
          <w:sz w:val="20"/>
          <w:szCs w:val="24"/>
          <w:lang w:val="sl-SI"/>
        </w:rPr>
        <w:t xml:space="preserve"> </w:t>
      </w:r>
      <w:proofErr w:type="spellStart"/>
      <w:r w:rsidRPr="001960A6">
        <w:rPr>
          <w:sz w:val="20"/>
          <w:szCs w:val="24"/>
          <w:lang w:val="sl-SI"/>
        </w:rPr>
        <w:t>with</w:t>
      </w:r>
      <w:proofErr w:type="spellEnd"/>
      <w:r w:rsidRPr="001960A6">
        <w:rPr>
          <w:sz w:val="20"/>
          <w:szCs w:val="24"/>
          <w:lang w:val="sl-SI"/>
        </w:rPr>
        <w:t xml:space="preserve"> the </w:t>
      </w:r>
      <w:proofErr w:type="spellStart"/>
      <w:r w:rsidRPr="001960A6">
        <w:rPr>
          <w:sz w:val="20"/>
          <w:szCs w:val="24"/>
          <w:lang w:val="sl-SI"/>
        </w:rPr>
        <w:t>supplier</w:t>
      </w:r>
      <w:proofErr w:type="spellEnd"/>
      <w:r w:rsidRPr="001960A6">
        <w:rPr>
          <w:sz w:val="20"/>
          <w:szCs w:val="24"/>
          <w:lang w:val="sl-SI"/>
        </w:rPr>
        <w:t xml:space="preserve"> </w:t>
      </w:r>
      <w:proofErr w:type="spellStart"/>
      <w:r w:rsidRPr="001960A6">
        <w:rPr>
          <w:sz w:val="20"/>
          <w:szCs w:val="24"/>
          <w:lang w:val="sl-SI"/>
        </w:rPr>
        <w:t>performs</w:t>
      </w:r>
      <w:proofErr w:type="spellEnd"/>
      <w:r w:rsidRPr="001960A6">
        <w:rPr>
          <w:sz w:val="20"/>
          <w:szCs w:val="24"/>
          <w:lang w:val="sl-SI"/>
        </w:rPr>
        <w:t xml:space="preserve"> the </w:t>
      </w:r>
      <w:proofErr w:type="spellStart"/>
      <w:r w:rsidRPr="001960A6">
        <w:rPr>
          <w:sz w:val="20"/>
          <w:szCs w:val="24"/>
          <w:lang w:val="sl-SI"/>
        </w:rPr>
        <w:t>final</w:t>
      </w:r>
      <w:proofErr w:type="spellEnd"/>
      <w:r w:rsidRPr="001960A6">
        <w:rPr>
          <w:sz w:val="20"/>
          <w:szCs w:val="24"/>
          <w:lang w:val="sl-SI"/>
        </w:rPr>
        <w:t xml:space="preserve"> </w:t>
      </w:r>
      <w:proofErr w:type="spellStart"/>
      <w:r w:rsidRPr="001960A6">
        <w:rPr>
          <w:sz w:val="20"/>
          <w:szCs w:val="24"/>
          <w:lang w:val="sl-SI"/>
        </w:rPr>
        <w:t>acceptance</w:t>
      </w:r>
      <w:proofErr w:type="spellEnd"/>
      <w:r w:rsidRPr="001960A6">
        <w:rPr>
          <w:sz w:val="20"/>
          <w:szCs w:val="24"/>
          <w:lang w:val="sl-SI"/>
        </w:rPr>
        <w:t xml:space="preserve"> at the </w:t>
      </w:r>
      <w:proofErr w:type="spellStart"/>
      <w:r w:rsidRPr="001960A6">
        <w:rPr>
          <w:sz w:val="20"/>
          <w:szCs w:val="24"/>
          <w:lang w:val="sl-SI"/>
        </w:rPr>
        <w:t>location</w:t>
      </w:r>
      <w:proofErr w:type="spellEnd"/>
      <w:r w:rsidRPr="001960A6">
        <w:rPr>
          <w:sz w:val="20"/>
          <w:szCs w:val="24"/>
          <w:lang w:val="sl-SI"/>
        </w:rPr>
        <w:t xml:space="preserve">, </w:t>
      </w:r>
      <w:proofErr w:type="spellStart"/>
      <w:r w:rsidRPr="001960A6">
        <w:rPr>
          <w:sz w:val="20"/>
          <w:szCs w:val="24"/>
          <w:lang w:val="sl-SI"/>
        </w:rPr>
        <w:t>namely</w:t>
      </w:r>
      <w:proofErr w:type="spellEnd"/>
      <w:r w:rsidRPr="001960A6">
        <w:rPr>
          <w:sz w:val="20"/>
          <w:szCs w:val="24"/>
          <w:lang w:val="sl-SI"/>
        </w:rPr>
        <w:t xml:space="preserve"> </w:t>
      </w:r>
      <w:proofErr w:type="spellStart"/>
      <w:r w:rsidRPr="001960A6">
        <w:rPr>
          <w:sz w:val="20"/>
          <w:szCs w:val="24"/>
          <w:lang w:val="sl-SI"/>
        </w:rPr>
        <w:t>within</w:t>
      </w:r>
      <w:proofErr w:type="spellEnd"/>
      <w:r w:rsidRPr="001960A6">
        <w:rPr>
          <w:sz w:val="20"/>
          <w:szCs w:val="24"/>
          <w:lang w:val="sl-SI"/>
        </w:rPr>
        <w:t xml:space="preserve"> 7 </w:t>
      </w:r>
      <w:proofErr w:type="spellStart"/>
      <w:r w:rsidRPr="001960A6">
        <w:rPr>
          <w:sz w:val="20"/>
          <w:szCs w:val="24"/>
          <w:lang w:val="sl-SI"/>
        </w:rPr>
        <w:t>working</w:t>
      </w:r>
      <w:proofErr w:type="spellEnd"/>
      <w:r w:rsidRPr="001960A6">
        <w:rPr>
          <w:sz w:val="20"/>
          <w:szCs w:val="24"/>
          <w:lang w:val="sl-SI"/>
        </w:rPr>
        <w:t xml:space="preserve"> </w:t>
      </w:r>
      <w:proofErr w:type="spellStart"/>
      <w:r w:rsidRPr="001960A6">
        <w:rPr>
          <w:sz w:val="20"/>
          <w:szCs w:val="24"/>
          <w:lang w:val="sl-SI"/>
        </w:rPr>
        <w:t>days</w:t>
      </w:r>
      <w:proofErr w:type="spellEnd"/>
      <w:r w:rsidRPr="001960A6">
        <w:rPr>
          <w:sz w:val="20"/>
          <w:szCs w:val="24"/>
          <w:lang w:val="sl-SI"/>
        </w:rPr>
        <w:t xml:space="preserve"> </w:t>
      </w:r>
      <w:proofErr w:type="spellStart"/>
      <w:r w:rsidRPr="001960A6">
        <w:rPr>
          <w:sz w:val="20"/>
          <w:szCs w:val="24"/>
          <w:lang w:val="sl-SI"/>
        </w:rPr>
        <w:t>after</w:t>
      </w:r>
      <w:proofErr w:type="spellEnd"/>
      <w:r w:rsidRPr="001960A6">
        <w:rPr>
          <w:sz w:val="20"/>
          <w:szCs w:val="24"/>
          <w:lang w:val="sl-SI"/>
        </w:rPr>
        <w:t xml:space="preserve"> the </w:t>
      </w:r>
      <w:proofErr w:type="spellStart"/>
      <w:r w:rsidRPr="001960A6">
        <w:rPr>
          <w:sz w:val="20"/>
          <w:szCs w:val="24"/>
          <w:lang w:val="sl-SI"/>
        </w:rPr>
        <w:t>installation</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equipment</w:t>
      </w:r>
      <w:proofErr w:type="spellEnd"/>
      <w:r w:rsidRPr="001960A6">
        <w:rPr>
          <w:sz w:val="20"/>
          <w:szCs w:val="24"/>
          <w:lang w:val="sl-SI"/>
        </w:rPr>
        <w:t xml:space="preserve"> at the </w:t>
      </w:r>
      <w:proofErr w:type="spellStart"/>
      <w:r w:rsidRPr="001960A6">
        <w:rPr>
          <w:sz w:val="20"/>
          <w:szCs w:val="24"/>
          <w:lang w:val="sl-SI"/>
        </w:rPr>
        <w:t>latest</w:t>
      </w:r>
      <w:proofErr w:type="spellEnd"/>
      <w:r w:rsidRPr="001960A6">
        <w:rPr>
          <w:sz w:val="20"/>
          <w:szCs w:val="24"/>
          <w:lang w:val="sl-SI"/>
        </w:rPr>
        <w:t xml:space="preserve">. As part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final</w:t>
      </w:r>
      <w:proofErr w:type="spellEnd"/>
      <w:r w:rsidRPr="001960A6">
        <w:rPr>
          <w:sz w:val="20"/>
          <w:szCs w:val="24"/>
          <w:lang w:val="sl-SI"/>
        </w:rPr>
        <w:t xml:space="preserve"> </w:t>
      </w:r>
      <w:proofErr w:type="spellStart"/>
      <w:r w:rsidRPr="001960A6">
        <w:rPr>
          <w:sz w:val="20"/>
          <w:szCs w:val="24"/>
          <w:lang w:val="sl-SI"/>
        </w:rPr>
        <w:t>acceptance</w:t>
      </w:r>
      <w:proofErr w:type="spellEnd"/>
      <w:r w:rsidRPr="001960A6">
        <w:rPr>
          <w:sz w:val="20"/>
          <w:szCs w:val="24"/>
          <w:lang w:val="sl-SI"/>
        </w:rPr>
        <w:t xml:space="preserve">, a </w:t>
      </w:r>
      <w:proofErr w:type="spellStart"/>
      <w:r w:rsidRPr="001960A6">
        <w:rPr>
          <w:sz w:val="20"/>
          <w:szCs w:val="24"/>
          <w:lang w:val="sl-SI"/>
        </w:rPr>
        <w:t>functional</w:t>
      </w:r>
      <w:proofErr w:type="spellEnd"/>
      <w:r w:rsidRPr="001960A6">
        <w:rPr>
          <w:sz w:val="20"/>
          <w:szCs w:val="24"/>
          <w:lang w:val="sl-SI"/>
        </w:rPr>
        <w:t xml:space="preserve"> test </w:t>
      </w:r>
      <w:proofErr w:type="spellStart"/>
      <w:r w:rsidRPr="001960A6">
        <w:rPr>
          <w:sz w:val="20"/>
          <w:szCs w:val="24"/>
          <w:lang w:val="sl-SI"/>
        </w:rPr>
        <w:t>of</w:t>
      </w:r>
      <w:proofErr w:type="spellEnd"/>
      <w:r w:rsidRPr="001960A6">
        <w:rPr>
          <w:sz w:val="20"/>
          <w:szCs w:val="24"/>
          <w:lang w:val="sl-SI"/>
        </w:rPr>
        <w:t xml:space="preserve"> </w:t>
      </w:r>
      <w:proofErr w:type="spellStart"/>
      <w:r w:rsidRPr="001960A6">
        <w:rPr>
          <w:sz w:val="20"/>
          <w:szCs w:val="24"/>
          <w:lang w:val="sl-SI"/>
        </w:rPr>
        <w:t>all</w:t>
      </w:r>
      <w:proofErr w:type="spellEnd"/>
      <w:r w:rsidRPr="001960A6">
        <w:rPr>
          <w:sz w:val="20"/>
          <w:szCs w:val="24"/>
          <w:lang w:val="sl-SI"/>
        </w:rPr>
        <w:t xml:space="preserve"> </w:t>
      </w:r>
      <w:proofErr w:type="spellStart"/>
      <w:r w:rsidRPr="001960A6">
        <w:rPr>
          <w:sz w:val="20"/>
          <w:szCs w:val="24"/>
          <w:lang w:val="sl-SI"/>
        </w:rPr>
        <w:t>components</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the </w:t>
      </w:r>
      <w:proofErr w:type="spellStart"/>
      <w:r w:rsidRPr="001960A6">
        <w:rPr>
          <w:sz w:val="20"/>
          <w:szCs w:val="24"/>
          <w:lang w:val="sl-SI"/>
        </w:rPr>
        <w:t>delivered</w:t>
      </w:r>
      <w:proofErr w:type="spellEnd"/>
      <w:r w:rsidRPr="001960A6">
        <w:rPr>
          <w:sz w:val="20"/>
          <w:szCs w:val="24"/>
          <w:lang w:val="sl-SI"/>
        </w:rPr>
        <w:t xml:space="preserve"> </w:t>
      </w:r>
      <w:proofErr w:type="spellStart"/>
      <w:r w:rsidRPr="001960A6">
        <w:rPr>
          <w:sz w:val="20"/>
          <w:szCs w:val="24"/>
          <w:lang w:val="sl-SI"/>
        </w:rPr>
        <w:t>equipment</w:t>
      </w:r>
      <w:proofErr w:type="spellEnd"/>
      <w:r w:rsidRPr="001960A6">
        <w:rPr>
          <w:sz w:val="20"/>
          <w:szCs w:val="24"/>
          <w:lang w:val="sl-SI"/>
        </w:rPr>
        <w:t xml:space="preserve"> is </w:t>
      </w:r>
      <w:proofErr w:type="spellStart"/>
      <w:r w:rsidRPr="001960A6">
        <w:rPr>
          <w:sz w:val="20"/>
          <w:szCs w:val="24"/>
          <w:lang w:val="sl-SI"/>
        </w:rPr>
        <w:t>performed</w:t>
      </w:r>
      <w:proofErr w:type="spellEnd"/>
      <w:r w:rsidRPr="001960A6">
        <w:rPr>
          <w:sz w:val="20"/>
          <w:szCs w:val="24"/>
          <w:lang w:val="sl-SI"/>
        </w:rPr>
        <w:t xml:space="preserve">. The </w:t>
      </w:r>
      <w:proofErr w:type="spellStart"/>
      <w:r w:rsidR="009138B4" w:rsidRPr="001960A6">
        <w:rPr>
          <w:sz w:val="20"/>
          <w:szCs w:val="24"/>
          <w:lang w:val="sl-SI"/>
        </w:rPr>
        <w:t>document</w:t>
      </w:r>
      <w:proofErr w:type="spellEnd"/>
      <w:r w:rsidRPr="001960A6">
        <w:rPr>
          <w:sz w:val="20"/>
          <w:szCs w:val="24"/>
          <w:lang w:val="sl-SI"/>
        </w:rPr>
        <w:t xml:space="preserve"> </w:t>
      </w:r>
      <w:proofErr w:type="spellStart"/>
      <w:r w:rsidRPr="001960A6">
        <w:rPr>
          <w:sz w:val="20"/>
          <w:szCs w:val="24"/>
          <w:lang w:val="sl-SI"/>
        </w:rPr>
        <w:t>of</w:t>
      </w:r>
      <w:proofErr w:type="spellEnd"/>
      <w:r w:rsidRPr="001960A6">
        <w:rPr>
          <w:sz w:val="20"/>
          <w:szCs w:val="24"/>
          <w:lang w:val="sl-SI"/>
        </w:rPr>
        <w:t xml:space="preserve"> </w:t>
      </w:r>
      <w:proofErr w:type="spellStart"/>
      <w:r w:rsidRPr="001960A6">
        <w:rPr>
          <w:sz w:val="20"/>
          <w:szCs w:val="24"/>
          <w:lang w:val="sl-SI"/>
        </w:rPr>
        <w:t>final</w:t>
      </w:r>
      <w:proofErr w:type="spellEnd"/>
      <w:r w:rsidRPr="001960A6">
        <w:rPr>
          <w:sz w:val="20"/>
          <w:szCs w:val="24"/>
          <w:lang w:val="sl-SI"/>
        </w:rPr>
        <w:t xml:space="preserve"> </w:t>
      </w:r>
      <w:proofErr w:type="spellStart"/>
      <w:r w:rsidRPr="001960A6">
        <w:rPr>
          <w:sz w:val="20"/>
          <w:szCs w:val="24"/>
          <w:lang w:val="sl-SI"/>
        </w:rPr>
        <w:t>acceptance</w:t>
      </w:r>
      <w:proofErr w:type="spellEnd"/>
      <w:r w:rsidRPr="001960A6">
        <w:rPr>
          <w:sz w:val="20"/>
          <w:szCs w:val="24"/>
          <w:lang w:val="sl-SI"/>
        </w:rPr>
        <w:t xml:space="preserve"> </w:t>
      </w:r>
      <w:proofErr w:type="spellStart"/>
      <w:r w:rsidRPr="001960A6">
        <w:rPr>
          <w:sz w:val="20"/>
          <w:szCs w:val="24"/>
          <w:lang w:val="sl-SI"/>
        </w:rPr>
        <w:t>must</w:t>
      </w:r>
      <w:proofErr w:type="spellEnd"/>
      <w:r w:rsidRPr="001960A6">
        <w:rPr>
          <w:sz w:val="20"/>
          <w:szCs w:val="24"/>
          <w:lang w:val="sl-SI"/>
        </w:rPr>
        <w:t xml:space="preserve"> be </w:t>
      </w:r>
      <w:proofErr w:type="spellStart"/>
      <w:r w:rsidRPr="001960A6">
        <w:rPr>
          <w:sz w:val="20"/>
          <w:szCs w:val="24"/>
          <w:lang w:val="sl-SI"/>
        </w:rPr>
        <w:t>signed</w:t>
      </w:r>
      <w:proofErr w:type="spellEnd"/>
      <w:r w:rsidRPr="001960A6">
        <w:rPr>
          <w:sz w:val="20"/>
          <w:szCs w:val="24"/>
          <w:lang w:val="sl-SI"/>
        </w:rPr>
        <w:t xml:space="preserve"> </w:t>
      </w:r>
      <w:proofErr w:type="spellStart"/>
      <w:r w:rsidRPr="001960A6">
        <w:rPr>
          <w:sz w:val="20"/>
          <w:szCs w:val="24"/>
          <w:lang w:val="sl-SI"/>
        </w:rPr>
        <w:t>by</w:t>
      </w:r>
      <w:proofErr w:type="spellEnd"/>
      <w:r w:rsidRPr="001960A6">
        <w:rPr>
          <w:sz w:val="20"/>
          <w:szCs w:val="24"/>
          <w:lang w:val="sl-SI"/>
        </w:rPr>
        <w:t xml:space="preserve"> the </w:t>
      </w:r>
      <w:proofErr w:type="spellStart"/>
      <w:r w:rsidRPr="001960A6">
        <w:rPr>
          <w:sz w:val="20"/>
          <w:szCs w:val="24"/>
          <w:lang w:val="sl-SI"/>
        </w:rPr>
        <w:t>supplier</w:t>
      </w:r>
      <w:proofErr w:type="spellEnd"/>
      <w:r w:rsidRPr="001960A6">
        <w:rPr>
          <w:sz w:val="20"/>
          <w:szCs w:val="24"/>
          <w:lang w:val="sl-SI"/>
        </w:rPr>
        <w:t xml:space="preserve"> and the </w:t>
      </w:r>
      <w:proofErr w:type="spellStart"/>
      <w:r w:rsidRPr="001960A6">
        <w:rPr>
          <w:sz w:val="20"/>
          <w:szCs w:val="24"/>
          <w:lang w:val="sl-SI"/>
        </w:rPr>
        <w:t>client</w:t>
      </w:r>
      <w:proofErr w:type="spellEnd"/>
      <w:r w:rsidRPr="001960A6">
        <w:rPr>
          <w:sz w:val="20"/>
          <w:szCs w:val="24"/>
          <w:lang w:val="sl-SI"/>
        </w:rPr>
        <w:t xml:space="preserve">. </w:t>
      </w:r>
    </w:p>
    <w:p w14:paraId="4F36C008" w14:textId="77777777" w:rsidR="000D45BA" w:rsidRPr="001960A6" w:rsidRDefault="000D45BA" w:rsidP="000D45BA">
      <w:pPr>
        <w:pStyle w:val="NormalWeb"/>
        <w:spacing w:before="240" w:beforeAutospacing="0" w:after="240" w:afterAutospacing="0"/>
        <w:rPr>
          <w:rFonts w:ascii="Aptos" w:hAnsi="Aptos"/>
          <w:lang w:eastAsia="sl-SI"/>
        </w:rPr>
      </w:pPr>
      <w:r w:rsidRPr="001960A6">
        <w:rPr>
          <w:rFonts w:ascii="Arial" w:hAnsi="Arial" w:cs="Arial"/>
          <w:color w:val="000000"/>
          <w:sz w:val="20"/>
          <w:szCs w:val="20"/>
        </w:rPr>
        <w:lastRenderedPageBreak/>
        <w:t xml:space="preserve">(3) At final acceptance tests Contracting Authority checks if the whole delivered equipment is working as </w:t>
      </w:r>
      <w:proofErr w:type="spellStart"/>
      <w:proofErr w:type="gramStart"/>
      <w:r w:rsidRPr="001960A6">
        <w:rPr>
          <w:rFonts w:ascii="Arial" w:hAnsi="Arial" w:cs="Arial"/>
          <w:color w:val="000000"/>
          <w:sz w:val="20"/>
          <w:szCs w:val="20"/>
        </w:rPr>
        <w:t>expected.This</w:t>
      </w:r>
      <w:proofErr w:type="spellEnd"/>
      <w:proofErr w:type="gramEnd"/>
      <w:r w:rsidRPr="001960A6">
        <w:rPr>
          <w:rFonts w:ascii="Arial" w:hAnsi="Arial" w:cs="Arial"/>
          <w:color w:val="000000"/>
          <w:sz w:val="20"/>
          <w:szCs w:val="20"/>
        </w:rPr>
        <w:t xml:space="preserve"> is tested by test startup of equipment. At </w:t>
      </w:r>
      <w:proofErr w:type="spellStart"/>
      <w:r w:rsidRPr="001960A6">
        <w:rPr>
          <w:rFonts w:ascii="Arial" w:hAnsi="Arial" w:cs="Arial"/>
          <w:color w:val="000000"/>
          <w:sz w:val="20"/>
          <w:szCs w:val="20"/>
        </w:rPr>
        <w:t>finall</w:t>
      </w:r>
      <w:proofErr w:type="spellEnd"/>
      <w:r w:rsidRPr="001960A6">
        <w:rPr>
          <w:rFonts w:ascii="Arial" w:hAnsi="Arial" w:cs="Arial"/>
          <w:color w:val="000000"/>
          <w:sz w:val="20"/>
          <w:szCs w:val="20"/>
        </w:rPr>
        <w:t xml:space="preserve"> acceptances tests and startup of equipment Contracting Authority will check the following characteristics:</w:t>
      </w:r>
    </w:p>
    <w:p w14:paraId="0271C46F"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quality of delivered and build in parts of the system</w:t>
      </w:r>
    </w:p>
    <w:p w14:paraId="61897B69"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functionality of the system</w:t>
      </w:r>
    </w:p>
    <w:p w14:paraId="725067FA"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 xml:space="preserve">stability of system </w:t>
      </w:r>
      <w:proofErr w:type="spellStart"/>
      <w:r w:rsidRPr="001960A6">
        <w:rPr>
          <w:rFonts w:ascii="Arial" w:hAnsi="Arial" w:cs="Arial"/>
          <w:color w:val="000000"/>
          <w:sz w:val="20"/>
          <w:szCs w:val="20"/>
        </w:rPr>
        <w:t>opeartion</w:t>
      </w:r>
      <w:proofErr w:type="spellEnd"/>
    </w:p>
    <w:p w14:paraId="6BB265F8" w14:textId="198E84A4"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elimination of possible errors in the system </w:t>
      </w:r>
    </w:p>
    <w:p w14:paraId="090B1428" w14:textId="4FB15FED" w:rsidR="000D45BA" w:rsidRPr="001960A6" w:rsidRDefault="000D45BA" w:rsidP="000D45BA">
      <w:pPr>
        <w:pStyle w:val="NormalWeb"/>
        <w:spacing w:before="240" w:beforeAutospacing="0" w:after="240" w:afterAutospacing="0"/>
      </w:pPr>
      <w:r w:rsidRPr="001960A6">
        <w:rPr>
          <w:rFonts w:ascii="Arial" w:hAnsi="Arial" w:cs="Arial"/>
          <w:color w:val="000000"/>
          <w:sz w:val="20"/>
          <w:szCs w:val="20"/>
        </w:rPr>
        <w:t>(4) All potential irregularities found during the final acceptance of the equipment must be corrected by the provider within 10 days. If the irregularities are not eliminated within this period, the entire final acceptance procedure will be repeated.</w:t>
      </w:r>
    </w:p>
    <w:p w14:paraId="6AAC1D0B" w14:textId="649FFF3E" w:rsidR="000D45BA" w:rsidRPr="001960A6" w:rsidRDefault="000D45BA" w:rsidP="000D45BA">
      <w:pPr>
        <w:pStyle w:val="NormalWeb"/>
        <w:spacing w:before="240" w:beforeAutospacing="0" w:after="240" w:afterAutospacing="0"/>
      </w:pPr>
      <w:r w:rsidRPr="001960A6">
        <w:rPr>
          <w:rFonts w:ascii="Arial" w:hAnsi="Arial" w:cs="Arial"/>
          <w:color w:val="000000"/>
          <w:sz w:val="20"/>
          <w:szCs w:val="20"/>
        </w:rPr>
        <w:t>(5) In the event that the final acceptance process needs to be repeated, the customer has the right to cash the Performance Guarantee and the provider must submit a new Performance Guarantee.</w:t>
      </w:r>
    </w:p>
    <w:p w14:paraId="5E3CD22D" w14:textId="690FCBC8" w:rsidR="00B11912" w:rsidRPr="001960A6" w:rsidRDefault="000D45BA" w:rsidP="000D45BA">
      <w:pPr>
        <w:pStyle w:val="NormalWeb"/>
        <w:spacing w:before="240" w:beforeAutospacing="0" w:after="240" w:afterAutospacing="0"/>
      </w:pPr>
      <w:r w:rsidRPr="001960A6">
        <w:rPr>
          <w:rFonts w:ascii="Arial" w:hAnsi="Arial" w:cs="Arial"/>
          <w:color w:val="000000"/>
          <w:sz w:val="20"/>
          <w:szCs w:val="20"/>
        </w:rPr>
        <w:t>(6) The client prepares and signs a document of successful final acceptance. The warranty period begins on the day the customer signs the document of successful final acceptance of the equipment.</w:t>
      </w:r>
    </w:p>
    <w:p w14:paraId="0663F309" w14:textId="464040D0" w:rsidR="00BB3867" w:rsidRPr="001960A6" w:rsidRDefault="00BB3867" w:rsidP="008C17B3">
      <w:pPr>
        <w:pStyle w:val="BodyText3"/>
        <w:spacing w:line="280" w:lineRule="atLeast"/>
        <w:jc w:val="center"/>
        <w:rPr>
          <w:rFonts w:cs="Arial"/>
          <w:b/>
          <w:noProof/>
          <w:sz w:val="20"/>
          <w:lang w:val="sl-SI"/>
        </w:rPr>
      </w:pPr>
      <w:r w:rsidRPr="001960A6">
        <w:rPr>
          <w:rFonts w:cs="Arial"/>
          <w:b/>
          <w:noProof/>
          <w:sz w:val="20"/>
          <w:lang w:val="sl-SI"/>
        </w:rPr>
        <w:t>ŠOLANJE UPORABNIKOV</w:t>
      </w:r>
    </w:p>
    <w:p w14:paraId="697DB9F8" w14:textId="77777777" w:rsidR="002A1263" w:rsidRPr="001960A6" w:rsidRDefault="002A1263" w:rsidP="00CA5AAF">
      <w:pPr>
        <w:pStyle w:val="BodyText3"/>
        <w:spacing w:line="280" w:lineRule="atLeast"/>
        <w:rPr>
          <w:rFonts w:cs="Arial"/>
          <w:b/>
          <w:noProof/>
          <w:sz w:val="20"/>
          <w:lang w:val="sl-SI"/>
        </w:rPr>
      </w:pPr>
    </w:p>
    <w:p w14:paraId="436F4A61" w14:textId="56AD0F38" w:rsidR="00BB3867" w:rsidRPr="001960A6" w:rsidRDefault="00CA5AAF" w:rsidP="00BB3867">
      <w:pPr>
        <w:pStyle w:val="BodyText3"/>
        <w:spacing w:line="280" w:lineRule="atLeast"/>
        <w:jc w:val="center"/>
        <w:rPr>
          <w:rFonts w:cs="Arial"/>
          <w:b/>
          <w:noProof/>
          <w:sz w:val="20"/>
          <w:lang w:val="sl-SI"/>
        </w:rPr>
      </w:pPr>
      <w:r w:rsidRPr="001960A6">
        <w:rPr>
          <w:rFonts w:cs="Arial"/>
          <w:b/>
          <w:noProof/>
          <w:sz w:val="20"/>
          <w:lang w:val="sl-SI"/>
        </w:rPr>
        <w:t>8</w:t>
      </w:r>
      <w:r w:rsidR="00BB3867" w:rsidRPr="001960A6">
        <w:rPr>
          <w:rFonts w:cs="Arial"/>
          <w:b/>
          <w:noProof/>
          <w:sz w:val="20"/>
          <w:lang w:val="sl-SI"/>
        </w:rPr>
        <w:t>. člen</w:t>
      </w:r>
    </w:p>
    <w:p w14:paraId="1F85483A" w14:textId="77777777" w:rsidR="00BB3867" w:rsidRPr="001960A6" w:rsidRDefault="00BB3867" w:rsidP="00BB3867">
      <w:pPr>
        <w:pStyle w:val="BodyText3"/>
        <w:spacing w:line="280" w:lineRule="atLeast"/>
        <w:rPr>
          <w:rFonts w:cs="Arial"/>
          <w:b/>
          <w:noProof/>
          <w:sz w:val="20"/>
          <w:lang w:val="sl-SI"/>
        </w:rPr>
      </w:pPr>
    </w:p>
    <w:p w14:paraId="4B1CE3B2"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(1) V okviru ponujene opreme mora ponudnik izpeljati šolanje naročnikovih uporabnikov. Šolanje mora trajati 1 dan (8 ur) za 5 udeležencev na lokaciji naročnika. </w:t>
      </w:r>
    </w:p>
    <w:p w14:paraId="2E580F6A" w14:textId="77777777" w:rsidR="00CA5AAF" w:rsidRPr="001960A6" w:rsidRDefault="00CA5AAF" w:rsidP="00CA5AAF">
      <w:pPr>
        <w:pStyle w:val="BodyText3"/>
        <w:spacing w:line="280" w:lineRule="atLeast"/>
        <w:rPr>
          <w:rFonts w:cs="Arial"/>
          <w:sz w:val="20"/>
          <w:lang w:val="sl-SI"/>
        </w:rPr>
      </w:pPr>
    </w:p>
    <w:p w14:paraId="035410A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(2) Šolanje naročnikovih uporabnikov mora biti izvedeno v roku 10 dni po končnem prevzemu.</w:t>
      </w:r>
    </w:p>
    <w:p w14:paraId="4B0EB007" w14:textId="77777777" w:rsidR="00CA5AAF" w:rsidRPr="001960A6" w:rsidRDefault="00CA5AAF" w:rsidP="00CA5AAF">
      <w:pPr>
        <w:pStyle w:val="BodyText3"/>
        <w:spacing w:line="280" w:lineRule="atLeast"/>
        <w:rPr>
          <w:rFonts w:cs="Arial"/>
          <w:sz w:val="20"/>
          <w:lang w:val="sl-SI"/>
        </w:rPr>
      </w:pPr>
    </w:p>
    <w:p w14:paraId="0D83D796"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15F25436" w14:textId="77777777" w:rsidR="00CA5AAF" w:rsidRPr="001960A6" w:rsidRDefault="00CA5AAF" w:rsidP="00CA5AAF">
      <w:pPr>
        <w:pStyle w:val="BodyText3"/>
        <w:spacing w:line="280" w:lineRule="atLeast"/>
        <w:rPr>
          <w:rFonts w:cs="Arial"/>
          <w:sz w:val="20"/>
          <w:lang w:val="sl-SI"/>
        </w:rPr>
      </w:pPr>
    </w:p>
    <w:p w14:paraId="0C95505F"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(4) Ponudnik se zavezuje, da bo šolanje vključevalo naslednje elemente:</w:t>
      </w:r>
    </w:p>
    <w:p w14:paraId="5738FB31" w14:textId="77777777" w:rsidR="00CA5AAF" w:rsidRPr="001960A6" w:rsidRDefault="00CA5AAF" w:rsidP="00CA5AAF">
      <w:pPr>
        <w:pStyle w:val="BodyText3"/>
        <w:spacing w:line="280" w:lineRule="atLeast"/>
        <w:rPr>
          <w:rFonts w:cs="Arial"/>
          <w:sz w:val="20"/>
          <w:lang w:val="sl-SI"/>
        </w:rPr>
      </w:pPr>
    </w:p>
    <w:p w14:paraId="400966DC"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menjava LED modulov/panelov</w:t>
      </w:r>
    </w:p>
    <w:p w14:paraId="43BBDA84"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konfiguracija panelov</w:t>
      </w:r>
    </w:p>
    <w:p w14:paraId="18BAD691"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kalibracija panelov</w:t>
      </w:r>
    </w:p>
    <w:p w14:paraId="52C63FA2"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menjava LED diod</w:t>
      </w:r>
    </w:p>
    <w:p w14:paraId="1A840438"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nastavitev razdelilno/procesne enote</w:t>
      </w:r>
    </w:p>
    <w:p w14:paraId="55A28E1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(5) Potek celotnega šolanja in pripadajoče gradivo mora biti v slovenskem ali v angleškem jeziku.</w:t>
      </w:r>
    </w:p>
    <w:p w14:paraId="08772811" w14:textId="5E48D25D" w:rsidR="00BB3867" w:rsidRPr="001960A6" w:rsidRDefault="00BB3867" w:rsidP="004C37CE">
      <w:pPr>
        <w:suppressAutoHyphens/>
        <w:spacing w:line="280" w:lineRule="atLeast"/>
        <w:rPr>
          <w:rFonts w:cs="Arial"/>
          <w:noProof/>
          <w:color w:val="000000"/>
          <w:lang w:eastAsia="ar-SA"/>
        </w:rPr>
      </w:pPr>
    </w:p>
    <w:p w14:paraId="43D966DC" w14:textId="2A034793" w:rsidR="00BB3867" w:rsidRPr="001960A6" w:rsidRDefault="00BB3867" w:rsidP="008C17B3">
      <w:pPr>
        <w:pStyle w:val="BodyText3"/>
        <w:spacing w:line="280" w:lineRule="atLeast"/>
        <w:jc w:val="center"/>
        <w:rPr>
          <w:rFonts w:cs="Arial"/>
          <w:b/>
          <w:noProof/>
          <w:sz w:val="20"/>
          <w:lang w:val="sl-SI"/>
        </w:rPr>
      </w:pPr>
      <w:r w:rsidRPr="001960A6">
        <w:rPr>
          <w:rFonts w:cs="Arial"/>
          <w:b/>
          <w:noProof/>
          <w:sz w:val="20"/>
          <w:lang w:val="sl-SI"/>
        </w:rPr>
        <w:t>TRAINING OF WORKERS OF THE COTRACTING AUTHORITY</w:t>
      </w:r>
    </w:p>
    <w:p w14:paraId="1A855C09" w14:textId="77777777" w:rsidR="002A1263" w:rsidRPr="001960A6" w:rsidRDefault="002A1263" w:rsidP="008C17B3">
      <w:pPr>
        <w:pStyle w:val="BodyText3"/>
        <w:spacing w:line="280" w:lineRule="atLeast"/>
        <w:jc w:val="center"/>
        <w:rPr>
          <w:rFonts w:cs="Arial"/>
          <w:b/>
          <w:noProof/>
          <w:sz w:val="20"/>
          <w:lang w:val="sl-SI"/>
        </w:rPr>
      </w:pPr>
    </w:p>
    <w:p w14:paraId="064BCCCF" w14:textId="62ACD243" w:rsidR="00BB3867" w:rsidRPr="001960A6" w:rsidRDefault="00CA5AAF" w:rsidP="00BB3867">
      <w:pPr>
        <w:pStyle w:val="BodyText3"/>
        <w:spacing w:line="280" w:lineRule="atLeast"/>
        <w:jc w:val="center"/>
        <w:rPr>
          <w:rFonts w:cs="Arial"/>
          <w:b/>
          <w:noProof/>
          <w:sz w:val="20"/>
          <w:lang w:val="sl-SI"/>
        </w:rPr>
      </w:pPr>
      <w:r w:rsidRPr="001960A6">
        <w:rPr>
          <w:rFonts w:cs="Arial"/>
          <w:b/>
          <w:noProof/>
          <w:sz w:val="20"/>
          <w:lang w:val="sl-SI"/>
        </w:rPr>
        <w:t>Article 8</w:t>
      </w:r>
    </w:p>
    <w:p w14:paraId="12D379AF" w14:textId="55EFE80B" w:rsidR="00837683" w:rsidRPr="001960A6" w:rsidRDefault="00837683" w:rsidP="00BB3867">
      <w:pPr>
        <w:pStyle w:val="BodyText3"/>
        <w:spacing w:line="280" w:lineRule="atLeast"/>
        <w:jc w:val="center"/>
        <w:rPr>
          <w:rFonts w:cs="Arial"/>
          <w:b/>
          <w:noProof/>
          <w:sz w:val="20"/>
          <w:lang w:val="sl-SI"/>
        </w:rPr>
      </w:pPr>
    </w:p>
    <w:p w14:paraId="186B0E1C" w14:textId="39046C84"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t xml:space="preserve">(1) The Bidder must carry out the training of the Contracting Authority`s workers for a duration of </w:t>
      </w:r>
      <w:r w:rsidR="00CA5AAF" w:rsidRPr="001960A6">
        <w:rPr>
          <w:rFonts w:cs="Arial"/>
          <w:noProof/>
          <w:sz w:val="20"/>
          <w:lang w:val="sl-SI"/>
        </w:rPr>
        <w:t>1</w:t>
      </w:r>
      <w:r w:rsidRPr="001960A6">
        <w:rPr>
          <w:rFonts w:cs="Arial"/>
          <w:noProof/>
          <w:sz w:val="20"/>
          <w:lang w:val="sl-SI"/>
        </w:rPr>
        <w:t xml:space="preserve"> day (8 hours) for </w:t>
      </w:r>
      <w:r w:rsidR="00CA5AAF" w:rsidRPr="001960A6">
        <w:rPr>
          <w:rFonts w:cs="Arial"/>
          <w:noProof/>
          <w:sz w:val="20"/>
          <w:lang w:val="sl-SI"/>
        </w:rPr>
        <w:t>5</w:t>
      </w:r>
      <w:r w:rsidRPr="001960A6">
        <w:rPr>
          <w:rFonts w:cs="Arial"/>
          <w:noProof/>
          <w:sz w:val="20"/>
          <w:lang w:val="sl-SI"/>
        </w:rPr>
        <w:t xml:space="preserve"> participants with the offered equipment at the location of the Contracting Authority. </w:t>
      </w:r>
    </w:p>
    <w:p w14:paraId="1C514275" w14:textId="77777777" w:rsidR="00837683" w:rsidRPr="001960A6" w:rsidRDefault="00837683" w:rsidP="00837683">
      <w:pPr>
        <w:pStyle w:val="BodyText3"/>
        <w:spacing w:line="280" w:lineRule="atLeast"/>
        <w:rPr>
          <w:rFonts w:cs="Arial"/>
          <w:noProof/>
          <w:sz w:val="20"/>
          <w:lang w:val="sl-SI"/>
        </w:rPr>
      </w:pPr>
    </w:p>
    <w:p w14:paraId="24807161" w14:textId="663152F6"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t xml:space="preserve">(2) The training has to take place </w:t>
      </w:r>
      <w:r w:rsidR="006F0D32" w:rsidRPr="001960A6">
        <w:rPr>
          <w:rFonts w:cs="Arial"/>
          <w:noProof/>
          <w:sz w:val="20"/>
          <w:lang w:val="sl-SI"/>
        </w:rPr>
        <w:t>within 10 days after the final acceptance</w:t>
      </w:r>
      <w:r w:rsidRPr="001960A6">
        <w:rPr>
          <w:rFonts w:cs="Arial"/>
          <w:noProof/>
          <w:sz w:val="20"/>
          <w:lang w:val="sl-SI"/>
        </w:rPr>
        <w:t>.</w:t>
      </w:r>
    </w:p>
    <w:p w14:paraId="6E8A5AB8" w14:textId="77777777" w:rsidR="00837683" w:rsidRPr="001960A6" w:rsidRDefault="00837683" w:rsidP="00837683">
      <w:pPr>
        <w:pStyle w:val="BodyText3"/>
        <w:spacing w:line="280" w:lineRule="atLeast"/>
        <w:rPr>
          <w:rFonts w:cs="Arial"/>
          <w:noProof/>
          <w:sz w:val="20"/>
          <w:lang w:val="sl-SI"/>
        </w:rPr>
      </w:pPr>
    </w:p>
    <w:p w14:paraId="4CC745CB" w14:textId="4ED12548"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lastRenderedPageBreak/>
        <w:t>(3) The Bidder carries out all the costs of schooling (all costs related to schooling, literature and educational aids, as well as the costs of transport and accommodation of the lecturer).</w:t>
      </w:r>
    </w:p>
    <w:p w14:paraId="13CD6DD1" w14:textId="77777777" w:rsidR="00837683" w:rsidRPr="001960A6" w:rsidRDefault="00837683" w:rsidP="00837683">
      <w:pPr>
        <w:pStyle w:val="BodyText3"/>
        <w:spacing w:line="280" w:lineRule="atLeast"/>
        <w:rPr>
          <w:rFonts w:cs="Arial"/>
          <w:noProof/>
          <w:sz w:val="20"/>
          <w:lang w:val="sl-SI"/>
        </w:rPr>
      </w:pPr>
    </w:p>
    <w:p w14:paraId="57AB6FE1" w14:textId="77777777" w:rsidR="00CA5AAF" w:rsidRPr="001960A6" w:rsidRDefault="00837683" w:rsidP="00CA5AAF">
      <w:pPr>
        <w:pStyle w:val="BodyText3"/>
        <w:spacing w:line="280" w:lineRule="atLeast"/>
        <w:rPr>
          <w:rFonts w:cs="Arial"/>
          <w:noProof/>
          <w:sz w:val="20"/>
          <w:lang w:val="sl-SI"/>
        </w:rPr>
      </w:pPr>
      <w:r w:rsidRPr="001960A6">
        <w:rPr>
          <w:rFonts w:cs="Arial"/>
          <w:noProof/>
          <w:sz w:val="20"/>
          <w:lang w:val="sl-SI"/>
        </w:rPr>
        <w:t xml:space="preserve">(4) </w:t>
      </w:r>
      <w:r w:rsidR="00CA5AAF" w:rsidRPr="001960A6">
        <w:rPr>
          <w:rFonts w:cs="Arial"/>
          <w:noProof/>
          <w:sz w:val="20"/>
          <w:lang w:val="sl-SI"/>
        </w:rPr>
        <w:t>Education must include the following:</w:t>
      </w:r>
    </w:p>
    <w:p w14:paraId="66EFDDFB"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exchange of LED modules/panels</w:t>
      </w:r>
    </w:p>
    <w:p w14:paraId="1B23DED2"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panel configuration</w:t>
      </w:r>
    </w:p>
    <w:p w14:paraId="4A27E2B3"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panel calibration</w:t>
      </w:r>
    </w:p>
    <w:p w14:paraId="7730C0A5" w14:textId="6F9E32DC"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changing LED</w:t>
      </w:r>
      <w:r w:rsidR="009740B8" w:rsidRPr="001960A6">
        <w:rPr>
          <w:rFonts w:cs="Arial"/>
          <w:noProof/>
          <w:sz w:val="20"/>
          <w:lang w:val="sl-SI"/>
        </w:rPr>
        <w:t xml:space="preserve"> diod</w:t>
      </w:r>
      <w:r w:rsidR="00CF4122" w:rsidRPr="001960A6">
        <w:rPr>
          <w:rFonts w:cs="Arial"/>
          <w:noProof/>
          <w:sz w:val="20"/>
          <w:lang w:val="sl-SI"/>
        </w:rPr>
        <w:t>s</w:t>
      </w:r>
    </w:p>
    <w:p w14:paraId="245B6F0E"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distribution/processing unit setting</w:t>
      </w:r>
    </w:p>
    <w:p w14:paraId="3FE655AA" w14:textId="62C04254" w:rsidR="00837683" w:rsidRPr="001960A6" w:rsidRDefault="00837683" w:rsidP="00CA5AAF">
      <w:pPr>
        <w:pStyle w:val="BodyText3"/>
        <w:spacing w:line="280" w:lineRule="atLeast"/>
        <w:rPr>
          <w:rFonts w:cs="Arial"/>
          <w:noProof/>
          <w:sz w:val="20"/>
          <w:lang w:val="sl-SI"/>
        </w:rPr>
      </w:pPr>
    </w:p>
    <w:p w14:paraId="6113696B" w14:textId="0DD54A0C" w:rsidR="00A525CB" w:rsidRPr="001960A6" w:rsidRDefault="00837683" w:rsidP="00F477F4">
      <w:pPr>
        <w:pStyle w:val="BodyText3"/>
        <w:spacing w:line="280" w:lineRule="atLeast"/>
        <w:rPr>
          <w:rFonts w:cs="Arial"/>
          <w:noProof/>
          <w:sz w:val="20"/>
          <w:lang w:val="sl-SI"/>
        </w:rPr>
      </w:pPr>
      <w:r w:rsidRPr="001960A6">
        <w:rPr>
          <w:rFonts w:cs="Arial"/>
          <w:noProof/>
          <w:sz w:val="20"/>
          <w:lang w:val="sl-SI"/>
        </w:rPr>
        <w:t>(5) Training and related material must be in Slovenian or in English language.</w:t>
      </w:r>
    </w:p>
    <w:p w14:paraId="258581BD" w14:textId="77777777" w:rsidR="002A1263" w:rsidRPr="001960A6" w:rsidRDefault="002A1263" w:rsidP="002A1263">
      <w:pPr>
        <w:pStyle w:val="BodyText3"/>
        <w:spacing w:line="280" w:lineRule="atLeast"/>
        <w:jc w:val="center"/>
        <w:rPr>
          <w:rFonts w:cs="Arial"/>
          <w:b/>
          <w:noProof/>
          <w:sz w:val="20"/>
          <w:lang w:val="sl-SI"/>
        </w:rPr>
      </w:pPr>
    </w:p>
    <w:p w14:paraId="71456234" w14:textId="0DCEF5A6" w:rsidR="002A1263" w:rsidRPr="001960A6" w:rsidRDefault="00A525CB" w:rsidP="002A1263">
      <w:pPr>
        <w:pStyle w:val="BodyText3"/>
        <w:spacing w:line="280" w:lineRule="atLeast"/>
        <w:jc w:val="center"/>
        <w:rPr>
          <w:rFonts w:cs="Arial"/>
          <w:b/>
          <w:noProof/>
          <w:sz w:val="20"/>
          <w:lang w:val="sl-SI"/>
        </w:rPr>
      </w:pPr>
      <w:r w:rsidRPr="001960A6">
        <w:rPr>
          <w:rFonts w:cs="Arial"/>
          <w:b/>
          <w:noProof/>
          <w:sz w:val="20"/>
          <w:lang w:val="sl-SI"/>
        </w:rPr>
        <w:t>PLAČILO</w:t>
      </w:r>
    </w:p>
    <w:p w14:paraId="3D82EBFE" w14:textId="5FCF2ED3" w:rsidR="00A525CB" w:rsidRPr="001960A6" w:rsidRDefault="00CA5AAF" w:rsidP="004C37CE">
      <w:pPr>
        <w:pStyle w:val="BodyText3"/>
        <w:spacing w:line="280" w:lineRule="atLeast"/>
        <w:jc w:val="center"/>
        <w:rPr>
          <w:rFonts w:cs="Arial"/>
          <w:b/>
          <w:noProof/>
          <w:sz w:val="20"/>
          <w:lang w:val="sl-SI"/>
        </w:rPr>
      </w:pPr>
      <w:r w:rsidRPr="001960A6">
        <w:rPr>
          <w:rFonts w:cs="Arial"/>
          <w:b/>
          <w:noProof/>
          <w:sz w:val="20"/>
          <w:lang w:val="sl-SI"/>
        </w:rPr>
        <w:t>9</w:t>
      </w:r>
      <w:r w:rsidR="00A525CB" w:rsidRPr="001960A6">
        <w:rPr>
          <w:rFonts w:cs="Arial"/>
          <w:b/>
          <w:noProof/>
          <w:sz w:val="20"/>
          <w:lang w:val="sl-SI"/>
        </w:rPr>
        <w:t>. člen</w:t>
      </w:r>
    </w:p>
    <w:p w14:paraId="62A43ED8" w14:textId="77777777" w:rsidR="00A525CB" w:rsidRPr="001960A6" w:rsidRDefault="00A525CB" w:rsidP="004C37CE">
      <w:pPr>
        <w:pStyle w:val="BodyText3"/>
        <w:spacing w:line="280" w:lineRule="atLeast"/>
        <w:rPr>
          <w:rFonts w:cs="Arial"/>
          <w:b/>
          <w:noProof/>
          <w:sz w:val="20"/>
          <w:lang w:val="sl-SI"/>
        </w:rPr>
      </w:pPr>
    </w:p>
    <w:p w14:paraId="10D703FD" w14:textId="77777777" w:rsidR="00484F97" w:rsidRPr="001960A6" w:rsidRDefault="00484F97" w:rsidP="00484F97">
      <w:pPr>
        <w:spacing w:line="280" w:lineRule="atLeast"/>
        <w:rPr>
          <w:szCs w:val="20"/>
        </w:rPr>
      </w:pPr>
      <w:bookmarkStart w:id="170" w:name="_Hlk74816628"/>
      <w:r w:rsidRPr="001960A6">
        <w:rPr>
          <w:szCs w:val="20"/>
        </w:rPr>
        <w:t xml:space="preserve">(1) Naročnik bo plačilo izvršil na sledeči poslovni račun ponudnika: TRR številka …………………….., odprt pri banki …………………., v skladu z naslednjimi plačilnimi pogoji: </w:t>
      </w:r>
    </w:p>
    <w:p w14:paraId="23C0B67C" w14:textId="77777777" w:rsidR="00484F97" w:rsidRPr="001960A6" w:rsidRDefault="00484F97" w:rsidP="00484F97">
      <w:pPr>
        <w:rPr>
          <w:bCs/>
          <w:u w:val="single"/>
        </w:rPr>
      </w:pPr>
    </w:p>
    <w:bookmarkEnd w:id="170"/>
    <w:p w14:paraId="2ED44C97" w14:textId="77777777" w:rsidR="000D2FC4" w:rsidRPr="001960A6" w:rsidRDefault="000D2FC4" w:rsidP="000D2FC4">
      <w:pPr>
        <w:numPr>
          <w:ilvl w:val="0"/>
          <w:numId w:val="13"/>
        </w:numPr>
      </w:pPr>
      <w:r w:rsidRPr="001960A6">
        <w:t>za opremo: 100 % - roku 30 dni od dneva uspešno opravljenega končnega prevzema opreme in predložitve s strani naročnika podpisanega zapisnika o opravljenem končnem prevzemu opreme</w:t>
      </w:r>
      <w:r w:rsidRPr="001960A6">
        <w:rPr>
          <w:b/>
          <w:bCs/>
        </w:rPr>
        <w:t>:</w:t>
      </w:r>
    </w:p>
    <w:p w14:paraId="218B0D1B" w14:textId="77777777" w:rsidR="000D2FC4" w:rsidRPr="001960A6" w:rsidRDefault="000D2FC4" w:rsidP="000D2FC4">
      <w:pPr>
        <w:rPr>
          <w:bCs/>
          <w:u w:val="single"/>
        </w:rPr>
      </w:pPr>
    </w:p>
    <w:p w14:paraId="6E828CE3" w14:textId="77777777" w:rsidR="000D2FC4" w:rsidRPr="001960A6" w:rsidRDefault="000D2FC4" w:rsidP="000D2FC4">
      <w:pPr>
        <w:pStyle w:val="ListParagraph"/>
        <w:numPr>
          <w:ilvl w:val="0"/>
          <w:numId w:val="13"/>
        </w:numPr>
        <w:rPr>
          <w:szCs w:val="20"/>
        </w:rPr>
      </w:pPr>
      <w:r w:rsidRPr="001960A6">
        <w:t xml:space="preserve">za pogarancijsko vzdrževanje: 100 % v roku 30 dni </w:t>
      </w:r>
      <w:r w:rsidRPr="001960A6">
        <w:rPr>
          <w:szCs w:val="20"/>
        </w:rPr>
        <w:t>od dneva prejema pravilno izstavljenega računa za storitve pogarancijskega vzdrževanja v preteklem mesecu.</w:t>
      </w:r>
    </w:p>
    <w:p w14:paraId="40956000" w14:textId="77777777" w:rsidR="000274B3" w:rsidRPr="001960A6" w:rsidRDefault="000274B3" w:rsidP="000274B3">
      <w:pPr>
        <w:pStyle w:val="ListParagraph"/>
        <w:spacing w:line="280" w:lineRule="atLeast"/>
        <w:rPr>
          <w:szCs w:val="20"/>
        </w:rPr>
      </w:pPr>
    </w:p>
    <w:p w14:paraId="3D90C78D" w14:textId="77777777" w:rsidR="000274B3" w:rsidRPr="001960A6" w:rsidRDefault="000274B3" w:rsidP="000274B3">
      <w:pPr>
        <w:spacing w:line="280" w:lineRule="atLeast"/>
        <w:rPr>
          <w:rFonts w:cs="Arial"/>
        </w:rPr>
      </w:pPr>
      <w:r w:rsidRPr="001960A6">
        <w:rPr>
          <w:rFonts w:cs="Arial"/>
        </w:rPr>
        <w:t xml:space="preserve">(2) Vsi dokumenti, ki jih izda ponudnik (računi, dobavnice,..), morajo vsebovati tudi oznako pogodbe in navedbo številke naročila. Naročilo bo ponudnik prejel po pričetku veljavnosti pogodbe. </w:t>
      </w:r>
    </w:p>
    <w:p w14:paraId="7644471C" w14:textId="77777777" w:rsidR="000274B3" w:rsidRPr="001960A6" w:rsidRDefault="000274B3" w:rsidP="000274B3">
      <w:pPr>
        <w:spacing w:line="280" w:lineRule="atLeast"/>
        <w:rPr>
          <w:rFonts w:cs="Arial"/>
        </w:rPr>
      </w:pPr>
    </w:p>
    <w:p w14:paraId="3468E3AD" w14:textId="77777777" w:rsidR="000274B3" w:rsidRPr="001960A6" w:rsidRDefault="000274B3" w:rsidP="000274B3">
      <w:pPr>
        <w:spacing w:line="280" w:lineRule="atLeast"/>
        <w:rPr>
          <w:i/>
          <w:iCs/>
        </w:rPr>
      </w:pPr>
      <w:r w:rsidRPr="001960A6">
        <w:rPr>
          <w:i/>
          <w:iCs/>
        </w:rPr>
        <w:t>Naročnik ne bo predložil garancije za zavarovanje odloženih plačil, kakor tudi ne bo predložil kakšnega drugega instrumenta za zavarovanje plačil.</w:t>
      </w:r>
    </w:p>
    <w:p w14:paraId="2339742D" w14:textId="77777777" w:rsidR="00A525CB" w:rsidRPr="001960A6" w:rsidRDefault="00A525CB" w:rsidP="00F477F4">
      <w:pPr>
        <w:pStyle w:val="BodyText3"/>
        <w:spacing w:line="280" w:lineRule="atLeast"/>
        <w:rPr>
          <w:rFonts w:cs="Arial"/>
          <w:b/>
          <w:noProof/>
          <w:sz w:val="20"/>
          <w:lang w:val="sl-SI"/>
        </w:rPr>
      </w:pPr>
    </w:p>
    <w:p w14:paraId="615E9420" w14:textId="05761494" w:rsidR="001D1902" w:rsidRPr="001960A6" w:rsidRDefault="001D1902" w:rsidP="008C17B3">
      <w:pPr>
        <w:pStyle w:val="BodyText3"/>
        <w:spacing w:line="280" w:lineRule="atLeast"/>
        <w:jc w:val="center"/>
        <w:rPr>
          <w:rFonts w:cs="Arial"/>
          <w:b/>
          <w:noProof/>
          <w:sz w:val="20"/>
          <w:lang w:val="sl-SI"/>
        </w:rPr>
      </w:pPr>
      <w:r w:rsidRPr="001960A6">
        <w:rPr>
          <w:rFonts w:cs="Arial"/>
          <w:b/>
          <w:noProof/>
          <w:sz w:val="20"/>
          <w:lang w:val="sl-SI"/>
        </w:rPr>
        <w:t>P</w:t>
      </w:r>
      <w:r w:rsidR="00341BC3" w:rsidRPr="001960A6">
        <w:rPr>
          <w:rFonts w:cs="Arial"/>
          <w:b/>
          <w:noProof/>
          <w:sz w:val="20"/>
          <w:lang w:val="sl-SI"/>
        </w:rPr>
        <w:t>AYMENT</w:t>
      </w:r>
    </w:p>
    <w:p w14:paraId="7702E558" w14:textId="77777777" w:rsidR="002A1263" w:rsidRPr="001960A6" w:rsidRDefault="002A1263" w:rsidP="008C17B3">
      <w:pPr>
        <w:pStyle w:val="BodyText3"/>
        <w:spacing w:line="280" w:lineRule="atLeast"/>
        <w:jc w:val="center"/>
        <w:rPr>
          <w:rFonts w:cs="Arial"/>
          <w:b/>
          <w:noProof/>
          <w:sz w:val="20"/>
          <w:lang w:val="sl-SI"/>
        </w:rPr>
      </w:pPr>
    </w:p>
    <w:p w14:paraId="04657575" w14:textId="2E2B3FEA" w:rsidR="001D1902" w:rsidRPr="001960A6" w:rsidRDefault="00341BC3"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CA5AAF" w:rsidRPr="001960A6">
        <w:rPr>
          <w:rFonts w:cs="Arial"/>
          <w:b/>
          <w:noProof/>
          <w:sz w:val="20"/>
          <w:lang w:val="sl-SI"/>
        </w:rPr>
        <w:t>9</w:t>
      </w:r>
    </w:p>
    <w:p w14:paraId="4357B736" w14:textId="77777777" w:rsidR="001D1902" w:rsidRPr="001960A6" w:rsidRDefault="001D1902" w:rsidP="004C37CE">
      <w:pPr>
        <w:pStyle w:val="BodyText3"/>
        <w:spacing w:line="280" w:lineRule="atLeast"/>
        <w:rPr>
          <w:rFonts w:cs="Arial"/>
          <w:b/>
          <w:noProof/>
          <w:sz w:val="20"/>
          <w:lang w:val="sl-SI"/>
        </w:rPr>
      </w:pPr>
    </w:p>
    <w:p w14:paraId="15168B98" w14:textId="3ADE76AB" w:rsidR="004452CE" w:rsidRPr="001960A6" w:rsidRDefault="001D1902" w:rsidP="004C37CE">
      <w:pPr>
        <w:spacing w:line="280" w:lineRule="atLeast"/>
        <w:rPr>
          <w:noProof/>
          <w:color w:val="000000"/>
          <w:lang w:val="en-GB"/>
        </w:rPr>
      </w:pPr>
      <w:r w:rsidRPr="001960A6">
        <w:rPr>
          <w:szCs w:val="20"/>
        </w:rPr>
        <w:t xml:space="preserve">(1) </w:t>
      </w:r>
      <w:r w:rsidR="004452CE" w:rsidRPr="001960A6">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1960A6" w:rsidRDefault="001D1902" w:rsidP="004C37CE">
      <w:pPr>
        <w:spacing w:line="280" w:lineRule="atLeast"/>
        <w:rPr>
          <w:szCs w:val="20"/>
        </w:rPr>
      </w:pPr>
    </w:p>
    <w:p w14:paraId="28FC0A20" w14:textId="3EF54254" w:rsidR="004452CE" w:rsidRPr="001960A6" w:rsidRDefault="000D2FC4" w:rsidP="00326D0A">
      <w:pPr>
        <w:numPr>
          <w:ilvl w:val="0"/>
          <w:numId w:val="13"/>
        </w:numPr>
        <w:spacing w:line="280" w:lineRule="atLeast"/>
        <w:rPr>
          <w:noProof/>
          <w:color w:val="000000"/>
          <w:lang w:val="en-GB"/>
        </w:rPr>
      </w:pPr>
      <w:r w:rsidRPr="001960A6">
        <w:rPr>
          <w:noProof/>
        </w:rPr>
        <w:t xml:space="preserve">For the equipment: </w:t>
      </w:r>
      <w:r w:rsidR="00CA5AAF" w:rsidRPr="001960A6">
        <w:rPr>
          <w:noProof/>
        </w:rPr>
        <w:t>100</w:t>
      </w:r>
      <w:r w:rsidR="004452CE" w:rsidRPr="001960A6">
        <w:rPr>
          <w:noProof/>
          <w:lang w:val="en-GB"/>
        </w:rPr>
        <w:t xml:space="preserve"> % - within 30 days after the final acceptance of the equipment has successfully been carried out and the Protocol has been signed by the Contracting Authority.</w:t>
      </w:r>
    </w:p>
    <w:p w14:paraId="0918C5D5" w14:textId="77777777" w:rsidR="000D2FC4" w:rsidRPr="001960A6" w:rsidRDefault="000D2FC4" w:rsidP="000D2FC4">
      <w:pPr>
        <w:rPr>
          <w:bCs/>
          <w:u w:val="single"/>
        </w:rPr>
      </w:pPr>
    </w:p>
    <w:p w14:paraId="166A37A6" w14:textId="5F9D1985" w:rsidR="000D2FC4" w:rsidRPr="001960A6" w:rsidRDefault="000D2FC4" w:rsidP="000D2FC4">
      <w:pPr>
        <w:pStyle w:val="ListParagraph"/>
        <w:numPr>
          <w:ilvl w:val="0"/>
          <w:numId w:val="47"/>
        </w:numPr>
        <w:rPr>
          <w:rFonts w:cs="Arial"/>
          <w:noProof/>
        </w:rPr>
      </w:pPr>
      <w:r w:rsidRPr="001960A6">
        <w:t>For the post-</w:t>
      </w:r>
      <w:proofErr w:type="spellStart"/>
      <w:r w:rsidRPr="001960A6">
        <w:t>warranty</w:t>
      </w:r>
      <w:proofErr w:type="spellEnd"/>
      <w:r w:rsidRPr="001960A6">
        <w:t xml:space="preserve"> </w:t>
      </w:r>
      <w:proofErr w:type="spellStart"/>
      <w:r w:rsidRPr="001960A6">
        <w:t>maintenance</w:t>
      </w:r>
      <w:proofErr w:type="spellEnd"/>
      <w:r w:rsidRPr="001960A6">
        <w:t xml:space="preserve">: 100% </w:t>
      </w:r>
      <w:proofErr w:type="spellStart"/>
      <w:r w:rsidRPr="001960A6">
        <w:t>within</w:t>
      </w:r>
      <w:proofErr w:type="spellEnd"/>
      <w:r w:rsidRPr="001960A6">
        <w:t xml:space="preserve"> 30 </w:t>
      </w:r>
      <w:proofErr w:type="spellStart"/>
      <w:r w:rsidRPr="001960A6">
        <w:t>days</w:t>
      </w:r>
      <w:proofErr w:type="spellEnd"/>
      <w:r w:rsidRPr="001960A6">
        <w:t xml:space="preserve"> </w:t>
      </w:r>
      <w:proofErr w:type="spellStart"/>
      <w:r w:rsidRPr="001960A6">
        <w:t>from</w:t>
      </w:r>
      <w:proofErr w:type="spellEnd"/>
      <w:r w:rsidRPr="001960A6">
        <w:t xml:space="preserve"> the date </w:t>
      </w:r>
      <w:proofErr w:type="spellStart"/>
      <w:r w:rsidRPr="001960A6">
        <w:t>of</w:t>
      </w:r>
      <w:proofErr w:type="spellEnd"/>
      <w:r w:rsidRPr="001960A6">
        <w:t xml:space="preserve"> </w:t>
      </w:r>
      <w:proofErr w:type="spellStart"/>
      <w:r w:rsidRPr="001960A6">
        <w:t>receipt</w:t>
      </w:r>
      <w:proofErr w:type="spellEnd"/>
      <w:r w:rsidRPr="001960A6">
        <w:t xml:space="preserve"> </w:t>
      </w:r>
      <w:proofErr w:type="spellStart"/>
      <w:r w:rsidRPr="001960A6">
        <w:t>of</w:t>
      </w:r>
      <w:proofErr w:type="spellEnd"/>
      <w:r w:rsidRPr="001960A6">
        <w:t xml:space="preserve"> a </w:t>
      </w:r>
      <w:proofErr w:type="spellStart"/>
      <w:r w:rsidRPr="001960A6">
        <w:t>correctly</w:t>
      </w:r>
      <w:proofErr w:type="spellEnd"/>
      <w:r w:rsidRPr="001960A6">
        <w:t xml:space="preserve"> </w:t>
      </w:r>
      <w:proofErr w:type="spellStart"/>
      <w:r w:rsidRPr="001960A6">
        <w:t>issued</w:t>
      </w:r>
      <w:proofErr w:type="spellEnd"/>
      <w:r w:rsidRPr="001960A6">
        <w:t xml:space="preserve"> </w:t>
      </w:r>
      <w:proofErr w:type="spellStart"/>
      <w:r w:rsidRPr="001960A6">
        <w:t>invoice</w:t>
      </w:r>
      <w:proofErr w:type="spellEnd"/>
      <w:r w:rsidRPr="001960A6">
        <w:t xml:space="preserve"> for post-</w:t>
      </w:r>
      <w:proofErr w:type="spellStart"/>
      <w:r w:rsidRPr="001960A6">
        <w:t>warranty</w:t>
      </w:r>
      <w:proofErr w:type="spellEnd"/>
      <w:r w:rsidRPr="001960A6">
        <w:t xml:space="preserve"> </w:t>
      </w:r>
      <w:proofErr w:type="spellStart"/>
      <w:r w:rsidRPr="001960A6">
        <w:t>maintenance</w:t>
      </w:r>
      <w:proofErr w:type="spellEnd"/>
      <w:r w:rsidRPr="001960A6">
        <w:t xml:space="preserve"> </w:t>
      </w:r>
      <w:proofErr w:type="spellStart"/>
      <w:r w:rsidRPr="001960A6">
        <w:t>services</w:t>
      </w:r>
      <w:proofErr w:type="spellEnd"/>
      <w:r w:rsidRPr="001960A6">
        <w:t xml:space="preserve"> in the </w:t>
      </w:r>
      <w:proofErr w:type="spellStart"/>
      <w:r w:rsidRPr="001960A6">
        <w:t>previous</w:t>
      </w:r>
      <w:proofErr w:type="spellEnd"/>
      <w:r w:rsidRPr="001960A6">
        <w:t xml:space="preserve"> </w:t>
      </w:r>
      <w:proofErr w:type="spellStart"/>
      <w:r w:rsidRPr="001960A6">
        <w:t>month</w:t>
      </w:r>
      <w:proofErr w:type="spellEnd"/>
      <w:r w:rsidRPr="001960A6">
        <w:t>.</w:t>
      </w:r>
    </w:p>
    <w:p w14:paraId="413FF9F3" w14:textId="77777777" w:rsidR="000D2FC4" w:rsidRPr="001960A6" w:rsidRDefault="000D2FC4" w:rsidP="000D2FC4">
      <w:pPr>
        <w:spacing w:line="280" w:lineRule="atLeast"/>
        <w:rPr>
          <w:noProof/>
          <w:color w:val="000000"/>
        </w:rPr>
      </w:pPr>
    </w:p>
    <w:p w14:paraId="0B361D95" w14:textId="77777777" w:rsidR="001D1902" w:rsidRPr="001960A6" w:rsidRDefault="001D1902" w:rsidP="004C37CE">
      <w:pPr>
        <w:spacing w:line="280" w:lineRule="atLeast"/>
        <w:rPr>
          <w:bCs/>
        </w:rPr>
      </w:pPr>
    </w:p>
    <w:p w14:paraId="3619A0DD" w14:textId="35E8497A" w:rsidR="001D1902" w:rsidRPr="001960A6" w:rsidRDefault="001D1902" w:rsidP="004C37CE">
      <w:pPr>
        <w:spacing w:line="280" w:lineRule="atLeast"/>
        <w:rPr>
          <w:rFonts w:cs="Arial"/>
          <w:iCs/>
          <w:noProof/>
          <w:lang w:val="en-GB"/>
        </w:rPr>
      </w:pPr>
      <w:r w:rsidRPr="001960A6">
        <w:rPr>
          <w:rFonts w:cs="Arial"/>
        </w:rPr>
        <w:t xml:space="preserve">(2) </w:t>
      </w:r>
      <w:r w:rsidR="004452CE" w:rsidRPr="001960A6">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1960A6" w:rsidRDefault="001D1902" w:rsidP="004C37CE">
      <w:pPr>
        <w:spacing w:line="280" w:lineRule="atLeast"/>
        <w:rPr>
          <w:rFonts w:cs="Arial"/>
        </w:rPr>
      </w:pPr>
    </w:p>
    <w:p w14:paraId="3C415F33" w14:textId="160D05C6" w:rsidR="001D1902" w:rsidRPr="001960A6" w:rsidRDefault="004452CE" w:rsidP="00F477F4">
      <w:pPr>
        <w:spacing w:line="280" w:lineRule="atLeast"/>
        <w:rPr>
          <w:i/>
          <w:iCs/>
          <w:noProof/>
          <w:color w:val="000000"/>
          <w:sz w:val="18"/>
          <w:szCs w:val="18"/>
          <w:lang w:val="en-GB"/>
        </w:rPr>
      </w:pPr>
      <w:r w:rsidRPr="001960A6">
        <w:rPr>
          <w:i/>
          <w:iCs/>
          <w:noProof/>
          <w:color w:val="000000"/>
          <w:sz w:val="18"/>
          <w:szCs w:val="18"/>
          <w:lang w:val="en-GB"/>
        </w:rPr>
        <w:t>The Contracting Authority shall not present bank warranty or any other instrument for insurance of the retained payments.</w:t>
      </w:r>
      <w:r w:rsidRPr="001960A6">
        <w:rPr>
          <w:rFonts w:cs="Arial"/>
          <w:i/>
          <w:noProof/>
          <w:kern w:val="16"/>
          <w:sz w:val="18"/>
          <w:szCs w:val="18"/>
          <w:lang w:val="en-GB"/>
        </w:rPr>
        <w:t xml:space="preserve">The passage regarding e-invoices shall apply for Slovenian Bidders only. </w:t>
      </w:r>
    </w:p>
    <w:p w14:paraId="6E0F80A5" w14:textId="63C72F6D" w:rsidR="00A525CB" w:rsidRPr="001960A6" w:rsidRDefault="00A525CB" w:rsidP="004C37CE">
      <w:pPr>
        <w:pStyle w:val="BodyText3"/>
        <w:spacing w:line="280" w:lineRule="atLeast"/>
        <w:jc w:val="center"/>
        <w:rPr>
          <w:rFonts w:cs="Arial"/>
          <w:b/>
          <w:noProof/>
          <w:sz w:val="20"/>
          <w:lang w:val="sl-SI"/>
        </w:rPr>
      </w:pPr>
    </w:p>
    <w:p w14:paraId="71ED8EBD" w14:textId="1E00247F" w:rsidR="00A525CB" w:rsidRPr="001960A6" w:rsidRDefault="00A525CB" w:rsidP="008C17B3">
      <w:pPr>
        <w:pStyle w:val="BodyText3"/>
        <w:spacing w:line="280" w:lineRule="atLeast"/>
        <w:jc w:val="center"/>
        <w:rPr>
          <w:rFonts w:cs="Arial"/>
          <w:b/>
          <w:noProof/>
          <w:sz w:val="20"/>
          <w:lang w:val="sl-SI"/>
        </w:rPr>
      </w:pPr>
      <w:r w:rsidRPr="001960A6">
        <w:rPr>
          <w:rFonts w:cs="Arial"/>
          <w:b/>
          <w:noProof/>
          <w:sz w:val="20"/>
          <w:lang w:val="sl-SI"/>
        </w:rPr>
        <w:lastRenderedPageBreak/>
        <w:t>ODGOVORNE OSEBE</w:t>
      </w:r>
    </w:p>
    <w:p w14:paraId="46AE9F7D" w14:textId="77777777" w:rsidR="002A1263" w:rsidRPr="001960A6" w:rsidRDefault="002A1263" w:rsidP="008C17B3">
      <w:pPr>
        <w:pStyle w:val="BodyText3"/>
        <w:spacing w:line="280" w:lineRule="atLeast"/>
        <w:jc w:val="center"/>
        <w:rPr>
          <w:rFonts w:cs="Arial"/>
          <w:b/>
          <w:noProof/>
          <w:sz w:val="20"/>
          <w:lang w:val="sl-SI"/>
        </w:rPr>
      </w:pPr>
    </w:p>
    <w:p w14:paraId="4189E0BC" w14:textId="46A3712F"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0</w:t>
      </w:r>
      <w:r w:rsidRPr="001960A6">
        <w:rPr>
          <w:rFonts w:cs="Arial"/>
          <w:b/>
          <w:noProof/>
          <w:sz w:val="20"/>
          <w:lang w:val="sl-SI"/>
        </w:rPr>
        <w:t>. člen</w:t>
      </w:r>
    </w:p>
    <w:p w14:paraId="617F5619" w14:textId="77777777" w:rsidR="00A525CB" w:rsidRPr="001960A6" w:rsidRDefault="00A525CB" w:rsidP="004C37CE">
      <w:pPr>
        <w:spacing w:line="280" w:lineRule="atLeast"/>
        <w:rPr>
          <w:szCs w:val="20"/>
        </w:rPr>
      </w:pPr>
    </w:p>
    <w:p w14:paraId="6D16FA0F" w14:textId="77777777" w:rsidR="00A525CB" w:rsidRPr="001960A6" w:rsidRDefault="00A525CB" w:rsidP="004C37CE">
      <w:pPr>
        <w:spacing w:line="280" w:lineRule="atLeast"/>
        <w:rPr>
          <w:szCs w:val="20"/>
        </w:rPr>
      </w:pPr>
      <w:r w:rsidRPr="001960A6">
        <w:rPr>
          <w:szCs w:val="20"/>
        </w:rPr>
        <w:t>(1) S strani ponudnika je za sodelovanje z naročnikom odgovoren:</w:t>
      </w:r>
      <w:r w:rsidRPr="001960A6">
        <w:t xml:space="preserve"> ........................., telefon: .................................., elektronski naslov: ................................................ .</w:t>
      </w:r>
    </w:p>
    <w:p w14:paraId="258410C1" w14:textId="77777777" w:rsidR="00A525CB" w:rsidRPr="001960A6" w:rsidRDefault="00A525CB" w:rsidP="004C37CE">
      <w:pPr>
        <w:spacing w:line="280" w:lineRule="atLeast"/>
        <w:rPr>
          <w:szCs w:val="20"/>
        </w:rPr>
      </w:pPr>
    </w:p>
    <w:p w14:paraId="568386F7" w14:textId="77777777" w:rsidR="00A525CB" w:rsidRPr="001960A6" w:rsidRDefault="00A525CB" w:rsidP="004C37CE">
      <w:pPr>
        <w:spacing w:line="280" w:lineRule="atLeast"/>
        <w:rPr>
          <w:szCs w:val="20"/>
        </w:rPr>
      </w:pPr>
      <w:r w:rsidRPr="001960A6">
        <w:rPr>
          <w:szCs w:val="20"/>
        </w:rPr>
        <w:t>(2) S strani naročnika je za sodelovanje s ponudnikom odgovoren g. ……………, telefon: …………….. mobilna številka: …………………., elektronski naslov:</w:t>
      </w:r>
      <w:r w:rsidRPr="001960A6">
        <w:rPr>
          <w:rStyle w:val="Hyperlink"/>
          <w:szCs w:val="20"/>
        </w:rPr>
        <w:t xml:space="preserve"> ……………………….</w:t>
      </w:r>
      <w:r w:rsidRPr="001960A6">
        <w:rPr>
          <w:szCs w:val="20"/>
        </w:rPr>
        <w:t xml:space="preserve">. </w:t>
      </w:r>
    </w:p>
    <w:p w14:paraId="5E9D4A5D" w14:textId="77777777" w:rsidR="00C44199" w:rsidRPr="001960A6" w:rsidRDefault="00C44199" w:rsidP="00F477F4">
      <w:pPr>
        <w:pStyle w:val="BodyText3"/>
        <w:spacing w:line="280" w:lineRule="atLeast"/>
        <w:rPr>
          <w:rFonts w:cs="Arial"/>
          <w:b/>
          <w:noProof/>
          <w:sz w:val="20"/>
          <w:lang w:val="sl-SI"/>
        </w:rPr>
      </w:pPr>
    </w:p>
    <w:p w14:paraId="6E72736E" w14:textId="0684CE7E" w:rsidR="001D1902" w:rsidRPr="001960A6" w:rsidRDefault="009311EE" w:rsidP="008C17B3">
      <w:pPr>
        <w:pStyle w:val="BodyText3"/>
        <w:spacing w:line="280" w:lineRule="atLeast"/>
        <w:jc w:val="center"/>
        <w:rPr>
          <w:rFonts w:cs="Arial"/>
          <w:b/>
          <w:noProof/>
          <w:sz w:val="20"/>
          <w:lang w:val="sl-SI"/>
        </w:rPr>
      </w:pPr>
      <w:r w:rsidRPr="001960A6">
        <w:rPr>
          <w:rFonts w:cs="Arial"/>
          <w:b/>
          <w:noProof/>
          <w:sz w:val="20"/>
          <w:lang w:val="sl-SI"/>
        </w:rPr>
        <w:t>REPRESENTATIVES</w:t>
      </w:r>
    </w:p>
    <w:p w14:paraId="320E76B5" w14:textId="77777777" w:rsidR="002A1263" w:rsidRPr="001960A6" w:rsidRDefault="002A1263" w:rsidP="008C17B3">
      <w:pPr>
        <w:pStyle w:val="BodyText3"/>
        <w:spacing w:line="280" w:lineRule="atLeast"/>
        <w:jc w:val="center"/>
        <w:rPr>
          <w:rFonts w:cs="Arial"/>
          <w:b/>
          <w:noProof/>
          <w:sz w:val="20"/>
          <w:lang w:val="sl-SI"/>
        </w:rPr>
      </w:pPr>
    </w:p>
    <w:p w14:paraId="37C34809" w14:textId="5738B634" w:rsidR="001D1902" w:rsidRPr="001960A6" w:rsidRDefault="009311EE"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0</w:t>
      </w:r>
    </w:p>
    <w:p w14:paraId="59AF4B86" w14:textId="77777777" w:rsidR="001D1902" w:rsidRPr="001960A6" w:rsidRDefault="001D1902" w:rsidP="004C37CE">
      <w:pPr>
        <w:spacing w:line="280" w:lineRule="atLeast"/>
        <w:rPr>
          <w:szCs w:val="20"/>
        </w:rPr>
      </w:pPr>
    </w:p>
    <w:p w14:paraId="5BCE6533" w14:textId="26A1AB4B" w:rsidR="00535B9B" w:rsidRPr="001960A6" w:rsidRDefault="00535B9B" w:rsidP="004C37CE">
      <w:pPr>
        <w:spacing w:line="280" w:lineRule="atLeast"/>
        <w:rPr>
          <w:noProof/>
          <w:color w:val="000000"/>
          <w:lang w:val="en-GB"/>
        </w:rPr>
      </w:pPr>
      <w:r w:rsidRPr="001960A6">
        <w:rPr>
          <w:noProof/>
          <w:color w:val="000000"/>
          <w:lang w:val="en-GB"/>
        </w:rPr>
        <w:t>Each party shall nominate representatives, responsible for the  realization of the Contract, i.e.: for the Contracting Authority – …………….. (phone: ……</w:t>
      </w:r>
      <w:r w:rsidRPr="001960A6">
        <w:rPr>
          <w:rFonts w:cs="Arial"/>
          <w:noProof/>
          <w:lang w:val="en-GB"/>
        </w:rPr>
        <w:t>….</w:t>
      </w:r>
      <w:r w:rsidRPr="001960A6">
        <w:rPr>
          <w:noProof/>
          <w:color w:val="000000"/>
          <w:lang w:val="en-GB"/>
        </w:rPr>
        <w:t xml:space="preserve">); for the </w:t>
      </w:r>
      <w:r w:rsidR="00087290" w:rsidRPr="001960A6">
        <w:rPr>
          <w:noProof/>
          <w:color w:val="000000"/>
          <w:lang w:val="en-GB"/>
        </w:rPr>
        <w:t>B</w:t>
      </w:r>
      <w:r w:rsidRPr="001960A6">
        <w:rPr>
          <w:noProof/>
          <w:color w:val="000000"/>
          <w:lang w:val="en-GB"/>
        </w:rPr>
        <w:t>idder: ………………(phone: ……….).</w:t>
      </w:r>
    </w:p>
    <w:p w14:paraId="0E581978" w14:textId="77777777" w:rsidR="00C44199" w:rsidRPr="001960A6" w:rsidRDefault="00C44199" w:rsidP="00F477F4">
      <w:pPr>
        <w:pStyle w:val="BodyText3"/>
        <w:spacing w:line="280" w:lineRule="atLeast"/>
        <w:rPr>
          <w:rFonts w:cs="Arial"/>
          <w:b/>
          <w:noProof/>
          <w:sz w:val="20"/>
          <w:lang w:val="sl-SI"/>
        </w:rPr>
      </w:pPr>
    </w:p>
    <w:p w14:paraId="17832DBD" w14:textId="77777777" w:rsidR="002A1263" w:rsidRPr="001960A6" w:rsidRDefault="002A1263" w:rsidP="00CA5AAF">
      <w:pPr>
        <w:pStyle w:val="BodyText3"/>
        <w:spacing w:line="280" w:lineRule="atLeast"/>
        <w:rPr>
          <w:rFonts w:cs="Arial"/>
          <w:b/>
          <w:noProof/>
          <w:sz w:val="20"/>
          <w:lang w:val="sl-SI"/>
        </w:rPr>
      </w:pPr>
    </w:p>
    <w:p w14:paraId="722132ED" w14:textId="2FF26DA6" w:rsidR="00A525CB" w:rsidRPr="001960A6" w:rsidRDefault="00A525CB" w:rsidP="008C17B3">
      <w:pPr>
        <w:pStyle w:val="BodyText3"/>
        <w:spacing w:line="280" w:lineRule="atLeast"/>
        <w:jc w:val="center"/>
        <w:rPr>
          <w:rFonts w:cs="Arial"/>
          <w:b/>
          <w:noProof/>
          <w:sz w:val="20"/>
          <w:lang w:val="sl-SI"/>
        </w:rPr>
      </w:pPr>
      <w:r w:rsidRPr="001960A6">
        <w:rPr>
          <w:rFonts w:cs="Arial"/>
          <w:b/>
          <w:noProof/>
          <w:sz w:val="20"/>
          <w:lang w:val="sl-SI"/>
        </w:rPr>
        <w:t>JAMSTVA IN GARANCIJSKE OBVEZNOSTI PONUDNIKA</w:t>
      </w:r>
    </w:p>
    <w:p w14:paraId="70B2D7C8" w14:textId="77777777" w:rsidR="002A1263" w:rsidRPr="001960A6" w:rsidRDefault="002A1263" w:rsidP="008C17B3">
      <w:pPr>
        <w:pStyle w:val="BodyText3"/>
        <w:spacing w:line="280" w:lineRule="atLeast"/>
        <w:jc w:val="center"/>
        <w:rPr>
          <w:rFonts w:cs="Arial"/>
          <w:b/>
          <w:noProof/>
          <w:sz w:val="20"/>
          <w:lang w:val="sl-SI"/>
        </w:rPr>
      </w:pPr>
    </w:p>
    <w:p w14:paraId="7EAB9A5E" w14:textId="24E57D1E"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1</w:t>
      </w:r>
      <w:r w:rsidRPr="001960A6">
        <w:rPr>
          <w:rFonts w:cs="Arial"/>
          <w:b/>
          <w:noProof/>
          <w:sz w:val="20"/>
          <w:lang w:val="sl-SI"/>
        </w:rPr>
        <w:t>. člen</w:t>
      </w:r>
    </w:p>
    <w:p w14:paraId="00C50F69" w14:textId="77777777" w:rsidR="00CA5AAF" w:rsidRPr="001960A6" w:rsidRDefault="00CA5AAF" w:rsidP="00CA5AAF">
      <w:pPr>
        <w:pStyle w:val="BodyText3"/>
        <w:spacing w:line="280" w:lineRule="atLeast"/>
        <w:rPr>
          <w:rFonts w:cs="Arial"/>
          <w:sz w:val="20"/>
          <w:lang w:val="sl-SI"/>
        </w:rPr>
      </w:pPr>
      <w:bookmarkStart w:id="171" w:name="_Hlk528060371"/>
      <w:r w:rsidRPr="001960A6">
        <w:rPr>
          <w:rFonts w:cs="Arial"/>
          <w:sz w:val="20"/>
          <w:lang w:val="sl-SI"/>
        </w:rPr>
        <w:t>(1) Ponudnik naročniku jamči:</w:t>
      </w:r>
    </w:p>
    <w:p w14:paraId="22ECF07C" w14:textId="77777777" w:rsidR="00CA5AAF" w:rsidRPr="001960A6" w:rsidRDefault="00CA5AAF" w:rsidP="00CA5AAF">
      <w:pPr>
        <w:pStyle w:val="BodyText3"/>
        <w:spacing w:line="280" w:lineRule="atLeast"/>
        <w:rPr>
          <w:rFonts w:cs="Arial"/>
          <w:sz w:val="20"/>
          <w:lang w:val="sl-SI"/>
        </w:rPr>
      </w:pPr>
    </w:p>
    <w:p w14:paraId="76D28782"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kupljena oprema deluje brezhibno in nima skritih napak,</w:t>
      </w:r>
    </w:p>
    <w:p w14:paraId="05A56FFE"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oprema, ki je predmet te pogodbe, ni obremenjeno s pravicami tretjih oseb,</w:t>
      </w:r>
    </w:p>
    <w:p w14:paraId="36C61267"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67BCDCEC"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bo naročnik pridobil vse pravice, ki so vezane na opremo, ponudnik pa bo brezhibno izvrševal vse obveznosti, ki so vezane na opremo.</w:t>
      </w:r>
    </w:p>
    <w:p w14:paraId="53742BF7" w14:textId="77777777" w:rsidR="00CA5AAF" w:rsidRPr="001960A6" w:rsidRDefault="00CA5AAF" w:rsidP="00CA5AAF">
      <w:pPr>
        <w:pStyle w:val="BodyText3"/>
        <w:spacing w:line="280" w:lineRule="atLeast"/>
        <w:rPr>
          <w:rFonts w:cs="Arial"/>
          <w:sz w:val="20"/>
          <w:lang w:val="sl-SI"/>
        </w:rPr>
      </w:pPr>
    </w:p>
    <w:p w14:paraId="2AC78197"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(2) Za opremo, ki je predmet te pogodbe, daje ponudnik ……..  mesečno garancijo </w:t>
      </w:r>
      <w:r w:rsidRPr="001960A6">
        <w:rPr>
          <w:rFonts w:cs="Arial"/>
          <w:i/>
          <w:sz w:val="16"/>
          <w:szCs w:val="16"/>
          <w:lang w:val="sl-SI"/>
        </w:rPr>
        <w:t>(najmanj 36-mesečno garancijo)</w:t>
      </w:r>
      <w:r w:rsidRPr="001960A6">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2C3560C" w14:textId="77777777" w:rsidR="00CA5AAF" w:rsidRPr="001960A6" w:rsidRDefault="00CA5AAF" w:rsidP="00CA5AAF">
      <w:pPr>
        <w:pStyle w:val="BodyText3"/>
        <w:spacing w:line="280" w:lineRule="atLeast"/>
        <w:rPr>
          <w:rFonts w:cs="Arial"/>
          <w:sz w:val="20"/>
          <w:lang w:val="sl-SI"/>
        </w:rPr>
      </w:pPr>
    </w:p>
    <w:p w14:paraId="5AC8DC2E"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66B3B809" w14:textId="77777777" w:rsidR="00CA5AAF" w:rsidRPr="001960A6" w:rsidRDefault="00CA5AAF" w:rsidP="00CA5AAF">
      <w:pPr>
        <w:pStyle w:val="BodyText3"/>
        <w:spacing w:line="280" w:lineRule="atLeast"/>
        <w:rPr>
          <w:rFonts w:cs="Arial"/>
          <w:sz w:val="20"/>
          <w:lang w:val="sl-SI"/>
        </w:rPr>
      </w:pPr>
    </w:p>
    <w:p w14:paraId="17A81D9E"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(4) Ponudnik mora za celotno trajanje garancijske dobe zagotavljati odzivni čas, ki ni daljši od 12 ur. Storitve servisiranja ponujene opreme bo izvajal pooblaščen servis iz OBR-7 ponudbene dokumentacije.</w:t>
      </w:r>
    </w:p>
    <w:p w14:paraId="278502E7" w14:textId="77777777" w:rsidR="00CA5AAF" w:rsidRPr="001960A6" w:rsidRDefault="00CA5AAF" w:rsidP="00CA5AAF">
      <w:pPr>
        <w:pStyle w:val="BodyText3"/>
        <w:spacing w:line="280" w:lineRule="atLeast"/>
        <w:rPr>
          <w:rFonts w:cs="Arial"/>
          <w:sz w:val="20"/>
          <w:lang w:val="sl-SI"/>
        </w:rPr>
      </w:pPr>
    </w:p>
    <w:p w14:paraId="34CD1CDA"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(5) Ponudnik mora zagotoviti odpošiljanje nadomestnega modula s hitro pošto v roku 72 ur po zahtevi, upoštevajoč delovne dni. Zahteva naročnika bo poslana preko elektronske pošte.</w:t>
      </w:r>
    </w:p>
    <w:p w14:paraId="3BD8B53B" w14:textId="77777777" w:rsidR="00CA5AAF" w:rsidRPr="001960A6" w:rsidRDefault="00CA5AAF" w:rsidP="00CA5AAF">
      <w:pPr>
        <w:pStyle w:val="BodyText3"/>
        <w:spacing w:line="280" w:lineRule="atLeast"/>
        <w:rPr>
          <w:rFonts w:cs="Arial"/>
          <w:sz w:val="20"/>
          <w:lang w:val="sl-SI"/>
        </w:rPr>
      </w:pPr>
    </w:p>
    <w:p w14:paraId="03AD70B4" w14:textId="77777777" w:rsidR="00CA5AAF" w:rsidRPr="001960A6" w:rsidRDefault="00CA5AAF" w:rsidP="00CA5AAF">
      <w:pPr>
        <w:tabs>
          <w:tab w:val="left" w:pos="0"/>
        </w:tabs>
        <w:spacing w:line="280" w:lineRule="atLeast"/>
      </w:pPr>
      <w:r w:rsidRPr="001960A6">
        <w:rPr>
          <w:rFonts w:cs="Arial"/>
        </w:rPr>
        <w:t>(6)</w:t>
      </w:r>
      <w:r w:rsidRPr="001960A6">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2FC95BD2" w14:textId="77777777" w:rsidR="00CA5AAF" w:rsidRPr="001960A6" w:rsidRDefault="00CA5AAF" w:rsidP="00CA5AAF">
      <w:pPr>
        <w:pStyle w:val="BodyText3"/>
        <w:spacing w:line="280" w:lineRule="atLeast"/>
        <w:rPr>
          <w:rFonts w:cs="Arial"/>
          <w:sz w:val="20"/>
          <w:lang w:val="sl-SI"/>
        </w:rPr>
      </w:pPr>
    </w:p>
    <w:p w14:paraId="5AD4442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lastRenderedPageBreak/>
        <w:t>(7) V primeru šestih ali več napak na isti napravi mora ponudnik  na lastne stroške zagotovili zamenjavo okvarjene naprave z novo napravo v roku 15 dni od prijave šeste napake.</w:t>
      </w:r>
    </w:p>
    <w:p w14:paraId="1C4692B6" w14:textId="77777777" w:rsidR="00CA5AAF" w:rsidRPr="001960A6" w:rsidRDefault="00CA5AAF" w:rsidP="00CA5AAF">
      <w:pPr>
        <w:pStyle w:val="BodyText3"/>
        <w:spacing w:line="280" w:lineRule="atLeast"/>
        <w:rPr>
          <w:rFonts w:cs="Arial"/>
          <w:sz w:val="20"/>
          <w:lang w:val="sl-SI"/>
        </w:rPr>
      </w:pPr>
    </w:p>
    <w:p w14:paraId="5A771919"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(8) O vsaki intervenciji (popravilu napake) mora ponudnik naročniku izdati pisno poročilo o opravljenem delu in morebitnih zamenjanih komponentah.</w:t>
      </w:r>
    </w:p>
    <w:p w14:paraId="260AAAC7" w14:textId="77777777" w:rsidR="00CA5AAF" w:rsidRPr="001960A6" w:rsidRDefault="00CA5AAF" w:rsidP="00CA5AAF">
      <w:pPr>
        <w:pStyle w:val="BodyText3"/>
        <w:spacing w:line="280" w:lineRule="atLeast"/>
        <w:rPr>
          <w:rFonts w:cs="Arial"/>
          <w:sz w:val="20"/>
          <w:lang w:val="sl-SI"/>
        </w:rPr>
      </w:pPr>
    </w:p>
    <w:p w14:paraId="02464DD8"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bookmarkEnd w:id="171"/>
    </w:p>
    <w:p w14:paraId="7D477472" w14:textId="77777777" w:rsidR="007771DF" w:rsidRPr="001960A6" w:rsidRDefault="007771DF" w:rsidP="00F477F4">
      <w:pPr>
        <w:pStyle w:val="BodyText3"/>
        <w:spacing w:line="280" w:lineRule="atLeast"/>
        <w:rPr>
          <w:rFonts w:cs="Arial"/>
          <w:b/>
          <w:noProof/>
          <w:sz w:val="20"/>
          <w:lang w:val="sl-SI"/>
        </w:rPr>
      </w:pPr>
    </w:p>
    <w:p w14:paraId="41C207A2" w14:textId="026543CA" w:rsidR="004C38E5" w:rsidRPr="001960A6" w:rsidRDefault="004C38E5" w:rsidP="008C17B3">
      <w:pPr>
        <w:pStyle w:val="BodyText3"/>
        <w:spacing w:line="280" w:lineRule="atLeast"/>
        <w:jc w:val="center"/>
        <w:rPr>
          <w:rFonts w:cs="Arial"/>
          <w:b/>
          <w:noProof/>
          <w:sz w:val="20"/>
          <w:lang w:val="sl-SI"/>
        </w:rPr>
      </w:pPr>
      <w:r w:rsidRPr="001960A6">
        <w:rPr>
          <w:rFonts w:cs="Arial"/>
          <w:b/>
          <w:noProof/>
          <w:sz w:val="20"/>
          <w:lang w:val="sl-SI"/>
        </w:rPr>
        <w:t>GUARANTEE AND WARRANTY OBLIGATIONS OF THE BIDDER</w:t>
      </w:r>
    </w:p>
    <w:p w14:paraId="46AEC877" w14:textId="77777777" w:rsidR="002A1263" w:rsidRPr="001960A6" w:rsidRDefault="002A1263" w:rsidP="008C17B3">
      <w:pPr>
        <w:pStyle w:val="BodyText3"/>
        <w:spacing w:line="280" w:lineRule="atLeast"/>
        <w:jc w:val="center"/>
        <w:rPr>
          <w:rFonts w:cs="Arial"/>
          <w:b/>
          <w:noProof/>
          <w:sz w:val="20"/>
          <w:lang w:val="sl-SI"/>
        </w:rPr>
      </w:pPr>
    </w:p>
    <w:p w14:paraId="7F461AA8" w14:textId="29663F35" w:rsidR="00A04085" w:rsidRPr="001960A6" w:rsidRDefault="004C38E5"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1</w:t>
      </w:r>
    </w:p>
    <w:p w14:paraId="45384153" w14:textId="77777777" w:rsidR="00F860AD" w:rsidRPr="001960A6" w:rsidRDefault="00F860AD" w:rsidP="004C37CE">
      <w:pPr>
        <w:pStyle w:val="BodyText3"/>
        <w:spacing w:line="280" w:lineRule="atLeast"/>
        <w:jc w:val="center"/>
        <w:rPr>
          <w:rFonts w:cs="Arial"/>
          <w:b/>
          <w:noProof/>
          <w:sz w:val="20"/>
          <w:lang w:val="sl-SI"/>
        </w:rPr>
      </w:pPr>
    </w:p>
    <w:p w14:paraId="367FE253" w14:textId="17C21BF9" w:rsidR="00A04085" w:rsidRPr="001960A6" w:rsidRDefault="00A04085" w:rsidP="004C37CE">
      <w:pPr>
        <w:pStyle w:val="BodyText3"/>
        <w:spacing w:line="280" w:lineRule="atLeast"/>
        <w:rPr>
          <w:rFonts w:cs="Arial"/>
          <w:noProof/>
          <w:sz w:val="20"/>
          <w:lang w:val="sl-SI"/>
        </w:rPr>
      </w:pPr>
      <w:r w:rsidRPr="001960A6">
        <w:rPr>
          <w:rFonts w:cs="Arial"/>
          <w:noProof/>
          <w:sz w:val="20"/>
          <w:lang w:val="sl-SI"/>
        </w:rPr>
        <w:t xml:space="preserve">(1) </w:t>
      </w:r>
      <w:r w:rsidR="000D3C0D" w:rsidRPr="001960A6">
        <w:rPr>
          <w:rFonts w:cs="Arial"/>
          <w:noProof/>
          <w:sz w:val="20"/>
          <w:lang w:val="sl-SI"/>
        </w:rPr>
        <w:t xml:space="preserve">The </w:t>
      </w:r>
      <w:r w:rsidR="00087290" w:rsidRPr="001960A6">
        <w:rPr>
          <w:rFonts w:cs="Arial"/>
          <w:noProof/>
          <w:sz w:val="20"/>
          <w:lang w:val="sl-SI"/>
        </w:rPr>
        <w:t>B</w:t>
      </w:r>
      <w:r w:rsidR="000D3C0D" w:rsidRPr="001960A6">
        <w:rPr>
          <w:rFonts w:cs="Arial"/>
          <w:noProof/>
          <w:sz w:val="20"/>
          <w:lang w:val="sl-SI"/>
        </w:rPr>
        <w:t xml:space="preserve">idder guarantees to the </w:t>
      </w:r>
      <w:r w:rsidR="00087290" w:rsidRPr="001960A6">
        <w:rPr>
          <w:rFonts w:cs="Arial"/>
          <w:noProof/>
          <w:sz w:val="20"/>
          <w:lang w:val="sl-SI"/>
        </w:rPr>
        <w:t>Contract Authority</w:t>
      </w:r>
      <w:r w:rsidRPr="001960A6">
        <w:rPr>
          <w:rFonts w:cs="Arial"/>
          <w:noProof/>
          <w:sz w:val="20"/>
          <w:lang w:val="sl-SI"/>
        </w:rPr>
        <w:t>:</w:t>
      </w:r>
    </w:p>
    <w:p w14:paraId="0155EBF9" w14:textId="77777777" w:rsidR="000D3C0D"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purchased equipment is functioning impeccably and has no hidden defects,</w:t>
      </w:r>
    </w:p>
    <w:p w14:paraId="025068EE" w14:textId="38F7828D" w:rsidR="00A04085"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goods covered by this Agreement are not burdened with the rights of third parties</w:t>
      </w:r>
      <w:r w:rsidR="00A04085" w:rsidRPr="001960A6">
        <w:rPr>
          <w:rFonts w:cs="Arial"/>
          <w:noProof/>
          <w:sz w:val="20"/>
          <w:lang w:val="sl-SI"/>
        </w:rPr>
        <w:t>,</w:t>
      </w:r>
    </w:p>
    <w:p w14:paraId="61D61FDE" w14:textId="1BB172BC" w:rsidR="00A04085"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1960A6">
        <w:rPr>
          <w:rFonts w:cs="Arial"/>
          <w:noProof/>
          <w:sz w:val="20"/>
          <w:lang w:val="sl-SI"/>
        </w:rPr>
        <w:t>,</w:t>
      </w:r>
    </w:p>
    <w:p w14:paraId="6E916456" w14:textId="7940D941" w:rsidR="00A04085" w:rsidRPr="001960A6" w:rsidRDefault="00D33A3E" w:rsidP="00C05128">
      <w:pPr>
        <w:pStyle w:val="BodyText3"/>
        <w:numPr>
          <w:ilvl w:val="0"/>
          <w:numId w:val="9"/>
        </w:numPr>
        <w:spacing w:line="280" w:lineRule="atLeast"/>
        <w:rPr>
          <w:rFonts w:cs="Arial"/>
          <w:noProof/>
          <w:sz w:val="20"/>
          <w:lang w:val="sl-SI"/>
        </w:rPr>
      </w:pPr>
      <w:r w:rsidRPr="001960A6">
        <w:rPr>
          <w:rFonts w:cs="Arial"/>
          <w:noProof/>
          <w:sz w:val="20"/>
          <w:lang w:val="sl-SI"/>
        </w:rPr>
        <w:t xml:space="preserve">that the </w:t>
      </w:r>
      <w:r w:rsidR="00087290" w:rsidRPr="001960A6">
        <w:rPr>
          <w:rFonts w:cs="Arial"/>
          <w:noProof/>
          <w:sz w:val="20"/>
          <w:lang w:val="sl-SI"/>
        </w:rPr>
        <w:t>C</w:t>
      </w:r>
      <w:r w:rsidRPr="001960A6">
        <w:rPr>
          <w:rFonts w:cs="Arial"/>
          <w:noProof/>
          <w:sz w:val="20"/>
          <w:lang w:val="sl-SI"/>
        </w:rPr>
        <w:t xml:space="preserve">ontracting </w:t>
      </w:r>
      <w:r w:rsidR="00087290" w:rsidRPr="001960A6">
        <w:rPr>
          <w:rFonts w:cs="Arial"/>
          <w:noProof/>
          <w:sz w:val="20"/>
          <w:lang w:val="sl-SI"/>
        </w:rPr>
        <w:t>A</w:t>
      </w:r>
      <w:r w:rsidRPr="001960A6">
        <w:rPr>
          <w:rFonts w:cs="Arial"/>
          <w:noProof/>
          <w:sz w:val="20"/>
          <w:lang w:val="sl-SI"/>
        </w:rPr>
        <w:t>uthority will acquire all goods-related rights, and the provider will perform all obligations related to the equipment</w:t>
      </w:r>
      <w:r w:rsidR="00A04085" w:rsidRPr="001960A6">
        <w:rPr>
          <w:rFonts w:cs="Arial"/>
          <w:noProof/>
          <w:sz w:val="20"/>
          <w:lang w:val="sl-SI"/>
        </w:rPr>
        <w:t>.</w:t>
      </w:r>
    </w:p>
    <w:p w14:paraId="5AC31C2B" w14:textId="77777777" w:rsidR="00A04085" w:rsidRPr="001960A6" w:rsidRDefault="00A04085" w:rsidP="004C37CE">
      <w:pPr>
        <w:pStyle w:val="BodyText3"/>
        <w:spacing w:line="280" w:lineRule="atLeast"/>
        <w:rPr>
          <w:rFonts w:cs="Arial"/>
          <w:noProof/>
          <w:sz w:val="20"/>
          <w:lang w:val="sl-SI"/>
        </w:rPr>
      </w:pPr>
    </w:p>
    <w:p w14:paraId="0A1C913D" w14:textId="7D63ADD4" w:rsidR="00A04085" w:rsidRPr="001960A6" w:rsidRDefault="00A04085" w:rsidP="004C37CE">
      <w:pPr>
        <w:pStyle w:val="BodyText3"/>
        <w:spacing w:line="280" w:lineRule="atLeast"/>
        <w:rPr>
          <w:rFonts w:cs="Arial"/>
          <w:noProof/>
          <w:sz w:val="20"/>
          <w:lang w:val="sl-SI"/>
        </w:rPr>
      </w:pPr>
      <w:r w:rsidRPr="001960A6">
        <w:rPr>
          <w:rFonts w:cs="Arial"/>
          <w:noProof/>
          <w:sz w:val="20"/>
          <w:lang w:val="sl-SI"/>
        </w:rPr>
        <w:t xml:space="preserve">(2) </w:t>
      </w:r>
      <w:r w:rsidR="000E41F8" w:rsidRPr="001960A6">
        <w:rPr>
          <w:rFonts w:cs="Arial"/>
          <w:noProof/>
          <w:sz w:val="20"/>
          <w:lang w:val="sl-SI"/>
        </w:rPr>
        <w:t xml:space="preserve">For the </w:t>
      </w:r>
      <w:r w:rsidR="003973DE" w:rsidRPr="001960A6">
        <w:rPr>
          <w:rFonts w:cs="Arial"/>
          <w:noProof/>
          <w:sz w:val="20"/>
          <w:lang w:val="sl-SI"/>
        </w:rPr>
        <w:t>equipment that is</w:t>
      </w:r>
      <w:r w:rsidR="000E41F8" w:rsidRPr="001960A6">
        <w:rPr>
          <w:rFonts w:cs="Arial"/>
          <w:noProof/>
          <w:sz w:val="20"/>
          <w:lang w:val="sl-SI"/>
        </w:rPr>
        <w:t xml:space="preserve"> the subject of this contract, the </w:t>
      </w:r>
      <w:r w:rsidR="00087290" w:rsidRPr="001960A6">
        <w:rPr>
          <w:rFonts w:cs="Arial"/>
          <w:noProof/>
          <w:sz w:val="20"/>
          <w:lang w:val="sl-SI"/>
        </w:rPr>
        <w:t>Bidder</w:t>
      </w:r>
      <w:r w:rsidR="000E41F8" w:rsidRPr="001960A6">
        <w:rPr>
          <w:rFonts w:cs="Arial"/>
          <w:noProof/>
          <w:sz w:val="20"/>
          <w:lang w:val="sl-SI"/>
        </w:rPr>
        <w:t xml:space="preserve"> provides a </w:t>
      </w:r>
      <w:r w:rsidR="007C344A" w:rsidRPr="001960A6">
        <w:rPr>
          <w:rFonts w:cs="Arial"/>
          <w:noProof/>
          <w:sz w:val="20"/>
          <w:lang w:val="sl-SI"/>
        </w:rPr>
        <w:t xml:space="preserve">….. month </w:t>
      </w:r>
      <w:r w:rsidR="007C344A" w:rsidRPr="001960A6">
        <w:rPr>
          <w:rFonts w:cs="Arial"/>
          <w:i/>
          <w:noProof/>
          <w:sz w:val="16"/>
          <w:szCs w:val="16"/>
          <w:lang w:val="sl-SI"/>
        </w:rPr>
        <w:t>(at least 36 month warranty)</w:t>
      </w:r>
      <w:r w:rsidR="007C344A" w:rsidRPr="001960A6">
        <w:rPr>
          <w:rFonts w:cs="Arial"/>
          <w:noProof/>
          <w:sz w:val="20"/>
          <w:lang w:val="sl-SI"/>
        </w:rPr>
        <w:t xml:space="preserve"> </w:t>
      </w:r>
      <w:r w:rsidR="000E41F8" w:rsidRPr="001960A6">
        <w:rPr>
          <w:rFonts w:cs="Arial"/>
          <w:noProof/>
          <w:sz w:val="20"/>
          <w:lang w:val="sl-SI"/>
        </w:rPr>
        <w:t xml:space="preserve"> warranty for impeccable technical operation. The warranty period runs from the date of the signature of the </w:t>
      </w:r>
      <w:r w:rsidR="00087290" w:rsidRPr="001960A6">
        <w:rPr>
          <w:rFonts w:cs="Arial"/>
          <w:noProof/>
          <w:sz w:val="20"/>
          <w:lang w:val="sl-SI"/>
        </w:rPr>
        <w:t>final acceptance of the equipment</w:t>
      </w:r>
      <w:r w:rsidR="000E41F8" w:rsidRPr="001960A6">
        <w:rPr>
          <w:rFonts w:cs="Arial"/>
          <w:noProof/>
          <w:sz w:val="20"/>
          <w:lang w:val="sl-SI"/>
        </w:rPr>
        <w:t xml:space="preserve">. If the goods were replaced or substantially repaired within the warranty period, the warranty period begins again and the </w:t>
      </w:r>
      <w:r w:rsidR="00087290" w:rsidRPr="001960A6">
        <w:rPr>
          <w:rFonts w:cs="Arial"/>
          <w:noProof/>
          <w:sz w:val="20"/>
          <w:lang w:val="sl-SI"/>
        </w:rPr>
        <w:t>Bidder</w:t>
      </w:r>
      <w:r w:rsidR="000E41F8" w:rsidRPr="001960A6">
        <w:rPr>
          <w:rFonts w:cs="Arial"/>
          <w:noProof/>
          <w:sz w:val="20"/>
          <w:lang w:val="sl-SI"/>
        </w:rPr>
        <w:t xml:space="preserve"> is obliged to issue a new warranty card.</w:t>
      </w:r>
    </w:p>
    <w:p w14:paraId="04FC8F0E" w14:textId="77777777" w:rsidR="00A04085" w:rsidRPr="001960A6" w:rsidRDefault="00A04085" w:rsidP="004C37CE">
      <w:pPr>
        <w:pStyle w:val="BodyText3"/>
        <w:spacing w:line="280" w:lineRule="atLeast"/>
        <w:rPr>
          <w:rFonts w:cs="Arial"/>
          <w:noProof/>
          <w:sz w:val="20"/>
          <w:lang w:val="sl-SI"/>
        </w:rPr>
      </w:pPr>
    </w:p>
    <w:p w14:paraId="52545397" w14:textId="0B68D9E5"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(3) For the whole equipment offered, during the warranty period referred to in the second paragraph of this Article, the </w:t>
      </w:r>
      <w:r w:rsidR="009337C4" w:rsidRPr="001960A6">
        <w:rPr>
          <w:rFonts w:cs="Arial"/>
          <w:noProof/>
          <w:sz w:val="20"/>
          <w:lang w:val="sl-SI"/>
        </w:rPr>
        <w:t>B</w:t>
      </w:r>
      <w:r w:rsidRPr="001960A6">
        <w:rPr>
          <w:rFonts w:cs="Arial"/>
          <w:noProof/>
          <w:sz w:val="20"/>
          <w:lang w:val="sl-SI"/>
        </w:rPr>
        <w:t xml:space="preserve">idder must provide free support for servicing, free servicing and free spare parts. Service support is considered to be helpful to the </w:t>
      </w:r>
      <w:r w:rsidR="009337C4" w:rsidRPr="001960A6">
        <w:rPr>
          <w:rFonts w:cs="Arial"/>
          <w:noProof/>
          <w:sz w:val="20"/>
          <w:lang w:val="sl-SI"/>
        </w:rPr>
        <w:t>Contracting Authority</w:t>
      </w:r>
      <w:r w:rsidRPr="001960A6">
        <w:rPr>
          <w:rFonts w:cs="Arial"/>
          <w:noProof/>
          <w:sz w:val="20"/>
          <w:lang w:val="sl-SI"/>
        </w:rPr>
        <w:t xml:space="preserve"> for troubleshooting, using a telephone call or e-mail.</w:t>
      </w:r>
    </w:p>
    <w:p w14:paraId="0817BB06" w14:textId="77777777" w:rsidR="007C344A" w:rsidRPr="001960A6" w:rsidRDefault="007C344A" w:rsidP="007C344A">
      <w:pPr>
        <w:pStyle w:val="BodyText3"/>
        <w:spacing w:line="280" w:lineRule="atLeast"/>
        <w:rPr>
          <w:rFonts w:cs="Arial"/>
          <w:noProof/>
          <w:sz w:val="20"/>
          <w:lang w:val="sl-SI"/>
        </w:rPr>
      </w:pPr>
    </w:p>
    <w:p w14:paraId="116E8FA0" w14:textId="07B6071E"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(4) For the entire duration of the warranty period, the </w:t>
      </w:r>
      <w:r w:rsidR="009337C4" w:rsidRPr="001960A6">
        <w:rPr>
          <w:rFonts w:cs="Arial"/>
          <w:noProof/>
          <w:sz w:val="20"/>
          <w:lang w:val="sl-SI"/>
        </w:rPr>
        <w:t>Bidder</w:t>
      </w:r>
      <w:r w:rsidRPr="001960A6">
        <w:rPr>
          <w:rFonts w:cs="Arial"/>
          <w:noProof/>
          <w:sz w:val="20"/>
          <w:lang w:val="sl-SI"/>
        </w:rPr>
        <w:t xml:space="preserve"> must provide a response time not exceeding 12 hours. The service of the offered equipment will be performed by an authorized service from the </w:t>
      </w:r>
      <w:r w:rsidR="009337C4" w:rsidRPr="001960A6">
        <w:rPr>
          <w:rFonts w:cs="Arial"/>
          <w:noProof/>
          <w:sz w:val="20"/>
          <w:lang w:val="sl-SI"/>
        </w:rPr>
        <w:t>FORM</w:t>
      </w:r>
      <w:r w:rsidRPr="001960A6">
        <w:rPr>
          <w:rFonts w:cs="Arial"/>
          <w:noProof/>
          <w:sz w:val="20"/>
          <w:lang w:val="sl-SI"/>
        </w:rPr>
        <w:t>-7 bid documentation.</w:t>
      </w:r>
    </w:p>
    <w:p w14:paraId="5988BAAD" w14:textId="77777777" w:rsidR="007C344A" w:rsidRPr="001960A6" w:rsidRDefault="007C344A" w:rsidP="007C344A">
      <w:pPr>
        <w:pStyle w:val="BodyText3"/>
        <w:spacing w:line="280" w:lineRule="atLeast"/>
        <w:rPr>
          <w:rFonts w:cs="Arial"/>
          <w:noProof/>
          <w:sz w:val="20"/>
          <w:lang w:val="sl-SI"/>
        </w:rPr>
      </w:pPr>
    </w:p>
    <w:p w14:paraId="3D4A49BD" w14:textId="442354F5" w:rsidR="007C344A" w:rsidRPr="001960A6" w:rsidRDefault="00CA5AAF" w:rsidP="007C344A">
      <w:pPr>
        <w:pStyle w:val="BodyText3"/>
        <w:spacing w:line="280" w:lineRule="atLeast"/>
        <w:rPr>
          <w:rFonts w:cs="Arial"/>
          <w:noProof/>
          <w:sz w:val="20"/>
          <w:lang w:val="sl-SI"/>
        </w:rPr>
      </w:pPr>
      <w:r w:rsidRPr="001960A6">
        <w:rPr>
          <w:rFonts w:cs="Arial"/>
          <w:noProof/>
          <w:sz w:val="20"/>
          <w:lang w:val="sl-SI"/>
        </w:rPr>
        <w:t>(5) The Bidder must ensure that the replacement module is sent by express mail within 72 hours of the request, including working days. The client's request will be sent via e-mail.</w:t>
      </w:r>
    </w:p>
    <w:p w14:paraId="4C7BC6BC" w14:textId="77777777" w:rsidR="00CA5AAF" w:rsidRPr="001960A6" w:rsidRDefault="00CA5AAF" w:rsidP="007C344A">
      <w:pPr>
        <w:pStyle w:val="BodyText3"/>
        <w:spacing w:line="280" w:lineRule="atLeast"/>
        <w:rPr>
          <w:rFonts w:cs="Arial"/>
          <w:noProof/>
          <w:sz w:val="20"/>
          <w:lang w:val="sl-SI"/>
        </w:rPr>
      </w:pPr>
    </w:p>
    <w:p w14:paraId="65FBB53E" w14:textId="75E309FF"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(6) In case of three or more system errors (errors on the same functional set), the </w:t>
      </w:r>
      <w:r w:rsidR="009337C4" w:rsidRPr="001960A6">
        <w:rPr>
          <w:rFonts w:cs="Arial"/>
          <w:noProof/>
          <w:sz w:val="20"/>
          <w:lang w:val="sl-SI"/>
        </w:rPr>
        <w:t>B</w:t>
      </w:r>
      <w:r w:rsidRPr="001960A6">
        <w:rPr>
          <w:rFonts w:cs="Arial"/>
          <w:noProof/>
          <w:sz w:val="20"/>
          <w:lang w:val="sl-SI"/>
        </w:rPr>
        <w:t>idder must at its own expense ensure the replacement of all such assemblies with a technologically improved model within 15 days from the reporting of the third error.</w:t>
      </w:r>
    </w:p>
    <w:p w14:paraId="046506B6" w14:textId="77777777" w:rsidR="007C344A" w:rsidRPr="001960A6" w:rsidRDefault="007C344A" w:rsidP="007C344A">
      <w:pPr>
        <w:pStyle w:val="BodyText3"/>
        <w:spacing w:line="280" w:lineRule="atLeast"/>
        <w:rPr>
          <w:rFonts w:cs="Arial"/>
          <w:noProof/>
          <w:sz w:val="20"/>
          <w:lang w:val="sl-SI"/>
        </w:rPr>
      </w:pPr>
    </w:p>
    <w:p w14:paraId="32BF18E8" w14:textId="38289C27"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(7) In the case of six or more defects on the same device, the </w:t>
      </w:r>
      <w:r w:rsidR="009337C4" w:rsidRPr="001960A6">
        <w:rPr>
          <w:rFonts w:cs="Arial"/>
          <w:noProof/>
          <w:sz w:val="20"/>
          <w:lang w:val="sl-SI"/>
        </w:rPr>
        <w:t>Bidder</w:t>
      </w:r>
      <w:r w:rsidRPr="001960A6">
        <w:rPr>
          <w:rFonts w:cs="Arial"/>
          <w:noProof/>
          <w:sz w:val="20"/>
          <w:lang w:val="sl-SI"/>
        </w:rPr>
        <w:t xml:space="preserve"> must, at his own expense, ensure the replacement of the defective device with a new device within 15 days from the reporting of the sixth error.</w:t>
      </w:r>
    </w:p>
    <w:p w14:paraId="682B5D3D" w14:textId="77777777" w:rsidR="007C344A" w:rsidRPr="001960A6" w:rsidRDefault="007C344A" w:rsidP="007C344A">
      <w:pPr>
        <w:pStyle w:val="BodyText3"/>
        <w:spacing w:line="280" w:lineRule="atLeast"/>
        <w:rPr>
          <w:rFonts w:cs="Arial"/>
          <w:noProof/>
          <w:sz w:val="20"/>
          <w:lang w:val="sl-SI"/>
        </w:rPr>
      </w:pPr>
    </w:p>
    <w:p w14:paraId="62A4C8A5" w14:textId="6D417CA5"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(8) For each intervention (correction of the error), the </w:t>
      </w:r>
      <w:r w:rsidR="009337C4" w:rsidRPr="001960A6">
        <w:rPr>
          <w:rFonts w:cs="Arial"/>
          <w:noProof/>
          <w:sz w:val="20"/>
          <w:lang w:val="sl-SI"/>
        </w:rPr>
        <w:t>Bidder</w:t>
      </w:r>
      <w:r w:rsidRPr="001960A6">
        <w:rPr>
          <w:rFonts w:cs="Arial"/>
          <w:noProof/>
          <w:sz w:val="20"/>
          <w:lang w:val="sl-SI"/>
        </w:rPr>
        <w:t xml:space="preserve"> must issue a written report on the work done and any components replaced.</w:t>
      </w:r>
    </w:p>
    <w:p w14:paraId="66B259D3" w14:textId="77777777" w:rsidR="007C344A" w:rsidRPr="001960A6" w:rsidRDefault="007C344A" w:rsidP="007C344A">
      <w:pPr>
        <w:pStyle w:val="BodyText3"/>
        <w:spacing w:line="280" w:lineRule="atLeast"/>
        <w:rPr>
          <w:rFonts w:cs="Arial"/>
          <w:noProof/>
          <w:sz w:val="20"/>
          <w:lang w:val="sl-SI"/>
        </w:rPr>
      </w:pPr>
    </w:p>
    <w:p w14:paraId="409CBAD3" w14:textId="4877AC77" w:rsidR="007771DF" w:rsidRPr="001960A6" w:rsidRDefault="007C344A" w:rsidP="008C17B3">
      <w:pPr>
        <w:pStyle w:val="BodyText3"/>
        <w:spacing w:line="280" w:lineRule="atLeast"/>
        <w:rPr>
          <w:rFonts w:cs="Arial"/>
          <w:noProof/>
          <w:sz w:val="20"/>
          <w:lang w:val="sl-SI"/>
        </w:rPr>
      </w:pPr>
      <w:r w:rsidRPr="001960A6">
        <w:rPr>
          <w:rFonts w:cs="Arial"/>
          <w:noProof/>
          <w:sz w:val="20"/>
          <w:lang w:val="sl-SI"/>
        </w:rPr>
        <w:t xml:space="preserve">(9) The </w:t>
      </w:r>
      <w:r w:rsidR="009337C4" w:rsidRPr="001960A6">
        <w:rPr>
          <w:rFonts w:cs="Arial"/>
          <w:noProof/>
          <w:sz w:val="20"/>
          <w:lang w:val="sl-SI"/>
        </w:rPr>
        <w:t>Bidder</w:t>
      </w:r>
      <w:r w:rsidRPr="001960A6">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1960A6" w:rsidRDefault="007771DF" w:rsidP="008C17B3">
      <w:pPr>
        <w:pStyle w:val="BodyText3"/>
        <w:spacing w:line="280" w:lineRule="atLeast"/>
        <w:rPr>
          <w:rFonts w:cs="Arial"/>
          <w:noProof/>
          <w:sz w:val="20"/>
          <w:lang w:val="sl-SI"/>
        </w:rPr>
      </w:pPr>
    </w:p>
    <w:p w14:paraId="16E54470" w14:textId="77777777" w:rsidR="00CA5AAF" w:rsidRPr="001960A6" w:rsidRDefault="00CA5AAF" w:rsidP="008C17B3">
      <w:pPr>
        <w:pStyle w:val="BodyText3"/>
        <w:spacing w:line="280" w:lineRule="atLeast"/>
        <w:rPr>
          <w:rFonts w:cs="Arial"/>
          <w:noProof/>
          <w:sz w:val="20"/>
          <w:lang w:val="sl-SI"/>
        </w:rPr>
      </w:pPr>
    </w:p>
    <w:p w14:paraId="7819BBC4" w14:textId="01E63EA1" w:rsidR="009D3874" w:rsidRPr="001960A6" w:rsidRDefault="009D3874" w:rsidP="008C17B3">
      <w:pPr>
        <w:pStyle w:val="BodyText3"/>
        <w:spacing w:line="280" w:lineRule="atLeast"/>
        <w:jc w:val="center"/>
        <w:rPr>
          <w:rFonts w:cs="Arial"/>
          <w:b/>
          <w:noProof/>
          <w:sz w:val="20"/>
          <w:lang w:val="sl-SI"/>
        </w:rPr>
      </w:pPr>
      <w:r w:rsidRPr="001960A6">
        <w:rPr>
          <w:rFonts w:cs="Arial"/>
          <w:b/>
          <w:noProof/>
          <w:sz w:val="20"/>
          <w:lang w:val="sl-SI"/>
        </w:rPr>
        <w:t>REKLAMACIJE IN ODGOVORNOST</w:t>
      </w:r>
    </w:p>
    <w:p w14:paraId="43B3437B" w14:textId="77777777" w:rsidR="002A1263" w:rsidRPr="001960A6" w:rsidRDefault="002A1263" w:rsidP="008C17B3">
      <w:pPr>
        <w:pStyle w:val="BodyText3"/>
        <w:spacing w:line="280" w:lineRule="atLeast"/>
        <w:jc w:val="center"/>
        <w:rPr>
          <w:rFonts w:cs="Arial"/>
          <w:b/>
          <w:noProof/>
          <w:sz w:val="20"/>
          <w:lang w:val="sl-SI"/>
        </w:rPr>
      </w:pPr>
    </w:p>
    <w:p w14:paraId="0E454C29" w14:textId="05684D75" w:rsidR="009D3874" w:rsidRPr="001960A6" w:rsidRDefault="009D3874"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2</w:t>
      </w:r>
      <w:r w:rsidRPr="001960A6">
        <w:rPr>
          <w:rFonts w:cs="Arial"/>
          <w:b/>
          <w:noProof/>
          <w:sz w:val="20"/>
          <w:lang w:val="sl-SI"/>
        </w:rPr>
        <w:t>. člen</w:t>
      </w:r>
    </w:p>
    <w:p w14:paraId="13878169" w14:textId="77777777" w:rsidR="009D3874" w:rsidRPr="001960A6" w:rsidRDefault="009D3874" w:rsidP="004C37CE">
      <w:pPr>
        <w:spacing w:line="280" w:lineRule="atLeast"/>
        <w:rPr>
          <w:szCs w:val="20"/>
        </w:rPr>
      </w:pPr>
    </w:p>
    <w:p w14:paraId="507C5BAE" w14:textId="77777777" w:rsidR="009D3874" w:rsidRPr="001960A6" w:rsidRDefault="009D3874" w:rsidP="004C37CE">
      <w:pPr>
        <w:spacing w:line="280" w:lineRule="atLeast"/>
        <w:rPr>
          <w:szCs w:val="20"/>
        </w:rPr>
      </w:pPr>
      <w:r w:rsidRPr="001960A6">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1960A6" w:rsidRDefault="009D3874" w:rsidP="004C37CE">
      <w:pPr>
        <w:spacing w:line="280" w:lineRule="atLeast"/>
        <w:rPr>
          <w:szCs w:val="20"/>
        </w:rPr>
      </w:pPr>
    </w:p>
    <w:p w14:paraId="26E83CBD" w14:textId="77777777" w:rsidR="009D3874" w:rsidRPr="001960A6" w:rsidRDefault="009D3874" w:rsidP="004C37CE">
      <w:pPr>
        <w:spacing w:line="280" w:lineRule="atLeast"/>
        <w:rPr>
          <w:szCs w:val="20"/>
        </w:rPr>
      </w:pPr>
      <w:r w:rsidRPr="001960A6">
        <w:rPr>
          <w:szCs w:val="20"/>
        </w:rPr>
        <w:t xml:space="preserve">(2) Naročnik bo kakovostne napake reklamiral takoj, ko jih bo ugotovil.  </w:t>
      </w:r>
    </w:p>
    <w:p w14:paraId="366EEB76" w14:textId="77777777" w:rsidR="009D3874" w:rsidRPr="001960A6" w:rsidRDefault="009D3874" w:rsidP="004C37CE">
      <w:pPr>
        <w:spacing w:line="280" w:lineRule="atLeast"/>
        <w:rPr>
          <w:szCs w:val="20"/>
        </w:rPr>
      </w:pPr>
    </w:p>
    <w:p w14:paraId="033C2782" w14:textId="1804DF38" w:rsidR="000C5B02" w:rsidRPr="001960A6" w:rsidRDefault="009D3874" w:rsidP="002A1263">
      <w:pPr>
        <w:spacing w:line="280" w:lineRule="atLeast"/>
        <w:rPr>
          <w:szCs w:val="20"/>
        </w:rPr>
      </w:pPr>
      <w:r w:rsidRPr="001960A6">
        <w:rPr>
          <w:szCs w:val="20"/>
        </w:rPr>
        <w:t xml:space="preserve">(3) Rok za rešitev reklamacije je največ </w:t>
      </w:r>
      <w:r w:rsidR="000274B3" w:rsidRPr="001960A6">
        <w:rPr>
          <w:szCs w:val="20"/>
        </w:rPr>
        <w:t>10</w:t>
      </w:r>
      <w:r w:rsidRPr="001960A6">
        <w:rPr>
          <w:szCs w:val="20"/>
        </w:rPr>
        <w:t xml:space="preserve"> delovn</w:t>
      </w:r>
      <w:r w:rsidR="000274B3" w:rsidRPr="001960A6">
        <w:rPr>
          <w:szCs w:val="20"/>
        </w:rPr>
        <w:t>ih</w:t>
      </w:r>
      <w:r w:rsidRPr="001960A6">
        <w:rPr>
          <w:szCs w:val="20"/>
        </w:rPr>
        <w:t xml:space="preserve"> dni od prejema pisnega ali ustnega obvestila naročnika o reklamaciji. Vsi morebitni stroški reklamacij bremenijo ponudnika</w:t>
      </w:r>
      <w:r w:rsidR="002A1263" w:rsidRPr="001960A6">
        <w:rPr>
          <w:szCs w:val="20"/>
        </w:rPr>
        <w:t>.</w:t>
      </w:r>
    </w:p>
    <w:p w14:paraId="5169EA45" w14:textId="77777777" w:rsidR="00CA5AAF" w:rsidRPr="001960A6" w:rsidRDefault="00CA5AAF" w:rsidP="002A1263">
      <w:pPr>
        <w:spacing w:line="280" w:lineRule="atLeast"/>
        <w:rPr>
          <w:szCs w:val="20"/>
        </w:rPr>
      </w:pPr>
    </w:p>
    <w:p w14:paraId="5EB315D6" w14:textId="78FD5A56" w:rsidR="002A4F9F" w:rsidRPr="001960A6" w:rsidRDefault="00087290" w:rsidP="008C17B3">
      <w:pPr>
        <w:pStyle w:val="BodyText3"/>
        <w:spacing w:line="280" w:lineRule="atLeast"/>
        <w:jc w:val="center"/>
        <w:rPr>
          <w:rFonts w:cs="Arial"/>
          <w:b/>
          <w:noProof/>
          <w:sz w:val="20"/>
          <w:lang w:val="sl-SI"/>
        </w:rPr>
      </w:pPr>
      <w:r w:rsidRPr="001960A6">
        <w:rPr>
          <w:rFonts w:cs="Arial"/>
          <w:b/>
          <w:noProof/>
          <w:sz w:val="20"/>
          <w:lang w:val="sl-SI"/>
        </w:rPr>
        <w:t>BIDDER`S</w:t>
      </w:r>
      <w:r w:rsidR="002A4F9F" w:rsidRPr="001960A6">
        <w:rPr>
          <w:rFonts w:cs="Arial"/>
          <w:b/>
          <w:noProof/>
          <w:sz w:val="20"/>
          <w:lang w:val="sl-SI"/>
        </w:rPr>
        <w:t xml:space="preserve"> RESPONSIBILITY</w:t>
      </w:r>
    </w:p>
    <w:p w14:paraId="6ACC63E7" w14:textId="77777777" w:rsidR="002A1263" w:rsidRPr="001960A6" w:rsidRDefault="002A1263" w:rsidP="008C17B3">
      <w:pPr>
        <w:pStyle w:val="BodyText3"/>
        <w:spacing w:line="280" w:lineRule="atLeast"/>
        <w:jc w:val="center"/>
        <w:rPr>
          <w:rFonts w:cs="Arial"/>
          <w:b/>
          <w:noProof/>
          <w:sz w:val="20"/>
          <w:lang w:val="sl-SI"/>
        </w:rPr>
      </w:pPr>
    </w:p>
    <w:p w14:paraId="3267F511" w14:textId="23BEBD97" w:rsidR="006D2BB3" w:rsidRPr="001960A6" w:rsidRDefault="002A4F9F"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2</w:t>
      </w:r>
    </w:p>
    <w:p w14:paraId="49505F87" w14:textId="6FBC9BC0" w:rsidR="000B1088" w:rsidRPr="001960A6" w:rsidRDefault="000B1088" w:rsidP="004C37CE">
      <w:pPr>
        <w:spacing w:line="280" w:lineRule="atLeast"/>
        <w:rPr>
          <w:szCs w:val="20"/>
        </w:rPr>
      </w:pPr>
    </w:p>
    <w:p w14:paraId="25CDF057" w14:textId="51808B51" w:rsidR="000B1088" w:rsidRPr="001960A6" w:rsidRDefault="000B1088" w:rsidP="004C37CE">
      <w:pPr>
        <w:spacing w:line="280" w:lineRule="atLeast"/>
        <w:rPr>
          <w:szCs w:val="20"/>
        </w:rPr>
      </w:pPr>
      <w:r w:rsidRPr="001960A6">
        <w:rPr>
          <w:szCs w:val="20"/>
        </w:rPr>
        <w:t>(</w:t>
      </w:r>
      <w:r w:rsidR="002547F5" w:rsidRPr="001960A6">
        <w:rPr>
          <w:szCs w:val="20"/>
        </w:rPr>
        <w:t>1</w:t>
      </w:r>
      <w:r w:rsidRPr="001960A6">
        <w:rPr>
          <w:szCs w:val="20"/>
        </w:rPr>
        <w:t xml:space="preserve">) </w:t>
      </w:r>
      <w:r w:rsidR="002A4F9F" w:rsidRPr="001960A6">
        <w:rPr>
          <w:szCs w:val="20"/>
        </w:rPr>
        <w:t xml:space="preserve">The </w:t>
      </w:r>
      <w:proofErr w:type="spellStart"/>
      <w:r w:rsidR="00087290" w:rsidRPr="001960A6">
        <w:rPr>
          <w:szCs w:val="20"/>
        </w:rPr>
        <w:t>B</w:t>
      </w:r>
      <w:r w:rsidR="002A4F9F" w:rsidRPr="001960A6">
        <w:rPr>
          <w:szCs w:val="20"/>
        </w:rPr>
        <w:t>idder</w:t>
      </w:r>
      <w:proofErr w:type="spellEnd"/>
      <w:r w:rsidR="002A4F9F" w:rsidRPr="001960A6">
        <w:rPr>
          <w:szCs w:val="20"/>
        </w:rPr>
        <w:t xml:space="preserve"> is </w:t>
      </w:r>
      <w:proofErr w:type="spellStart"/>
      <w:r w:rsidR="002A4F9F" w:rsidRPr="001960A6">
        <w:rPr>
          <w:szCs w:val="20"/>
        </w:rPr>
        <w:t>responsible</w:t>
      </w:r>
      <w:proofErr w:type="spellEnd"/>
      <w:r w:rsidR="002A4F9F" w:rsidRPr="001960A6">
        <w:rPr>
          <w:szCs w:val="20"/>
        </w:rPr>
        <w:t xml:space="preserve"> for the </w:t>
      </w:r>
      <w:proofErr w:type="spellStart"/>
      <w:r w:rsidR="002A4F9F" w:rsidRPr="001960A6">
        <w:rPr>
          <w:szCs w:val="20"/>
        </w:rPr>
        <w:t>hidden</w:t>
      </w:r>
      <w:proofErr w:type="spellEnd"/>
      <w:r w:rsidR="002A4F9F" w:rsidRPr="001960A6">
        <w:rPr>
          <w:szCs w:val="20"/>
        </w:rPr>
        <w:t xml:space="preserve"> </w:t>
      </w:r>
      <w:proofErr w:type="spellStart"/>
      <w:r w:rsidR="002A4F9F" w:rsidRPr="001960A6">
        <w:rPr>
          <w:szCs w:val="20"/>
        </w:rPr>
        <w:t>defects</w:t>
      </w:r>
      <w:proofErr w:type="spellEnd"/>
      <w:r w:rsidR="002A4F9F" w:rsidRPr="001960A6">
        <w:rPr>
          <w:szCs w:val="20"/>
        </w:rPr>
        <w:t xml:space="preserve"> on the </w:t>
      </w:r>
      <w:proofErr w:type="spellStart"/>
      <w:r w:rsidR="002A4F9F" w:rsidRPr="001960A6">
        <w:rPr>
          <w:szCs w:val="20"/>
        </w:rPr>
        <w:t>delivered</w:t>
      </w:r>
      <w:proofErr w:type="spellEnd"/>
      <w:r w:rsidR="002A4F9F" w:rsidRPr="001960A6">
        <w:rPr>
          <w:szCs w:val="20"/>
        </w:rPr>
        <w:t xml:space="preserve"> </w:t>
      </w:r>
      <w:proofErr w:type="spellStart"/>
      <w:r w:rsidR="002A4F9F" w:rsidRPr="001960A6">
        <w:rPr>
          <w:szCs w:val="20"/>
        </w:rPr>
        <w:t>equipment</w:t>
      </w:r>
      <w:proofErr w:type="spellEnd"/>
      <w:r w:rsidR="002A4F9F" w:rsidRPr="001960A6">
        <w:rPr>
          <w:szCs w:val="20"/>
        </w:rPr>
        <w:t xml:space="preserve">. </w:t>
      </w:r>
      <w:proofErr w:type="spellStart"/>
      <w:r w:rsidR="002A4F9F" w:rsidRPr="001960A6">
        <w:rPr>
          <w:szCs w:val="20"/>
        </w:rPr>
        <w:t>Hidden</w:t>
      </w:r>
      <w:proofErr w:type="spellEnd"/>
      <w:r w:rsidR="002A4F9F" w:rsidRPr="001960A6">
        <w:rPr>
          <w:szCs w:val="20"/>
        </w:rPr>
        <w:t xml:space="preserve"> </w:t>
      </w:r>
      <w:proofErr w:type="spellStart"/>
      <w:r w:rsidR="002A4F9F" w:rsidRPr="001960A6">
        <w:rPr>
          <w:szCs w:val="20"/>
        </w:rPr>
        <w:t>defects</w:t>
      </w:r>
      <w:proofErr w:type="spellEnd"/>
      <w:r w:rsidR="002A4F9F" w:rsidRPr="001960A6">
        <w:rPr>
          <w:szCs w:val="20"/>
        </w:rPr>
        <w:t xml:space="preserve"> are </w:t>
      </w:r>
      <w:proofErr w:type="spellStart"/>
      <w:r w:rsidR="002A4F9F" w:rsidRPr="001960A6">
        <w:rPr>
          <w:szCs w:val="20"/>
        </w:rPr>
        <w:t>those</w:t>
      </w:r>
      <w:proofErr w:type="spellEnd"/>
      <w:r w:rsidR="002A4F9F" w:rsidRPr="001960A6">
        <w:rPr>
          <w:szCs w:val="20"/>
        </w:rPr>
        <w:t xml:space="preserve"> </w:t>
      </w:r>
      <w:proofErr w:type="spellStart"/>
      <w:r w:rsidR="002A4F9F" w:rsidRPr="001960A6">
        <w:rPr>
          <w:szCs w:val="20"/>
        </w:rPr>
        <w:t>that</w:t>
      </w:r>
      <w:proofErr w:type="spellEnd"/>
      <w:r w:rsidR="002A4F9F" w:rsidRPr="001960A6">
        <w:rPr>
          <w:szCs w:val="20"/>
        </w:rPr>
        <w:t xml:space="preserve"> the </w:t>
      </w:r>
      <w:proofErr w:type="spellStart"/>
      <w:r w:rsidR="00760438" w:rsidRPr="001960A6">
        <w:rPr>
          <w:szCs w:val="20"/>
        </w:rPr>
        <w:t>C</w:t>
      </w:r>
      <w:r w:rsidR="002A4F9F" w:rsidRPr="001960A6">
        <w:rPr>
          <w:szCs w:val="20"/>
        </w:rPr>
        <w:t>ontracting</w:t>
      </w:r>
      <w:proofErr w:type="spellEnd"/>
      <w:r w:rsidR="002A4F9F" w:rsidRPr="001960A6">
        <w:rPr>
          <w:szCs w:val="20"/>
        </w:rPr>
        <w:t xml:space="preserve"> </w:t>
      </w:r>
      <w:proofErr w:type="spellStart"/>
      <w:r w:rsidR="00760438" w:rsidRPr="001960A6">
        <w:rPr>
          <w:szCs w:val="20"/>
        </w:rPr>
        <w:t>A</w:t>
      </w:r>
      <w:r w:rsidR="002A4F9F" w:rsidRPr="001960A6">
        <w:rPr>
          <w:szCs w:val="20"/>
        </w:rPr>
        <w:t>uthority</w:t>
      </w:r>
      <w:proofErr w:type="spellEnd"/>
      <w:r w:rsidR="002A4F9F" w:rsidRPr="001960A6">
        <w:rPr>
          <w:szCs w:val="20"/>
        </w:rPr>
        <w:t xml:space="preserve"> </w:t>
      </w:r>
      <w:proofErr w:type="spellStart"/>
      <w:r w:rsidR="002A4F9F" w:rsidRPr="001960A6">
        <w:rPr>
          <w:szCs w:val="20"/>
        </w:rPr>
        <w:t>was</w:t>
      </w:r>
      <w:proofErr w:type="spellEnd"/>
      <w:r w:rsidR="002A4F9F" w:rsidRPr="001960A6">
        <w:rPr>
          <w:szCs w:val="20"/>
        </w:rPr>
        <w:t xml:space="preserve"> </w:t>
      </w:r>
      <w:proofErr w:type="spellStart"/>
      <w:r w:rsidR="002A4F9F" w:rsidRPr="001960A6">
        <w:rPr>
          <w:szCs w:val="20"/>
        </w:rPr>
        <w:t>unable</w:t>
      </w:r>
      <w:proofErr w:type="spellEnd"/>
      <w:r w:rsidR="002A4F9F" w:rsidRPr="001960A6">
        <w:rPr>
          <w:szCs w:val="20"/>
        </w:rPr>
        <w:t xml:space="preserve"> to </w:t>
      </w:r>
      <w:proofErr w:type="spellStart"/>
      <w:r w:rsidR="002A4F9F" w:rsidRPr="001960A6">
        <w:rPr>
          <w:szCs w:val="20"/>
        </w:rPr>
        <w:t>detect</w:t>
      </w:r>
      <w:proofErr w:type="spellEnd"/>
      <w:r w:rsidR="002A4F9F" w:rsidRPr="001960A6">
        <w:rPr>
          <w:szCs w:val="20"/>
        </w:rPr>
        <w:t xml:space="preserve"> </w:t>
      </w:r>
      <w:proofErr w:type="spellStart"/>
      <w:r w:rsidR="002A4F9F" w:rsidRPr="001960A6">
        <w:rPr>
          <w:szCs w:val="20"/>
        </w:rPr>
        <w:t>with</w:t>
      </w:r>
      <w:proofErr w:type="spellEnd"/>
      <w:r w:rsidR="002A4F9F" w:rsidRPr="001960A6">
        <w:rPr>
          <w:szCs w:val="20"/>
        </w:rPr>
        <w:t xml:space="preserve"> a normal </w:t>
      </w:r>
      <w:proofErr w:type="spellStart"/>
      <w:r w:rsidR="002A4F9F" w:rsidRPr="001960A6">
        <w:rPr>
          <w:szCs w:val="20"/>
        </w:rPr>
        <w:t>overview</w:t>
      </w:r>
      <w:proofErr w:type="spellEnd"/>
      <w:r w:rsidR="002A4F9F" w:rsidRPr="001960A6">
        <w:rPr>
          <w:szCs w:val="20"/>
        </w:rPr>
        <w:t xml:space="preserve"> </w:t>
      </w:r>
      <w:proofErr w:type="spellStart"/>
      <w:r w:rsidR="002A4F9F" w:rsidRPr="001960A6">
        <w:rPr>
          <w:szCs w:val="20"/>
        </w:rPr>
        <w:t>of</w:t>
      </w:r>
      <w:proofErr w:type="spellEnd"/>
      <w:r w:rsidR="002A4F9F" w:rsidRPr="001960A6">
        <w:rPr>
          <w:szCs w:val="20"/>
        </w:rPr>
        <w:t xml:space="preserve"> the </w:t>
      </w:r>
      <w:proofErr w:type="spellStart"/>
      <w:r w:rsidR="002A4F9F" w:rsidRPr="001960A6">
        <w:rPr>
          <w:szCs w:val="20"/>
        </w:rPr>
        <w:t>delivered</w:t>
      </w:r>
      <w:proofErr w:type="spellEnd"/>
      <w:r w:rsidR="002A4F9F" w:rsidRPr="001960A6">
        <w:rPr>
          <w:szCs w:val="20"/>
        </w:rPr>
        <w:t xml:space="preserve"> </w:t>
      </w:r>
      <w:proofErr w:type="spellStart"/>
      <w:r w:rsidR="002A4F9F" w:rsidRPr="001960A6">
        <w:rPr>
          <w:szCs w:val="20"/>
        </w:rPr>
        <w:t>equipment</w:t>
      </w:r>
      <w:proofErr w:type="spellEnd"/>
      <w:r w:rsidR="002A4F9F" w:rsidRPr="001960A6">
        <w:rPr>
          <w:szCs w:val="20"/>
        </w:rPr>
        <w:t xml:space="preserve">. The </w:t>
      </w:r>
      <w:proofErr w:type="spellStart"/>
      <w:r w:rsidR="00760438" w:rsidRPr="001960A6">
        <w:rPr>
          <w:szCs w:val="20"/>
        </w:rPr>
        <w:t>C</w:t>
      </w:r>
      <w:r w:rsidR="002A4F9F" w:rsidRPr="001960A6">
        <w:rPr>
          <w:szCs w:val="20"/>
        </w:rPr>
        <w:t>ontracting</w:t>
      </w:r>
      <w:proofErr w:type="spellEnd"/>
      <w:r w:rsidR="002A4F9F" w:rsidRPr="001960A6">
        <w:rPr>
          <w:szCs w:val="20"/>
        </w:rPr>
        <w:t xml:space="preserve"> </w:t>
      </w:r>
      <w:proofErr w:type="spellStart"/>
      <w:r w:rsidR="00760438" w:rsidRPr="001960A6">
        <w:rPr>
          <w:szCs w:val="20"/>
        </w:rPr>
        <w:t>A</w:t>
      </w:r>
      <w:r w:rsidR="002A4F9F" w:rsidRPr="001960A6">
        <w:rPr>
          <w:szCs w:val="20"/>
        </w:rPr>
        <w:t>uthority</w:t>
      </w:r>
      <w:proofErr w:type="spellEnd"/>
      <w:r w:rsidR="002A4F9F" w:rsidRPr="001960A6">
        <w:rPr>
          <w:szCs w:val="20"/>
        </w:rPr>
        <w:t xml:space="preserve"> </w:t>
      </w:r>
      <w:proofErr w:type="spellStart"/>
      <w:r w:rsidR="002A4F9F" w:rsidRPr="001960A6">
        <w:rPr>
          <w:szCs w:val="20"/>
        </w:rPr>
        <w:t>must</w:t>
      </w:r>
      <w:proofErr w:type="spellEnd"/>
      <w:r w:rsidR="002A4F9F" w:rsidRPr="001960A6">
        <w:rPr>
          <w:szCs w:val="20"/>
        </w:rPr>
        <w:t xml:space="preserve"> </w:t>
      </w:r>
      <w:proofErr w:type="spellStart"/>
      <w:r w:rsidR="002A4F9F" w:rsidRPr="001960A6">
        <w:rPr>
          <w:szCs w:val="20"/>
        </w:rPr>
        <w:t>inform</w:t>
      </w:r>
      <w:proofErr w:type="spellEnd"/>
      <w:r w:rsidR="002A4F9F" w:rsidRPr="001960A6">
        <w:rPr>
          <w:szCs w:val="20"/>
        </w:rPr>
        <w:t xml:space="preserve"> the </w:t>
      </w:r>
      <w:proofErr w:type="spellStart"/>
      <w:r w:rsidR="00760438" w:rsidRPr="001960A6">
        <w:rPr>
          <w:szCs w:val="20"/>
        </w:rPr>
        <w:t>B</w:t>
      </w:r>
      <w:r w:rsidR="002A4F9F" w:rsidRPr="001960A6">
        <w:rPr>
          <w:szCs w:val="20"/>
        </w:rPr>
        <w:t>idder</w:t>
      </w:r>
      <w:proofErr w:type="spellEnd"/>
      <w:r w:rsidR="002A4F9F" w:rsidRPr="001960A6">
        <w:rPr>
          <w:szCs w:val="20"/>
        </w:rPr>
        <w:t xml:space="preserve"> </w:t>
      </w:r>
      <w:proofErr w:type="spellStart"/>
      <w:r w:rsidR="002A4F9F" w:rsidRPr="001960A6">
        <w:rPr>
          <w:szCs w:val="20"/>
        </w:rPr>
        <w:t>of</w:t>
      </w:r>
      <w:proofErr w:type="spellEnd"/>
      <w:r w:rsidR="002A4F9F" w:rsidRPr="001960A6">
        <w:rPr>
          <w:szCs w:val="20"/>
        </w:rPr>
        <w:t xml:space="preserve"> the </w:t>
      </w:r>
      <w:proofErr w:type="spellStart"/>
      <w:r w:rsidR="002A4F9F" w:rsidRPr="001960A6">
        <w:rPr>
          <w:szCs w:val="20"/>
        </w:rPr>
        <w:t>error</w:t>
      </w:r>
      <w:proofErr w:type="spellEnd"/>
      <w:r w:rsidR="002A4F9F" w:rsidRPr="001960A6">
        <w:rPr>
          <w:szCs w:val="20"/>
        </w:rPr>
        <w:t xml:space="preserve"> </w:t>
      </w:r>
      <w:proofErr w:type="spellStart"/>
      <w:r w:rsidR="002A4F9F" w:rsidRPr="001960A6">
        <w:rPr>
          <w:szCs w:val="20"/>
        </w:rPr>
        <w:t>within</w:t>
      </w:r>
      <w:proofErr w:type="spellEnd"/>
      <w:r w:rsidR="002A4F9F" w:rsidRPr="001960A6">
        <w:rPr>
          <w:szCs w:val="20"/>
        </w:rPr>
        <w:t xml:space="preserve"> </w:t>
      </w:r>
      <w:proofErr w:type="spellStart"/>
      <w:r w:rsidR="002A4F9F" w:rsidRPr="001960A6">
        <w:rPr>
          <w:szCs w:val="20"/>
        </w:rPr>
        <w:t>eight</w:t>
      </w:r>
      <w:proofErr w:type="spellEnd"/>
      <w:r w:rsidR="002A4F9F" w:rsidRPr="001960A6">
        <w:rPr>
          <w:szCs w:val="20"/>
        </w:rPr>
        <w:t xml:space="preserve"> (8) </w:t>
      </w:r>
      <w:proofErr w:type="spellStart"/>
      <w:r w:rsidR="002A4F9F" w:rsidRPr="001960A6">
        <w:rPr>
          <w:szCs w:val="20"/>
        </w:rPr>
        <w:t>days</w:t>
      </w:r>
      <w:proofErr w:type="spellEnd"/>
      <w:r w:rsidR="002A4F9F" w:rsidRPr="001960A6">
        <w:rPr>
          <w:szCs w:val="20"/>
        </w:rPr>
        <w:t xml:space="preserve"> </w:t>
      </w:r>
      <w:proofErr w:type="spellStart"/>
      <w:r w:rsidR="002A4F9F" w:rsidRPr="001960A6">
        <w:rPr>
          <w:szCs w:val="20"/>
        </w:rPr>
        <w:t>of</w:t>
      </w:r>
      <w:proofErr w:type="spellEnd"/>
      <w:r w:rsidR="002A4F9F" w:rsidRPr="001960A6">
        <w:rPr>
          <w:szCs w:val="20"/>
        </w:rPr>
        <w:t xml:space="preserve"> the date on </w:t>
      </w:r>
      <w:proofErr w:type="spellStart"/>
      <w:r w:rsidR="002A4F9F" w:rsidRPr="001960A6">
        <w:rPr>
          <w:szCs w:val="20"/>
        </w:rPr>
        <w:t>which</w:t>
      </w:r>
      <w:proofErr w:type="spellEnd"/>
      <w:r w:rsidR="002A4F9F" w:rsidRPr="001960A6">
        <w:rPr>
          <w:szCs w:val="20"/>
        </w:rPr>
        <w:t xml:space="preserve"> the </w:t>
      </w:r>
      <w:proofErr w:type="spellStart"/>
      <w:r w:rsidR="002A4F9F" w:rsidRPr="001960A6">
        <w:rPr>
          <w:szCs w:val="20"/>
        </w:rPr>
        <w:t>error</w:t>
      </w:r>
      <w:proofErr w:type="spellEnd"/>
      <w:r w:rsidR="002A4F9F" w:rsidRPr="001960A6">
        <w:rPr>
          <w:szCs w:val="20"/>
        </w:rPr>
        <w:t xml:space="preserve"> </w:t>
      </w:r>
      <w:proofErr w:type="spellStart"/>
      <w:r w:rsidR="002A4F9F" w:rsidRPr="001960A6">
        <w:rPr>
          <w:szCs w:val="20"/>
        </w:rPr>
        <w:t>was</w:t>
      </w:r>
      <w:proofErr w:type="spellEnd"/>
      <w:r w:rsidR="002A4F9F" w:rsidRPr="001960A6">
        <w:rPr>
          <w:szCs w:val="20"/>
        </w:rPr>
        <w:t xml:space="preserve"> </w:t>
      </w:r>
      <w:proofErr w:type="spellStart"/>
      <w:r w:rsidR="002A4F9F" w:rsidRPr="001960A6">
        <w:rPr>
          <w:szCs w:val="20"/>
        </w:rPr>
        <w:t>noticed</w:t>
      </w:r>
      <w:proofErr w:type="spellEnd"/>
      <w:r w:rsidR="002A4F9F" w:rsidRPr="001960A6">
        <w:rPr>
          <w:szCs w:val="20"/>
        </w:rPr>
        <w:t>.</w:t>
      </w:r>
    </w:p>
    <w:p w14:paraId="34AB3F57" w14:textId="77777777" w:rsidR="000B1088" w:rsidRPr="001960A6" w:rsidRDefault="000B1088" w:rsidP="004C37CE">
      <w:pPr>
        <w:spacing w:line="280" w:lineRule="atLeast"/>
        <w:rPr>
          <w:szCs w:val="20"/>
        </w:rPr>
      </w:pPr>
    </w:p>
    <w:p w14:paraId="012919B3" w14:textId="79583327" w:rsidR="006D2BB3" w:rsidRPr="001960A6" w:rsidRDefault="000B1088" w:rsidP="004C37CE">
      <w:pPr>
        <w:spacing w:line="280" w:lineRule="atLeast"/>
        <w:rPr>
          <w:szCs w:val="20"/>
        </w:rPr>
      </w:pPr>
      <w:r w:rsidRPr="001960A6">
        <w:rPr>
          <w:szCs w:val="20"/>
        </w:rPr>
        <w:t>(</w:t>
      </w:r>
      <w:r w:rsidR="002547F5" w:rsidRPr="001960A6">
        <w:rPr>
          <w:szCs w:val="20"/>
        </w:rPr>
        <w:t>2</w:t>
      </w:r>
      <w:r w:rsidRPr="001960A6">
        <w:rPr>
          <w:szCs w:val="20"/>
        </w:rPr>
        <w:t xml:space="preserve">) </w:t>
      </w:r>
      <w:r w:rsidR="0041552F" w:rsidRPr="001960A6">
        <w:rPr>
          <w:szCs w:val="20"/>
        </w:rPr>
        <w:t xml:space="preserve">The </w:t>
      </w:r>
      <w:proofErr w:type="spellStart"/>
      <w:r w:rsidR="00760438" w:rsidRPr="001960A6">
        <w:rPr>
          <w:szCs w:val="20"/>
        </w:rPr>
        <w:t>C</w:t>
      </w:r>
      <w:r w:rsidR="0041552F" w:rsidRPr="001960A6">
        <w:rPr>
          <w:szCs w:val="20"/>
        </w:rPr>
        <w:t>ontracting</w:t>
      </w:r>
      <w:proofErr w:type="spellEnd"/>
      <w:r w:rsidR="0041552F" w:rsidRPr="001960A6">
        <w:rPr>
          <w:szCs w:val="20"/>
        </w:rPr>
        <w:t xml:space="preserve"> </w:t>
      </w:r>
      <w:proofErr w:type="spellStart"/>
      <w:r w:rsidR="00760438" w:rsidRPr="001960A6">
        <w:rPr>
          <w:szCs w:val="20"/>
        </w:rPr>
        <w:t>A</w:t>
      </w:r>
      <w:r w:rsidR="0041552F" w:rsidRPr="001960A6">
        <w:rPr>
          <w:szCs w:val="20"/>
        </w:rPr>
        <w:t>uthority</w:t>
      </w:r>
      <w:proofErr w:type="spellEnd"/>
      <w:r w:rsidR="00531A29" w:rsidRPr="001960A6">
        <w:rPr>
          <w:szCs w:val="20"/>
        </w:rPr>
        <w:t xml:space="preserve"> </w:t>
      </w:r>
      <w:proofErr w:type="spellStart"/>
      <w:r w:rsidR="00531A29" w:rsidRPr="001960A6">
        <w:rPr>
          <w:szCs w:val="20"/>
        </w:rPr>
        <w:t>will</w:t>
      </w:r>
      <w:proofErr w:type="spellEnd"/>
      <w:r w:rsidR="00531A29" w:rsidRPr="001960A6">
        <w:rPr>
          <w:szCs w:val="20"/>
        </w:rPr>
        <w:t xml:space="preserve"> </w:t>
      </w:r>
      <w:proofErr w:type="spellStart"/>
      <w:r w:rsidR="00531A29" w:rsidRPr="001960A6">
        <w:rPr>
          <w:szCs w:val="20"/>
        </w:rPr>
        <w:t>report</w:t>
      </w:r>
      <w:proofErr w:type="spellEnd"/>
      <w:r w:rsidR="0041552F" w:rsidRPr="001960A6">
        <w:rPr>
          <w:szCs w:val="20"/>
        </w:rPr>
        <w:t xml:space="preserve"> </w:t>
      </w:r>
      <w:proofErr w:type="spellStart"/>
      <w:r w:rsidR="0041552F" w:rsidRPr="001960A6">
        <w:rPr>
          <w:szCs w:val="20"/>
        </w:rPr>
        <w:t>quality</w:t>
      </w:r>
      <w:proofErr w:type="spellEnd"/>
      <w:r w:rsidR="0041552F" w:rsidRPr="001960A6">
        <w:rPr>
          <w:szCs w:val="20"/>
        </w:rPr>
        <w:t xml:space="preserve"> </w:t>
      </w:r>
      <w:proofErr w:type="spellStart"/>
      <w:r w:rsidR="0041552F" w:rsidRPr="001960A6">
        <w:rPr>
          <w:szCs w:val="20"/>
        </w:rPr>
        <w:t>errors</w:t>
      </w:r>
      <w:proofErr w:type="spellEnd"/>
      <w:r w:rsidR="0041552F" w:rsidRPr="001960A6">
        <w:rPr>
          <w:szCs w:val="20"/>
        </w:rPr>
        <w:t xml:space="preserve"> as </w:t>
      </w:r>
      <w:proofErr w:type="spellStart"/>
      <w:r w:rsidR="0041552F" w:rsidRPr="001960A6">
        <w:rPr>
          <w:szCs w:val="20"/>
        </w:rPr>
        <w:t>soon</w:t>
      </w:r>
      <w:proofErr w:type="spellEnd"/>
      <w:r w:rsidR="0041552F" w:rsidRPr="001960A6">
        <w:rPr>
          <w:szCs w:val="20"/>
        </w:rPr>
        <w:t xml:space="preserve"> as he </w:t>
      </w:r>
      <w:proofErr w:type="spellStart"/>
      <w:r w:rsidR="0041552F" w:rsidRPr="001960A6">
        <w:rPr>
          <w:szCs w:val="20"/>
        </w:rPr>
        <w:t>finds</w:t>
      </w:r>
      <w:proofErr w:type="spellEnd"/>
      <w:r w:rsidR="0041552F" w:rsidRPr="001960A6">
        <w:rPr>
          <w:szCs w:val="20"/>
        </w:rPr>
        <w:t xml:space="preserve"> </w:t>
      </w:r>
      <w:proofErr w:type="spellStart"/>
      <w:r w:rsidR="0041552F" w:rsidRPr="001960A6">
        <w:rPr>
          <w:szCs w:val="20"/>
        </w:rPr>
        <w:t>them</w:t>
      </w:r>
      <w:proofErr w:type="spellEnd"/>
      <w:r w:rsidR="0041552F" w:rsidRPr="001960A6">
        <w:rPr>
          <w:szCs w:val="20"/>
        </w:rPr>
        <w:t>.</w:t>
      </w:r>
    </w:p>
    <w:p w14:paraId="357BA590" w14:textId="77777777" w:rsidR="000B1088" w:rsidRPr="001960A6" w:rsidRDefault="000B1088" w:rsidP="004C37CE">
      <w:pPr>
        <w:spacing w:line="280" w:lineRule="atLeast"/>
        <w:rPr>
          <w:szCs w:val="20"/>
        </w:rPr>
      </w:pPr>
    </w:p>
    <w:p w14:paraId="7D46E6B3" w14:textId="02FBAE50" w:rsidR="008C17B3" w:rsidRPr="001960A6" w:rsidRDefault="000B1088" w:rsidP="007771DF">
      <w:pPr>
        <w:spacing w:line="280" w:lineRule="atLeast"/>
        <w:rPr>
          <w:szCs w:val="20"/>
        </w:rPr>
      </w:pPr>
      <w:r w:rsidRPr="001960A6">
        <w:rPr>
          <w:szCs w:val="20"/>
        </w:rPr>
        <w:t>(</w:t>
      </w:r>
      <w:r w:rsidR="002547F5" w:rsidRPr="001960A6">
        <w:rPr>
          <w:szCs w:val="20"/>
        </w:rPr>
        <w:t>3</w:t>
      </w:r>
      <w:r w:rsidRPr="001960A6">
        <w:rPr>
          <w:szCs w:val="20"/>
        </w:rPr>
        <w:t xml:space="preserve">) </w:t>
      </w:r>
      <w:r w:rsidR="0041552F" w:rsidRPr="001960A6">
        <w:rPr>
          <w:szCs w:val="20"/>
        </w:rPr>
        <w:t xml:space="preserve">The </w:t>
      </w:r>
      <w:proofErr w:type="spellStart"/>
      <w:r w:rsidR="0041552F" w:rsidRPr="001960A6">
        <w:rPr>
          <w:szCs w:val="20"/>
        </w:rPr>
        <w:t>deadline</w:t>
      </w:r>
      <w:proofErr w:type="spellEnd"/>
      <w:r w:rsidR="0041552F" w:rsidRPr="001960A6">
        <w:rPr>
          <w:szCs w:val="20"/>
        </w:rPr>
        <w:t xml:space="preserve"> for the </w:t>
      </w:r>
      <w:proofErr w:type="spellStart"/>
      <w:r w:rsidR="0041552F" w:rsidRPr="001960A6">
        <w:rPr>
          <w:szCs w:val="20"/>
        </w:rPr>
        <w:t>settlement</w:t>
      </w:r>
      <w:proofErr w:type="spellEnd"/>
      <w:r w:rsidR="0041552F" w:rsidRPr="001960A6">
        <w:rPr>
          <w:szCs w:val="20"/>
        </w:rPr>
        <w:t xml:space="preserve"> </w:t>
      </w:r>
      <w:proofErr w:type="spellStart"/>
      <w:r w:rsidR="0041552F" w:rsidRPr="001960A6">
        <w:rPr>
          <w:szCs w:val="20"/>
        </w:rPr>
        <w:t>of</w:t>
      </w:r>
      <w:proofErr w:type="spellEnd"/>
      <w:r w:rsidR="0041552F" w:rsidRPr="001960A6">
        <w:rPr>
          <w:szCs w:val="20"/>
        </w:rPr>
        <w:t xml:space="preserve"> the </w:t>
      </w:r>
      <w:proofErr w:type="spellStart"/>
      <w:r w:rsidR="0041552F" w:rsidRPr="001960A6">
        <w:rPr>
          <w:szCs w:val="20"/>
        </w:rPr>
        <w:t>complaint</w:t>
      </w:r>
      <w:proofErr w:type="spellEnd"/>
      <w:r w:rsidR="0041552F" w:rsidRPr="001960A6">
        <w:rPr>
          <w:szCs w:val="20"/>
        </w:rPr>
        <w:t xml:space="preserve"> is no more </w:t>
      </w:r>
      <w:proofErr w:type="spellStart"/>
      <w:r w:rsidR="0041552F" w:rsidRPr="001960A6">
        <w:rPr>
          <w:szCs w:val="20"/>
        </w:rPr>
        <w:t>than</w:t>
      </w:r>
      <w:proofErr w:type="spellEnd"/>
      <w:r w:rsidR="0041552F" w:rsidRPr="001960A6">
        <w:rPr>
          <w:szCs w:val="20"/>
        </w:rPr>
        <w:t xml:space="preserve"> </w:t>
      </w:r>
      <w:r w:rsidR="000274B3" w:rsidRPr="001960A6">
        <w:rPr>
          <w:szCs w:val="20"/>
        </w:rPr>
        <w:t>10</w:t>
      </w:r>
      <w:r w:rsidR="0041552F" w:rsidRPr="001960A6">
        <w:rPr>
          <w:szCs w:val="20"/>
        </w:rPr>
        <w:t xml:space="preserve"> business </w:t>
      </w:r>
      <w:proofErr w:type="spellStart"/>
      <w:r w:rsidR="0041552F" w:rsidRPr="001960A6">
        <w:rPr>
          <w:szCs w:val="20"/>
        </w:rPr>
        <w:t>days</w:t>
      </w:r>
      <w:proofErr w:type="spellEnd"/>
      <w:r w:rsidR="0041552F" w:rsidRPr="001960A6">
        <w:rPr>
          <w:szCs w:val="20"/>
        </w:rPr>
        <w:t xml:space="preserve"> </w:t>
      </w:r>
      <w:proofErr w:type="spellStart"/>
      <w:r w:rsidR="0041552F" w:rsidRPr="001960A6">
        <w:rPr>
          <w:szCs w:val="20"/>
        </w:rPr>
        <w:t>from</w:t>
      </w:r>
      <w:proofErr w:type="spellEnd"/>
      <w:r w:rsidR="0041552F" w:rsidRPr="001960A6">
        <w:rPr>
          <w:szCs w:val="20"/>
        </w:rPr>
        <w:t xml:space="preserve"> the </w:t>
      </w:r>
      <w:proofErr w:type="spellStart"/>
      <w:r w:rsidR="0041552F" w:rsidRPr="001960A6">
        <w:rPr>
          <w:szCs w:val="20"/>
        </w:rPr>
        <w:t>receipt</w:t>
      </w:r>
      <w:proofErr w:type="spellEnd"/>
      <w:r w:rsidR="0041552F" w:rsidRPr="001960A6">
        <w:rPr>
          <w:szCs w:val="20"/>
        </w:rPr>
        <w:t xml:space="preserve"> </w:t>
      </w:r>
      <w:proofErr w:type="spellStart"/>
      <w:r w:rsidR="0041552F" w:rsidRPr="001960A6">
        <w:rPr>
          <w:szCs w:val="20"/>
        </w:rPr>
        <w:t>of</w:t>
      </w:r>
      <w:proofErr w:type="spellEnd"/>
      <w:r w:rsidR="0041552F" w:rsidRPr="001960A6">
        <w:rPr>
          <w:szCs w:val="20"/>
        </w:rPr>
        <w:t xml:space="preserve"> the </w:t>
      </w:r>
      <w:proofErr w:type="spellStart"/>
      <w:r w:rsidR="0041552F" w:rsidRPr="001960A6">
        <w:rPr>
          <w:szCs w:val="20"/>
        </w:rPr>
        <w:t>written</w:t>
      </w:r>
      <w:proofErr w:type="spellEnd"/>
      <w:r w:rsidR="0041552F" w:rsidRPr="001960A6">
        <w:rPr>
          <w:szCs w:val="20"/>
        </w:rPr>
        <w:t xml:space="preserve"> </w:t>
      </w:r>
      <w:proofErr w:type="spellStart"/>
      <w:r w:rsidR="0041552F" w:rsidRPr="001960A6">
        <w:rPr>
          <w:szCs w:val="20"/>
        </w:rPr>
        <w:t>or</w:t>
      </w:r>
      <w:proofErr w:type="spellEnd"/>
      <w:r w:rsidR="0041552F" w:rsidRPr="001960A6">
        <w:rPr>
          <w:szCs w:val="20"/>
        </w:rPr>
        <w:t xml:space="preserve"> oral notice </w:t>
      </w:r>
      <w:proofErr w:type="spellStart"/>
      <w:r w:rsidR="0041552F" w:rsidRPr="001960A6">
        <w:rPr>
          <w:szCs w:val="20"/>
        </w:rPr>
        <w:t>of</w:t>
      </w:r>
      <w:proofErr w:type="spellEnd"/>
      <w:r w:rsidR="0041552F" w:rsidRPr="001960A6">
        <w:rPr>
          <w:szCs w:val="20"/>
        </w:rPr>
        <w:t xml:space="preserve"> the </w:t>
      </w:r>
      <w:proofErr w:type="spellStart"/>
      <w:r w:rsidR="00430402" w:rsidRPr="001960A6">
        <w:rPr>
          <w:szCs w:val="20"/>
        </w:rPr>
        <w:t>C</w:t>
      </w:r>
      <w:r w:rsidR="0041552F" w:rsidRPr="001960A6">
        <w:rPr>
          <w:szCs w:val="20"/>
        </w:rPr>
        <w:t>ontracting</w:t>
      </w:r>
      <w:proofErr w:type="spellEnd"/>
      <w:r w:rsidR="00531A29" w:rsidRPr="001960A6">
        <w:rPr>
          <w:szCs w:val="20"/>
        </w:rPr>
        <w:t xml:space="preserve"> </w:t>
      </w:r>
      <w:proofErr w:type="spellStart"/>
      <w:r w:rsidR="00430402" w:rsidRPr="001960A6">
        <w:rPr>
          <w:szCs w:val="20"/>
        </w:rPr>
        <w:t>A</w:t>
      </w:r>
      <w:r w:rsidR="00531A29" w:rsidRPr="001960A6">
        <w:rPr>
          <w:szCs w:val="20"/>
        </w:rPr>
        <w:t>uthority</w:t>
      </w:r>
      <w:proofErr w:type="spellEnd"/>
      <w:r w:rsidR="0041552F" w:rsidRPr="001960A6">
        <w:rPr>
          <w:szCs w:val="20"/>
        </w:rPr>
        <w:t xml:space="preserve"> </w:t>
      </w:r>
      <w:proofErr w:type="spellStart"/>
      <w:r w:rsidR="0041552F" w:rsidRPr="001960A6">
        <w:rPr>
          <w:szCs w:val="20"/>
        </w:rPr>
        <w:t>about</w:t>
      </w:r>
      <w:proofErr w:type="spellEnd"/>
      <w:r w:rsidR="0041552F" w:rsidRPr="001960A6">
        <w:rPr>
          <w:szCs w:val="20"/>
        </w:rPr>
        <w:t xml:space="preserve"> the </w:t>
      </w:r>
      <w:proofErr w:type="spellStart"/>
      <w:r w:rsidR="0041552F" w:rsidRPr="001960A6">
        <w:rPr>
          <w:szCs w:val="20"/>
        </w:rPr>
        <w:t>complaint</w:t>
      </w:r>
      <w:proofErr w:type="spellEnd"/>
      <w:r w:rsidR="0041552F" w:rsidRPr="001960A6">
        <w:rPr>
          <w:szCs w:val="20"/>
        </w:rPr>
        <w:t xml:space="preserve">. </w:t>
      </w:r>
      <w:proofErr w:type="spellStart"/>
      <w:r w:rsidR="0041552F" w:rsidRPr="001960A6">
        <w:rPr>
          <w:szCs w:val="20"/>
        </w:rPr>
        <w:t>Any</w:t>
      </w:r>
      <w:proofErr w:type="spellEnd"/>
      <w:r w:rsidR="0041552F" w:rsidRPr="001960A6">
        <w:rPr>
          <w:szCs w:val="20"/>
        </w:rPr>
        <w:t xml:space="preserve"> </w:t>
      </w:r>
      <w:proofErr w:type="spellStart"/>
      <w:r w:rsidR="0041552F" w:rsidRPr="001960A6">
        <w:rPr>
          <w:szCs w:val="20"/>
        </w:rPr>
        <w:t>potential</w:t>
      </w:r>
      <w:proofErr w:type="spellEnd"/>
      <w:r w:rsidR="0041552F" w:rsidRPr="001960A6">
        <w:rPr>
          <w:szCs w:val="20"/>
        </w:rPr>
        <w:t xml:space="preserve"> </w:t>
      </w:r>
      <w:proofErr w:type="spellStart"/>
      <w:r w:rsidR="0041552F" w:rsidRPr="001960A6">
        <w:rPr>
          <w:szCs w:val="20"/>
        </w:rPr>
        <w:t>c</w:t>
      </w:r>
      <w:r w:rsidR="00531A29" w:rsidRPr="001960A6">
        <w:rPr>
          <w:szCs w:val="20"/>
        </w:rPr>
        <w:t>osts</w:t>
      </w:r>
      <w:proofErr w:type="spellEnd"/>
      <w:r w:rsidR="0041552F" w:rsidRPr="001960A6">
        <w:rPr>
          <w:szCs w:val="20"/>
        </w:rPr>
        <w:t xml:space="preserve"> </w:t>
      </w:r>
      <w:proofErr w:type="spellStart"/>
      <w:r w:rsidR="00531A29" w:rsidRPr="001960A6">
        <w:rPr>
          <w:szCs w:val="20"/>
        </w:rPr>
        <w:t>charge</w:t>
      </w:r>
      <w:proofErr w:type="spellEnd"/>
      <w:r w:rsidR="00531A29" w:rsidRPr="001960A6">
        <w:rPr>
          <w:szCs w:val="20"/>
        </w:rPr>
        <w:t xml:space="preserve"> </w:t>
      </w:r>
      <w:r w:rsidR="0041552F" w:rsidRPr="001960A6">
        <w:rPr>
          <w:szCs w:val="20"/>
        </w:rPr>
        <w:t xml:space="preserve">the </w:t>
      </w:r>
      <w:proofErr w:type="spellStart"/>
      <w:r w:rsidR="00430402" w:rsidRPr="001960A6">
        <w:rPr>
          <w:szCs w:val="20"/>
        </w:rPr>
        <w:t>B</w:t>
      </w:r>
      <w:r w:rsidR="0041552F" w:rsidRPr="001960A6">
        <w:rPr>
          <w:szCs w:val="20"/>
        </w:rPr>
        <w:t>idder</w:t>
      </w:r>
      <w:proofErr w:type="spellEnd"/>
      <w:r w:rsidR="0041552F" w:rsidRPr="001960A6">
        <w:rPr>
          <w:szCs w:val="20"/>
        </w:rPr>
        <w:t>.</w:t>
      </w:r>
    </w:p>
    <w:p w14:paraId="0C5AD30F" w14:textId="77777777" w:rsidR="007771DF" w:rsidRPr="001960A6" w:rsidRDefault="007771DF" w:rsidP="007771DF">
      <w:pPr>
        <w:spacing w:line="280" w:lineRule="atLeast"/>
        <w:rPr>
          <w:szCs w:val="20"/>
        </w:rPr>
      </w:pPr>
    </w:p>
    <w:p w14:paraId="4BB8B1F1" w14:textId="240D5205" w:rsidR="009D3874" w:rsidRPr="001960A6" w:rsidRDefault="009D3874" w:rsidP="002A1263">
      <w:pPr>
        <w:spacing w:line="280" w:lineRule="atLeast"/>
        <w:jc w:val="center"/>
        <w:rPr>
          <w:rFonts w:cs="Arial"/>
          <w:b/>
          <w:color w:val="000000"/>
        </w:rPr>
      </w:pPr>
      <w:r w:rsidRPr="001960A6">
        <w:rPr>
          <w:rFonts w:cs="Arial"/>
          <w:b/>
          <w:color w:val="000000"/>
        </w:rPr>
        <w:t>VIŠJA SILA</w:t>
      </w:r>
    </w:p>
    <w:p w14:paraId="296E177E" w14:textId="77777777" w:rsidR="002A1263" w:rsidRPr="001960A6" w:rsidRDefault="002A1263" w:rsidP="002A1263">
      <w:pPr>
        <w:spacing w:line="280" w:lineRule="atLeast"/>
        <w:jc w:val="center"/>
        <w:rPr>
          <w:rFonts w:cs="Arial"/>
          <w:b/>
          <w:color w:val="000000"/>
        </w:rPr>
      </w:pPr>
    </w:p>
    <w:p w14:paraId="078F527B" w14:textId="1FE55BAD" w:rsidR="009D3874" w:rsidRPr="001960A6" w:rsidRDefault="009D3874" w:rsidP="002A1263">
      <w:pPr>
        <w:spacing w:line="280" w:lineRule="atLeast"/>
        <w:jc w:val="center"/>
        <w:rPr>
          <w:rFonts w:cs="Arial"/>
          <w:b/>
          <w:color w:val="000000"/>
        </w:rPr>
      </w:pPr>
      <w:r w:rsidRPr="001960A6">
        <w:rPr>
          <w:rFonts w:cs="Arial"/>
          <w:b/>
          <w:color w:val="000000"/>
        </w:rPr>
        <w:t>1</w:t>
      </w:r>
      <w:r w:rsidR="00CA5AAF" w:rsidRPr="001960A6">
        <w:rPr>
          <w:rFonts w:cs="Arial"/>
          <w:b/>
          <w:color w:val="000000"/>
        </w:rPr>
        <w:t>3</w:t>
      </w:r>
      <w:r w:rsidRPr="001960A6">
        <w:rPr>
          <w:rFonts w:cs="Arial"/>
          <w:b/>
          <w:color w:val="000000"/>
        </w:rPr>
        <w:t>. člen</w:t>
      </w:r>
    </w:p>
    <w:p w14:paraId="205BE9B0" w14:textId="77777777" w:rsidR="009D3874" w:rsidRPr="001960A6" w:rsidRDefault="009D3874" w:rsidP="004C37CE">
      <w:pPr>
        <w:spacing w:line="280" w:lineRule="atLeast"/>
        <w:rPr>
          <w:rFonts w:cs="Arial"/>
          <w:color w:val="000000"/>
          <w:szCs w:val="20"/>
        </w:rPr>
      </w:pPr>
    </w:p>
    <w:p w14:paraId="0120D6D7" w14:textId="77777777" w:rsidR="009D3874" w:rsidRPr="001960A6" w:rsidRDefault="009D3874" w:rsidP="004C37CE">
      <w:pPr>
        <w:spacing w:line="280" w:lineRule="atLeast"/>
        <w:rPr>
          <w:rFonts w:cs="Arial"/>
          <w:bCs/>
        </w:rPr>
      </w:pPr>
      <w:r w:rsidRPr="001960A6">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1960A6" w:rsidRDefault="009D3874" w:rsidP="004C37CE">
      <w:pPr>
        <w:spacing w:line="280" w:lineRule="atLeast"/>
        <w:rPr>
          <w:rFonts w:cs="Arial"/>
          <w:bCs/>
        </w:rPr>
      </w:pPr>
    </w:p>
    <w:p w14:paraId="79DFAD08" w14:textId="0CA3283E" w:rsidR="000C5B02" w:rsidRPr="001960A6" w:rsidRDefault="009D3874" w:rsidP="00F477F4">
      <w:pPr>
        <w:spacing w:line="280" w:lineRule="atLeast"/>
        <w:rPr>
          <w:rFonts w:cs="Arial"/>
        </w:rPr>
      </w:pPr>
      <w:r w:rsidRPr="001960A6">
        <w:rPr>
          <w:rFonts w:cs="Arial"/>
          <w:bCs/>
        </w:rPr>
        <w:t xml:space="preserve">(2) Prekinitev ali podaljšanje pogodbe mora biti v pisni obliki. </w:t>
      </w:r>
      <w:r w:rsidRPr="001960A6">
        <w:rPr>
          <w:rFonts w:cs="Arial"/>
        </w:rPr>
        <w:t xml:space="preserve">V primeru daljšega trajanja višje sile pogodbeni stranki lahko pogodbo razdreta, vsaka stranka nosi svoje, do razdrtja pogodbe nastale stroške. </w:t>
      </w:r>
    </w:p>
    <w:p w14:paraId="6C344FE1" w14:textId="77777777" w:rsidR="00A6324F" w:rsidRPr="001960A6" w:rsidRDefault="00A6324F" w:rsidP="00F477F4">
      <w:pPr>
        <w:spacing w:line="280" w:lineRule="atLeast"/>
        <w:rPr>
          <w:rFonts w:cs="Arial"/>
        </w:rPr>
      </w:pPr>
    </w:p>
    <w:p w14:paraId="6DCF9BD8" w14:textId="77777777" w:rsidR="00A6324F" w:rsidRPr="001960A6" w:rsidRDefault="00A6324F" w:rsidP="00F477F4">
      <w:pPr>
        <w:spacing w:line="280" w:lineRule="atLeast"/>
        <w:rPr>
          <w:rFonts w:cs="Arial"/>
        </w:rPr>
      </w:pPr>
    </w:p>
    <w:p w14:paraId="59530DD0" w14:textId="77777777" w:rsidR="00A6324F" w:rsidRPr="001960A6" w:rsidRDefault="00A6324F" w:rsidP="00F477F4">
      <w:pPr>
        <w:spacing w:line="280" w:lineRule="atLeast"/>
        <w:rPr>
          <w:rFonts w:cs="Arial"/>
        </w:rPr>
      </w:pPr>
    </w:p>
    <w:p w14:paraId="2B3E4938" w14:textId="77777777" w:rsidR="00A6324F" w:rsidRPr="001960A6" w:rsidRDefault="00A6324F" w:rsidP="00F477F4">
      <w:pPr>
        <w:spacing w:line="280" w:lineRule="atLeast"/>
        <w:rPr>
          <w:rFonts w:cs="Arial"/>
        </w:rPr>
      </w:pPr>
    </w:p>
    <w:p w14:paraId="7B0BCA73" w14:textId="77777777" w:rsidR="00A6324F" w:rsidRPr="001960A6" w:rsidRDefault="00A6324F" w:rsidP="00F477F4">
      <w:pPr>
        <w:spacing w:line="280" w:lineRule="atLeast"/>
        <w:rPr>
          <w:rFonts w:cs="Arial"/>
        </w:rPr>
      </w:pPr>
    </w:p>
    <w:p w14:paraId="257B5751" w14:textId="2E10605C" w:rsidR="003225BB" w:rsidRPr="001960A6" w:rsidRDefault="00A25874" w:rsidP="002A1263">
      <w:pPr>
        <w:spacing w:line="280" w:lineRule="atLeast"/>
        <w:jc w:val="center"/>
        <w:rPr>
          <w:rFonts w:cs="Arial"/>
          <w:b/>
          <w:color w:val="000000"/>
        </w:rPr>
      </w:pPr>
      <w:r w:rsidRPr="001960A6">
        <w:rPr>
          <w:rFonts w:cs="Arial"/>
          <w:b/>
          <w:color w:val="000000"/>
        </w:rPr>
        <w:lastRenderedPageBreak/>
        <w:t>FORCE MAJEURE</w:t>
      </w:r>
    </w:p>
    <w:p w14:paraId="215A07E9" w14:textId="77777777" w:rsidR="002A1263" w:rsidRPr="001960A6" w:rsidRDefault="002A1263" w:rsidP="002A1263">
      <w:pPr>
        <w:spacing w:line="280" w:lineRule="atLeast"/>
        <w:jc w:val="center"/>
        <w:rPr>
          <w:rFonts w:cs="Arial"/>
          <w:b/>
          <w:color w:val="000000"/>
        </w:rPr>
      </w:pPr>
    </w:p>
    <w:p w14:paraId="47E31EF3" w14:textId="7997A423" w:rsidR="00423F09" w:rsidRPr="001960A6" w:rsidRDefault="00A25874" w:rsidP="002A1263">
      <w:pPr>
        <w:spacing w:line="280" w:lineRule="atLeast"/>
        <w:jc w:val="center"/>
        <w:rPr>
          <w:rFonts w:cs="Arial"/>
          <w:b/>
          <w:color w:val="000000"/>
        </w:rPr>
      </w:pPr>
      <w:proofErr w:type="spellStart"/>
      <w:r w:rsidRPr="001960A6">
        <w:rPr>
          <w:rFonts w:cs="Arial"/>
          <w:b/>
          <w:color w:val="000000"/>
        </w:rPr>
        <w:t>Article</w:t>
      </w:r>
      <w:proofErr w:type="spellEnd"/>
      <w:r w:rsidRPr="001960A6">
        <w:rPr>
          <w:rFonts w:cs="Arial"/>
          <w:b/>
          <w:color w:val="000000"/>
        </w:rPr>
        <w:t xml:space="preserve"> 1</w:t>
      </w:r>
      <w:r w:rsidR="00CA5AAF" w:rsidRPr="001960A6">
        <w:rPr>
          <w:rFonts w:cs="Arial"/>
          <w:b/>
          <w:color w:val="000000"/>
        </w:rPr>
        <w:t>3</w:t>
      </w:r>
    </w:p>
    <w:p w14:paraId="6F273966" w14:textId="77777777" w:rsidR="00423F09" w:rsidRPr="001960A6" w:rsidRDefault="00423F09" w:rsidP="004C37CE">
      <w:pPr>
        <w:spacing w:line="280" w:lineRule="atLeast"/>
        <w:rPr>
          <w:rFonts w:cs="Arial"/>
          <w:color w:val="000000"/>
          <w:szCs w:val="20"/>
        </w:rPr>
      </w:pPr>
    </w:p>
    <w:p w14:paraId="683A94BD" w14:textId="79FDA941" w:rsidR="00C038FF" w:rsidRPr="001960A6" w:rsidRDefault="00C038FF" w:rsidP="004C37CE">
      <w:pPr>
        <w:spacing w:line="280" w:lineRule="atLeast"/>
        <w:rPr>
          <w:noProof/>
          <w:color w:val="000000"/>
          <w:lang w:val="en-GB"/>
        </w:rPr>
      </w:pPr>
      <w:r w:rsidRPr="001960A6">
        <w:rPr>
          <w:rFonts w:cs="Arial"/>
          <w:bCs/>
        </w:rPr>
        <w:t xml:space="preserve">(1) </w:t>
      </w:r>
      <w:r w:rsidR="00A25874" w:rsidRPr="001960A6">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1960A6" w:rsidRDefault="00C038FF" w:rsidP="004C37CE">
      <w:pPr>
        <w:spacing w:line="280" w:lineRule="atLeast"/>
        <w:rPr>
          <w:rFonts w:cs="Arial"/>
          <w:bCs/>
        </w:rPr>
      </w:pPr>
    </w:p>
    <w:p w14:paraId="741FA471" w14:textId="454D7B65" w:rsidR="000C5B02" w:rsidRPr="001960A6" w:rsidRDefault="00C038FF" w:rsidP="00B11912">
      <w:pPr>
        <w:suppressAutoHyphens/>
        <w:spacing w:line="280" w:lineRule="atLeast"/>
        <w:rPr>
          <w:rFonts w:cs="Arial"/>
          <w:noProof/>
          <w:szCs w:val="20"/>
          <w:lang w:val="en-GB" w:eastAsia="ar-SA"/>
        </w:rPr>
      </w:pPr>
      <w:r w:rsidRPr="001960A6">
        <w:rPr>
          <w:rFonts w:cs="Arial"/>
          <w:bCs/>
        </w:rPr>
        <w:t xml:space="preserve">(2) </w:t>
      </w:r>
      <w:r w:rsidR="00A25874" w:rsidRPr="001960A6">
        <w:rPr>
          <w:rFonts w:cs="Arial"/>
          <w:noProof/>
          <w:szCs w:val="20"/>
          <w:lang w:val="en-GB" w:eastAsia="ar-SA"/>
        </w:rPr>
        <w:t>In the case of longer period of Force Majeure, the Parties may terminate the Contract, each party bearing their own costs that have been occurred till then</w:t>
      </w:r>
      <w:r w:rsidR="00B11912" w:rsidRPr="001960A6">
        <w:rPr>
          <w:rFonts w:cs="Arial"/>
          <w:noProof/>
          <w:szCs w:val="20"/>
          <w:lang w:val="en-GB" w:eastAsia="ar-SA"/>
        </w:rPr>
        <w:t>.</w:t>
      </w:r>
    </w:p>
    <w:p w14:paraId="4883A097" w14:textId="77777777" w:rsidR="008C17B3" w:rsidRPr="001960A6" w:rsidRDefault="008C17B3" w:rsidP="00B11912">
      <w:pPr>
        <w:suppressAutoHyphens/>
        <w:spacing w:line="280" w:lineRule="atLeast"/>
        <w:rPr>
          <w:rFonts w:cs="Arial"/>
          <w:noProof/>
          <w:szCs w:val="20"/>
          <w:lang w:val="en-GB" w:eastAsia="ar-SA"/>
        </w:rPr>
      </w:pPr>
    </w:p>
    <w:p w14:paraId="7176E03C" w14:textId="7CB4A4F5" w:rsidR="009D3874" w:rsidRPr="001960A6" w:rsidRDefault="009D3874" w:rsidP="008C17B3">
      <w:pPr>
        <w:spacing w:line="280" w:lineRule="atLeast"/>
        <w:jc w:val="center"/>
        <w:rPr>
          <w:rFonts w:cs="Arial"/>
          <w:b/>
          <w:color w:val="000000"/>
        </w:rPr>
      </w:pPr>
      <w:r w:rsidRPr="001960A6">
        <w:rPr>
          <w:rFonts w:cs="Arial"/>
          <w:b/>
          <w:color w:val="000000"/>
        </w:rPr>
        <w:t>VELJAVNOST POGODBE</w:t>
      </w:r>
    </w:p>
    <w:p w14:paraId="4A18DC4B" w14:textId="77777777" w:rsidR="002A1263" w:rsidRPr="001960A6" w:rsidRDefault="002A1263" w:rsidP="008C17B3">
      <w:pPr>
        <w:spacing w:line="280" w:lineRule="atLeast"/>
        <w:jc w:val="center"/>
        <w:rPr>
          <w:rFonts w:cs="Arial"/>
          <w:b/>
          <w:color w:val="000000"/>
        </w:rPr>
      </w:pPr>
    </w:p>
    <w:p w14:paraId="78855408" w14:textId="6EE8EA87" w:rsidR="009D3874" w:rsidRPr="001960A6" w:rsidRDefault="009D3874" w:rsidP="004C37CE">
      <w:pPr>
        <w:spacing w:line="280" w:lineRule="atLeast"/>
        <w:jc w:val="center"/>
        <w:rPr>
          <w:rFonts w:cs="Arial"/>
          <w:b/>
          <w:color w:val="000000"/>
        </w:rPr>
      </w:pPr>
      <w:r w:rsidRPr="001960A6">
        <w:rPr>
          <w:rFonts w:cs="Arial"/>
          <w:b/>
          <w:color w:val="000000"/>
        </w:rPr>
        <w:t>1</w:t>
      </w:r>
      <w:r w:rsidR="00CA5AAF" w:rsidRPr="001960A6">
        <w:rPr>
          <w:rFonts w:cs="Arial"/>
          <w:b/>
          <w:color w:val="000000"/>
        </w:rPr>
        <w:t>4</w:t>
      </w:r>
      <w:r w:rsidRPr="001960A6">
        <w:rPr>
          <w:rFonts w:cs="Arial"/>
          <w:b/>
          <w:color w:val="000000"/>
        </w:rPr>
        <w:t>. člen</w:t>
      </w:r>
    </w:p>
    <w:p w14:paraId="2DF5A906" w14:textId="77777777" w:rsidR="009D3874" w:rsidRPr="001960A6" w:rsidRDefault="009D3874" w:rsidP="004C37CE">
      <w:pPr>
        <w:spacing w:line="280" w:lineRule="atLeast"/>
        <w:rPr>
          <w:rFonts w:cs="Arial"/>
          <w:color w:val="000000"/>
        </w:rPr>
      </w:pPr>
    </w:p>
    <w:p w14:paraId="4462173B" w14:textId="77777777" w:rsidR="009D3874" w:rsidRPr="001960A6" w:rsidRDefault="009D3874" w:rsidP="004C37CE">
      <w:pPr>
        <w:spacing w:line="280" w:lineRule="atLeast"/>
      </w:pPr>
      <w:r w:rsidRPr="001960A6">
        <w:t>(1) Pogodba je sklenjena z odložnim pogojem in stopi v veljavo:</w:t>
      </w:r>
    </w:p>
    <w:p w14:paraId="02221A4A" w14:textId="77777777" w:rsidR="009D3874" w:rsidRPr="001960A6" w:rsidRDefault="009D3874" w:rsidP="004C37CE">
      <w:pPr>
        <w:spacing w:line="280" w:lineRule="atLeast"/>
      </w:pPr>
    </w:p>
    <w:p w14:paraId="715732EA" w14:textId="77777777" w:rsidR="009D3874" w:rsidRPr="001960A6" w:rsidRDefault="009D3874" w:rsidP="00326D0A">
      <w:pPr>
        <w:numPr>
          <w:ilvl w:val="0"/>
          <w:numId w:val="23"/>
        </w:numPr>
        <w:tabs>
          <w:tab w:val="left" w:pos="360"/>
        </w:tabs>
        <w:suppressAutoHyphens/>
        <w:spacing w:line="280" w:lineRule="atLeast"/>
        <w:ind w:right="245"/>
        <w:rPr>
          <w:rFonts w:cs="Arial"/>
        </w:rPr>
      </w:pPr>
      <w:r w:rsidRPr="001960A6">
        <w:rPr>
          <w:rFonts w:cs="Arial"/>
        </w:rPr>
        <w:t>z dnem obojestranskega podpisa  s strani pooblaščenih podpisnikov naročnika in ponudnika ter veljavnim žigom obeh pogodbenih strank;</w:t>
      </w:r>
    </w:p>
    <w:p w14:paraId="39493764" w14:textId="77777777" w:rsidR="009D3874" w:rsidRPr="001960A6" w:rsidRDefault="009D3874" w:rsidP="004C37CE">
      <w:pPr>
        <w:tabs>
          <w:tab w:val="left" w:pos="360"/>
        </w:tabs>
        <w:spacing w:line="280" w:lineRule="atLeast"/>
        <w:ind w:left="360" w:right="245"/>
        <w:rPr>
          <w:rFonts w:cs="Arial"/>
        </w:rPr>
      </w:pPr>
    </w:p>
    <w:p w14:paraId="48DED5F6" w14:textId="2034ACD4" w:rsidR="009D3874" w:rsidRPr="001960A6" w:rsidRDefault="009D3874" w:rsidP="00326D0A">
      <w:pPr>
        <w:numPr>
          <w:ilvl w:val="0"/>
          <w:numId w:val="23"/>
        </w:numPr>
        <w:tabs>
          <w:tab w:val="left" w:pos="360"/>
        </w:tabs>
        <w:suppressAutoHyphens/>
        <w:spacing w:line="280" w:lineRule="atLeast"/>
        <w:ind w:right="245"/>
        <w:rPr>
          <w:rFonts w:cs="Arial"/>
        </w:rPr>
      </w:pPr>
      <w:r w:rsidRPr="001960A6">
        <w:rPr>
          <w:rFonts w:cs="Arial"/>
        </w:rPr>
        <w:t xml:space="preserve">s predložitvijo garancije za dobro izvedbo pogodbenih obveznosti, izdano s strani banke ali zavarovalnice, brezpogojne, nepreklicne in plačljive na prvi poziv, v višini </w:t>
      </w:r>
      <w:r w:rsidR="00CA5AAF" w:rsidRPr="001960A6">
        <w:rPr>
          <w:rFonts w:cs="Arial"/>
        </w:rPr>
        <w:t>10</w:t>
      </w:r>
      <w:r w:rsidRPr="001960A6">
        <w:rPr>
          <w:rFonts w:cs="Arial"/>
        </w:rPr>
        <w:t xml:space="preserve"> % pogodbene vrednosti in z veljavnostjo </w:t>
      </w:r>
      <w:r w:rsidR="00D31205" w:rsidRPr="001960A6">
        <w:t xml:space="preserve">še </w:t>
      </w:r>
      <w:r w:rsidR="007771DF" w:rsidRPr="001960A6">
        <w:t>10</w:t>
      </w:r>
      <w:r w:rsidR="00D31205" w:rsidRPr="001960A6">
        <w:t xml:space="preserve"> mesecev od datuma veljavnosti pogodbe</w:t>
      </w:r>
      <w:r w:rsidRPr="001960A6">
        <w:rPr>
          <w:rFonts w:cs="Arial"/>
        </w:rPr>
        <w:t xml:space="preserve">. </w:t>
      </w:r>
      <w:r w:rsidR="00854CD9" w:rsidRPr="001960A6">
        <w:rPr>
          <w:rFonts w:cs="Arial"/>
        </w:rPr>
        <w:t>Ponudnik je dolžan predložiti garancijo za dobro izvedbo pogodbenih obveznosti najkasneje 10 dni po prejemu podpisane pogodbe s strani naročnika.</w:t>
      </w:r>
    </w:p>
    <w:p w14:paraId="27C32805" w14:textId="77777777" w:rsidR="009D3874" w:rsidRPr="001960A6" w:rsidRDefault="009D3874" w:rsidP="004C37CE">
      <w:pPr>
        <w:spacing w:after="120" w:line="280" w:lineRule="atLeast"/>
        <w:rPr>
          <w:rFonts w:cs="Tahoma"/>
          <w:sz w:val="18"/>
          <w:szCs w:val="18"/>
        </w:rPr>
      </w:pPr>
    </w:p>
    <w:p w14:paraId="756ED99F" w14:textId="6E4F4072" w:rsidR="00140ECF" w:rsidRPr="001960A6" w:rsidRDefault="009D3874" w:rsidP="00F477F4">
      <w:pPr>
        <w:spacing w:line="280" w:lineRule="atLeast"/>
        <w:rPr>
          <w:rFonts w:cs="Arial"/>
          <w:szCs w:val="20"/>
        </w:rPr>
      </w:pPr>
      <w:r w:rsidRPr="001960A6">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1960A6">
        <w:rPr>
          <w:rFonts w:cs="Arial"/>
          <w:szCs w:val="20"/>
        </w:rPr>
        <w:t>ki so bile ugotovljene v tem garancijskem roku ter ko se izteče rok, v katerem mora ponudnik zagotoviti dobavo rezervnih delov</w:t>
      </w:r>
    </w:p>
    <w:p w14:paraId="3062293A" w14:textId="77777777" w:rsidR="002A1263" w:rsidRPr="001960A6" w:rsidRDefault="002A1263" w:rsidP="00F477F4">
      <w:pPr>
        <w:spacing w:line="280" w:lineRule="atLeast"/>
        <w:rPr>
          <w:rFonts w:cs="Arial"/>
          <w:szCs w:val="20"/>
        </w:rPr>
      </w:pPr>
    </w:p>
    <w:p w14:paraId="0C7DF4E4" w14:textId="39293E9E" w:rsidR="003225BB" w:rsidRPr="001960A6" w:rsidRDefault="00787FEA" w:rsidP="008C17B3">
      <w:pPr>
        <w:spacing w:line="280" w:lineRule="atLeast"/>
        <w:jc w:val="center"/>
        <w:rPr>
          <w:rFonts w:cs="Arial"/>
          <w:b/>
          <w:color w:val="000000"/>
        </w:rPr>
      </w:pPr>
      <w:r w:rsidRPr="001960A6">
        <w:rPr>
          <w:rFonts w:cs="Arial"/>
          <w:b/>
          <w:color w:val="000000"/>
        </w:rPr>
        <w:t>VALIDITY OF THE CONTRACT</w:t>
      </w:r>
    </w:p>
    <w:p w14:paraId="313AAACB" w14:textId="77777777" w:rsidR="002A1263" w:rsidRPr="001960A6" w:rsidRDefault="002A1263" w:rsidP="008C17B3">
      <w:pPr>
        <w:spacing w:line="280" w:lineRule="atLeast"/>
        <w:jc w:val="center"/>
        <w:rPr>
          <w:rFonts w:cs="Arial"/>
          <w:b/>
          <w:color w:val="000000"/>
        </w:rPr>
      </w:pPr>
    </w:p>
    <w:p w14:paraId="2C31FBFD" w14:textId="7FAFC3B4" w:rsidR="00423F09" w:rsidRPr="001960A6" w:rsidRDefault="00787FEA" w:rsidP="004C37CE">
      <w:pPr>
        <w:spacing w:line="280" w:lineRule="atLeast"/>
        <w:jc w:val="center"/>
        <w:rPr>
          <w:rFonts w:cs="Arial"/>
          <w:b/>
          <w:color w:val="000000"/>
        </w:rPr>
      </w:pPr>
      <w:proofErr w:type="spellStart"/>
      <w:r w:rsidRPr="001960A6">
        <w:rPr>
          <w:rFonts w:cs="Arial"/>
          <w:b/>
          <w:color w:val="000000"/>
        </w:rPr>
        <w:t>Article</w:t>
      </w:r>
      <w:proofErr w:type="spellEnd"/>
      <w:r w:rsidRPr="001960A6">
        <w:rPr>
          <w:rFonts w:cs="Arial"/>
          <w:b/>
          <w:color w:val="000000"/>
        </w:rPr>
        <w:t xml:space="preserve"> 1</w:t>
      </w:r>
      <w:r w:rsidR="00CA5AAF" w:rsidRPr="001960A6">
        <w:rPr>
          <w:rFonts w:cs="Arial"/>
          <w:b/>
          <w:color w:val="000000"/>
        </w:rPr>
        <w:t>4</w:t>
      </w:r>
    </w:p>
    <w:p w14:paraId="149CDC20" w14:textId="77777777" w:rsidR="00423F09" w:rsidRPr="001960A6" w:rsidRDefault="00423F09" w:rsidP="004C37CE">
      <w:pPr>
        <w:spacing w:line="280" w:lineRule="atLeast"/>
        <w:rPr>
          <w:rFonts w:cs="Arial"/>
          <w:color w:val="000000"/>
        </w:rPr>
      </w:pPr>
    </w:p>
    <w:p w14:paraId="3F62D08B" w14:textId="220275A5" w:rsidR="00C870B7" w:rsidRPr="001960A6" w:rsidRDefault="00DE5ECA" w:rsidP="004C37CE">
      <w:pPr>
        <w:spacing w:line="280" w:lineRule="atLeast"/>
        <w:rPr>
          <w:rFonts w:cs="Arial"/>
          <w:noProof/>
          <w:color w:val="000000"/>
          <w:lang w:val="en-GB"/>
        </w:rPr>
      </w:pPr>
      <w:r w:rsidRPr="001960A6">
        <w:rPr>
          <w:rFonts w:cs="Arial"/>
          <w:noProof/>
          <w:color w:val="000000"/>
          <w:lang w:val="en-GB"/>
        </w:rPr>
        <w:t xml:space="preserve">(1) </w:t>
      </w:r>
      <w:r w:rsidR="00F74EAA" w:rsidRPr="001960A6">
        <w:rPr>
          <w:rFonts w:cs="Arial"/>
          <w:noProof/>
          <w:color w:val="000000"/>
          <w:lang w:val="en-GB"/>
        </w:rPr>
        <w:t>The Contract is made under the suspense and enters into force</w:t>
      </w:r>
      <w:r w:rsidR="00C870B7" w:rsidRPr="001960A6">
        <w:t>:</w:t>
      </w:r>
    </w:p>
    <w:p w14:paraId="5CBCCD05" w14:textId="1E0AC127" w:rsidR="00C870B7" w:rsidRPr="001960A6" w:rsidRDefault="00DE5ECA" w:rsidP="00326D0A">
      <w:pPr>
        <w:numPr>
          <w:ilvl w:val="0"/>
          <w:numId w:val="14"/>
        </w:numPr>
        <w:tabs>
          <w:tab w:val="clear" w:pos="720"/>
          <w:tab w:val="num" w:pos="-720"/>
        </w:tabs>
        <w:suppressAutoHyphens/>
        <w:spacing w:line="280" w:lineRule="atLeast"/>
        <w:rPr>
          <w:rFonts w:eastAsia="Calibri" w:cs="Arial"/>
          <w:noProof/>
          <w:szCs w:val="20"/>
          <w:lang w:val="en-GB"/>
        </w:rPr>
      </w:pPr>
      <w:r w:rsidRPr="001960A6">
        <w:rPr>
          <w:rFonts w:eastAsia="Calibri" w:cs="Arial"/>
          <w:noProof/>
          <w:szCs w:val="20"/>
          <w:lang w:val="en-GB"/>
        </w:rPr>
        <w:t>on the day the authorized representatives of the Contracting Authority and Bidder affix their signatures and valid stamps of both parties;</w:t>
      </w:r>
    </w:p>
    <w:p w14:paraId="66A7326A" w14:textId="5544097B" w:rsidR="00DE5ECA" w:rsidRPr="001960A6" w:rsidRDefault="00DE5ECA" w:rsidP="00326D0A">
      <w:pPr>
        <w:numPr>
          <w:ilvl w:val="0"/>
          <w:numId w:val="14"/>
        </w:numPr>
        <w:tabs>
          <w:tab w:val="clear" w:pos="720"/>
          <w:tab w:val="num" w:pos="-720"/>
        </w:tabs>
        <w:suppressAutoHyphens/>
        <w:spacing w:line="280" w:lineRule="atLeast"/>
        <w:rPr>
          <w:rFonts w:eastAsia="Calibri" w:cs="Arial"/>
          <w:noProof/>
          <w:szCs w:val="20"/>
          <w:lang w:val="en-GB"/>
        </w:rPr>
      </w:pPr>
      <w:r w:rsidRPr="001960A6">
        <w:rPr>
          <w:rFonts w:eastAsia="Calibri" w:cs="Arial"/>
          <w:noProof/>
          <w:szCs w:val="20"/>
          <w:lang w:val="en-GB"/>
        </w:rPr>
        <w:t xml:space="preserve">by Bidder’s presentation of the Performance Guarantee, issued by Bank or Insurance Company, irrevocable, unconditional and payable at first call in the amount of </w:t>
      </w:r>
      <w:r w:rsidR="00CA5AAF" w:rsidRPr="001960A6">
        <w:rPr>
          <w:rFonts w:eastAsia="Calibri" w:cs="Arial"/>
          <w:noProof/>
          <w:szCs w:val="20"/>
          <w:lang w:val="en-GB"/>
        </w:rPr>
        <w:t>10</w:t>
      </w:r>
      <w:r w:rsidRPr="001960A6">
        <w:rPr>
          <w:rFonts w:eastAsia="Calibri" w:cs="Arial"/>
          <w:noProof/>
          <w:szCs w:val="20"/>
          <w:lang w:val="en-GB"/>
        </w:rPr>
        <w:t xml:space="preserve"> % of the contractual value and valid </w:t>
      </w:r>
      <w:r w:rsidR="007771DF" w:rsidRPr="001960A6">
        <w:rPr>
          <w:rFonts w:eastAsia="Calibri" w:cs="Arial"/>
          <w:noProof/>
          <w:szCs w:val="20"/>
          <w:lang w:val="en-GB"/>
        </w:rPr>
        <w:t>10</w:t>
      </w:r>
      <w:r w:rsidRPr="001960A6">
        <w:rPr>
          <w:rFonts w:eastAsia="Calibri" w:cs="Arial"/>
          <w:noProof/>
          <w:szCs w:val="20"/>
          <w:lang w:val="en-GB"/>
        </w:rPr>
        <w:t xml:space="preserve"> months after </w:t>
      </w:r>
      <w:r w:rsidR="00D31205" w:rsidRPr="001960A6">
        <w:rPr>
          <w:rFonts w:eastAsia="Calibri" w:cs="Arial"/>
          <w:noProof/>
          <w:szCs w:val="20"/>
          <w:lang w:val="en-GB"/>
        </w:rPr>
        <w:t>the date of the contract validity</w:t>
      </w:r>
      <w:r w:rsidRPr="001960A6">
        <w:rPr>
          <w:rFonts w:eastAsia="Calibri" w:cs="Arial"/>
          <w:noProof/>
          <w:szCs w:val="20"/>
          <w:lang w:val="en-GB"/>
        </w:rPr>
        <w:t xml:space="preserve">. </w:t>
      </w:r>
      <w:r w:rsidRPr="001960A6">
        <w:rPr>
          <w:rFonts w:cs="Arial"/>
          <w:noProof/>
          <w:lang w:val="en-GB"/>
        </w:rPr>
        <w:t>The Bidder must present the Performance Guarantee at the latest 10 days after the signature of the Contract</w:t>
      </w:r>
      <w:r w:rsidR="00854CD9" w:rsidRPr="001960A6">
        <w:rPr>
          <w:rFonts w:cs="Arial"/>
          <w:noProof/>
          <w:lang w:val="en-GB"/>
        </w:rPr>
        <w:t xml:space="preserve"> by the Contracting Authority</w:t>
      </w:r>
      <w:r w:rsidRPr="001960A6">
        <w:rPr>
          <w:rFonts w:cs="Arial"/>
          <w:noProof/>
          <w:lang w:val="en-GB"/>
        </w:rPr>
        <w:t>.</w:t>
      </w:r>
    </w:p>
    <w:p w14:paraId="1A8AC6E5" w14:textId="77777777" w:rsidR="00C870B7" w:rsidRPr="001960A6" w:rsidRDefault="00C870B7" w:rsidP="004C37CE">
      <w:pPr>
        <w:spacing w:after="120" w:line="280" w:lineRule="atLeast"/>
        <w:rPr>
          <w:rFonts w:cs="Tahoma"/>
          <w:sz w:val="18"/>
          <w:szCs w:val="18"/>
        </w:rPr>
      </w:pPr>
    </w:p>
    <w:p w14:paraId="0FF33263" w14:textId="72E8E2C7" w:rsidR="00DE5ECA" w:rsidRPr="001960A6" w:rsidRDefault="00DE5ECA" w:rsidP="004C37CE">
      <w:pPr>
        <w:spacing w:line="280" w:lineRule="atLeast"/>
        <w:rPr>
          <w:rFonts w:cs="Arial"/>
          <w:noProof/>
          <w:szCs w:val="20"/>
          <w:lang w:val="en-GB"/>
        </w:rPr>
      </w:pPr>
      <w:r w:rsidRPr="001960A6">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1960A6">
        <w:rPr>
          <w:rFonts w:cs="Arial"/>
          <w:noProof/>
          <w:szCs w:val="20"/>
          <w:lang w:val="en-GB"/>
        </w:rPr>
        <w:t>as well as the period of assuring spare parts had been run out.</w:t>
      </w:r>
    </w:p>
    <w:p w14:paraId="2489C618" w14:textId="77777777" w:rsidR="000C5B02" w:rsidRPr="001960A6" w:rsidRDefault="000C5B02" w:rsidP="00F477F4">
      <w:pPr>
        <w:spacing w:line="280" w:lineRule="atLeast"/>
        <w:rPr>
          <w:rFonts w:cs="Arial"/>
          <w:b/>
          <w:bCs/>
          <w:color w:val="000000"/>
        </w:rPr>
      </w:pPr>
    </w:p>
    <w:p w14:paraId="4F6414B0" w14:textId="67D2B1C2" w:rsidR="009D3874" w:rsidRPr="001960A6" w:rsidRDefault="009D3874" w:rsidP="004C37CE">
      <w:pPr>
        <w:spacing w:line="280" w:lineRule="atLeast"/>
        <w:jc w:val="center"/>
        <w:rPr>
          <w:rFonts w:cs="Arial"/>
          <w:b/>
          <w:bCs/>
          <w:color w:val="000000"/>
        </w:rPr>
      </w:pPr>
      <w:r w:rsidRPr="001960A6">
        <w:rPr>
          <w:rFonts w:cs="Arial"/>
          <w:b/>
          <w:bCs/>
          <w:color w:val="000000"/>
        </w:rPr>
        <w:t>1</w:t>
      </w:r>
      <w:r w:rsidR="00CA5AAF" w:rsidRPr="001960A6">
        <w:rPr>
          <w:rFonts w:cs="Arial"/>
          <w:b/>
          <w:bCs/>
          <w:color w:val="000000"/>
        </w:rPr>
        <w:t>5</w:t>
      </w:r>
      <w:r w:rsidRPr="001960A6">
        <w:rPr>
          <w:rFonts w:cs="Arial"/>
          <w:b/>
          <w:bCs/>
          <w:color w:val="000000"/>
        </w:rPr>
        <w:t>. člen</w:t>
      </w:r>
    </w:p>
    <w:p w14:paraId="4D7A7DC7" w14:textId="77777777" w:rsidR="009D3874" w:rsidRPr="001960A6" w:rsidRDefault="009D3874" w:rsidP="004C37CE">
      <w:pPr>
        <w:spacing w:line="280" w:lineRule="atLeast"/>
        <w:rPr>
          <w:rFonts w:cs="Arial"/>
          <w:b/>
          <w:bCs/>
          <w:color w:val="000000"/>
        </w:rPr>
      </w:pPr>
    </w:p>
    <w:p w14:paraId="7E3A0368" w14:textId="0E628807" w:rsidR="00CA5AAF" w:rsidRPr="001960A6" w:rsidRDefault="009D3874" w:rsidP="00A6324F">
      <w:pPr>
        <w:pStyle w:val="BESEDILO"/>
        <w:keepLines w:val="0"/>
        <w:widowControl/>
        <w:tabs>
          <w:tab w:val="clear" w:pos="2155"/>
        </w:tabs>
        <w:spacing w:line="280" w:lineRule="atLeast"/>
        <w:rPr>
          <w:rFonts w:cs="Arial"/>
          <w:kern w:val="0"/>
          <w:szCs w:val="24"/>
        </w:rPr>
      </w:pPr>
      <w:r w:rsidRPr="001960A6">
        <w:rPr>
          <w:rFonts w:cs="Arial"/>
        </w:rPr>
        <w:t>Določila te pogodbe so fiksna in se jih ne sme spreminjati v času trajanja pogodbe, razen v</w:t>
      </w:r>
      <w:r w:rsidRPr="001960A6">
        <w:rPr>
          <w:rFonts w:cs="Arial"/>
          <w:bCs/>
        </w:rPr>
        <w:t xml:space="preserve"> primeru višje sile (požar, poplava, potres, vojna, stavke) oz. v primeru, če nastanejo izredni pogoji, ki bi onemogočali izpolnjevanje pogodbenih določil. V navedenih primerih lahko pogodbeni stranki </w:t>
      </w:r>
      <w:r w:rsidRPr="001960A6">
        <w:rPr>
          <w:rFonts w:cs="Arial"/>
          <w:kern w:val="0"/>
          <w:szCs w:val="24"/>
        </w:rPr>
        <w:t>skleneta aneks k pogodbi v pisni obliki. Ta mora biti podpisan in žigosan s strani obeh pooblaščenih pogodbenih predstavnikov.</w:t>
      </w:r>
    </w:p>
    <w:p w14:paraId="7E9873B9" w14:textId="77777777" w:rsidR="00A6324F" w:rsidRPr="001960A6" w:rsidRDefault="00A6324F" w:rsidP="00A6324F">
      <w:pPr>
        <w:pStyle w:val="BESEDILO"/>
        <w:keepLines w:val="0"/>
        <w:widowControl/>
        <w:tabs>
          <w:tab w:val="clear" w:pos="2155"/>
        </w:tabs>
        <w:spacing w:line="280" w:lineRule="atLeast"/>
        <w:rPr>
          <w:rFonts w:cs="Arial"/>
          <w:kern w:val="0"/>
          <w:szCs w:val="24"/>
        </w:rPr>
      </w:pPr>
    </w:p>
    <w:p w14:paraId="0063AC04" w14:textId="66F91F7E" w:rsidR="00423F09" w:rsidRPr="001960A6" w:rsidRDefault="00787FEA" w:rsidP="004C37CE">
      <w:pPr>
        <w:spacing w:line="280" w:lineRule="atLeast"/>
        <w:jc w:val="center"/>
        <w:rPr>
          <w:rFonts w:cs="Arial"/>
          <w:b/>
          <w:bCs/>
          <w:color w:val="000000"/>
        </w:rPr>
      </w:pPr>
      <w:proofErr w:type="spellStart"/>
      <w:r w:rsidRPr="001960A6">
        <w:rPr>
          <w:rFonts w:cs="Arial"/>
          <w:b/>
          <w:bCs/>
          <w:color w:val="000000"/>
        </w:rPr>
        <w:t>Article</w:t>
      </w:r>
      <w:proofErr w:type="spellEnd"/>
      <w:r w:rsidRPr="001960A6">
        <w:rPr>
          <w:rFonts w:cs="Arial"/>
          <w:b/>
          <w:bCs/>
          <w:color w:val="000000"/>
        </w:rPr>
        <w:t xml:space="preserve"> 1</w:t>
      </w:r>
      <w:r w:rsidR="00CA5AAF" w:rsidRPr="001960A6">
        <w:rPr>
          <w:rFonts w:cs="Arial"/>
          <w:b/>
          <w:bCs/>
          <w:color w:val="000000"/>
        </w:rPr>
        <w:t>5</w:t>
      </w:r>
    </w:p>
    <w:p w14:paraId="0ACAC303" w14:textId="77777777" w:rsidR="00423F09" w:rsidRPr="001960A6" w:rsidRDefault="00423F09" w:rsidP="004C37CE">
      <w:pPr>
        <w:spacing w:line="280" w:lineRule="atLeast"/>
        <w:rPr>
          <w:rFonts w:cs="Arial"/>
          <w:b/>
          <w:bCs/>
          <w:color w:val="000000"/>
        </w:rPr>
      </w:pPr>
    </w:p>
    <w:p w14:paraId="205335BF" w14:textId="77777777" w:rsidR="00787FEA" w:rsidRPr="001960A6" w:rsidRDefault="00787FEA" w:rsidP="004C37CE">
      <w:pPr>
        <w:spacing w:line="280" w:lineRule="atLeast"/>
        <w:rPr>
          <w:noProof/>
          <w:color w:val="000000"/>
          <w:lang w:val="en-GB"/>
        </w:rPr>
      </w:pPr>
      <w:r w:rsidRPr="001960A6">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1960A6"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1960A6" w:rsidRDefault="009D3874" w:rsidP="008C17B3">
      <w:pPr>
        <w:pStyle w:val="BESEDILO"/>
        <w:keepLines w:val="0"/>
        <w:widowControl/>
        <w:tabs>
          <w:tab w:val="clear" w:pos="2155"/>
        </w:tabs>
        <w:spacing w:line="280" w:lineRule="atLeast"/>
        <w:jc w:val="center"/>
        <w:rPr>
          <w:b/>
          <w:bCs/>
          <w:kern w:val="0"/>
          <w:szCs w:val="24"/>
        </w:rPr>
      </w:pPr>
      <w:r w:rsidRPr="001960A6">
        <w:rPr>
          <w:b/>
          <w:bCs/>
          <w:kern w:val="0"/>
          <w:szCs w:val="24"/>
        </w:rPr>
        <w:t>PROTIKORUPCIJSKA KLAVZULA</w:t>
      </w:r>
    </w:p>
    <w:p w14:paraId="2E3B6A40" w14:textId="77777777" w:rsidR="002A1263" w:rsidRPr="001960A6" w:rsidRDefault="002A1263" w:rsidP="008C17B3">
      <w:pPr>
        <w:pStyle w:val="BESEDILO"/>
        <w:keepLines w:val="0"/>
        <w:widowControl/>
        <w:tabs>
          <w:tab w:val="clear" w:pos="2155"/>
        </w:tabs>
        <w:spacing w:line="280" w:lineRule="atLeast"/>
        <w:jc w:val="center"/>
        <w:rPr>
          <w:b/>
          <w:bCs/>
          <w:kern w:val="0"/>
          <w:szCs w:val="24"/>
        </w:rPr>
      </w:pPr>
    </w:p>
    <w:p w14:paraId="74694119" w14:textId="5C14D84B" w:rsidR="009D3874" w:rsidRPr="001960A6" w:rsidRDefault="009D3874" w:rsidP="004C37CE">
      <w:pPr>
        <w:pStyle w:val="BESEDILO"/>
        <w:keepLines w:val="0"/>
        <w:widowControl/>
        <w:tabs>
          <w:tab w:val="clear" w:pos="2155"/>
        </w:tabs>
        <w:spacing w:line="280" w:lineRule="atLeast"/>
        <w:jc w:val="center"/>
        <w:rPr>
          <w:b/>
          <w:bCs/>
          <w:kern w:val="0"/>
          <w:szCs w:val="24"/>
        </w:rPr>
      </w:pPr>
      <w:r w:rsidRPr="001960A6">
        <w:rPr>
          <w:b/>
          <w:bCs/>
          <w:kern w:val="0"/>
          <w:szCs w:val="24"/>
        </w:rPr>
        <w:t>1</w:t>
      </w:r>
      <w:r w:rsidR="00CA5AAF" w:rsidRPr="001960A6">
        <w:rPr>
          <w:b/>
          <w:bCs/>
          <w:kern w:val="0"/>
          <w:szCs w:val="24"/>
        </w:rPr>
        <w:t>6</w:t>
      </w:r>
      <w:r w:rsidRPr="001960A6">
        <w:rPr>
          <w:b/>
          <w:bCs/>
          <w:kern w:val="0"/>
          <w:szCs w:val="24"/>
        </w:rPr>
        <w:t>. člen</w:t>
      </w:r>
    </w:p>
    <w:p w14:paraId="04F35C70" w14:textId="77777777" w:rsidR="009D3874" w:rsidRPr="001960A6"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1960A6" w:rsidRDefault="009D3874" w:rsidP="004C37CE">
      <w:pPr>
        <w:suppressAutoHyphens/>
        <w:autoSpaceDE w:val="0"/>
        <w:spacing w:line="280" w:lineRule="atLeast"/>
        <w:rPr>
          <w:rFonts w:eastAsia="Calibri" w:cs="Arial"/>
          <w:bCs/>
          <w:iCs/>
          <w:szCs w:val="20"/>
          <w:lang w:eastAsia="ar-SA"/>
        </w:rPr>
      </w:pPr>
      <w:r w:rsidRPr="001960A6">
        <w:rPr>
          <w:rFonts w:eastAsia="Calibri" w:cs="Arial"/>
          <w:bCs/>
          <w:iCs/>
          <w:szCs w:val="20"/>
          <w:lang w:eastAsia="ar-SA"/>
        </w:rPr>
        <w:t>Če kdo od pogodbenih partnerjev posredno ali neposredno obljubi, ponudi ali da kakšno nedovoljeno korist, z namenom vplivati na</w:t>
      </w:r>
      <w:r w:rsidR="008C17B3" w:rsidRPr="001960A6">
        <w:rPr>
          <w:rFonts w:eastAsia="Calibri" w:cs="Arial"/>
          <w:bCs/>
          <w:iCs/>
          <w:szCs w:val="20"/>
          <w:lang w:eastAsia="ar-SA"/>
        </w:rPr>
        <w:t>:</w:t>
      </w:r>
    </w:p>
    <w:p w14:paraId="00111B54"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960A6">
        <w:rPr>
          <w:rFonts w:eastAsia="Calibri" w:cs="Arial"/>
          <w:bCs/>
          <w:iCs/>
          <w:szCs w:val="20"/>
          <w:lang w:val="en-GB" w:eastAsia="ar-SA"/>
        </w:rPr>
        <w:t>pridobitev</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posla</w:t>
      </w:r>
      <w:proofErr w:type="spellEnd"/>
      <w:r w:rsidRPr="001960A6">
        <w:rPr>
          <w:rFonts w:eastAsia="Calibri" w:cs="Arial"/>
          <w:bCs/>
          <w:iCs/>
          <w:szCs w:val="20"/>
          <w:lang w:val="en-GB" w:eastAsia="ar-SA"/>
        </w:rPr>
        <w:t xml:space="preserve">, </w:t>
      </w:r>
    </w:p>
    <w:p w14:paraId="2B52043D"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960A6">
        <w:rPr>
          <w:rFonts w:eastAsia="Calibri" w:cs="Arial"/>
          <w:bCs/>
          <w:iCs/>
          <w:szCs w:val="20"/>
          <w:lang w:val="en-GB" w:eastAsia="ar-SA"/>
        </w:rPr>
        <w:t>sklenitev</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posla</w:t>
      </w:r>
      <w:proofErr w:type="spellEnd"/>
      <w:r w:rsidRPr="001960A6">
        <w:rPr>
          <w:rFonts w:eastAsia="Calibri" w:cs="Arial"/>
          <w:bCs/>
          <w:iCs/>
          <w:szCs w:val="20"/>
          <w:lang w:val="en-GB" w:eastAsia="ar-SA"/>
        </w:rPr>
        <w:t xml:space="preserve"> pod </w:t>
      </w:r>
      <w:proofErr w:type="spellStart"/>
      <w:r w:rsidRPr="001960A6">
        <w:rPr>
          <w:rFonts w:eastAsia="Calibri" w:cs="Arial"/>
          <w:bCs/>
          <w:iCs/>
          <w:szCs w:val="20"/>
          <w:lang w:val="en-GB" w:eastAsia="ar-SA"/>
        </w:rPr>
        <w:t>ugodnejšimi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pogoji</w:t>
      </w:r>
      <w:proofErr w:type="spellEnd"/>
      <w:r w:rsidRPr="001960A6">
        <w:rPr>
          <w:rFonts w:eastAsia="Calibri" w:cs="Arial"/>
          <w:bCs/>
          <w:iCs/>
          <w:szCs w:val="20"/>
          <w:lang w:val="en-GB" w:eastAsia="ar-SA"/>
        </w:rPr>
        <w:t xml:space="preserve">, </w:t>
      </w:r>
    </w:p>
    <w:p w14:paraId="04795DC6"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1960A6">
        <w:rPr>
          <w:rFonts w:eastAsia="Calibri" w:cs="Arial"/>
          <w:bCs/>
          <w:iCs/>
          <w:szCs w:val="20"/>
          <w:lang w:val="en-GB" w:eastAsia="ar-SA"/>
        </w:rPr>
        <w:t>opustitev</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dolžnega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nadzora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nad</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izvajanjem</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pogodbenih</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obveznosti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
    <w:p w14:paraId="442088DC" w14:textId="6145D611" w:rsidR="009D3874" w:rsidRPr="001960A6"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1960A6">
        <w:rPr>
          <w:rFonts w:eastAsia="Calibri" w:cs="Arial"/>
          <w:bCs/>
          <w:iCs/>
          <w:szCs w:val="20"/>
          <w:lang w:val="en-GB" w:eastAsia="ar-SA"/>
        </w:rPr>
        <w:t>drugo</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ravnanje</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opustitev</w:t>
      </w:r>
      <w:proofErr w:type="spellEnd"/>
      <w:r w:rsidRPr="001960A6">
        <w:rPr>
          <w:rFonts w:eastAsia="Calibri" w:cs="Arial"/>
          <w:bCs/>
          <w:iCs/>
          <w:szCs w:val="20"/>
          <w:lang w:val="en-GB" w:eastAsia="ar-SA"/>
        </w:rPr>
        <w:t xml:space="preserve">, s </w:t>
      </w:r>
      <w:proofErr w:type="spellStart"/>
      <w:r w:rsidRPr="001960A6">
        <w:rPr>
          <w:rFonts w:eastAsia="Calibri" w:cs="Arial"/>
          <w:bCs/>
          <w:iCs/>
          <w:szCs w:val="20"/>
          <w:lang w:val="en-GB" w:eastAsia="ar-SA"/>
        </w:rPr>
        <w:t>katerim</w:t>
      </w:r>
      <w:proofErr w:type="spellEnd"/>
      <w:r w:rsidRPr="001960A6">
        <w:rPr>
          <w:rFonts w:eastAsia="Calibri" w:cs="Arial"/>
          <w:bCs/>
          <w:iCs/>
          <w:szCs w:val="20"/>
          <w:lang w:val="en-GB" w:eastAsia="ar-SA"/>
        </w:rPr>
        <w:t xml:space="preserve"> je </w:t>
      </w:r>
      <w:proofErr w:type="spellStart"/>
      <w:r w:rsidRPr="001960A6">
        <w:rPr>
          <w:rFonts w:eastAsia="Calibri" w:cs="Arial"/>
          <w:bCs/>
          <w:iCs/>
          <w:szCs w:val="20"/>
          <w:lang w:val="en-GB" w:eastAsia="ar-SA"/>
        </w:rPr>
        <w:t>organu</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organizaciji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iz</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javnega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sektorja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povzročena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škoda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je </w:t>
      </w:r>
      <w:proofErr w:type="spellStart"/>
      <w:r w:rsidRPr="001960A6">
        <w:rPr>
          <w:rFonts w:eastAsia="Calibri" w:cs="Arial"/>
          <w:bCs/>
          <w:iCs/>
          <w:szCs w:val="20"/>
          <w:lang w:val="en-GB" w:eastAsia="ar-SA"/>
        </w:rPr>
        <w:t>omogočena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pridobitev</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nedovoljene</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koristi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predstavniku</w:t>
      </w:r>
      <w:proofErr w:type="spellEnd"/>
      <w:r w:rsidRPr="001960A6">
        <w:rPr>
          <w:rFonts w:eastAsia="Calibri" w:cs="Arial"/>
          <w:bCs/>
          <w:iCs/>
          <w:szCs w:val="20"/>
          <w:lang w:val="en-GB" w:eastAsia="ar-SA"/>
        </w:rPr>
        <w:t xml:space="preserve"> organa, </w:t>
      </w:r>
      <w:proofErr w:type="spellStart"/>
      <w:r w:rsidRPr="001960A6">
        <w:rPr>
          <w:rFonts w:eastAsia="Calibri" w:cs="Arial"/>
          <w:bCs/>
          <w:iCs/>
          <w:szCs w:val="20"/>
          <w:lang w:val="en-GB" w:eastAsia="ar-SA"/>
        </w:rPr>
        <w:t>posredniku</w:t>
      </w:r>
      <w:proofErr w:type="spellEnd"/>
      <w:r w:rsidRPr="001960A6">
        <w:rPr>
          <w:rFonts w:eastAsia="Calibri" w:cs="Arial"/>
          <w:bCs/>
          <w:iCs/>
          <w:szCs w:val="20"/>
          <w:lang w:val="en-GB" w:eastAsia="ar-SA"/>
        </w:rPr>
        <w:t xml:space="preserve"> organa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organizacije</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iz</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javnega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sektorja</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drugi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pogodbeni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stranki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njenemu</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predstavniku</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zastopniku</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ali</w:t>
      </w:r>
      <w:proofErr w:type="spellEnd"/>
      <w:r w:rsidRPr="001960A6">
        <w:rPr>
          <w:rFonts w:eastAsia="Calibri" w:cs="Arial"/>
          <w:bCs/>
          <w:iCs/>
          <w:szCs w:val="20"/>
          <w:lang w:val="en-GB" w:eastAsia="ar-SA"/>
        </w:rPr>
        <w:t xml:space="preserve"> </w:t>
      </w:r>
      <w:proofErr w:type="spellStart"/>
      <w:r w:rsidRPr="001960A6">
        <w:rPr>
          <w:rFonts w:eastAsia="Calibri" w:cs="Arial"/>
          <w:bCs/>
          <w:iCs/>
          <w:szCs w:val="20"/>
          <w:lang w:val="en-GB" w:eastAsia="ar-SA"/>
        </w:rPr>
        <w:t>posredniku</w:t>
      </w:r>
      <w:proofErr w:type="spellEnd"/>
      <w:r w:rsidRPr="001960A6">
        <w:rPr>
          <w:rFonts w:eastAsia="Calibri" w:cs="Arial"/>
          <w:bCs/>
          <w:iCs/>
          <w:szCs w:val="20"/>
          <w:lang w:val="en-GB" w:eastAsia="ar-SA"/>
        </w:rPr>
        <w:t>,</w:t>
      </w:r>
    </w:p>
    <w:p w14:paraId="55793738" w14:textId="3867DCD6" w:rsidR="009D3874" w:rsidRPr="001960A6" w:rsidRDefault="009D3874" w:rsidP="002A1263">
      <w:pPr>
        <w:suppressAutoHyphens/>
        <w:autoSpaceDE w:val="0"/>
        <w:spacing w:line="280" w:lineRule="atLeast"/>
        <w:rPr>
          <w:rFonts w:eastAsia="Calibri" w:cs="Arial"/>
          <w:bCs/>
          <w:iCs/>
          <w:szCs w:val="20"/>
          <w:lang w:eastAsia="ar-SA"/>
        </w:rPr>
      </w:pPr>
      <w:r w:rsidRPr="001960A6">
        <w:rPr>
          <w:rFonts w:eastAsia="Calibri" w:cs="Arial"/>
          <w:bCs/>
          <w:iCs/>
          <w:szCs w:val="20"/>
          <w:lang w:eastAsia="ar-SA"/>
        </w:rPr>
        <w:t> je pogodba nična.</w:t>
      </w:r>
    </w:p>
    <w:p w14:paraId="3F628B68" w14:textId="77777777" w:rsidR="002A1263" w:rsidRPr="001960A6" w:rsidRDefault="002A1263" w:rsidP="002A1263">
      <w:pPr>
        <w:suppressAutoHyphens/>
        <w:autoSpaceDE w:val="0"/>
        <w:spacing w:line="280" w:lineRule="atLeast"/>
        <w:rPr>
          <w:rFonts w:eastAsia="Calibri" w:cs="Arial"/>
          <w:bCs/>
          <w:iCs/>
          <w:szCs w:val="20"/>
          <w:lang w:eastAsia="ar-SA"/>
        </w:rPr>
      </w:pPr>
    </w:p>
    <w:p w14:paraId="3BD7D0F8" w14:textId="739DE39C" w:rsidR="009D3874" w:rsidRPr="001960A6" w:rsidRDefault="009D3874" w:rsidP="008C17B3">
      <w:pPr>
        <w:pStyle w:val="BESEDILO"/>
        <w:keepLines w:val="0"/>
        <w:widowControl/>
        <w:tabs>
          <w:tab w:val="clear" w:pos="2155"/>
        </w:tabs>
        <w:spacing w:line="280" w:lineRule="atLeast"/>
        <w:jc w:val="center"/>
        <w:rPr>
          <w:b/>
          <w:bCs/>
          <w:kern w:val="0"/>
          <w:szCs w:val="24"/>
        </w:rPr>
      </w:pPr>
      <w:r w:rsidRPr="001960A6">
        <w:rPr>
          <w:b/>
          <w:bCs/>
          <w:kern w:val="0"/>
          <w:szCs w:val="24"/>
        </w:rPr>
        <w:t>ANTICORRUPTION CLAUSE</w:t>
      </w:r>
    </w:p>
    <w:p w14:paraId="65C628E2" w14:textId="77777777" w:rsidR="002A1263" w:rsidRPr="001960A6" w:rsidRDefault="002A1263" w:rsidP="008C17B3">
      <w:pPr>
        <w:pStyle w:val="BESEDILO"/>
        <w:keepLines w:val="0"/>
        <w:widowControl/>
        <w:tabs>
          <w:tab w:val="clear" w:pos="2155"/>
        </w:tabs>
        <w:spacing w:line="280" w:lineRule="atLeast"/>
        <w:jc w:val="center"/>
        <w:rPr>
          <w:b/>
          <w:bCs/>
          <w:kern w:val="0"/>
          <w:szCs w:val="24"/>
        </w:rPr>
      </w:pPr>
    </w:p>
    <w:p w14:paraId="3A2EE989" w14:textId="62010345" w:rsidR="003225BB" w:rsidRPr="001960A6" w:rsidRDefault="00CD5FE2" w:rsidP="004C37CE">
      <w:pPr>
        <w:pStyle w:val="BESEDILO"/>
        <w:keepLines w:val="0"/>
        <w:widowControl/>
        <w:tabs>
          <w:tab w:val="clear" w:pos="2155"/>
        </w:tabs>
        <w:spacing w:line="280" w:lineRule="atLeast"/>
        <w:jc w:val="center"/>
        <w:rPr>
          <w:b/>
          <w:bCs/>
          <w:kern w:val="0"/>
          <w:szCs w:val="24"/>
        </w:rPr>
      </w:pPr>
      <w:proofErr w:type="spellStart"/>
      <w:r w:rsidRPr="001960A6">
        <w:rPr>
          <w:b/>
          <w:bCs/>
          <w:kern w:val="0"/>
          <w:szCs w:val="24"/>
        </w:rPr>
        <w:t>Article</w:t>
      </w:r>
      <w:proofErr w:type="spellEnd"/>
      <w:r w:rsidRPr="001960A6">
        <w:rPr>
          <w:b/>
          <w:bCs/>
          <w:kern w:val="0"/>
          <w:szCs w:val="24"/>
        </w:rPr>
        <w:t xml:space="preserve"> 1</w:t>
      </w:r>
      <w:r w:rsidR="00CA5AAF" w:rsidRPr="001960A6">
        <w:rPr>
          <w:b/>
          <w:bCs/>
          <w:kern w:val="0"/>
          <w:szCs w:val="24"/>
        </w:rPr>
        <w:t>6</w:t>
      </w:r>
    </w:p>
    <w:p w14:paraId="34C20290" w14:textId="77777777" w:rsidR="003225BB" w:rsidRPr="001960A6"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1960A6" w:rsidRDefault="00CD5FE2" w:rsidP="004C37CE">
      <w:pPr>
        <w:pStyle w:val="default"/>
        <w:spacing w:line="280" w:lineRule="atLeast"/>
        <w:jc w:val="both"/>
        <w:rPr>
          <w:bCs/>
          <w:iCs/>
          <w:noProof/>
          <w:color w:val="auto"/>
          <w:sz w:val="20"/>
          <w:szCs w:val="20"/>
          <w:lang w:val="en-GB"/>
        </w:rPr>
      </w:pPr>
      <w:r w:rsidRPr="001960A6">
        <w:rPr>
          <w:bCs/>
          <w:iCs/>
          <w:noProof/>
          <w:color w:val="auto"/>
          <w:sz w:val="20"/>
          <w:szCs w:val="20"/>
          <w:lang w:val="en-GB"/>
        </w:rPr>
        <w:t>If any of the contracting partners directly or indirectly promises, offers o</w:t>
      </w:r>
      <w:r w:rsidR="00116CAB" w:rsidRPr="001960A6">
        <w:rPr>
          <w:bCs/>
          <w:iCs/>
          <w:noProof/>
          <w:color w:val="auto"/>
          <w:sz w:val="20"/>
          <w:szCs w:val="20"/>
          <w:lang w:val="en-GB"/>
        </w:rPr>
        <w:t xml:space="preserve">r gives any prohibited benefit </w:t>
      </w:r>
      <w:r w:rsidRPr="001960A6">
        <w:rPr>
          <w:bCs/>
          <w:iCs/>
          <w:noProof/>
          <w:color w:val="auto"/>
          <w:sz w:val="20"/>
          <w:szCs w:val="20"/>
          <w:lang w:val="en-GB"/>
        </w:rPr>
        <w:t>in order to:</w:t>
      </w:r>
    </w:p>
    <w:p w14:paraId="242A2FF2"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obtain a deal,</w:t>
      </w:r>
    </w:p>
    <w:p w14:paraId="017E1988"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 xml:space="preserve">conclude a deal under more favourable conditions, </w:t>
      </w:r>
    </w:p>
    <w:p w14:paraId="5DA615E0"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provide for the omission of due supervision over the implementation of contractual obligations, or</w:t>
      </w:r>
    </w:p>
    <w:p w14:paraId="47A2174E"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1960A6" w:rsidRDefault="00CD5FE2" w:rsidP="008C17B3">
      <w:pPr>
        <w:pStyle w:val="default"/>
        <w:spacing w:line="280" w:lineRule="atLeast"/>
        <w:jc w:val="both"/>
        <w:rPr>
          <w:bCs/>
          <w:iCs/>
          <w:noProof/>
          <w:color w:val="auto"/>
          <w:sz w:val="20"/>
          <w:szCs w:val="20"/>
          <w:lang w:val="en-GB"/>
        </w:rPr>
      </w:pPr>
      <w:r w:rsidRPr="001960A6">
        <w:rPr>
          <w:bCs/>
          <w:iCs/>
          <w:noProof/>
          <w:color w:val="auto"/>
          <w:sz w:val="20"/>
          <w:szCs w:val="20"/>
          <w:lang w:val="en-GB"/>
        </w:rPr>
        <w:t>the contract shall be rendered null and void.</w:t>
      </w:r>
    </w:p>
    <w:p w14:paraId="775C879D" w14:textId="77777777" w:rsidR="002A1263" w:rsidRPr="001960A6" w:rsidRDefault="002A1263" w:rsidP="008C17B3">
      <w:pPr>
        <w:pStyle w:val="default"/>
        <w:spacing w:line="280" w:lineRule="atLeast"/>
        <w:jc w:val="both"/>
        <w:rPr>
          <w:bCs/>
          <w:iCs/>
          <w:noProof/>
          <w:color w:val="auto"/>
          <w:sz w:val="20"/>
          <w:szCs w:val="20"/>
          <w:lang w:val="en-GB"/>
        </w:rPr>
      </w:pPr>
    </w:p>
    <w:p w14:paraId="41CF26B9" w14:textId="77777777" w:rsidR="00A6324F" w:rsidRPr="001960A6" w:rsidRDefault="00A6324F" w:rsidP="008C17B3">
      <w:pPr>
        <w:pStyle w:val="default"/>
        <w:spacing w:line="280" w:lineRule="atLeast"/>
        <w:jc w:val="both"/>
        <w:rPr>
          <w:bCs/>
          <w:iCs/>
          <w:noProof/>
          <w:color w:val="auto"/>
          <w:sz w:val="20"/>
          <w:szCs w:val="20"/>
          <w:lang w:val="en-GB"/>
        </w:rPr>
      </w:pPr>
    </w:p>
    <w:p w14:paraId="7223089C" w14:textId="77777777" w:rsidR="00A6324F" w:rsidRPr="001960A6" w:rsidRDefault="00A6324F" w:rsidP="008C17B3">
      <w:pPr>
        <w:pStyle w:val="default"/>
        <w:spacing w:line="280" w:lineRule="atLeast"/>
        <w:jc w:val="both"/>
        <w:rPr>
          <w:bCs/>
          <w:iCs/>
          <w:noProof/>
          <w:color w:val="auto"/>
          <w:sz w:val="20"/>
          <w:szCs w:val="20"/>
          <w:lang w:val="en-GB"/>
        </w:rPr>
      </w:pPr>
    </w:p>
    <w:p w14:paraId="4BD89B8B" w14:textId="77777777" w:rsidR="00A6324F" w:rsidRPr="001960A6" w:rsidRDefault="00A6324F" w:rsidP="008C17B3">
      <w:pPr>
        <w:pStyle w:val="default"/>
        <w:spacing w:line="280" w:lineRule="atLeast"/>
        <w:jc w:val="both"/>
        <w:rPr>
          <w:bCs/>
          <w:iCs/>
          <w:noProof/>
          <w:color w:val="auto"/>
          <w:sz w:val="20"/>
          <w:szCs w:val="20"/>
          <w:lang w:val="en-GB"/>
        </w:rPr>
      </w:pPr>
    </w:p>
    <w:p w14:paraId="143A2BF1" w14:textId="77777777" w:rsidR="00A6324F" w:rsidRPr="001960A6" w:rsidRDefault="00A6324F" w:rsidP="008C17B3">
      <w:pPr>
        <w:pStyle w:val="default"/>
        <w:spacing w:line="280" w:lineRule="atLeast"/>
        <w:jc w:val="both"/>
        <w:rPr>
          <w:bCs/>
          <w:iCs/>
          <w:noProof/>
          <w:color w:val="auto"/>
          <w:sz w:val="20"/>
          <w:szCs w:val="20"/>
          <w:lang w:val="en-GB"/>
        </w:rPr>
      </w:pPr>
    </w:p>
    <w:p w14:paraId="4290BC7B" w14:textId="3836EB31" w:rsidR="009D3874" w:rsidRPr="001960A6" w:rsidRDefault="009D3874" w:rsidP="008C17B3">
      <w:pPr>
        <w:spacing w:line="280" w:lineRule="atLeast"/>
        <w:jc w:val="center"/>
        <w:rPr>
          <w:rFonts w:cs="Arial"/>
          <w:b/>
          <w:bCs/>
          <w:color w:val="000000"/>
        </w:rPr>
      </w:pPr>
      <w:r w:rsidRPr="001960A6">
        <w:rPr>
          <w:rFonts w:cs="Arial"/>
          <w:b/>
          <w:bCs/>
          <w:color w:val="000000"/>
        </w:rPr>
        <w:lastRenderedPageBreak/>
        <w:t>ODPOVED IN ODSTOP OD POGODBE</w:t>
      </w:r>
    </w:p>
    <w:p w14:paraId="24BE7403" w14:textId="77777777" w:rsidR="002A1263" w:rsidRPr="001960A6" w:rsidRDefault="002A1263" w:rsidP="008C17B3">
      <w:pPr>
        <w:spacing w:line="280" w:lineRule="atLeast"/>
        <w:jc w:val="center"/>
        <w:rPr>
          <w:rFonts w:cs="Arial"/>
          <w:b/>
          <w:bCs/>
          <w:color w:val="000000"/>
        </w:rPr>
      </w:pPr>
    </w:p>
    <w:p w14:paraId="459B8649" w14:textId="545F2E33" w:rsidR="009D3874" w:rsidRPr="001960A6" w:rsidRDefault="009D3874" w:rsidP="004C37CE">
      <w:pPr>
        <w:spacing w:line="280" w:lineRule="atLeast"/>
        <w:jc w:val="center"/>
        <w:rPr>
          <w:rFonts w:cs="Arial"/>
          <w:b/>
          <w:bCs/>
          <w:color w:val="000000"/>
        </w:rPr>
      </w:pPr>
      <w:r w:rsidRPr="001960A6">
        <w:rPr>
          <w:rFonts w:cs="Arial"/>
          <w:b/>
          <w:bCs/>
          <w:color w:val="000000"/>
        </w:rPr>
        <w:t>1</w:t>
      </w:r>
      <w:r w:rsidR="00CA5AAF" w:rsidRPr="001960A6">
        <w:rPr>
          <w:rFonts w:cs="Arial"/>
          <w:b/>
          <w:bCs/>
          <w:color w:val="000000"/>
        </w:rPr>
        <w:t>7</w:t>
      </w:r>
      <w:r w:rsidRPr="001960A6">
        <w:rPr>
          <w:rFonts w:cs="Arial"/>
          <w:b/>
          <w:bCs/>
          <w:color w:val="000000"/>
        </w:rPr>
        <w:t xml:space="preserve">. </w:t>
      </w:r>
      <w:r w:rsidR="008C17B3" w:rsidRPr="001960A6">
        <w:rPr>
          <w:rFonts w:cs="Arial"/>
          <w:b/>
          <w:bCs/>
          <w:color w:val="000000"/>
        </w:rPr>
        <w:t>č</w:t>
      </w:r>
      <w:r w:rsidRPr="001960A6">
        <w:rPr>
          <w:rFonts w:cs="Arial"/>
          <w:b/>
          <w:bCs/>
          <w:color w:val="000000"/>
        </w:rPr>
        <w:t>len</w:t>
      </w:r>
    </w:p>
    <w:p w14:paraId="7A7B82EC" w14:textId="77777777" w:rsidR="009D3874" w:rsidRPr="001960A6" w:rsidRDefault="009D3874" w:rsidP="004C37CE">
      <w:pPr>
        <w:spacing w:line="280" w:lineRule="atLeast"/>
        <w:rPr>
          <w:rFonts w:cs="Arial"/>
          <w:bCs/>
          <w:szCs w:val="20"/>
        </w:rPr>
      </w:pPr>
    </w:p>
    <w:p w14:paraId="6F5A80DB" w14:textId="77777777" w:rsidR="009D3874" w:rsidRPr="001960A6" w:rsidRDefault="009D3874" w:rsidP="004C37CE">
      <w:pPr>
        <w:spacing w:line="280" w:lineRule="atLeast"/>
        <w:rPr>
          <w:rFonts w:cs="Arial"/>
          <w:szCs w:val="20"/>
        </w:rPr>
      </w:pPr>
      <w:r w:rsidRPr="001960A6">
        <w:rPr>
          <w:rFonts w:cs="Arial"/>
          <w:szCs w:val="20"/>
        </w:rPr>
        <w:t>(1) Pogodbeni stranki izjavljata, da je to pogodbo možno odpovedati pred njeno izpolnitvijo v primeru, da nastopi ena od naslednjih spodaj navedenih okoliščin.</w:t>
      </w:r>
    </w:p>
    <w:p w14:paraId="7E0E4BC3" w14:textId="77777777" w:rsidR="009D3874" w:rsidRPr="001960A6" w:rsidRDefault="009D3874" w:rsidP="004C37CE">
      <w:pPr>
        <w:spacing w:line="280" w:lineRule="atLeast"/>
        <w:rPr>
          <w:rFonts w:cs="Arial"/>
        </w:rPr>
      </w:pPr>
    </w:p>
    <w:p w14:paraId="057D81F0" w14:textId="77777777" w:rsidR="009D3874" w:rsidRPr="001960A6" w:rsidRDefault="009D3874" w:rsidP="004C37CE">
      <w:pPr>
        <w:spacing w:line="280" w:lineRule="atLeast"/>
        <w:rPr>
          <w:rFonts w:cs="Arial"/>
        </w:rPr>
      </w:pPr>
      <w:r w:rsidRPr="001960A6">
        <w:rPr>
          <w:rFonts w:cs="Arial"/>
        </w:rPr>
        <w:t>(2) Naročnik lahko odpove pogodbo pred njeno izpolnitvijo:</w:t>
      </w:r>
    </w:p>
    <w:p w14:paraId="3AEE7EAC" w14:textId="77777777" w:rsidR="009D3874" w:rsidRPr="001960A6" w:rsidRDefault="009D3874" w:rsidP="00326D0A">
      <w:pPr>
        <w:numPr>
          <w:ilvl w:val="0"/>
          <w:numId w:val="24"/>
        </w:numPr>
        <w:spacing w:line="280" w:lineRule="atLeast"/>
        <w:rPr>
          <w:rFonts w:cs="Arial"/>
        </w:rPr>
      </w:pPr>
      <w:r w:rsidRPr="001960A6">
        <w:rPr>
          <w:rFonts w:cs="Arial"/>
        </w:rPr>
        <w:t>če je proti ponudniku uveden stečaj ali prisilna poravnava,</w:t>
      </w:r>
    </w:p>
    <w:p w14:paraId="6A7E65F2" w14:textId="77777777" w:rsidR="009D3874" w:rsidRPr="001960A6" w:rsidRDefault="009D3874" w:rsidP="00326D0A">
      <w:pPr>
        <w:numPr>
          <w:ilvl w:val="0"/>
          <w:numId w:val="24"/>
        </w:numPr>
        <w:spacing w:line="280" w:lineRule="atLeast"/>
        <w:rPr>
          <w:rFonts w:cs="Arial"/>
        </w:rPr>
      </w:pPr>
      <w:r w:rsidRPr="001960A6">
        <w:rPr>
          <w:rFonts w:cs="Arial"/>
          <w:kern w:val="16"/>
          <w:szCs w:val="20"/>
        </w:rPr>
        <w:t>če je neuspešno pretekel pogodbeno določen rok, pa ponudnik ni izpolnil pogodbenih obveznosti,</w:t>
      </w:r>
    </w:p>
    <w:p w14:paraId="0E19F079" w14:textId="77777777" w:rsidR="009D3874" w:rsidRPr="001960A6" w:rsidRDefault="009D3874" w:rsidP="00326D0A">
      <w:pPr>
        <w:numPr>
          <w:ilvl w:val="0"/>
          <w:numId w:val="24"/>
        </w:numPr>
        <w:spacing w:line="280" w:lineRule="atLeast"/>
        <w:rPr>
          <w:rFonts w:cs="Arial"/>
        </w:rPr>
      </w:pPr>
      <w:r w:rsidRPr="001960A6">
        <w:rPr>
          <w:rFonts w:cs="Arial"/>
        </w:rPr>
        <w:t>če ponudnik ni odpravil ugovarjanih napak oz. odprava napak ni možna,</w:t>
      </w:r>
    </w:p>
    <w:p w14:paraId="142B1997" w14:textId="77777777" w:rsidR="009D3874" w:rsidRPr="001960A6" w:rsidRDefault="009D3874" w:rsidP="00326D0A">
      <w:pPr>
        <w:numPr>
          <w:ilvl w:val="0"/>
          <w:numId w:val="24"/>
        </w:numPr>
        <w:spacing w:line="280" w:lineRule="atLeast"/>
        <w:rPr>
          <w:rFonts w:cs="Arial"/>
        </w:rPr>
      </w:pPr>
      <w:r w:rsidRPr="001960A6">
        <w:rPr>
          <w:rFonts w:cs="Arial"/>
        </w:rPr>
        <w:t>če je ponudnik dobavil blago, ki ne izpolnjuje tehničnih zahtev naročnika.</w:t>
      </w:r>
    </w:p>
    <w:p w14:paraId="54818235" w14:textId="77777777" w:rsidR="009D3874" w:rsidRPr="001960A6" w:rsidRDefault="009D3874" w:rsidP="004C37CE">
      <w:pPr>
        <w:spacing w:line="280" w:lineRule="atLeast"/>
        <w:rPr>
          <w:rFonts w:cs="Arial"/>
        </w:rPr>
      </w:pPr>
    </w:p>
    <w:p w14:paraId="076D089E" w14:textId="77777777" w:rsidR="009D3874" w:rsidRPr="001960A6" w:rsidRDefault="009D3874" w:rsidP="004C37CE">
      <w:pPr>
        <w:spacing w:line="280" w:lineRule="atLeast"/>
        <w:rPr>
          <w:rFonts w:cs="Arial"/>
        </w:rPr>
      </w:pPr>
      <w:r w:rsidRPr="001960A6">
        <w:rPr>
          <w:rFonts w:cs="Arial"/>
        </w:rPr>
        <w:t>Ponudnik lahko odpove pogodbo, če naročnik ne plača pogodbene cene.</w:t>
      </w:r>
    </w:p>
    <w:p w14:paraId="7CF0554F" w14:textId="77777777" w:rsidR="009D3874" w:rsidRPr="001960A6" w:rsidRDefault="009D3874" w:rsidP="004C37CE">
      <w:pPr>
        <w:spacing w:line="280" w:lineRule="atLeast"/>
      </w:pPr>
    </w:p>
    <w:p w14:paraId="2B05B595" w14:textId="77777777" w:rsidR="009D3874" w:rsidRPr="001960A6" w:rsidRDefault="009D3874" w:rsidP="004C37CE">
      <w:pPr>
        <w:spacing w:line="280" w:lineRule="atLeast"/>
      </w:pPr>
      <w:r w:rsidRPr="001960A6">
        <w:t xml:space="preserve">(3) Odpoved pogodbe se poda v pisni obliki, pogodba preneha veljati v </w:t>
      </w:r>
      <w:proofErr w:type="spellStart"/>
      <w:r w:rsidRPr="001960A6">
        <w:t>petnajtih</w:t>
      </w:r>
      <w:proofErr w:type="spellEnd"/>
      <w:r w:rsidRPr="001960A6">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1960A6" w:rsidRDefault="00140ECF" w:rsidP="00C44199">
      <w:pPr>
        <w:spacing w:line="280" w:lineRule="atLeast"/>
        <w:rPr>
          <w:rFonts w:cs="Arial"/>
          <w:b/>
          <w:bCs/>
          <w:color w:val="000000"/>
        </w:rPr>
      </w:pPr>
    </w:p>
    <w:p w14:paraId="32B59358" w14:textId="2DE97D16" w:rsidR="003225BB" w:rsidRPr="001960A6" w:rsidRDefault="00122D02" w:rsidP="008C17B3">
      <w:pPr>
        <w:spacing w:line="280" w:lineRule="atLeast"/>
        <w:jc w:val="center"/>
        <w:rPr>
          <w:rFonts w:cs="Arial"/>
          <w:b/>
          <w:bCs/>
          <w:color w:val="000000"/>
        </w:rPr>
      </w:pPr>
      <w:r w:rsidRPr="001960A6">
        <w:rPr>
          <w:rFonts w:cs="Arial"/>
          <w:b/>
          <w:bCs/>
          <w:color w:val="000000"/>
        </w:rPr>
        <w:t>CANCELLATION OF THE CONTRACT</w:t>
      </w:r>
    </w:p>
    <w:p w14:paraId="6560FB56" w14:textId="77777777" w:rsidR="002A1263" w:rsidRPr="001960A6" w:rsidRDefault="002A1263" w:rsidP="008C17B3">
      <w:pPr>
        <w:spacing w:line="280" w:lineRule="atLeast"/>
        <w:jc w:val="center"/>
        <w:rPr>
          <w:rFonts w:cs="Arial"/>
          <w:b/>
          <w:bCs/>
          <w:color w:val="000000"/>
        </w:rPr>
      </w:pPr>
    </w:p>
    <w:p w14:paraId="7559212B" w14:textId="54505088" w:rsidR="00423F09" w:rsidRPr="001960A6" w:rsidRDefault="00122D02" w:rsidP="004C37CE">
      <w:pPr>
        <w:spacing w:line="280" w:lineRule="atLeast"/>
        <w:jc w:val="center"/>
        <w:rPr>
          <w:rFonts w:cs="Arial"/>
          <w:b/>
          <w:bCs/>
          <w:color w:val="000000"/>
        </w:rPr>
      </w:pPr>
      <w:proofErr w:type="spellStart"/>
      <w:r w:rsidRPr="001960A6">
        <w:rPr>
          <w:rFonts w:cs="Arial"/>
          <w:b/>
          <w:bCs/>
          <w:color w:val="000000"/>
        </w:rPr>
        <w:t>Article</w:t>
      </w:r>
      <w:proofErr w:type="spellEnd"/>
      <w:r w:rsidRPr="001960A6">
        <w:rPr>
          <w:rFonts w:cs="Arial"/>
          <w:b/>
          <w:bCs/>
          <w:color w:val="000000"/>
        </w:rPr>
        <w:t xml:space="preserve"> </w:t>
      </w:r>
      <w:r w:rsidR="009D3874" w:rsidRPr="001960A6">
        <w:rPr>
          <w:rFonts w:cs="Arial"/>
          <w:b/>
          <w:bCs/>
          <w:color w:val="000000"/>
        </w:rPr>
        <w:t>1</w:t>
      </w:r>
      <w:r w:rsidR="00CA5AAF" w:rsidRPr="001960A6">
        <w:rPr>
          <w:rFonts w:cs="Arial"/>
          <w:b/>
          <w:bCs/>
          <w:color w:val="000000"/>
        </w:rPr>
        <w:t>7</w:t>
      </w:r>
    </w:p>
    <w:p w14:paraId="775A738A" w14:textId="77777777" w:rsidR="00423F09" w:rsidRPr="001960A6" w:rsidRDefault="00423F09" w:rsidP="004C37CE">
      <w:pPr>
        <w:spacing w:line="280" w:lineRule="atLeast"/>
        <w:rPr>
          <w:rFonts w:cs="Arial"/>
          <w:bCs/>
          <w:szCs w:val="20"/>
        </w:rPr>
      </w:pPr>
    </w:p>
    <w:p w14:paraId="0EA04276" w14:textId="6FF08B65" w:rsidR="005D70A6" w:rsidRPr="001960A6" w:rsidRDefault="003225BB" w:rsidP="004C37CE">
      <w:pPr>
        <w:spacing w:line="280" w:lineRule="atLeast"/>
        <w:rPr>
          <w:rFonts w:cs="Arial"/>
          <w:szCs w:val="20"/>
        </w:rPr>
      </w:pPr>
      <w:r w:rsidRPr="001960A6">
        <w:rPr>
          <w:rFonts w:cs="Arial"/>
          <w:szCs w:val="20"/>
        </w:rPr>
        <w:t xml:space="preserve">(1) </w:t>
      </w:r>
      <w:r w:rsidR="00CD5FE2" w:rsidRPr="001960A6">
        <w:rPr>
          <w:rFonts w:cs="Arial"/>
          <w:szCs w:val="20"/>
        </w:rPr>
        <w:t xml:space="preserve">The </w:t>
      </w:r>
      <w:proofErr w:type="spellStart"/>
      <w:r w:rsidR="00CD5FE2" w:rsidRPr="001960A6">
        <w:rPr>
          <w:rFonts w:cs="Arial"/>
          <w:szCs w:val="20"/>
        </w:rPr>
        <w:t>Contract</w:t>
      </w:r>
      <w:proofErr w:type="spellEnd"/>
      <w:r w:rsidR="00CD5FE2" w:rsidRPr="001960A6">
        <w:rPr>
          <w:rFonts w:cs="Arial"/>
          <w:szCs w:val="20"/>
        </w:rPr>
        <w:t xml:space="preserve"> </w:t>
      </w:r>
      <w:proofErr w:type="spellStart"/>
      <w:r w:rsidR="00CD5FE2" w:rsidRPr="001960A6">
        <w:rPr>
          <w:rFonts w:cs="Arial"/>
          <w:szCs w:val="20"/>
        </w:rPr>
        <w:t>parties</w:t>
      </w:r>
      <w:proofErr w:type="spellEnd"/>
      <w:r w:rsidR="00CD5FE2" w:rsidRPr="001960A6">
        <w:rPr>
          <w:rFonts w:cs="Arial"/>
          <w:szCs w:val="20"/>
        </w:rPr>
        <w:t xml:space="preserve"> </w:t>
      </w:r>
      <w:proofErr w:type="spellStart"/>
      <w:r w:rsidR="00CD5FE2" w:rsidRPr="001960A6">
        <w:rPr>
          <w:rFonts w:cs="Arial"/>
          <w:szCs w:val="20"/>
        </w:rPr>
        <w:t>declare</w:t>
      </w:r>
      <w:proofErr w:type="spellEnd"/>
      <w:r w:rsidR="00CD5FE2" w:rsidRPr="001960A6">
        <w:rPr>
          <w:rFonts w:cs="Arial"/>
          <w:szCs w:val="20"/>
        </w:rPr>
        <w:t xml:space="preserve"> </w:t>
      </w:r>
      <w:proofErr w:type="spellStart"/>
      <w:r w:rsidR="00CD5FE2" w:rsidRPr="001960A6">
        <w:rPr>
          <w:rFonts w:cs="Arial"/>
          <w:szCs w:val="20"/>
        </w:rPr>
        <w:t>this</w:t>
      </w:r>
      <w:proofErr w:type="spellEnd"/>
      <w:r w:rsidR="00CD5FE2" w:rsidRPr="001960A6">
        <w:rPr>
          <w:rFonts w:cs="Arial"/>
          <w:szCs w:val="20"/>
        </w:rPr>
        <w:t xml:space="preserve"> </w:t>
      </w:r>
      <w:proofErr w:type="spellStart"/>
      <w:r w:rsidR="00CD5FE2" w:rsidRPr="001960A6">
        <w:rPr>
          <w:rFonts w:cs="Arial"/>
          <w:szCs w:val="20"/>
        </w:rPr>
        <w:t>Contract</w:t>
      </w:r>
      <w:proofErr w:type="spellEnd"/>
      <w:r w:rsidR="00CD5FE2" w:rsidRPr="001960A6">
        <w:rPr>
          <w:rFonts w:cs="Arial"/>
          <w:szCs w:val="20"/>
        </w:rPr>
        <w:t xml:space="preserve"> </w:t>
      </w:r>
      <w:proofErr w:type="spellStart"/>
      <w:r w:rsidR="00CD5FE2" w:rsidRPr="001960A6">
        <w:rPr>
          <w:rFonts w:cs="Arial"/>
          <w:szCs w:val="20"/>
        </w:rPr>
        <w:t>could</w:t>
      </w:r>
      <w:proofErr w:type="spellEnd"/>
      <w:r w:rsidR="00CD5FE2" w:rsidRPr="001960A6">
        <w:rPr>
          <w:rFonts w:cs="Arial"/>
          <w:szCs w:val="20"/>
        </w:rPr>
        <w:t xml:space="preserve"> be </w:t>
      </w:r>
      <w:proofErr w:type="spellStart"/>
      <w:r w:rsidR="00CD5FE2" w:rsidRPr="001960A6">
        <w:rPr>
          <w:rFonts w:cs="Arial"/>
          <w:szCs w:val="20"/>
        </w:rPr>
        <w:t>terminated</w:t>
      </w:r>
      <w:proofErr w:type="spellEnd"/>
      <w:r w:rsidR="00CD5FE2" w:rsidRPr="001960A6">
        <w:rPr>
          <w:rFonts w:cs="Arial"/>
          <w:szCs w:val="20"/>
        </w:rPr>
        <w:t xml:space="preserve"> </w:t>
      </w:r>
      <w:proofErr w:type="spellStart"/>
      <w:r w:rsidR="00CD5FE2" w:rsidRPr="001960A6">
        <w:rPr>
          <w:rFonts w:cs="Arial"/>
          <w:szCs w:val="20"/>
        </w:rPr>
        <w:t>before</w:t>
      </w:r>
      <w:proofErr w:type="spellEnd"/>
      <w:r w:rsidR="00CD5FE2" w:rsidRPr="001960A6">
        <w:rPr>
          <w:rFonts w:cs="Arial"/>
          <w:szCs w:val="20"/>
        </w:rPr>
        <w:t xml:space="preserve"> </w:t>
      </w:r>
      <w:proofErr w:type="spellStart"/>
      <w:r w:rsidR="00CD5FE2" w:rsidRPr="001960A6">
        <w:rPr>
          <w:rFonts w:cs="Arial"/>
          <w:szCs w:val="20"/>
        </w:rPr>
        <w:t>its</w:t>
      </w:r>
      <w:proofErr w:type="spellEnd"/>
      <w:r w:rsidR="00CD5FE2" w:rsidRPr="001960A6">
        <w:rPr>
          <w:rFonts w:cs="Arial"/>
          <w:szCs w:val="20"/>
        </w:rPr>
        <w:t xml:space="preserve"> </w:t>
      </w:r>
      <w:proofErr w:type="spellStart"/>
      <w:r w:rsidR="00CD5FE2" w:rsidRPr="001960A6">
        <w:rPr>
          <w:rFonts w:cs="Arial"/>
          <w:szCs w:val="20"/>
        </w:rPr>
        <w:t>fulfilment</w:t>
      </w:r>
      <w:proofErr w:type="spellEnd"/>
      <w:r w:rsidR="00CD5FE2" w:rsidRPr="001960A6">
        <w:rPr>
          <w:rFonts w:cs="Arial"/>
          <w:szCs w:val="20"/>
        </w:rPr>
        <w:t xml:space="preserve"> </w:t>
      </w:r>
      <w:proofErr w:type="spellStart"/>
      <w:r w:rsidR="00CD5FE2" w:rsidRPr="001960A6">
        <w:rPr>
          <w:rFonts w:cs="Arial"/>
          <w:szCs w:val="20"/>
        </w:rPr>
        <w:t>only</w:t>
      </w:r>
      <w:proofErr w:type="spellEnd"/>
      <w:r w:rsidR="00CD5FE2" w:rsidRPr="001960A6">
        <w:rPr>
          <w:rFonts w:cs="Arial"/>
          <w:szCs w:val="20"/>
        </w:rPr>
        <w:t xml:space="preserve"> </w:t>
      </w:r>
      <w:proofErr w:type="spellStart"/>
      <w:r w:rsidR="00CD5FE2" w:rsidRPr="001960A6">
        <w:rPr>
          <w:rFonts w:cs="Arial"/>
          <w:szCs w:val="20"/>
        </w:rPr>
        <w:t>if</w:t>
      </w:r>
      <w:proofErr w:type="spellEnd"/>
      <w:r w:rsidR="00CD5FE2" w:rsidRPr="001960A6">
        <w:rPr>
          <w:rFonts w:cs="Arial"/>
          <w:szCs w:val="20"/>
        </w:rPr>
        <w:t xml:space="preserve"> one </w:t>
      </w:r>
      <w:proofErr w:type="spellStart"/>
      <w:r w:rsidR="00CD5FE2" w:rsidRPr="001960A6">
        <w:rPr>
          <w:rFonts w:cs="Arial"/>
          <w:szCs w:val="20"/>
        </w:rPr>
        <w:t>of</w:t>
      </w:r>
      <w:proofErr w:type="spellEnd"/>
      <w:r w:rsidR="00CD5FE2" w:rsidRPr="001960A6">
        <w:rPr>
          <w:rFonts w:cs="Arial"/>
          <w:szCs w:val="20"/>
        </w:rPr>
        <w:t xml:space="preserve"> the </w:t>
      </w:r>
      <w:proofErr w:type="spellStart"/>
      <w:r w:rsidR="00CD5FE2" w:rsidRPr="001960A6">
        <w:rPr>
          <w:rFonts w:cs="Arial"/>
          <w:szCs w:val="20"/>
        </w:rPr>
        <w:t>following</w:t>
      </w:r>
      <w:proofErr w:type="spellEnd"/>
      <w:r w:rsidR="00CD5FE2" w:rsidRPr="001960A6">
        <w:rPr>
          <w:rFonts w:cs="Arial"/>
          <w:szCs w:val="20"/>
        </w:rPr>
        <w:t xml:space="preserve"> </w:t>
      </w:r>
      <w:proofErr w:type="spellStart"/>
      <w:r w:rsidR="00CD5FE2" w:rsidRPr="001960A6">
        <w:rPr>
          <w:rFonts w:cs="Arial"/>
          <w:szCs w:val="20"/>
        </w:rPr>
        <w:t>circumstances</w:t>
      </w:r>
      <w:proofErr w:type="spellEnd"/>
      <w:r w:rsidR="00CD5FE2" w:rsidRPr="001960A6">
        <w:rPr>
          <w:rFonts w:cs="Arial"/>
          <w:szCs w:val="20"/>
        </w:rPr>
        <w:t xml:space="preserve"> </w:t>
      </w:r>
      <w:proofErr w:type="spellStart"/>
      <w:r w:rsidR="00CD5FE2" w:rsidRPr="001960A6">
        <w:rPr>
          <w:rFonts w:cs="Arial"/>
          <w:szCs w:val="20"/>
        </w:rPr>
        <w:t>occurred</w:t>
      </w:r>
      <w:proofErr w:type="spellEnd"/>
      <w:r w:rsidR="00CD5FE2" w:rsidRPr="001960A6">
        <w:rPr>
          <w:rFonts w:cs="Arial"/>
          <w:szCs w:val="20"/>
        </w:rPr>
        <w:t>.</w:t>
      </w:r>
    </w:p>
    <w:p w14:paraId="35226F87" w14:textId="77777777" w:rsidR="005D70A6" w:rsidRPr="001960A6" w:rsidRDefault="005D70A6" w:rsidP="004C37CE">
      <w:pPr>
        <w:spacing w:line="280" w:lineRule="atLeast"/>
        <w:rPr>
          <w:rFonts w:cs="Arial"/>
        </w:rPr>
      </w:pPr>
    </w:p>
    <w:p w14:paraId="38A1DC0A" w14:textId="77777777" w:rsidR="00CD5FE2" w:rsidRPr="001960A6" w:rsidRDefault="003225BB" w:rsidP="004C37CE">
      <w:pPr>
        <w:spacing w:line="280" w:lineRule="atLeast"/>
        <w:rPr>
          <w:noProof/>
          <w:lang w:val="en-GB"/>
        </w:rPr>
      </w:pPr>
      <w:r w:rsidRPr="001960A6">
        <w:rPr>
          <w:rFonts w:cs="Arial"/>
        </w:rPr>
        <w:t xml:space="preserve">(2) </w:t>
      </w:r>
      <w:r w:rsidR="00CD5FE2" w:rsidRPr="001960A6">
        <w:rPr>
          <w:noProof/>
          <w:lang w:val="en-GB"/>
        </w:rPr>
        <w:t>The Contracting Authority is justified to terminate the Contract before its fulfilment if:</w:t>
      </w:r>
    </w:p>
    <w:p w14:paraId="34833EE1" w14:textId="77777777"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compulsory settlement, bankruptcy or liquidation procedures are initiated against the  Bidder,</w:t>
      </w:r>
    </w:p>
    <w:p w14:paraId="2A101003" w14:textId="77777777"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contractual delivery date is expired and the Bidder 's obligations are not fulfilled,</w:t>
      </w:r>
    </w:p>
    <w:p w14:paraId="45430780" w14:textId="50317B7A"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Bidder does not eliminate the defects, or the elimination of the defects is not possible,</w:t>
      </w:r>
    </w:p>
    <w:p w14:paraId="155ACAB8" w14:textId="223C96E3" w:rsidR="007C344A" w:rsidRPr="001960A6" w:rsidRDefault="007C344A" w:rsidP="00326D0A">
      <w:pPr>
        <w:pStyle w:val="ListParagraph"/>
        <w:numPr>
          <w:ilvl w:val="0"/>
          <w:numId w:val="25"/>
        </w:numPr>
        <w:spacing w:line="280" w:lineRule="atLeast"/>
        <w:jc w:val="left"/>
        <w:rPr>
          <w:noProof/>
          <w:lang w:val="en-GB"/>
        </w:rPr>
      </w:pPr>
      <w:r w:rsidRPr="001960A6">
        <w:rPr>
          <w:noProof/>
          <w:lang w:val="en-GB"/>
        </w:rPr>
        <w:t>the Bidder delivered an equipment, that does not meet the Technical Requirements.</w:t>
      </w:r>
    </w:p>
    <w:p w14:paraId="5E03BA87" w14:textId="4CC4E569" w:rsidR="00FE2D16" w:rsidRPr="001960A6" w:rsidRDefault="00FE2D16" w:rsidP="004C37CE">
      <w:pPr>
        <w:spacing w:line="280" w:lineRule="atLeast"/>
        <w:rPr>
          <w:rFonts w:cs="Arial"/>
        </w:rPr>
      </w:pPr>
    </w:p>
    <w:p w14:paraId="72BFE262" w14:textId="69A2DCA0" w:rsidR="00CD5FE2" w:rsidRPr="001960A6" w:rsidRDefault="00CD5FE2" w:rsidP="004C37CE">
      <w:pPr>
        <w:spacing w:line="280" w:lineRule="atLeast"/>
        <w:rPr>
          <w:noProof/>
          <w:lang w:val="en-GB"/>
        </w:rPr>
      </w:pPr>
      <w:r w:rsidRPr="001960A6">
        <w:rPr>
          <w:noProof/>
          <w:lang w:val="en-GB"/>
        </w:rPr>
        <w:t>The Bidder is justified to terminate the Contract if the Contracting Authority does not pay the contractual price.</w:t>
      </w:r>
    </w:p>
    <w:p w14:paraId="529BB7F1" w14:textId="77777777" w:rsidR="005D70A6" w:rsidRPr="001960A6" w:rsidRDefault="005D70A6" w:rsidP="004C37CE">
      <w:pPr>
        <w:spacing w:line="280" w:lineRule="atLeast"/>
      </w:pPr>
    </w:p>
    <w:p w14:paraId="5096A1FF" w14:textId="3DD19472" w:rsidR="00CD5FE2" w:rsidRPr="001960A6" w:rsidRDefault="003225BB" w:rsidP="004C37CE">
      <w:pPr>
        <w:spacing w:line="280" w:lineRule="atLeast"/>
        <w:rPr>
          <w:noProof/>
          <w:color w:val="000000"/>
          <w:lang w:val="en-GB"/>
        </w:rPr>
      </w:pPr>
      <w:r w:rsidRPr="001960A6">
        <w:t xml:space="preserve">(3) </w:t>
      </w:r>
      <w:r w:rsidR="00CD5FE2" w:rsidRPr="001960A6">
        <w:rPr>
          <w:noProof/>
          <w:color w:val="000000"/>
          <w:lang w:val="en-GB"/>
        </w:rPr>
        <w:t xml:space="preserve">The termination of the Contract shall be provided in writing. The Contract ceases to be valid </w:t>
      </w:r>
      <w:r w:rsidR="00CD5FE2" w:rsidRPr="001960A6">
        <w:rPr>
          <w:rFonts w:cs="Arial"/>
          <w:noProof/>
          <w:lang w:val="en-GB"/>
        </w:rPr>
        <w:t>on the day the authorized representative of the party, who has been denounced from the Contract, confirm the receipt of the written termination</w:t>
      </w:r>
      <w:r w:rsidR="00CD5FE2" w:rsidRPr="001960A6">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5D90AEBD" w14:textId="77777777" w:rsidR="00484F97" w:rsidRPr="001960A6" w:rsidRDefault="00484F97" w:rsidP="004C37CE">
      <w:pPr>
        <w:spacing w:line="280" w:lineRule="atLeast"/>
        <w:jc w:val="center"/>
        <w:rPr>
          <w:b/>
          <w:noProof/>
          <w:szCs w:val="20"/>
        </w:rPr>
      </w:pPr>
    </w:p>
    <w:p w14:paraId="71C960E7" w14:textId="14E3CC39" w:rsidR="009D3874" w:rsidRPr="001960A6" w:rsidRDefault="007C344A" w:rsidP="004C37CE">
      <w:pPr>
        <w:spacing w:line="280" w:lineRule="atLeast"/>
        <w:jc w:val="center"/>
        <w:rPr>
          <w:b/>
          <w:noProof/>
          <w:szCs w:val="20"/>
        </w:rPr>
      </w:pPr>
      <w:r w:rsidRPr="001960A6">
        <w:rPr>
          <w:b/>
          <w:noProof/>
          <w:szCs w:val="20"/>
        </w:rPr>
        <w:t>1</w:t>
      </w:r>
      <w:r w:rsidR="00CA5AAF" w:rsidRPr="001960A6">
        <w:rPr>
          <w:b/>
          <w:noProof/>
          <w:szCs w:val="20"/>
        </w:rPr>
        <w:t>8</w:t>
      </w:r>
      <w:r w:rsidR="009D3874" w:rsidRPr="001960A6">
        <w:rPr>
          <w:b/>
          <w:noProof/>
          <w:szCs w:val="20"/>
        </w:rPr>
        <w:t>. člen</w:t>
      </w:r>
    </w:p>
    <w:p w14:paraId="559772E1" w14:textId="77777777" w:rsidR="009D3874" w:rsidRPr="001960A6" w:rsidRDefault="009D3874" w:rsidP="004C37CE">
      <w:pPr>
        <w:spacing w:line="280" w:lineRule="atLeast"/>
        <w:rPr>
          <w:b/>
          <w:noProof/>
          <w:szCs w:val="20"/>
        </w:rPr>
      </w:pPr>
    </w:p>
    <w:p w14:paraId="00BDB79B" w14:textId="77777777" w:rsidR="00F477F4" w:rsidRPr="001960A6" w:rsidRDefault="00F477F4" w:rsidP="00F477F4">
      <w:pPr>
        <w:pStyle w:val="BodyText3"/>
        <w:spacing w:line="280" w:lineRule="atLeast"/>
        <w:rPr>
          <w:noProof/>
          <w:sz w:val="20"/>
          <w:lang w:val="sl-SI"/>
        </w:rPr>
      </w:pPr>
      <w:r w:rsidRPr="001960A6">
        <w:rPr>
          <w:noProof/>
          <w:sz w:val="20"/>
          <w:lang w:val="sl-SI"/>
        </w:rPr>
        <w:t>Ta pogodba je sklenjena pod razveznim pogojem, ki se uresniči v primeru izpolnitve ene od naslednjih okoliščin:</w:t>
      </w:r>
    </w:p>
    <w:p w14:paraId="09396E2F" w14:textId="77777777" w:rsidR="00F477F4" w:rsidRPr="001960A6" w:rsidRDefault="00F477F4" w:rsidP="00326D0A">
      <w:pPr>
        <w:pStyle w:val="BodyText3"/>
        <w:numPr>
          <w:ilvl w:val="0"/>
          <w:numId w:val="13"/>
        </w:numPr>
        <w:tabs>
          <w:tab w:val="clear" w:pos="720"/>
        </w:tabs>
        <w:spacing w:line="280" w:lineRule="atLeast"/>
        <w:rPr>
          <w:noProof/>
          <w:sz w:val="20"/>
          <w:lang w:val="sl-SI"/>
        </w:rPr>
      </w:pPr>
      <w:r w:rsidRPr="001960A6">
        <w:rPr>
          <w:noProof/>
          <w:sz w:val="20"/>
          <w:lang w:val="sl-SI"/>
        </w:rPr>
        <w:lastRenderedPageBreak/>
        <w:t xml:space="preserve">če bo naročnik seznanjen, da je sodišče s pravnomočno odločitvijo ugotovilo kršitev obveznosti delovne, okoljske ali socialne zakonodaje s strani ponudnika ali podizvajalca ali </w:t>
      </w:r>
    </w:p>
    <w:p w14:paraId="7B44AF61" w14:textId="77777777" w:rsidR="00F477F4" w:rsidRPr="001960A6" w:rsidRDefault="00F477F4" w:rsidP="00326D0A">
      <w:pPr>
        <w:pStyle w:val="BodyText3"/>
        <w:numPr>
          <w:ilvl w:val="0"/>
          <w:numId w:val="13"/>
        </w:numPr>
        <w:tabs>
          <w:tab w:val="clear" w:pos="720"/>
        </w:tabs>
        <w:spacing w:line="280" w:lineRule="atLeast"/>
        <w:rPr>
          <w:noProof/>
          <w:sz w:val="20"/>
          <w:lang w:val="sl-SI"/>
        </w:rPr>
      </w:pPr>
      <w:r w:rsidRPr="001960A6">
        <w:rPr>
          <w:noProof/>
          <w:sz w:val="20"/>
          <w:lang w:val="sl-SI"/>
        </w:rPr>
        <w:t>če bo naročnik seznanjen, da je pristojni državni organ pri ponudniku ali podizvajalcu v času izvajanja pogodbe ugotovil najmanj dve kršitvi v zvezi s:</w:t>
      </w:r>
    </w:p>
    <w:p w14:paraId="15090B53"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plačilom za delo, </w:t>
      </w:r>
    </w:p>
    <w:p w14:paraId="17041A64"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delovnim časom, </w:t>
      </w:r>
    </w:p>
    <w:p w14:paraId="13751A64"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počitki, </w:t>
      </w:r>
    </w:p>
    <w:p w14:paraId="0E821A50"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1960A6" w:rsidRDefault="00F477F4" w:rsidP="00F477F4">
      <w:pPr>
        <w:pStyle w:val="BodyText3"/>
        <w:spacing w:line="280" w:lineRule="atLeast"/>
        <w:rPr>
          <w:noProof/>
          <w:sz w:val="20"/>
        </w:rPr>
      </w:pPr>
    </w:p>
    <w:p w14:paraId="7826D08C" w14:textId="77777777" w:rsidR="00F477F4" w:rsidRPr="001960A6" w:rsidRDefault="00F477F4" w:rsidP="00F477F4">
      <w:pPr>
        <w:pStyle w:val="BodyText3"/>
        <w:spacing w:line="280" w:lineRule="atLeast"/>
        <w:rPr>
          <w:noProof/>
          <w:sz w:val="20"/>
        </w:rPr>
      </w:pPr>
      <w:r w:rsidRPr="001960A6">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1960A6" w:rsidRDefault="00F477F4" w:rsidP="00F477F4">
      <w:pPr>
        <w:pStyle w:val="BodyText3"/>
        <w:spacing w:line="280" w:lineRule="atLeast"/>
        <w:rPr>
          <w:noProof/>
          <w:sz w:val="20"/>
        </w:rPr>
      </w:pPr>
      <w:r w:rsidRPr="001960A6">
        <w:rPr>
          <w:noProof/>
          <w:sz w:val="20"/>
        </w:rPr>
        <w:t xml:space="preserve"> </w:t>
      </w:r>
    </w:p>
    <w:p w14:paraId="2E17A8FB" w14:textId="77777777" w:rsidR="00F477F4" w:rsidRPr="001960A6" w:rsidRDefault="00F477F4" w:rsidP="00F477F4">
      <w:pPr>
        <w:pStyle w:val="BodyText3"/>
        <w:spacing w:line="280" w:lineRule="atLeast"/>
        <w:rPr>
          <w:noProof/>
          <w:sz w:val="20"/>
        </w:rPr>
      </w:pPr>
      <w:r w:rsidRPr="001960A6">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1960A6" w:rsidRDefault="00F477F4" w:rsidP="00F477F4">
      <w:pPr>
        <w:pStyle w:val="BodyText3"/>
        <w:spacing w:line="280" w:lineRule="atLeast"/>
        <w:rPr>
          <w:noProof/>
          <w:sz w:val="20"/>
        </w:rPr>
      </w:pPr>
    </w:p>
    <w:p w14:paraId="75EAA5EA" w14:textId="77777777" w:rsidR="00F477F4" w:rsidRPr="001960A6" w:rsidRDefault="00F477F4" w:rsidP="00F477F4">
      <w:pPr>
        <w:pStyle w:val="BodyText3"/>
        <w:spacing w:line="280" w:lineRule="atLeast"/>
        <w:rPr>
          <w:noProof/>
          <w:sz w:val="20"/>
        </w:rPr>
      </w:pPr>
      <w:r w:rsidRPr="001960A6">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1960A6" w:rsidRDefault="009D3874" w:rsidP="00B11912">
      <w:pPr>
        <w:spacing w:line="280" w:lineRule="atLeast"/>
        <w:rPr>
          <w:b/>
          <w:noProof/>
          <w:szCs w:val="20"/>
        </w:rPr>
      </w:pPr>
    </w:p>
    <w:p w14:paraId="1F1AF155" w14:textId="62FA9D49" w:rsidR="00FD6C5C" w:rsidRPr="001960A6" w:rsidRDefault="00122D02" w:rsidP="004C37CE">
      <w:pPr>
        <w:spacing w:line="280" w:lineRule="atLeast"/>
        <w:jc w:val="center"/>
        <w:rPr>
          <w:b/>
          <w:noProof/>
          <w:szCs w:val="20"/>
        </w:rPr>
      </w:pPr>
      <w:r w:rsidRPr="001960A6">
        <w:rPr>
          <w:b/>
          <w:noProof/>
          <w:szCs w:val="20"/>
        </w:rPr>
        <w:t xml:space="preserve">Article </w:t>
      </w:r>
      <w:r w:rsidR="007C344A" w:rsidRPr="001960A6">
        <w:rPr>
          <w:b/>
          <w:noProof/>
          <w:szCs w:val="20"/>
        </w:rPr>
        <w:t>1</w:t>
      </w:r>
      <w:r w:rsidR="00CA5AAF" w:rsidRPr="001960A6">
        <w:rPr>
          <w:b/>
          <w:noProof/>
          <w:szCs w:val="20"/>
        </w:rPr>
        <w:t>8</w:t>
      </w:r>
    </w:p>
    <w:p w14:paraId="67A90B4A" w14:textId="77777777" w:rsidR="00FD6C5C" w:rsidRPr="001960A6" w:rsidRDefault="00FD6C5C" w:rsidP="004C37CE">
      <w:pPr>
        <w:spacing w:line="280" w:lineRule="atLeast"/>
        <w:rPr>
          <w:b/>
          <w:noProof/>
          <w:szCs w:val="20"/>
        </w:rPr>
      </w:pPr>
    </w:p>
    <w:p w14:paraId="4DD78E65" w14:textId="77777777" w:rsidR="00F477F4" w:rsidRPr="001960A6" w:rsidRDefault="00F477F4" w:rsidP="00F477F4">
      <w:pPr>
        <w:spacing w:line="280" w:lineRule="atLeast"/>
        <w:rPr>
          <w:noProof/>
          <w:lang w:val="en-US"/>
        </w:rPr>
      </w:pPr>
      <w:bookmarkStart w:id="172" w:name="_Hlk529794905"/>
      <w:r w:rsidRPr="001960A6">
        <w:rPr>
          <w:noProof/>
          <w:lang w:val="en-US"/>
        </w:rPr>
        <w:t>This Contract has been concluded under the resolutory condition that shall be met if one of the following circumstances arise:</w:t>
      </w:r>
    </w:p>
    <w:p w14:paraId="617E8C76" w14:textId="77777777" w:rsidR="00F477F4" w:rsidRPr="001960A6" w:rsidRDefault="00F477F4" w:rsidP="00326D0A">
      <w:pPr>
        <w:pStyle w:val="ListParagraph"/>
        <w:numPr>
          <w:ilvl w:val="0"/>
          <w:numId w:val="26"/>
        </w:numPr>
        <w:spacing w:line="280" w:lineRule="atLeast"/>
        <w:rPr>
          <w:noProof/>
          <w:lang w:val="en-US"/>
        </w:rPr>
      </w:pPr>
      <w:r w:rsidRPr="001960A6">
        <w:rPr>
          <w:noProof/>
          <w:lang w:val="en-US"/>
        </w:rPr>
        <w:t xml:space="preserve">if the </w:t>
      </w:r>
      <w:bookmarkStart w:id="173" w:name="_Hlk529782510"/>
      <w:r w:rsidRPr="001960A6">
        <w:rPr>
          <w:noProof/>
          <w:lang w:val="en-US"/>
        </w:rPr>
        <w:t xml:space="preserve">Contracting Authority </w:t>
      </w:r>
      <w:bookmarkEnd w:id="173"/>
      <w:r w:rsidRPr="001960A6">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1960A6" w:rsidRDefault="00F477F4" w:rsidP="00326D0A">
      <w:pPr>
        <w:pStyle w:val="ListParagraph"/>
        <w:numPr>
          <w:ilvl w:val="0"/>
          <w:numId w:val="26"/>
        </w:numPr>
        <w:spacing w:line="280" w:lineRule="atLeast"/>
        <w:rPr>
          <w:noProof/>
          <w:lang w:val="en-US"/>
        </w:rPr>
      </w:pPr>
      <w:r w:rsidRPr="001960A6">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remuneration for work, </w:t>
      </w:r>
    </w:p>
    <w:p w14:paraId="3B12F7D5"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working hours, </w:t>
      </w:r>
    </w:p>
    <w:p w14:paraId="61BA82EA"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rest periods, </w:t>
      </w:r>
    </w:p>
    <w:p w14:paraId="4B3D315C"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performing work based on civil law contracts although employment relationship elements exist or in relation to illegal work, </w:t>
      </w:r>
    </w:p>
    <w:p w14:paraId="059B74E9" w14:textId="77777777" w:rsidR="00F477F4" w:rsidRPr="001960A6" w:rsidRDefault="00F477F4" w:rsidP="00F477F4">
      <w:pPr>
        <w:spacing w:line="280" w:lineRule="atLeast"/>
        <w:ind w:left="708"/>
        <w:rPr>
          <w:noProof/>
          <w:lang w:val="en-US"/>
        </w:rPr>
      </w:pPr>
      <w:r w:rsidRPr="001960A6">
        <w:rPr>
          <w:noProof/>
          <w:lang w:val="en-US"/>
        </w:rPr>
        <w:t>for which a fine for offence was imposed on them by a final decision or several final decisions,</w:t>
      </w:r>
    </w:p>
    <w:p w14:paraId="37E0C3FF" w14:textId="77777777" w:rsidR="00F477F4" w:rsidRPr="001960A6" w:rsidRDefault="00F477F4" w:rsidP="00F477F4">
      <w:pPr>
        <w:spacing w:line="280" w:lineRule="atLeast"/>
        <w:rPr>
          <w:noProof/>
          <w:lang w:val="en-US"/>
        </w:rPr>
      </w:pPr>
      <w:r w:rsidRPr="001960A6">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1960A6" w:rsidRDefault="00F477F4" w:rsidP="00F477F4">
      <w:pPr>
        <w:spacing w:line="280" w:lineRule="atLeast"/>
        <w:rPr>
          <w:noProof/>
          <w:lang w:val="en-US"/>
        </w:rPr>
      </w:pPr>
    </w:p>
    <w:p w14:paraId="3E0E063D" w14:textId="16B47234" w:rsidR="002A1263" w:rsidRPr="001960A6" w:rsidRDefault="00F477F4" w:rsidP="00484F97">
      <w:pPr>
        <w:spacing w:line="280" w:lineRule="atLeast"/>
        <w:rPr>
          <w:noProof/>
          <w:lang w:val="en-US"/>
        </w:rPr>
      </w:pPr>
      <w:r w:rsidRPr="001960A6">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72"/>
    </w:p>
    <w:p w14:paraId="479FA334" w14:textId="45003B52" w:rsidR="009D3874" w:rsidRPr="001960A6" w:rsidRDefault="00CA5AAF" w:rsidP="004C37CE">
      <w:pPr>
        <w:pStyle w:val="BodyText3"/>
        <w:spacing w:line="280" w:lineRule="atLeast"/>
        <w:jc w:val="center"/>
        <w:rPr>
          <w:b/>
          <w:sz w:val="20"/>
          <w:lang w:val="sl-SI"/>
        </w:rPr>
      </w:pPr>
      <w:r w:rsidRPr="001960A6">
        <w:rPr>
          <w:b/>
          <w:sz w:val="20"/>
          <w:lang w:val="sl-SI"/>
        </w:rPr>
        <w:lastRenderedPageBreak/>
        <w:t>19</w:t>
      </w:r>
      <w:r w:rsidR="009D3874" w:rsidRPr="001960A6">
        <w:rPr>
          <w:b/>
          <w:sz w:val="20"/>
          <w:lang w:val="sl-SI"/>
        </w:rPr>
        <w:t>. člen</w:t>
      </w:r>
    </w:p>
    <w:p w14:paraId="5244CFD1" w14:textId="77777777" w:rsidR="009D3874" w:rsidRPr="001960A6" w:rsidRDefault="009D3874" w:rsidP="004C37CE">
      <w:pPr>
        <w:pStyle w:val="BodyText3"/>
        <w:spacing w:line="280" w:lineRule="atLeast"/>
        <w:jc w:val="center"/>
        <w:rPr>
          <w:b/>
          <w:sz w:val="20"/>
          <w:lang w:val="sl-SI"/>
        </w:rPr>
      </w:pPr>
    </w:p>
    <w:p w14:paraId="0E04FEFB" w14:textId="5DE75D15" w:rsidR="009D3874" w:rsidRPr="001960A6" w:rsidRDefault="009D3874" w:rsidP="004C37CE">
      <w:pPr>
        <w:spacing w:line="280" w:lineRule="atLeast"/>
        <w:rPr>
          <w:szCs w:val="20"/>
        </w:rPr>
      </w:pPr>
      <w:bookmarkStart w:id="174" w:name="_Hlk521588904"/>
      <w:r w:rsidRPr="001960A6">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74"/>
    </w:p>
    <w:p w14:paraId="3B4D0785" w14:textId="77777777" w:rsidR="000C5B02" w:rsidRPr="001960A6" w:rsidRDefault="000C5B02" w:rsidP="00B11912">
      <w:pPr>
        <w:pStyle w:val="BodyText3"/>
        <w:spacing w:line="280" w:lineRule="atLeast"/>
        <w:rPr>
          <w:b/>
          <w:sz w:val="20"/>
          <w:lang w:val="sl-SI"/>
        </w:rPr>
      </w:pPr>
    </w:p>
    <w:p w14:paraId="0BE87B42" w14:textId="398C8939" w:rsidR="003225BB" w:rsidRPr="001960A6" w:rsidRDefault="00122D02" w:rsidP="004C37CE">
      <w:pPr>
        <w:pStyle w:val="BodyText3"/>
        <w:spacing w:line="280" w:lineRule="atLeast"/>
        <w:jc w:val="center"/>
        <w:rPr>
          <w:b/>
          <w:sz w:val="20"/>
          <w:lang w:val="sl-SI"/>
        </w:rPr>
      </w:pPr>
      <w:proofErr w:type="spellStart"/>
      <w:r w:rsidRPr="001960A6">
        <w:rPr>
          <w:b/>
          <w:sz w:val="20"/>
          <w:lang w:val="sl-SI"/>
        </w:rPr>
        <w:t>Article</w:t>
      </w:r>
      <w:proofErr w:type="spellEnd"/>
      <w:r w:rsidRPr="001960A6">
        <w:rPr>
          <w:b/>
          <w:sz w:val="20"/>
          <w:lang w:val="sl-SI"/>
        </w:rPr>
        <w:t xml:space="preserve"> </w:t>
      </w:r>
      <w:r w:rsidR="00CA5AAF" w:rsidRPr="001960A6">
        <w:rPr>
          <w:b/>
          <w:sz w:val="20"/>
          <w:lang w:val="sl-SI"/>
        </w:rPr>
        <w:t>19</w:t>
      </w:r>
    </w:p>
    <w:p w14:paraId="36CB5D6D" w14:textId="77777777" w:rsidR="003225BB" w:rsidRPr="001960A6" w:rsidRDefault="003225BB" w:rsidP="004C37CE">
      <w:pPr>
        <w:pStyle w:val="BodyText3"/>
        <w:spacing w:line="280" w:lineRule="atLeast"/>
        <w:jc w:val="center"/>
        <w:rPr>
          <w:b/>
          <w:sz w:val="20"/>
          <w:lang w:val="sl-SI"/>
        </w:rPr>
      </w:pPr>
    </w:p>
    <w:p w14:paraId="782ECFC6" w14:textId="1EB887F7" w:rsidR="000C5B02" w:rsidRPr="001960A6" w:rsidRDefault="00122D02" w:rsidP="00C44199">
      <w:pPr>
        <w:spacing w:line="280" w:lineRule="atLeast"/>
        <w:rPr>
          <w:noProof/>
          <w:color w:val="000000"/>
          <w:lang w:val="en-GB"/>
        </w:rPr>
      </w:pPr>
      <w:r w:rsidRPr="001960A6">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1960A6">
        <w:rPr>
          <w:noProof/>
          <w:color w:val="000000"/>
          <w:lang w:val="en-GB"/>
        </w:rPr>
        <w:t>.</w:t>
      </w:r>
    </w:p>
    <w:p w14:paraId="22CB0095" w14:textId="77777777" w:rsidR="008C17B3" w:rsidRPr="001960A6" w:rsidRDefault="008C17B3" w:rsidP="004C37CE">
      <w:pPr>
        <w:spacing w:line="280" w:lineRule="atLeast"/>
        <w:jc w:val="center"/>
        <w:rPr>
          <w:b/>
          <w:noProof/>
          <w:szCs w:val="20"/>
        </w:rPr>
      </w:pPr>
    </w:p>
    <w:p w14:paraId="091B1F30" w14:textId="47D99EE8" w:rsidR="009D3874" w:rsidRPr="001960A6" w:rsidRDefault="009D3874" w:rsidP="004C37CE">
      <w:pPr>
        <w:spacing w:line="280" w:lineRule="atLeast"/>
        <w:jc w:val="center"/>
        <w:rPr>
          <w:b/>
          <w:noProof/>
          <w:szCs w:val="20"/>
        </w:rPr>
      </w:pPr>
      <w:r w:rsidRPr="001960A6">
        <w:rPr>
          <w:b/>
          <w:noProof/>
          <w:szCs w:val="20"/>
        </w:rPr>
        <w:t>2</w:t>
      </w:r>
      <w:r w:rsidR="00CA5AAF" w:rsidRPr="001960A6">
        <w:rPr>
          <w:b/>
          <w:noProof/>
          <w:szCs w:val="20"/>
        </w:rPr>
        <w:t>0</w:t>
      </w:r>
      <w:r w:rsidRPr="001960A6">
        <w:rPr>
          <w:b/>
          <w:noProof/>
          <w:szCs w:val="20"/>
        </w:rPr>
        <w:t>. člen</w:t>
      </w:r>
    </w:p>
    <w:p w14:paraId="708818ED" w14:textId="77777777" w:rsidR="009D3874" w:rsidRPr="001960A6" w:rsidRDefault="009D3874" w:rsidP="004C37CE">
      <w:pPr>
        <w:spacing w:line="280" w:lineRule="atLeast"/>
        <w:rPr>
          <w:noProof/>
          <w:szCs w:val="20"/>
        </w:rPr>
      </w:pPr>
    </w:p>
    <w:p w14:paraId="3031278C" w14:textId="77777777" w:rsidR="009D3874" w:rsidRPr="001960A6" w:rsidRDefault="009D3874" w:rsidP="004C37CE">
      <w:pPr>
        <w:spacing w:line="280" w:lineRule="atLeast"/>
      </w:pPr>
      <w:r w:rsidRPr="001960A6">
        <w:t>Pogodba je sestavljena iz naslednjih delov, ki predstavljajo enovito celoto:</w:t>
      </w:r>
    </w:p>
    <w:p w14:paraId="68C6EB9E" w14:textId="77777777" w:rsidR="009D3874" w:rsidRPr="001960A6" w:rsidRDefault="009D3874" w:rsidP="004C37CE">
      <w:pPr>
        <w:numPr>
          <w:ilvl w:val="0"/>
          <w:numId w:val="7"/>
        </w:numPr>
        <w:spacing w:line="280" w:lineRule="atLeast"/>
      </w:pPr>
      <w:r w:rsidRPr="001960A6">
        <w:t>Osnovna pogodba s komercialnimi pogoji,</w:t>
      </w:r>
    </w:p>
    <w:p w14:paraId="3249EA5C" w14:textId="77777777" w:rsidR="009D3874" w:rsidRPr="001960A6" w:rsidRDefault="009D3874" w:rsidP="004C37CE">
      <w:pPr>
        <w:numPr>
          <w:ilvl w:val="0"/>
          <w:numId w:val="7"/>
        </w:numPr>
        <w:spacing w:line="280" w:lineRule="atLeast"/>
      </w:pPr>
      <w:r w:rsidRPr="001960A6">
        <w:t xml:space="preserve">Priloga 1 -  Ponudbena dokumentacija … štev. ………….. </w:t>
      </w:r>
    </w:p>
    <w:p w14:paraId="58B09CB8" w14:textId="77777777" w:rsidR="009D3874" w:rsidRPr="001960A6" w:rsidRDefault="009D3874" w:rsidP="004C37CE">
      <w:pPr>
        <w:numPr>
          <w:ilvl w:val="0"/>
          <w:numId w:val="7"/>
        </w:numPr>
        <w:suppressAutoHyphens/>
        <w:spacing w:line="280" w:lineRule="atLeast"/>
        <w:rPr>
          <w:rFonts w:cs="Arial"/>
          <w:noProof/>
          <w:szCs w:val="20"/>
          <w:lang w:val="it-IT"/>
        </w:rPr>
      </w:pPr>
      <w:r w:rsidRPr="001960A6">
        <w:rPr>
          <w:rFonts w:cs="Arial"/>
          <w:noProof/>
          <w:szCs w:val="20"/>
          <w:lang w:val="it-IT"/>
        </w:rPr>
        <w:t xml:space="preserve">Priloga 2 – Garancija za dobro izvedbo pogodbenih obveznosti </w:t>
      </w:r>
    </w:p>
    <w:p w14:paraId="283894EF" w14:textId="77777777" w:rsidR="000C5B02" w:rsidRPr="001960A6" w:rsidRDefault="000C5B02" w:rsidP="00C44199">
      <w:pPr>
        <w:spacing w:line="280" w:lineRule="atLeast"/>
        <w:rPr>
          <w:b/>
          <w:noProof/>
          <w:szCs w:val="20"/>
        </w:rPr>
      </w:pPr>
    </w:p>
    <w:p w14:paraId="5A212E84" w14:textId="05518889" w:rsidR="00FD6C5C" w:rsidRPr="001960A6" w:rsidRDefault="00122D02" w:rsidP="004C37CE">
      <w:pPr>
        <w:spacing w:line="280" w:lineRule="atLeast"/>
        <w:jc w:val="center"/>
        <w:rPr>
          <w:b/>
          <w:noProof/>
          <w:szCs w:val="20"/>
        </w:rPr>
      </w:pPr>
      <w:r w:rsidRPr="001960A6">
        <w:rPr>
          <w:b/>
          <w:noProof/>
          <w:szCs w:val="20"/>
        </w:rPr>
        <w:t>Article 2</w:t>
      </w:r>
      <w:r w:rsidR="00CA5AAF" w:rsidRPr="001960A6">
        <w:rPr>
          <w:b/>
          <w:noProof/>
          <w:szCs w:val="20"/>
        </w:rPr>
        <w:t>0</w:t>
      </w:r>
    </w:p>
    <w:p w14:paraId="46026E58" w14:textId="77777777" w:rsidR="00FD6C5C" w:rsidRPr="001960A6" w:rsidRDefault="00FD6C5C" w:rsidP="004C37CE">
      <w:pPr>
        <w:spacing w:line="280" w:lineRule="atLeast"/>
        <w:rPr>
          <w:noProof/>
          <w:szCs w:val="20"/>
        </w:rPr>
      </w:pPr>
    </w:p>
    <w:p w14:paraId="0A81A75F" w14:textId="77777777" w:rsidR="00122D02" w:rsidRPr="001960A6" w:rsidRDefault="00122D02" w:rsidP="004C37CE">
      <w:pPr>
        <w:spacing w:line="280" w:lineRule="atLeast"/>
        <w:rPr>
          <w:rFonts w:cs="Arial"/>
          <w:noProof/>
          <w:color w:val="000000"/>
          <w:lang w:val="en-GB"/>
        </w:rPr>
      </w:pPr>
      <w:r w:rsidRPr="001960A6">
        <w:rPr>
          <w:rFonts w:cs="Arial"/>
          <w:noProof/>
          <w:color w:val="000000"/>
          <w:lang w:val="en-GB"/>
        </w:rPr>
        <w:t>The Contract encompass the following parts, which represent the uniform whole:</w:t>
      </w:r>
    </w:p>
    <w:p w14:paraId="2AFEAF12" w14:textId="77777777" w:rsidR="00122D02" w:rsidRPr="001960A6" w:rsidRDefault="00122D02" w:rsidP="004C37CE">
      <w:pPr>
        <w:numPr>
          <w:ilvl w:val="0"/>
          <w:numId w:val="7"/>
        </w:numPr>
        <w:spacing w:line="280" w:lineRule="atLeast"/>
        <w:rPr>
          <w:noProof/>
          <w:lang w:val="en-GB"/>
        </w:rPr>
      </w:pPr>
      <w:r w:rsidRPr="001960A6">
        <w:rPr>
          <w:noProof/>
          <w:lang w:val="en-GB"/>
        </w:rPr>
        <w:t>Basic Contract including commercial terms, Slovenian and English version</w:t>
      </w:r>
    </w:p>
    <w:p w14:paraId="078F0AED" w14:textId="77777777" w:rsidR="00122D02" w:rsidRPr="001960A6" w:rsidRDefault="00122D02" w:rsidP="004C37CE">
      <w:pPr>
        <w:numPr>
          <w:ilvl w:val="0"/>
          <w:numId w:val="7"/>
        </w:numPr>
        <w:spacing w:line="280" w:lineRule="atLeast"/>
        <w:rPr>
          <w:noProof/>
          <w:lang w:val="en-GB"/>
        </w:rPr>
      </w:pPr>
      <w:r w:rsidRPr="001960A6">
        <w:rPr>
          <w:noProof/>
          <w:lang w:val="en-GB"/>
        </w:rPr>
        <w:t>Enclosure 1 – Bid documentation …..No.   …………</w:t>
      </w:r>
    </w:p>
    <w:p w14:paraId="15A2E138" w14:textId="77777777" w:rsidR="00122D02" w:rsidRPr="001960A6" w:rsidRDefault="00122D02" w:rsidP="004C37CE">
      <w:pPr>
        <w:numPr>
          <w:ilvl w:val="0"/>
          <w:numId w:val="7"/>
        </w:numPr>
        <w:spacing w:line="280" w:lineRule="atLeast"/>
        <w:rPr>
          <w:noProof/>
          <w:lang w:val="en-GB"/>
        </w:rPr>
      </w:pPr>
      <w:r w:rsidRPr="001960A6">
        <w:rPr>
          <w:noProof/>
          <w:lang w:val="en-GB"/>
        </w:rPr>
        <w:t xml:space="preserve">Enclosure 2 – Performance </w:t>
      </w:r>
      <w:r w:rsidRPr="001960A6">
        <w:rPr>
          <w:rFonts w:cs="Arial"/>
          <w:noProof/>
          <w:lang w:val="en-GB"/>
        </w:rPr>
        <w:t>Guarantee</w:t>
      </w:r>
    </w:p>
    <w:p w14:paraId="627A19A4" w14:textId="77777777" w:rsidR="005D70A6" w:rsidRPr="001960A6" w:rsidRDefault="005D70A6" w:rsidP="004C37CE">
      <w:pPr>
        <w:spacing w:line="280" w:lineRule="atLeast"/>
        <w:ind w:left="360"/>
        <w:rPr>
          <w:rFonts w:cs="Arial"/>
        </w:rPr>
      </w:pPr>
    </w:p>
    <w:p w14:paraId="5AE63EAB" w14:textId="645AE6E8" w:rsidR="005D70A6" w:rsidRPr="001960A6" w:rsidRDefault="00E577EE" w:rsidP="00261506">
      <w:pPr>
        <w:pStyle w:val="BodyText3"/>
        <w:spacing w:line="280" w:lineRule="atLeast"/>
        <w:rPr>
          <w:i/>
          <w:iCs/>
          <w:noProof/>
          <w:sz w:val="20"/>
          <w:lang w:val="en-GB"/>
        </w:rPr>
      </w:pPr>
      <w:r w:rsidRPr="001960A6">
        <w:rPr>
          <w:noProof/>
          <w:sz w:val="20"/>
          <w:lang w:val="sl-SI"/>
        </w:rPr>
        <w:t xml:space="preserve">Vsak člen v pogodbi je napisan najprej v slovenščini in nato še v angleščini. </w:t>
      </w:r>
      <w:r w:rsidRPr="001960A6">
        <w:rPr>
          <w:noProof/>
          <w:sz w:val="20"/>
          <w:lang w:val="en-GB"/>
        </w:rPr>
        <w:t>V primeru dvoma ali nesporazuma velja slovenska verzija.</w:t>
      </w:r>
      <w:r w:rsidRPr="001960A6">
        <w:rPr>
          <w:i/>
          <w:iCs/>
          <w:noProof/>
          <w:sz w:val="20"/>
          <w:lang w:val="en-GB"/>
        </w:rPr>
        <w:t xml:space="preserve">Each article in the Contract is written first in Slovenian and then in English language. In case of any doubt or misunderstanding, the Slovenian version </w:t>
      </w:r>
      <w:r w:rsidRPr="001960A6">
        <w:rPr>
          <w:rFonts w:cs="Arial"/>
          <w:i/>
          <w:iCs/>
          <w:noProof/>
          <w:color w:val="000000"/>
          <w:sz w:val="20"/>
          <w:lang w:val="en-GB"/>
        </w:rPr>
        <w:t>should therefore be considered final.</w:t>
      </w:r>
      <w:r w:rsidR="00261506" w:rsidRPr="001960A6">
        <w:rPr>
          <w:i/>
          <w:iCs/>
          <w:noProof/>
          <w:sz w:val="20"/>
          <w:lang w:val="en-GB"/>
        </w:rPr>
        <w:t xml:space="preserve"> </w:t>
      </w:r>
      <w:r w:rsidR="009D3874" w:rsidRPr="001960A6">
        <w:rPr>
          <w:sz w:val="20"/>
          <w:lang w:val="sl-SI"/>
        </w:rPr>
        <w:t>Pogodba je sestavljena v petih izvodih, od katerih prejme naročnik tri izvode, ponudnik pa dva izvoda.</w:t>
      </w:r>
      <w:r w:rsidR="00261506" w:rsidRPr="001960A6">
        <w:rPr>
          <w:sz w:val="20"/>
          <w:lang w:val="sl-SI"/>
        </w:rPr>
        <w:t xml:space="preserve"> </w:t>
      </w:r>
      <w:r w:rsidR="00122D02" w:rsidRPr="001960A6">
        <w:rPr>
          <w:rFonts w:cs="Arial"/>
          <w:i/>
          <w:iCs/>
          <w:noProof/>
          <w:color w:val="000000"/>
          <w:sz w:val="20"/>
          <w:szCs w:val="18"/>
          <w:lang w:val="en-GB"/>
        </w:rPr>
        <w:t>The Contract is drawn up in five copies, the Contracting Authority receiving three copies, and the Bidder two copies</w:t>
      </w:r>
      <w:r w:rsidR="00122D02" w:rsidRPr="001960A6">
        <w:rPr>
          <w:rFonts w:cs="Arial"/>
          <w:noProof/>
          <w:color w:val="000000"/>
          <w:sz w:val="20"/>
          <w:szCs w:val="18"/>
          <w:lang w:val="en-GB"/>
        </w:rPr>
        <w:t>.</w:t>
      </w:r>
    </w:p>
    <w:p w14:paraId="4E5E9784" w14:textId="77777777" w:rsidR="005D70A6" w:rsidRPr="001960A6" w:rsidRDefault="005D70A6" w:rsidP="004C37CE">
      <w:pPr>
        <w:pStyle w:val="BodyText3"/>
        <w:spacing w:line="280" w:lineRule="atLeast"/>
        <w:rPr>
          <w:sz w:val="20"/>
          <w:lang w:val="sl-SI"/>
        </w:rPr>
      </w:pPr>
    </w:p>
    <w:p w14:paraId="7BCC36CF" w14:textId="6ABB197F" w:rsidR="009D3874" w:rsidRPr="001960A6" w:rsidRDefault="009D3874" w:rsidP="004C37CE">
      <w:pPr>
        <w:spacing w:line="280" w:lineRule="atLeast"/>
        <w:rPr>
          <w:rFonts w:cs="Arial"/>
          <w:b/>
          <w:sz w:val="18"/>
        </w:rPr>
      </w:pPr>
      <w:r w:rsidRPr="001960A6">
        <w:rPr>
          <w:rFonts w:cs="Arial"/>
          <w:sz w:val="18"/>
        </w:rPr>
        <w:t>PODPIS IN ŽIG POOBLAŠČENIH PREDSTAVNIKOV NAROČNIKA IN PONUDNIKA – POGODBA ŠT. JN-B</w:t>
      </w:r>
      <w:r w:rsidR="00172714" w:rsidRPr="001960A6">
        <w:rPr>
          <w:rFonts w:cs="Arial"/>
          <w:sz w:val="18"/>
        </w:rPr>
        <w:t>10</w:t>
      </w:r>
      <w:r w:rsidR="00183FBB" w:rsidRPr="001960A6">
        <w:rPr>
          <w:rFonts w:cs="Arial"/>
          <w:sz w:val="18"/>
        </w:rPr>
        <w:t>55</w:t>
      </w:r>
      <w:r w:rsidRPr="001960A6">
        <w:rPr>
          <w:rFonts w:cs="Arial"/>
          <w:sz w:val="18"/>
        </w:rPr>
        <w:t xml:space="preserve"> – </w:t>
      </w:r>
      <w:r w:rsidR="00183FBB" w:rsidRPr="001960A6">
        <w:rPr>
          <w:rFonts w:cs="Arial"/>
          <w:bCs/>
          <w:sz w:val="18"/>
        </w:rPr>
        <w:t>Nakup LED video stene za Studio 3</w:t>
      </w:r>
      <w:r w:rsidRPr="001960A6">
        <w:rPr>
          <w:rFonts w:cs="Arial"/>
          <w:bCs/>
          <w:color w:val="000000"/>
        </w:rPr>
        <w:t>.</w:t>
      </w:r>
    </w:p>
    <w:p w14:paraId="43FAE47D" w14:textId="77777777" w:rsidR="002A1263" w:rsidRPr="001960A6" w:rsidRDefault="002A1263" w:rsidP="004C37CE">
      <w:pPr>
        <w:spacing w:line="280" w:lineRule="atLeast"/>
        <w:rPr>
          <w:noProof/>
          <w:sz w:val="18"/>
          <w:szCs w:val="18"/>
          <w:lang w:val="en-GB"/>
        </w:rPr>
      </w:pPr>
    </w:p>
    <w:p w14:paraId="298402D4" w14:textId="2D0FC30E" w:rsidR="005D70A6" w:rsidRPr="001960A6" w:rsidRDefault="00447216" w:rsidP="004C37CE">
      <w:pPr>
        <w:spacing w:line="280" w:lineRule="atLeast"/>
        <w:rPr>
          <w:rFonts w:cs="Arial"/>
        </w:rPr>
      </w:pPr>
      <w:r w:rsidRPr="001960A6">
        <w:rPr>
          <w:noProof/>
          <w:sz w:val="18"/>
          <w:szCs w:val="18"/>
          <w:lang w:val="en-GB"/>
        </w:rPr>
        <w:t>THE SIGNATURE AND SEAL OF THE AUTHORIZED REPRESENTATIVES OF THE CONTRACTING AUTHORITY AND BIDDER – CONTRACT N</w:t>
      </w:r>
      <w:r w:rsidR="002A1263" w:rsidRPr="001960A6">
        <w:rPr>
          <w:noProof/>
          <w:sz w:val="18"/>
          <w:szCs w:val="18"/>
          <w:lang w:val="en-GB"/>
        </w:rPr>
        <w:t>O</w:t>
      </w:r>
      <w:r w:rsidRPr="001960A6">
        <w:rPr>
          <w:noProof/>
          <w:sz w:val="18"/>
          <w:szCs w:val="18"/>
          <w:lang w:val="en-GB"/>
        </w:rPr>
        <w:t>. JN-B</w:t>
      </w:r>
      <w:r w:rsidR="00172714" w:rsidRPr="001960A6">
        <w:rPr>
          <w:noProof/>
          <w:sz w:val="18"/>
          <w:szCs w:val="18"/>
          <w:lang w:val="en-GB"/>
        </w:rPr>
        <w:t>10</w:t>
      </w:r>
      <w:r w:rsidR="00183FBB" w:rsidRPr="001960A6">
        <w:rPr>
          <w:noProof/>
          <w:sz w:val="18"/>
          <w:szCs w:val="18"/>
          <w:lang w:val="en-GB"/>
        </w:rPr>
        <w:t>55</w:t>
      </w:r>
    </w:p>
    <w:p w14:paraId="486D588E" w14:textId="77777777" w:rsidR="005D70A6" w:rsidRPr="001960A6" w:rsidRDefault="005D70A6" w:rsidP="005D70A6">
      <w:pPr>
        <w:spacing w:line="276" w:lineRule="auto"/>
        <w:rPr>
          <w:rFonts w:cs="Arial"/>
        </w:rPr>
      </w:pPr>
    </w:p>
    <w:p w14:paraId="36B69904" w14:textId="23FDF568" w:rsidR="005D70A6" w:rsidRPr="001960A6" w:rsidRDefault="005D70A6" w:rsidP="008C17B3">
      <w:pPr>
        <w:pStyle w:val="BodyText3"/>
        <w:tabs>
          <w:tab w:val="center" w:pos="1980"/>
          <w:tab w:val="center" w:pos="7020"/>
        </w:tabs>
        <w:spacing w:line="276" w:lineRule="auto"/>
        <w:rPr>
          <w:sz w:val="20"/>
          <w:lang w:val="sl-SI"/>
        </w:rPr>
      </w:pPr>
      <w:r w:rsidRPr="001960A6">
        <w:rPr>
          <w:sz w:val="20"/>
          <w:lang w:val="sl-SI"/>
        </w:rPr>
        <w:tab/>
        <w:t xml:space="preserve">Ljubljana, </w:t>
      </w:r>
      <w:r w:rsidR="00261506" w:rsidRPr="001960A6">
        <w:rPr>
          <w:sz w:val="20"/>
          <w:lang w:val="sl-SI"/>
        </w:rPr>
        <w:t xml:space="preserve">dne / </w:t>
      </w:r>
      <w:r w:rsidR="00447216" w:rsidRPr="001960A6">
        <w:rPr>
          <w:sz w:val="20"/>
          <w:lang w:val="sl-SI"/>
        </w:rPr>
        <w:t xml:space="preserve">date </w:t>
      </w:r>
      <w:r w:rsidRPr="001960A6">
        <w:rPr>
          <w:sz w:val="20"/>
          <w:lang w:val="sl-SI"/>
        </w:rPr>
        <w:t>..................</w:t>
      </w:r>
      <w:r w:rsidRPr="001960A6">
        <w:rPr>
          <w:sz w:val="20"/>
          <w:lang w:val="sl-SI"/>
        </w:rPr>
        <w:tab/>
        <w:t>......................., dne</w:t>
      </w:r>
      <w:r w:rsidR="00261506" w:rsidRPr="001960A6">
        <w:rPr>
          <w:sz w:val="20"/>
          <w:lang w:val="sl-SI"/>
        </w:rPr>
        <w:t xml:space="preserve"> / date</w:t>
      </w:r>
      <w:r w:rsidRPr="001960A6">
        <w:rPr>
          <w:sz w:val="20"/>
          <w:lang w:val="sl-SI"/>
        </w:rPr>
        <w:t>................</w:t>
      </w:r>
    </w:p>
    <w:p w14:paraId="16190021" w14:textId="77777777" w:rsidR="005D70A6" w:rsidRPr="001960A6" w:rsidRDefault="005D70A6" w:rsidP="005D70A6">
      <w:pPr>
        <w:tabs>
          <w:tab w:val="center" w:pos="1980"/>
          <w:tab w:val="center" w:pos="7020"/>
        </w:tabs>
        <w:spacing w:line="276" w:lineRule="auto"/>
        <w:rPr>
          <w:rFonts w:cs="Arial"/>
        </w:rPr>
      </w:pPr>
    </w:p>
    <w:p w14:paraId="5826A503" w14:textId="18F951FF" w:rsidR="005D70A6" w:rsidRPr="001960A6" w:rsidRDefault="005D70A6" w:rsidP="005D70A6">
      <w:pPr>
        <w:tabs>
          <w:tab w:val="center" w:pos="1980"/>
          <w:tab w:val="center" w:pos="7020"/>
        </w:tabs>
        <w:rPr>
          <w:b/>
          <w:bCs/>
        </w:rPr>
      </w:pPr>
      <w:r w:rsidRPr="001960A6">
        <w:rPr>
          <w:b/>
          <w:bCs/>
        </w:rPr>
        <w:tab/>
      </w:r>
      <w:r w:rsidR="00261506" w:rsidRPr="001960A6">
        <w:rPr>
          <w:b/>
          <w:bCs/>
        </w:rPr>
        <w:t xml:space="preserve">NAROČNIK / </w:t>
      </w:r>
      <w:r w:rsidR="00447216" w:rsidRPr="001960A6">
        <w:rPr>
          <w:b/>
          <w:bCs/>
        </w:rPr>
        <w:t>CONTRACTING AUTHORITY:</w:t>
      </w:r>
      <w:r w:rsidRPr="001960A6">
        <w:rPr>
          <w:b/>
          <w:bCs/>
        </w:rPr>
        <w:tab/>
      </w:r>
      <w:r w:rsidR="00261506" w:rsidRPr="001960A6">
        <w:rPr>
          <w:b/>
          <w:bCs/>
        </w:rPr>
        <w:t xml:space="preserve">PONUDNIK / </w:t>
      </w:r>
      <w:r w:rsidR="00447216" w:rsidRPr="001960A6">
        <w:rPr>
          <w:b/>
          <w:bCs/>
        </w:rPr>
        <w:t>BIDDER</w:t>
      </w:r>
      <w:r w:rsidRPr="001960A6">
        <w:rPr>
          <w:b/>
          <w:bCs/>
        </w:rPr>
        <w:t>:</w:t>
      </w:r>
    </w:p>
    <w:p w14:paraId="4577D6F7" w14:textId="77777777" w:rsidR="005D70A6" w:rsidRPr="001960A6" w:rsidRDefault="005D70A6" w:rsidP="005D70A6">
      <w:pPr>
        <w:tabs>
          <w:tab w:val="center" w:pos="1980"/>
          <w:tab w:val="center" w:pos="7020"/>
        </w:tabs>
        <w:rPr>
          <w:rFonts w:cs="Arial"/>
          <w:b/>
          <w:bCs/>
        </w:rPr>
      </w:pPr>
    </w:p>
    <w:p w14:paraId="016952AB" w14:textId="4095095E" w:rsidR="0028407E" w:rsidRPr="001960A6" w:rsidRDefault="0028407E" w:rsidP="0028407E">
      <w:pPr>
        <w:rPr>
          <w:rFonts w:cs="Arial"/>
          <w:b/>
          <w:bCs/>
          <w:noProof/>
          <w:szCs w:val="22"/>
          <w:lang w:eastAsia="sl-SI"/>
        </w:rPr>
      </w:pPr>
      <w:r w:rsidRPr="001960A6">
        <w:rPr>
          <w:rFonts w:cs="Arial"/>
          <w:b/>
          <w:bCs/>
          <w:noProof/>
          <w:szCs w:val="22"/>
          <w:lang w:eastAsia="sl-SI"/>
        </w:rPr>
        <w:t>Uprava javnega zavoda RTV Slovenija</w:t>
      </w:r>
    </w:p>
    <w:p w14:paraId="0BF50E34" w14:textId="47E042A3" w:rsidR="0028407E" w:rsidRPr="001960A6" w:rsidRDefault="0028407E" w:rsidP="0028407E">
      <w:pPr>
        <w:rPr>
          <w:rFonts w:cs="Arial"/>
          <w:b/>
          <w:bCs/>
          <w:noProof/>
          <w:szCs w:val="22"/>
          <w:lang w:eastAsia="sl-SI"/>
        </w:rPr>
      </w:pPr>
      <w:r w:rsidRPr="001960A6">
        <w:rPr>
          <w:b/>
          <w:bCs/>
          <w:lang w:val="it-IT"/>
        </w:rPr>
        <w:t>RTV Slovenia management board</w:t>
      </w:r>
    </w:p>
    <w:p w14:paraId="0F0F39A4" w14:textId="532E8C93" w:rsidR="005D70A6" w:rsidRPr="001960A6" w:rsidRDefault="005D70A6" w:rsidP="005D70A6">
      <w:pPr>
        <w:tabs>
          <w:tab w:val="center" w:pos="1980"/>
          <w:tab w:val="center" w:pos="7020"/>
        </w:tabs>
        <w:rPr>
          <w:rFonts w:cs="Arial"/>
          <w:bCs/>
          <w:color w:val="FF0000"/>
        </w:rPr>
      </w:pPr>
    </w:p>
    <w:p w14:paraId="4661421A" w14:textId="4C994666" w:rsidR="002A1263" w:rsidRPr="001960A6" w:rsidRDefault="00CA5AAF" w:rsidP="002A1263">
      <w:pPr>
        <w:spacing w:line="300" w:lineRule="exact"/>
        <w:rPr>
          <w:rFonts w:cs="Arial"/>
          <w:szCs w:val="20"/>
        </w:rPr>
      </w:pPr>
      <w:r w:rsidRPr="001960A6">
        <w:rPr>
          <w:rFonts w:cs="Arial"/>
          <w:szCs w:val="20"/>
        </w:rPr>
        <w:t>Nataša Gorščak</w:t>
      </w:r>
      <w:r w:rsidR="002A1263" w:rsidRPr="001960A6">
        <w:rPr>
          <w:rFonts w:cs="Arial"/>
          <w:szCs w:val="20"/>
        </w:rPr>
        <w:tab/>
      </w:r>
      <w:r w:rsidR="002A1263" w:rsidRPr="001960A6">
        <w:rPr>
          <w:rFonts w:cs="Arial"/>
          <w:szCs w:val="20"/>
        </w:rPr>
        <w:tab/>
      </w:r>
      <w:r w:rsidR="002A1263" w:rsidRPr="001960A6">
        <w:rPr>
          <w:rFonts w:cs="Arial"/>
          <w:szCs w:val="20"/>
        </w:rPr>
        <w:tab/>
      </w:r>
      <w:r w:rsidR="002A1263" w:rsidRPr="001960A6">
        <w:rPr>
          <w:rFonts w:cs="Arial"/>
          <w:szCs w:val="20"/>
        </w:rPr>
        <w:tab/>
      </w:r>
      <w:r w:rsidR="002A1263" w:rsidRPr="001960A6">
        <w:rPr>
          <w:rFonts w:cs="Arial"/>
          <w:szCs w:val="20"/>
        </w:rPr>
        <w:tab/>
      </w:r>
    </w:p>
    <w:p w14:paraId="6083597E" w14:textId="2616E5BB" w:rsidR="002A1263" w:rsidRPr="001960A6" w:rsidRDefault="00CA5AAF" w:rsidP="002A1263">
      <w:pPr>
        <w:tabs>
          <w:tab w:val="center" w:pos="6804"/>
        </w:tabs>
        <w:spacing w:line="300" w:lineRule="exact"/>
        <w:rPr>
          <w:rFonts w:cs="Arial"/>
          <w:szCs w:val="20"/>
        </w:rPr>
      </w:pPr>
      <w:r w:rsidRPr="001960A6">
        <w:rPr>
          <w:rFonts w:cs="Arial"/>
          <w:szCs w:val="20"/>
        </w:rPr>
        <w:t>V. d. p</w:t>
      </w:r>
      <w:r w:rsidR="002A1263" w:rsidRPr="001960A6">
        <w:rPr>
          <w:rFonts w:cs="Arial"/>
          <w:szCs w:val="20"/>
        </w:rPr>
        <w:t>redsednik</w:t>
      </w:r>
      <w:r w:rsidRPr="001960A6">
        <w:rPr>
          <w:rFonts w:cs="Arial"/>
          <w:szCs w:val="20"/>
        </w:rPr>
        <w:t>a</w:t>
      </w:r>
      <w:r w:rsidR="002A1263" w:rsidRPr="001960A6">
        <w:rPr>
          <w:rFonts w:cs="Arial"/>
          <w:szCs w:val="20"/>
        </w:rPr>
        <w:t xml:space="preserve"> uprave RTV Slovenija /</w:t>
      </w:r>
    </w:p>
    <w:p w14:paraId="1C31B098" w14:textId="77D586DE" w:rsidR="002A1263" w:rsidRPr="001960A6" w:rsidRDefault="00CA5AAF" w:rsidP="002A1263">
      <w:pPr>
        <w:tabs>
          <w:tab w:val="center" w:pos="6804"/>
        </w:tabs>
        <w:spacing w:line="300" w:lineRule="exact"/>
        <w:rPr>
          <w:rFonts w:cs="Arial"/>
          <w:szCs w:val="20"/>
          <w:lang w:val="en-US"/>
        </w:rPr>
      </w:pPr>
      <w:r w:rsidRPr="001960A6">
        <w:rPr>
          <w:rFonts w:cs="Arial"/>
          <w:szCs w:val="20"/>
          <w:lang w:val="en-US"/>
        </w:rPr>
        <w:t xml:space="preserve">Acting </w:t>
      </w:r>
      <w:r w:rsidR="002A1263" w:rsidRPr="001960A6">
        <w:rPr>
          <w:rFonts w:cs="Arial"/>
          <w:szCs w:val="20"/>
          <w:lang w:val="en-US"/>
        </w:rPr>
        <w:t xml:space="preserve">President of the RTV </w:t>
      </w:r>
      <w:proofErr w:type="gramStart"/>
      <w:r w:rsidR="002A1263" w:rsidRPr="001960A6">
        <w:rPr>
          <w:rFonts w:cs="Arial"/>
          <w:szCs w:val="20"/>
          <w:lang w:val="en-US"/>
        </w:rPr>
        <w:t>Slovenija  management</w:t>
      </w:r>
      <w:proofErr w:type="gramEnd"/>
      <w:r w:rsidR="002A1263" w:rsidRPr="001960A6">
        <w:rPr>
          <w:rFonts w:cs="Arial"/>
          <w:szCs w:val="20"/>
          <w:lang w:val="en-US"/>
        </w:rPr>
        <w:t xml:space="preserve"> board</w:t>
      </w:r>
      <w:r w:rsidR="002A1263" w:rsidRPr="001960A6">
        <w:rPr>
          <w:rFonts w:cs="Arial"/>
          <w:szCs w:val="20"/>
        </w:rPr>
        <w:tab/>
      </w:r>
    </w:p>
    <w:p w14:paraId="39508632" w14:textId="77777777" w:rsidR="002A1263" w:rsidRPr="001960A6" w:rsidRDefault="002A1263" w:rsidP="002A1263">
      <w:pPr>
        <w:tabs>
          <w:tab w:val="center" w:pos="6804"/>
        </w:tabs>
        <w:spacing w:line="300" w:lineRule="exact"/>
        <w:ind w:left="851"/>
        <w:rPr>
          <w:rFonts w:cs="Arial"/>
          <w:szCs w:val="20"/>
        </w:rPr>
      </w:pPr>
    </w:p>
    <w:p w14:paraId="6138F0DF" w14:textId="71770740"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r w:rsidRPr="001960A6">
        <w:rPr>
          <w:rFonts w:cs="Arial"/>
          <w:szCs w:val="20"/>
        </w:rPr>
        <w:tab/>
      </w:r>
    </w:p>
    <w:p w14:paraId="607D8A81" w14:textId="77777777" w:rsidR="002A1263" w:rsidRPr="001960A6" w:rsidRDefault="002A1263" w:rsidP="002A1263">
      <w:pPr>
        <w:tabs>
          <w:tab w:val="center" w:pos="6804"/>
        </w:tabs>
        <w:spacing w:line="300" w:lineRule="exact"/>
        <w:ind w:left="851"/>
        <w:rPr>
          <w:rFonts w:cs="Arial"/>
          <w:szCs w:val="20"/>
        </w:rPr>
      </w:pPr>
    </w:p>
    <w:p w14:paraId="295F64D1" w14:textId="77777777" w:rsidR="002A1263" w:rsidRPr="001960A6" w:rsidRDefault="002A1263" w:rsidP="002A1263">
      <w:pPr>
        <w:tabs>
          <w:tab w:val="center" w:pos="6804"/>
        </w:tabs>
        <w:spacing w:line="300" w:lineRule="exact"/>
        <w:rPr>
          <w:rFonts w:cs="Arial"/>
          <w:szCs w:val="20"/>
        </w:rPr>
      </w:pPr>
      <w:r w:rsidRPr="001960A6">
        <w:rPr>
          <w:rFonts w:cs="Arial"/>
          <w:szCs w:val="20"/>
        </w:rPr>
        <w:t>Andrej Trček</w:t>
      </w:r>
    </w:p>
    <w:p w14:paraId="25BDC871" w14:textId="6D13A63E" w:rsidR="002A1263" w:rsidRPr="001960A6" w:rsidRDefault="002A1263" w:rsidP="002A1263">
      <w:pPr>
        <w:tabs>
          <w:tab w:val="center" w:pos="6804"/>
        </w:tabs>
        <w:spacing w:line="300" w:lineRule="exact"/>
        <w:rPr>
          <w:rFonts w:cs="Arial"/>
          <w:szCs w:val="20"/>
        </w:rPr>
      </w:pPr>
      <w:r w:rsidRPr="001960A6">
        <w:rPr>
          <w:rFonts w:cs="Arial"/>
          <w:szCs w:val="20"/>
        </w:rPr>
        <w:t>Član uprave RTV Slovenija /</w:t>
      </w:r>
    </w:p>
    <w:p w14:paraId="7CA43776" w14:textId="08C25786" w:rsidR="002A1263" w:rsidRPr="001960A6" w:rsidRDefault="002A1263" w:rsidP="002A1263">
      <w:pPr>
        <w:tabs>
          <w:tab w:val="center" w:pos="6804"/>
        </w:tabs>
        <w:spacing w:line="300" w:lineRule="exact"/>
        <w:rPr>
          <w:rFonts w:cs="Arial"/>
          <w:szCs w:val="20"/>
        </w:rPr>
      </w:pPr>
      <w:proofErr w:type="spellStart"/>
      <w:r w:rsidRPr="001960A6">
        <w:rPr>
          <w:rFonts w:cs="Arial"/>
          <w:szCs w:val="20"/>
        </w:rPr>
        <w:t>Member</w:t>
      </w:r>
      <w:proofErr w:type="spellEnd"/>
      <w:r w:rsidRPr="001960A6">
        <w:rPr>
          <w:rFonts w:cs="Arial"/>
          <w:szCs w:val="20"/>
        </w:rPr>
        <w:t xml:space="preserve"> </w:t>
      </w:r>
      <w:proofErr w:type="spellStart"/>
      <w:r w:rsidRPr="001960A6">
        <w:rPr>
          <w:rFonts w:cs="Arial"/>
          <w:szCs w:val="20"/>
        </w:rPr>
        <w:t>of</w:t>
      </w:r>
      <w:proofErr w:type="spellEnd"/>
      <w:r w:rsidRPr="001960A6">
        <w:rPr>
          <w:rFonts w:cs="Arial"/>
          <w:szCs w:val="20"/>
        </w:rPr>
        <w:t xml:space="preserve"> the RTV Slovenija Management </w:t>
      </w:r>
      <w:proofErr w:type="spellStart"/>
      <w:r w:rsidRPr="001960A6">
        <w:rPr>
          <w:rFonts w:cs="Arial"/>
          <w:szCs w:val="20"/>
        </w:rPr>
        <w:t>board</w:t>
      </w:r>
      <w:proofErr w:type="spellEnd"/>
    </w:p>
    <w:p w14:paraId="0CE6F8AA" w14:textId="77777777" w:rsidR="002A1263" w:rsidRPr="001960A6" w:rsidRDefault="002A1263" w:rsidP="002A1263">
      <w:pPr>
        <w:tabs>
          <w:tab w:val="center" w:pos="6804"/>
        </w:tabs>
        <w:spacing w:line="300" w:lineRule="exact"/>
        <w:rPr>
          <w:rFonts w:cs="Arial"/>
          <w:szCs w:val="20"/>
        </w:rPr>
      </w:pPr>
    </w:p>
    <w:p w14:paraId="54978C50" w14:textId="4BAB7CFE"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p>
    <w:p w14:paraId="54EEC2C9" w14:textId="77777777" w:rsidR="002A1263" w:rsidRPr="001960A6" w:rsidRDefault="002A1263" w:rsidP="002A1263">
      <w:pPr>
        <w:tabs>
          <w:tab w:val="center" w:pos="6804"/>
        </w:tabs>
        <w:spacing w:line="300" w:lineRule="exact"/>
        <w:ind w:left="851"/>
        <w:rPr>
          <w:rFonts w:cs="Arial"/>
          <w:szCs w:val="20"/>
        </w:rPr>
      </w:pPr>
    </w:p>
    <w:p w14:paraId="66B37E2C" w14:textId="13DE43D0" w:rsidR="002A1263" w:rsidRPr="001960A6" w:rsidRDefault="002A1263" w:rsidP="002A1263">
      <w:pPr>
        <w:tabs>
          <w:tab w:val="center" w:pos="6804"/>
        </w:tabs>
        <w:spacing w:line="300" w:lineRule="exact"/>
        <w:rPr>
          <w:rFonts w:cs="Arial"/>
          <w:szCs w:val="20"/>
        </w:rPr>
      </w:pPr>
      <w:r w:rsidRPr="001960A6">
        <w:rPr>
          <w:rFonts w:cs="Arial"/>
          <w:szCs w:val="20"/>
        </w:rPr>
        <w:t>Franci Pavšer</w:t>
      </w:r>
    </w:p>
    <w:p w14:paraId="0EFC4012" w14:textId="430A9A83" w:rsidR="002A1263" w:rsidRPr="001960A6" w:rsidRDefault="002A1263" w:rsidP="002A1263">
      <w:pPr>
        <w:tabs>
          <w:tab w:val="center" w:pos="6804"/>
        </w:tabs>
        <w:spacing w:line="300" w:lineRule="exact"/>
        <w:rPr>
          <w:rFonts w:cs="Arial"/>
          <w:szCs w:val="20"/>
        </w:rPr>
      </w:pPr>
      <w:r w:rsidRPr="001960A6">
        <w:rPr>
          <w:rFonts w:cs="Arial"/>
          <w:szCs w:val="20"/>
        </w:rPr>
        <w:t>Član uprave RTV Slovenija /</w:t>
      </w:r>
    </w:p>
    <w:p w14:paraId="275E8D8C" w14:textId="541274B3" w:rsidR="002A1263" w:rsidRPr="001960A6" w:rsidRDefault="002A1263" w:rsidP="002A1263">
      <w:pPr>
        <w:tabs>
          <w:tab w:val="center" w:pos="6804"/>
        </w:tabs>
        <w:spacing w:line="300" w:lineRule="exact"/>
        <w:rPr>
          <w:rFonts w:cs="Arial"/>
          <w:szCs w:val="20"/>
        </w:rPr>
      </w:pPr>
      <w:proofErr w:type="spellStart"/>
      <w:r w:rsidRPr="001960A6">
        <w:rPr>
          <w:rFonts w:cs="Arial"/>
          <w:szCs w:val="20"/>
        </w:rPr>
        <w:t>Member</w:t>
      </w:r>
      <w:proofErr w:type="spellEnd"/>
      <w:r w:rsidRPr="001960A6">
        <w:rPr>
          <w:rFonts w:cs="Arial"/>
          <w:szCs w:val="20"/>
        </w:rPr>
        <w:t xml:space="preserve"> </w:t>
      </w:r>
      <w:proofErr w:type="spellStart"/>
      <w:r w:rsidRPr="001960A6">
        <w:rPr>
          <w:rFonts w:cs="Arial"/>
          <w:szCs w:val="20"/>
        </w:rPr>
        <w:t>of</w:t>
      </w:r>
      <w:proofErr w:type="spellEnd"/>
      <w:r w:rsidRPr="001960A6">
        <w:rPr>
          <w:rFonts w:cs="Arial"/>
          <w:szCs w:val="20"/>
        </w:rPr>
        <w:t xml:space="preserve"> the RTV Slovenija Management </w:t>
      </w:r>
      <w:proofErr w:type="spellStart"/>
      <w:r w:rsidRPr="001960A6">
        <w:rPr>
          <w:rFonts w:cs="Arial"/>
          <w:szCs w:val="20"/>
        </w:rPr>
        <w:t>board</w:t>
      </w:r>
      <w:proofErr w:type="spellEnd"/>
    </w:p>
    <w:p w14:paraId="7E329D18" w14:textId="6C04F961" w:rsidR="002A1263" w:rsidRPr="001960A6" w:rsidRDefault="002A1263" w:rsidP="002A1263">
      <w:pPr>
        <w:tabs>
          <w:tab w:val="center" w:pos="6804"/>
        </w:tabs>
        <w:spacing w:line="300" w:lineRule="exact"/>
        <w:rPr>
          <w:rFonts w:cs="Arial"/>
          <w:szCs w:val="20"/>
        </w:rPr>
      </w:pPr>
      <w:r w:rsidRPr="001960A6">
        <w:rPr>
          <w:rFonts w:cs="Arial"/>
          <w:szCs w:val="20"/>
        </w:rPr>
        <w:t xml:space="preserve">Delavski direktor / </w:t>
      </w:r>
    </w:p>
    <w:p w14:paraId="4CA70D01" w14:textId="19B1B3B6" w:rsidR="002A1263" w:rsidRPr="001960A6" w:rsidRDefault="002A1263" w:rsidP="002A1263">
      <w:pPr>
        <w:tabs>
          <w:tab w:val="center" w:pos="6804"/>
        </w:tabs>
        <w:spacing w:line="300" w:lineRule="exact"/>
        <w:rPr>
          <w:rFonts w:cs="Arial"/>
          <w:szCs w:val="20"/>
        </w:rPr>
      </w:pPr>
      <w:r w:rsidRPr="001960A6">
        <w:rPr>
          <w:rFonts w:cs="Arial"/>
          <w:szCs w:val="20"/>
        </w:rPr>
        <w:t xml:space="preserve">Labor </w:t>
      </w:r>
      <w:proofErr w:type="spellStart"/>
      <w:r w:rsidRPr="001960A6">
        <w:rPr>
          <w:rFonts w:cs="Arial"/>
          <w:szCs w:val="20"/>
        </w:rPr>
        <w:t>Director</w:t>
      </w:r>
      <w:proofErr w:type="spellEnd"/>
    </w:p>
    <w:p w14:paraId="76C1A883" w14:textId="77777777" w:rsidR="002A1263" w:rsidRPr="001960A6" w:rsidRDefault="002A1263" w:rsidP="002A1263">
      <w:pPr>
        <w:tabs>
          <w:tab w:val="center" w:pos="6804"/>
        </w:tabs>
        <w:spacing w:line="300" w:lineRule="exact"/>
        <w:ind w:left="851"/>
        <w:rPr>
          <w:rFonts w:cs="Arial"/>
          <w:szCs w:val="20"/>
        </w:rPr>
      </w:pPr>
    </w:p>
    <w:p w14:paraId="7E6AA119" w14:textId="77777777"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p>
    <w:p w14:paraId="5BB3317E" w14:textId="77777777" w:rsidR="002A1263" w:rsidRPr="001960A6" w:rsidRDefault="002A1263" w:rsidP="002A1263">
      <w:pPr>
        <w:tabs>
          <w:tab w:val="center" w:pos="6804"/>
        </w:tabs>
        <w:spacing w:line="300" w:lineRule="exact"/>
        <w:rPr>
          <w:rFonts w:cs="Arial"/>
          <w:sz w:val="22"/>
          <w:szCs w:val="22"/>
        </w:rPr>
      </w:pPr>
    </w:p>
    <w:p w14:paraId="047EA0E5" w14:textId="77777777" w:rsidR="002A1263" w:rsidRPr="001960A6" w:rsidRDefault="002A1263" w:rsidP="002A1263">
      <w:pPr>
        <w:tabs>
          <w:tab w:val="center" w:pos="6804"/>
        </w:tabs>
        <w:spacing w:line="300" w:lineRule="exact"/>
        <w:rPr>
          <w:rFonts w:cs="Arial"/>
          <w:sz w:val="22"/>
          <w:szCs w:val="22"/>
        </w:rPr>
      </w:pPr>
    </w:p>
    <w:p w14:paraId="08EF16CF" w14:textId="48520F8D" w:rsidR="002A1263" w:rsidRPr="001960A6" w:rsidRDefault="002A1263" w:rsidP="002A1263">
      <w:pPr>
        <w:tabs>
          <w:tab w:val="center" w:pos="1980"/>
          <w:tab w:val="center" w:pos="7020"/>
        </w:tabs>
        <w:spacing w:line="280" w:lineRule="exact"/>
        <w:rPr>
          <w:rFonts w:cs="Arial"/>
          <w:noProof/>
        </w:rPr>
      </w:pPr>
      <w:r w:rsidRPr="001960A6">
        <w:rPr>
          <w:rFonts w:cs="Arial"/>
        </w:rPr>
        <w:t xml:space="preserve">         </w:t>
      </w:r>
      <w:r w:rsidRPr="001960A6">
        <w:rPr>
          <w:rFonts w:cs="Arial"/>
        </w:rPr>
        <w:tab/>
        <w:t xml:space="preserve">Žig / </w:t>
      </w:r>
      <w:proofErr w:type="spellStart"/>
      <w:r w:rsidRPr="001960A6">
        <w:rPr>
          <w:rFonts w:cs="Arial"/>
        </w:rPr>
        <w:t>Stamp</w:t>
      </w:r>
      <w:proofErr w:type="spellEnd"/>
      <w:r w:rsidRPr="001960A6">
        <w:rPr>
          <w:rFonts w:cs="Arial"/>
        </w:rPr>
        <w:t xml:space="preserve">                      </w:t>
      </w:r>
      <w:r w:rsidRPr="001960A6">
        <w:rPr>
          <w:rFonts w:cs="Arial"/>
        </w:rPr>
        <w:tab/>
      </w:r>
      <w:r w:rsidRPr="001960A6">
        <w:rPr>
          <w:rFonts w:cs="Arial"/>
          <w:noProof/>
        </w:rPr>
        <w:t>Žig / Stamp</w:t>
      </w:r>
    </w:p>
    <w:p w14:paraId="129CD14B" w14:textId="77777777" w:rsidR="002A1263" w:rsidRPr="001960A6" w:rsidRDefault="002A1263" w:rsidP="00D41BA3">
      <w:pPr>
        <w:pStyle w:val="BESEDILO"/>
        <w:jc w:val="right"/>
        <w:rPr>
          <w:b/>
          <w:noProof/>
        </w:rPr>
      </w:pPr>
    </w:p>
    <w:p w14:paraId="562F2E1D" w14:textId="77777777" w:rsidR="002A1263" w:rsidRPr="001960A6" w:rsidRDefault="002A1263" w:rsidP="00D41BA3">
      <w:pPr>
        <w:pStyle w:val="BESEDILO"/>
        <w:jc w:val="right"/>
        <w:rPr>
          <w:b/>
          <w:noProof/>
        </w:rPr>
      </w:pPr>
    </w:p>
    <w:p w14:paraId="5359936C" w14:textId="77777777" w:rsidR="002A1263" w:rsidRPr="001960A6" w:rsidRDefault="002A1263" w:rsidP="00D41BA3">
      <w:pPr>
        <w:pStyle w:val="BESEDILO"/>
        <w:jc w:val="right"/>
        <w:rPr>
          <w:b/>
          <w:noProof/>
        </w:rPr>
      </w:pPr>
    </w:p>
    <w:p w14:paraId="02D065F5" w14:textId="77777777" w:rsidR="002A1263" w:rsidRPr="001960A6" w:rsidRDefault="002A1263" w:rsidP="00D41BA3">
      <w:pPr>
        <w:pStyle w:val="BESEDILO"/>
        <w:jc w:val="right"/>
        <w:rPr>
          <w:b/>
          <w:noProof/>
        </w:rPr>
      </w:pPr>
    </w:p>
    <w:p w14:paraId="3F88B221" w14:textId="77777777" w:rsidR="002A1263" w:rsidRPr="001960A6" w:rsidRDefault="002A1263" w:rsidP="00D41BA3">
      <w:pPr>
        <w:pStyle w:val="BESEDILO"/>
        <w:jc w:val="right"/>
        <w:rPr>
          <w:b/>
          <w:noProof/>
        </w:rPr>
      </w:pPr>
    </w:p>
    <w:p w14:paraId="324C2320" w14:textId="77777777" w:rsidR="002A1263" w:rsidRPr="001960A6" w:rsidRDefault="002A1263" w:rsidP="00D41BA3">
      <w:pPr>
        <w:pStyle w:val="BESEDILO"/>
        <w:jc w:val="right"/>
        <w:rPr>
          <w:b/>
          <w:noProof/>
        </w:rPr>
      </w:pPr>
    </w:p>
    <w:p w14:paraId="5F1FD8DA" w14:textId="77777777" w:rsidR="002A1263" w:rsidRPr="001960A6" w:rsidRDefault="002A1263" w:rsidP="00D41BA3">
      <w:pPr>
        <w:pStyle w:val="BESEDILO"/>
        <w:jc w:val="right"/>
        <w:rPr>
          <w:b/>
          <w:noProof/>
        </w:rPr>
      </w:pPr>
    </w:p>
    <w:p w14:paraId="1666989A" w14:textId="77777777" w:rsidR="002A1263" w:rsidRPr="001960A6" w:rsidRDefault="002A1263" w:rsidP="00D41BA3">
      <w:pPr>
        <w:pStyle w:val="BESEDILO"/>
        <w:jc w:val="right"/>
        <w:rPr>
          <w:b/>
          <w:noProof/>
        </w:rPr>
      </w:pPr>
    </w:p>
    <w:p w14:paraId="0296ED7B" w14:textId="77777777" w:rsidR="002A1263" w:rsidRPr="001960A6" w:rsidRDefault="002A1263" w:rsidP="00D41BA3">
      <w:pPr>
        <w:pStyle w:val="BESEDILO"/>
        <w:jc w:val="right"/>
        <w:rPr>
          <w:b/>
          <w:noProof/>
        </w:rPr>
      </w:pPr>
    </w:p>
    <w:p w14:paraId="5C8B69B5" w14:textId="77777777" w:rsidR="002A1263" w:rsidRPr="001960A6" w:rsidRDefault="002A1263" w:rsidP="00D41BA3">
      <w:pPr>
        <w:pStyle w:val="BESEDILO"/>
        <w:jc w:val="right"/>
        <w:rPr>
          <w:b/>
          <w:noProof/>
        </w:rPr>
      </w:pPr>
    </w:p>
    <w:p w14:paraId="0AAEA94B" w14:textId="77777777" w:rsidR="00CA5AAF" w:rsidRPr="001960A6" w:rsidRDefault="00CA5AAF" w:rsidP="00D41BA3">
      <w:pPr>
        <w:pStyle w:val="BESEDILO"/>
        <w:jc w:val="right"/>
        <w:rPr>
          <w:b/>
          <w:noProof/>
        </w:rPr>
      </w:pPr>
    </w:p>
    <w:p w14:paraId="6C5717E7" w14:textId="77777777" w:rsidR="00CA5AAF" w:rsidRPr="001960A6" w:rsidRDefault="00CA5AAF" w:rsidP="00D41BA3">
      <w:pPr>
        <w:pStyle w:val="BESEDILO"/>
        <w:jc w:val="right"/>
        <w:rPr>
          <w:b/>
          <w:noProof/>
        </w:rPr>
      </w:pPr>
    </w:p>
    <w:p w14:paraId="120E4D5C" w14:textId="77777777" w:rsidR="00CA5AAF" w:rsidRPr="001960A6" w:rsidRDefault="00CA5AAF" w:rsidP="00D41BA3">
      <w:pPr>
        <w:pStyle w:val="BESEDILO"/>
        <w:jc w:val="right"/>
        <w:rPr>
          <w:b/>
          <w:noProof/>
        </w:rPr>
      </w:pPr>
    </w:p>
    <w:p w14:paraId="1243DEFA" w14:textId="77777777" w:rsidR="00CA5AAF" w:rsidRPr="001960A6" w:rsidRDefault="00CA5AAF" w:rsidP="00D41BA3">
      <w:pPr>
        <w:pStyle w:val="BESEDILO"/>
        <w:jc w:val="right"/>
        <w:rPr>
          <w:b/>
          <w:noProof/>
        </w:rPr>
      </w:pPr>
    </w:p>
    <w:p w14:paraId="066E7ABD" w14:textId="77777777" w:rsidR="00CA5AAF" w:rsidRPr="001960A6" w:rsidRDefault="00CA5AAF" w:rsidP="00D41BA3">
      <w:pPr>
        <w:pStyle w:val="BESEDILO"/>
        <w:jc w:val="right"/>
        <w:rPr>
          <w:b/>
          <w:noProof/>
        </w:rPr>
      </w:pPr>
    </w:p>
    <w:p w14:paraId="30A4BFCC" w14:textId="77777777" w:rsidR="00CA5AAF" w:rsidRPr="001960A6" w:rsidRDefault="00CA5AAF" w:rsidP="00D41BA3">
      <w:pPr>
        <w:pStyle w:val="BESEDILO"/>
        <w:jc w:val="right"/>
        <w:rPr>
          <w:b/>
          <w:noProof/>
        </w:rPr>
      </w:pPr>
    </w:p>
    <w:p w14:paraId="3BF19795" w14:textId="77777777" w:rsidR="00CA5AAF" w:rsidRPr="001960A6" w:rsidRDefault="00CA5AAF" w:rsidP="00D41BA3">
      <w:pPr>
        <w:pStyle w:val="BESEDILO"/>
        <w:jc w:val="right"/>
        <w:rPr>
          <w:b/>
          <w:noProof/>
        </w:rPr>
      </w:pPr>
    </w:p>
    <w:p w14:paraId="473EF357" w14:textId="77777777" w:rsidR="00CA5AAF" w:rsidRPr="001960A6" w:rsidRDefault="00CA5AAF" w:rsidP="00D41BA3">
      <w:pPr>
        <w:pStyle w:val="BESEDILO"/>
        <w:jc w:val="right"/>
        <w:rPr>
          <w:b/>
          <w:noProof/>
        </w:rPr>
      </w:pPr>
    </w:p>
    <w:p w14:paraId="0407F233" w14:textId="77777777" w:rsidR="00CA5AAF" w:rsidRPr="001960A6" w:rsidRDefault="00CA5AAF" w:rsidP="00D41BA3">
      <w:pPr>
        <w:pStyle w:val="BESEDILO"/>
        <w:jc w:val="right"/>
        <w:rPr>
          <w:b/>
          <w:noProof/>
        </w:rPr>
      </w:pPr>
    </w:p>
    <w:p w14:paraId="0C4293B8" w14:textId="77777777" w:rsidR="00CA5AAF" w:rsidRPr="001960A6" w:rsidRDefault="00CA5AAF" w:rsidP="00D41BA3">
      <w:pPr>
        <w:pStyle w:val="BESEDILO"/>
        <w:jc w:val="right"/>
        <w:rPr>
          <w:b/>
          <w:noProof/>
        </w:rPr>
      </w:pPr>
    </w:p>
    <w:p w14:paraId="69213AFB" w14:textId="77777777" w:rsidR="00CA5AAF" w:rsidRPr="001960A6" w:rsidRDefault="00CA5AAF" w:rsidP="00D41BA3">
      <w:pPr>
        <w:pStyle w:val="BESEDILO"/>
        <w:jc w:val="right"/>
        <w:rPr>
          <w:b/>
          <w:noProof/>
        </w:rPr>
      </w:pPr>
    </w:p>
    <w:p w14:paraId="57B84604" w14:textId="77777777" w:rsidR="00CA5AAF" w:rsidRPr="001960A6" w:rsidRDefault="00CA5AAF" w:rsidP="00D41BA3">
      <w:pPr>
        <w:pStyle w:val="BESEDILO"/>
        <w:jc w:val="right"/>
        <w:rPr>
          <w:b/>
          <w:noProof/>
        </w:rPr>
      </w:pPr>
    </w:p>
    <w:p w14:paraId="15F36EB1" w14:textId="77777777" w:rsidR="00CA5AAF" w:rsidRPr="001960A6" w:rsidRDefault="00CA5AAF" w:rsidP="00D41BA3">
      <w:pPr>
        <w:pStyle w:val="BESEDILO"/>
        <w:jc w:val="right"/>
        <w:rPr>
          <w:b/>
          <w:noProof/>
        </w:rPr>
      </w:pPr>
    </w:p>
    <w:p w14:paraId="554E07E4" w14:textId="77777777" w:rsidR="00CA5AAF" w:rsidRPr="001960A6" w:rsidRDefault="00CA5AAF" w:rsidP="00D41BA3">
      <w:pPr>
        <w:pStyle w:val="BESEDILO"/>
        <w:jc w:val="right"/>
        <w:rPr>
          <w:b/>
          <w:noProof/>
        </w:rPr>
      </w:pPr>
    </w:p>
    <w:p w14:paraId="439AAC4B" w14:textId="77777777" w:rsidR="00CA5AAF" w:rsidRPr="001960A6" w:rsidRDefault="00CA5AAF" w:rsidP="00D41BA3">
      <w:pPr>
        <w:pStyle w:val="BESEDILO"/>
        <w:jc w:val="right"/>
        <w:rPr>
          <w:b/>
          <w:noProof/>
        </w:rPr>
      </w:pPr>
    </w:p>
    <w:p w14:paraId="20E9762F" w14:textId="77777777" w:rsidR="00CA5AAF" w:rsidRPr="001960A6" w:rsidRDefault="00CA5AAF" w:rsidP="00D41BA3">
      <w:pPr>
        <w:pStyle w:val="BESEDILO"/>
        <w:jc w:val="right"/>
        <w:rPr>
          <w:b/>
          <w:noProof/>
        </w:rPr>
      </w:pPr>
    </w:p>
    <w:p w14:paraId="1CAE61BE" w14:textId="77777777" w:rsidR="00CA5AAF" w:rsidRPr="001960A6" w:rsidRDefault="00CA5AAF" w:rsidP="00D41BA3">
      <w:pPr>
        <w:pStyle w:val="BESEDILO"/>
        <w:jc w:val="right"/>
        <w:rPr>
          <w:b/>
          <w:noProof/>
        </w:rPr>
      </w:pPr>
    </w:p>
    <w:p w14:paraId="39298DE5" w14:textId="77777777" w:rsidR="00CA5AAF" w:rsidRPr="001960A6" w:rsidRDefault="00CA5AAF" w:rsidP="00D41BA3">
      <w:pPr>
        <w:pStyle w:val="BESEDILO"/>
        <w:jc w:val="right"/>
        <w:rPr>
          <w:b/>
          <w:noProof/>
        </w:rPr>
      </w:pPr>
    </w:p>
    <w:p w14:paraId="3B4BAF99" w14:textId="77777777" w:rsidR="00CA5AAF" w:rsidRPr="001960A6" w:rsidRDefault="00CA5AAF" w:rsidP="00D41BA3">
      <w:pPr>
        <w:pStyle w:val="BESEDILO"/>
        <w:jc w:val="right"/>
        <w:rPr>
          <w:b/>
          <w:noProof/>
        </w:rPr>
      </w:pPr>
    </w:p>
    <w:p w14:paraId="46E6ABAA" w14:textId="77777777" w:rsidR="00CA5AAF" w:rsidRPr="001960A6" w:rsidRDefault="00CA5AAF" w:rsidP="00D41BA3">
      <w:pPr>
        <w:pStyle w:val="BESEDILO"/>
        <w:jc w:val="right"/>
        <w:rPr>
          <w:b/>
          <w:noProof/>
        </w:rPr>
      </w:pPr>
    </w:p>
    <w:p w14:paraId="3494EB11" w14:textId="77777777" w:rsidR="00CA5AAF" w:rsidRPr="001960A6" w:rsidRDefault="00CA5AAF" w:rsidP="00D41BA3">
      <w:pPr>
        <w:pStyle w:val="BESEDILO"/>
        <w:jc w:val="right"/>
        <w:rPr>
          <w:b/>
          <w:noProof/>
        </w:rPr>
      </w:pPr>
    </w:p>
    <w:p w14:paraId="45499DC0" w14:textId="77777777" w:rsidR="00CA5AAF" w:rsidRPr="001960A6" w:rsidRDefault="00CA5AAF" w:rsidP="00D41BA3">
      <w:pPr>
        <w:pStyle w:val="BESEDILO"/>
        <w:jc w:val="right"/>
        <w:rPr>
          <w:b/>
          <w:noProof/>
        </w:rPr>
      </w:pPr>
    </w:p>
    <w:p w14:paraId="0918BFF6" w14:textId="77777777" w:rsidR="00CA5AAF" w:rsidRPr="001960A6" w:rsidRDefault="00CA5AAF" w:rsidP="00D41BA3">
      <w:pPr>
        <w:pStyle w:val="BESEDILO"/>
        <w:jc w:val="right"/>
        <w:rPr>
          <w:b/>
          <w:noProof/>
        </w:rPr>
      </w:pPr>
    </w:p>
    <w:p w14:paraId="44DF5608" w14:textId="77777777" w:rsidR="00CA5AAF" w:rsidRPr="001960A6" w:rsidRDefault="00CA5AAF" w:rsidP="00D41BA3">
      <w:pPr>
        <w:pStyle w:val="BESEDILO"/>
        <w:jc w:val="right"/>
        <w:rPr>
          <w:b/>
          <w:noProof/>
        </w:rPr>
      </w:pPr>
    </w:p>
    <w:p w14:paraId="27B2F2BB" w14:textId="77777777" w:rsidR="00CA5AAF" w:rsidRPr="001960A6" w:rsidRDefault="00CA5AAF" w:rsidP="00D41BA3">
      <w:pPr>
        <w:pStyle w:val="BESEDILO"/>
        <w:jc w:val="right"/>
        <w:rPr>
          <w:b/>
          <w:noProof/>
        </w:rPr>
      </w:pPr>
    </w:p>
    <w:p w14:paraId="5B4B3C05" w14:textId="77777777" w:rsidR="00CA5AAF" w:rsidRPr="001960A6" w:rsidRDefault="00CA5AAF" w:rsidP="00D41BA3">
      <w:pPr>
        <w:pStyle w:val="BESEDILO"/>
        <w:jc w:val="right"/>
        <w:rPr>
          <w:b/>
          <w:noProof/>
        </w:rPr>
      </w:pPr>
    </w:p>
    <w:p w14:paraId="7518C270" w14:textId="77777777" w:rsidR="00CA5AAF" w:rsidRPr="001960A6" w:rsidRDefault="00CA5AAF" w:rsidP="00D41BA3">
      <w:pPr>
        <w:pStyle w:val="BESEDILO"/>
        <w:jc w:val="right"/>
        <w:rPr>
          <w:b/>
          <w:noProof/>
        </w:rPr>
      </w:pPr>
    </w:p>
    <w:p w14:paraId="260E9342" w14:textId="7DE2E7E1" w:rsidR="00D41BA3" w:rsidRPr="001960A6" w:rsidRDefault="002A5641" w:rsidP="00D41BA3">
      <w:pPr>
        <w:pStyle w:val="BESEDILO"/>
        <w:jc w:val="right"/>
        <w:rPr>
          <w:b/>
          <w:noProof/>
        </w:rPr>
      </w:pPr>
      <w:r w:rsidRPr="001960A6">
        <w:rPr>
          <w:b/>
          <w:noProof/>
        </w:rPr>
        <w:lastRenderedPageBreak/>
        <w:t>FORM</w:t>
      </w:r>
      <w:r w:rsidR="00D41BA3" w:rsidRPr="001960A6">
        <w:rPr>
          <w:b/>
          <w:noProof/>
        </w:rPr>
        <w:t>-</w:t>
      </w:r>
      <w:r w:rsidR="002870ED" w:rsidRPr="001960A6">
        <w:rPr>
          <w:b/>
          <w:noProof/>
        </w:rPr>
        <w:t>1</w:t>
      </w:r>
      <w:r w:rsidR="00A6324F" w:rsidRPr="001960A6">
        <w:rPr>
          <w:b/>
          <w:noProof/>
        </w:rPr>
        <w:t>3</w:t>
      </w:r>
    </w:p>
    <w:p w14:paraId="0A20DA7E" w14:textId="63A9B567" w:rsidR="00167F8E" w:rsidRPr="001960A6" w:rsidRDefault="002A5641" w:rsidP="00167F8E">
      <w:pPr>
        <w:pStyle w:val="BESEDILO"/>
        <w:rPr>
          <w:i/>
          <w:noProof/>
        </w:rPr>
      </w:pPr>
      <w:r w:rsidRPr="001960A6">
        <w:rPr>
          <w:noProof/>
        </w:rPr>
        <w:t>Bidder</w:t>
      </w:r>
      <w:r w:rsidR="00167F8E" w:rsidRPr="001960A6">
        <w:rPr>
          <w:noProof/>
        </w:rPr>
        <w:t xml:space="preserve"> ..................................................</w:t>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p>
    <w:p w14:paraId="296AD962" w14:textId="449E72EB" w:rsidR="00167F8E" w:rsidRPr="001960A6" w:rsidRDefault="002A5641" w:rsidP="00167F8E">
      <w:pPr>
        <w:pStyle w:val="BESEDILO"/>
        <w:rPr>
          <w:noProof/>
        </w:rPr>
      </w:pPr>
      <w:r w:rsidRPr="001960A6">
        <w:rPr>
          <w:noProof/>
        </w:rPr>
        <w:t>Address</w:t>
      </w:r>
      <w:r w:rsidR="00167F8E" w:rsidRPr="001960A6">
        <w:rPr>
          <w:noProof/>
        </w:rPr>
        <w:t xml:space="preserve"> .......................................................</w:t>
      </w:r>
    </w:p>
    <w:p w14:paraId="032254A1" w14:textId="77777777" w:rsidR="00167F8E" w:rsidRPr="001960A6" w:rsidRDefault="00167F8E" w:rsidP="00167F8E">
      <w:pPr>
        <w:pStyle w:val="BESEDILO"/>
        <w:rPr>
          <w:noProof/>
        </w:rPr>
      </w:pPr>
    </w:p>
    <w:p w14:paraId="571557AA" w14:textId="77777777" w:rsidR="00167F8E" w:rsidRPr="001960A6" w:rsidRDefault="00167F8E" w:rsidP="00167F8E">
      <w:pPr>
        <w:pStyle w:val="BESEDILO"/>
        <w:rPr>
          <w:noProof/>
        </w:rPr>
      </w:pPr>
      <w:r w:rsidRPr="001960A6">
        <w:rPr>
          <w:noProof/>
        </w:rPr>
        <w:t>....................................................................</w:t>
      </w:r>
    </w:p>
    <w:p w14:paraId="68D0F0EB" w14:textId="77777777" w:rsidR="00167F8E" w:rsidRPr="001960A6" w:rsidRDefault="00167F8E" w:rsidP="00167F8E">
      <w:pPr>
        <w:pStyle w:val="BESEDILO"/>
        <w:rPr>
          <w:noProof/>
        </w:rPr>
      </w:pPr>
    </w:p>
    <w:p w14:paraId="32B76840" w14:textId="77777777" w:rsidR="00167F8E" w:rsidRPr="001960A6" w:rsidRDefault="00167F8E" w:rsidP="00167F8E">
      <w:pPr>
        <w:pStyle w:val="BESEDILO"/>
        <w:rPr>
          <w:noProof/>
        </w:rPr>
      </w:pPr>
    </w:p>
    <w:p w14:paraId="412722E9" w14:textId="77777777" w:rsidR="00167F8E" w:rsidRPr="001960A6" w:rsidRDefault="00167F8E" w:rsidP="00167F8E">
      <w:pPr>
        <w:pStyle w:val="BESEDILO"/>
        <w:rPr>
          <w:noProof/>
        </w:rPr>
      </w:pPr>
    </w:p>
    <w:p w14:paraId="15731F50" w14:textId="77777777" w:rsidR="00167F8E" w:rsidRPr="001960A6" w:rsidRDefault="00167F8E" w:rsidP="00167F8E">
      <w:pPr>
        <w:pStyle w:val="BESEDILO"/>
        <w:rPr>
          <w:noProof/>
        </w:rPr>
      </w:pPr>
    </w:p>
    <w:p w14:paraId="7C84EB4B" w14:textId="34BB0F6A" w:rsidR="00167F8E" w:rsidRPr="001960A6" w:rsidRDefault="002A5641" w:rsidP="00167F8E">
      <w:pPr>
        <w:pStyle w:val="Heading2"/>
        <w:numPr>
          <w:ilvl w:val="0"/>
          <w:numId w:val="0"/>
        </w:numPr>
        <w:jc w:val="center"/>
        <w:rPr>
          <w:b/>
          <w:noProof/>
        </w:rPr>
      </w:pPr>
      <w:bookmarkStart w:id="175" w:name="_Toc170722036"/>
      <w:r w:rsidRPr="001960A6">
        <w:rPr>
          <w:b/>
          <w:noProof/>
        </w:rPr>
        <w:t>Statement on the forwarding of data in the disclosure of the bidder`s ownership</w:t>
      </w:r>
      <w:bookmarkEnd w:id="175"/>
    </w:p>
    <w:p w14:paraId="12439509" w14:textId="09B86502" w:rsidR="00167F8E" w:rsidRPr="001960A6" w:rsidRDefault="002A5641" w:rsidP="00B6123A">
      <w:pPr>
        <w:pStyle w:val="BESEDILO"/>
        <w:jc w:val="center"/>
        <w:rPr>
          <w:b/>
          <w:noProof/>
        </w:rPr>
      </w:pPr>
      <w:r w:rsidRPr="001960A6">
        <w:rPr>
          <w:b/>
          <w:noProof/>
        </w:rPr>
        <w:t>FOR TENDER</w:t>
      </w:r>
      <w:r w:rsidR="00167F8E" w:rsidRPr="001960A6">
        <w:rPr>
          <w:b/>
          <w:noProof/>
        </w:rPr>
        <w:t xml:space="preserve"> </w:t>
      </w:r>
      <w:r w:rsidR="00BF1C59" w:rsidRPr="001960A6">
        <w:rPr>
          <w:b/>
          <w:noProof/>
        </w:rPr>
        <w:t>JN-B</w:t>
      </w:r>
      <w:r w:rsidR="00172714" w:rsidRPr="001960A6">
        <w:rPr>
          <w:b/>
          <w:noProof/>
        </w:rPr>
        <w:t>10</w:t>
      </w:r>
      <w:r w:rsidR="00CA5AAF" w:rsidRPr="001960A6">
        <w:rPr>
          <w:b/>
          <w:noProof/>
        </w:rPr>
        <w:t>55</w:t>
      </w:r>
    </w:p>
    <w:p w14:paraId="45B92641" w14:textId="77777777" w:rsidR="00167F8E" w:rsidRPr="001960A6" w:rsidRDefault="00167F8E" w:rsidP="00167F8E">
      <w:pPr>
        <w:pStyle w:val="BESEDILO"/>
        <w:rPr>
          <w:b/>
          <w:noProof/>
          <w:u w:val="single"/>
        </w:rPr>
      </w:pPr>
    </w:p>
    <w:p w14:paraId="6AFD56FD" w14:textId="77777777" w:rsidR="00167F8E" w:rsidRPr="001960A6" w:rsidRDefault="00167F8E" w:rsidP="00167F8E">
      <w:pPr>
        <w:pStyle w:val="BESEDILO"/>
        <w:rPr>
          <w:b/>
          <w:noProof/>
          <w:u w:val="single"/>
        </w:rPr>
      </w:pPr>
    </w:p>
    <w:p w14:paraId="13FF1DC6" w14:textId="77777777" w:rsidR="00167F8E" w:rsidRPr="001960A6" w:rsidRDefault="00167F8E" w:rsidP="00167F8E">
      <w:pPr>
        <w:pStyle w:val="BESEDILO"/>
        <w:rPr>
          <w:b/>
          <w:noProof/>
          <w:u w:val="single"/>
        </w:rPr>
      </w:pPr>
    </w:p>
    <w:p w14:paraId="3D260421" w14:textId="77777777" w:rsidR="00167F8E" w:rsidRPr="001960A6" w:rsidRDefault="00167F8E" w:rsidP="00167F8E">
      <w:pPr>
        <w:pStyle w:val="BESEDILO"/>
        <w:rPr>
          <w:b/>
          <w:noProof/>
          <w:u w:val="single"/>
        </w:rPr>
      </w:pPr>
    </w:p>
    <w:p w14:paraId="76793F99" w14:textId="77777777" w:rsidR="00167F8E" w:rsidRPr="001960A6" w:rsidRDefault="00167F8E" w:rsidP="00167F8E">
      <w:pPr>
        <w:pStyle w:val="BESEDILO"/>
        <w:rPr>
          <w:b/>
          <w:noProof/>
          <w:u w:val="single"/>
        </w:rPr>
      </w:pPr>
    </w:p>
    <w:p w14:paraId="2489DA14" w14:textId="77777777" w:rsidR="00167F8E" w:rsidRPr="001960A6" w:rsidRDefault="00167F8E" w:rsidP="00167F8E">
      <w:pPr>
        <w:pStyle w:val="BESEDILO"/>
        <w:rPr>
          <w:b/>
          <w:noProof/>
          <w:u w:val="single"/>
        </w:rPr>
      </w:pPr>
    </w:p>
    <w:p w14:paraId="1102C42D" w14:textId="77777777" w:rsidR="002A5641" w:rsidRPr="001960A6" w:rsidRDefault="002A5641" w:rsidP="002A5641">
      <w:pPr>
        <w:rPr>
          <w:rFonts w:cs="Arial"/>
          <w:noProof/>
          <w:color w:val="000000"/>
          <w:lang w:val="en-GB"/>
        </w:rPr>
      </w:pPr>
      <w:r w:rsidRPr="001960A6">
        <w:rPr>
          <w:rFonts w:cs="Arial"/>
          <w:noProof/>
          <w:color w:val="000000"/>
          <w:lang w:val="en-GB"/>
        </w:rPr>
        <w:t xml:space="preserve">We hereby state under criminal and material liability to submit to the Contracting Authority, within eight days of being asked to do so, the </w:t>
      </w:r>
      <w:r w:rsidRPr="001960A6">
        <w:rPr>
          <w:rFonts w:cs="Arial"/>
          <w:b/>
          <w:noProof/>
          <w:color w:val="000000"/>
          <w:lang w:val="en-GB"/>
        </w:rPr>
        <w:t xml:space="preserve">Statement on the participation of natural and legal persons in the Bidder's ownership </w:t>
      </w:r>
      <w:r w:rsidRPr="001960A6">
        <w:rPr>
          <w:rFonts w:cs="Arial"/>
          <w:noProof/>
          <w:color w:val="000000"/>
          <w:lang w:val="en-GB"/>
        </w:rPr>
        <w:t>which follows as part of this procurement documents.</w:t>
      </w:r>
    </w:p>
    <w:p w14:paraId="62430A00" w14:textId="77777777" w:rsidR="00167F8E" w:rsidRPr="001960A6" w:rsidRDefault="00167F8E" w:rsidP="00167F8E">
      <w:pPr>
        <w:pStyle w:val="BESEDILO"/>
        <w:rPr>
          <w:noProof/>
        </w:rPr>
      </w:pPr>
    </w:p>
    <w:p w14:paraId="40E39A8F" w14:textId="77777777" w:rsidR="00167F8E" w:rsidRPr="001960A6" w:rsidRDefault="00167F8E" w:rsidP="00167F8E">
      <w:pPr>
        <w:pStyle w:val="BESEDILO"/>
        <w:rPr>
          <w:noProof/>
        </w:rPr>
      </w:pPr>
    </w:p>
    <w:p w14:paraId="76AD43C0" w14:textId="77777777" w:rsidR="00167F8E" w:rsidRPr="001960A6" w:rsidRDefault="00167F8E" w:rsidP="00167F8E">
      <w:pPr>
        <w:pStyle w:val="BESEDILO"/>
        <w:rPr>
          <w:noProof/>
        </w:rPr>
      </w:pPr>
    </w:p>
    <w:p w14:paraId="700D1ADA" w14:textId="77777777" w:rsidR="00167F8E" w:rsidRPr="001960A6" w:rsidRDefault="00167F8E" w:rsidP="00167F8E">
      <w:pPr>
        <w:pStyle w:val="BESEDILO"/>
        <w:rPr>
          <w:noProof/>
        </w:rPr>
      </w:pPr>
    </w:p>
    <w:p w14:paraId="41CC1202" w14:textId="77777777" w:rsidR="00167F8E" w:rsidRPr="001960A6" w:rsidRDefault="00167F8E" w:rsidP="00167F8E">
      <w:pPr>
        <w:pStyle w:val="BESEDILO"/>
        <w:rPr>
          <w:noProof/>
        </w:rPr>
      </w:pPr>
    </w:p>
    <w:p w14:paraId="4CDBB775" w14:textId="77777777" w:rsidR="00167F8E" w:rsidRPr="001960A6" w:rsidRDefault="00167F8E" w:rsidP="00167F8E">
      <w:pPr>
        <w:pStyle w:val="BESEDILO"/>
        <w:rPr>
          <w:noProof/>
        </w:rPr>
      </w:pPr>
    </w:p>
    <w:p w14:paraId="2419F074" w14:textId="77777777" w:rsidR="00167F8E" w:rsidRPr="001960A6" w:rsidRDefault="00167F8E" w:rsidP="00167F8E">
      <w:pPr>
        <w:pStyle w:val="BESEDILO"/>
        <w:rPr>
          <w:noProof/>
        </w:rPr>
      </w:pPr>
    </w:p>
    <w:p w14:paraId="122A49AA" w14:textId="77777777" w:rsidR="00167F8E" w:rsidRPr="001960A6" w:rsidRDefault="00167F8E" w:rsidP="00167F8E">
      <w:pPr>
        <w:pStyle w:val="BESEDILO"/>
        <w:rPr>
          <w:noProof/>
        </w:rPr>
      </w:pPr>
    </w:p>
    <w:p w14:paraId="7B58C915" w14:textId="77777777" w:rsidR="00167F8E" w:rsidRPr="001960A6" w:rsidRDefault="00167F8E" w:rsidP="00167F8E">
      <w:pPr>
        <w:pStyle w:val="BESEDILO"/>
        <w:rPr>
          <w:noProof/>
        </w:rPr>
      </w:pPr>
    </w:p>
    <w:p w14:paraId="18273207" w14:textId="77777777" w:rsidR="00167F8E" w:rsidRPr="001960A6" w:rsidRDefault="00167F8E" w:rsidP="00167F8E">
      <w:pPr>
        <w:pStyle w:val="BESEDILO"/>
        <w:rPr>
          <w:noProof/>
        </w:rPr>
      </w:pPr>
    </w:p>
    <w:p w14:paraId="32B6F2B6" w14:textId="77777777" w:rsidR="00167F8E" w:rsidRPr="001960A6" w:rsidRDefault="00167F8E" w:rsidP="00167F8E">
      <w:pPr>
        <w:pStyle w:val="BESEDILO"/>
        <w:rPr>
          <w:noProof/>
        </w:rPr>
      </w:pPr>
    </w:p>
    <w:p w14:paraId="2F8A047D" w14:textId="77777777" w:rsidR="00167F8E" w:rsidRPr="001960A6" w:rsidRDefault="00167F8E" w:rsidP="00167F8E">
      <w:pPr>
        <w:pStyle w:val="BESEDILO"/>
        <w:rPr>
          <w:noProof/>
        </w:rPr>
      </w:pPr>
    </w:p>
    <w:p w14:paraId="5CDAF71D" w14:textId="77777777" w:rsidR="00167F8E" w:rsidRPr="001960A6" w:rsidRDefault="00167F8E" w:rsidP="00167F8E">
      <w:pPr>
        <w:pStyle w:val="BESEDILO"/>
        <w:rPr>
          <w:noProof/>
        </w:rPr>
      </w:pPr>
    </w:p>
    <w:p w14:paraId="57470D38" w14:textId="77777777" w:rsidR="00167F8E" w:rsidRPr="001960A6" w:rsidRDefault="00167F8E" w:rsidP="00167F8E">
      <w:pPr>
        <w:pStyle w:val="BESEDILO"/>
        <w:rPr>
          <w:noProof/>
        </w:rPr>
      </w:pPr>
    </w:p>
    <w:p w14:paraId="5BD2F695" w14:textId="577BBD65" w:rsidR="00167F8E" w:rsidRPr="001960A6" w:rsidRDefault="00167F8E" w:rsidP="00167F8E">
      <w:pPr>
        <w:pStyle w:val="BESEDILO"/>
        <w:rPr>
          <w:noProof/>
        </w:rPr>
      </w:pPr>
    </w:p>
    <w:p w14:paraId="411D9E90" w14:textId="2858D01B" w:rsidR="00705239" w:rsidRPr="001960A6" w:rsidRDefault="00705239" w:rsidP="00167F8E">
      <w:pPr>
        <w:pStyle w:val="BESEDILO"/>
        <w:rPr>
          <w:noProof/>
        </w:rPr>
      </w:pPr>
    </w:p>
    <w:p w14:paraId="723474D2" w14:textId="61729466" w:rsidR="00705239" w:rsidRPr="001960A6" w:rsidRDefault="00705239" w:rsidP="00167F8E">
      <w:pPr>
        <w:pStyle w:val="BESEDILO"/>
        <w:rPr>
          <w:noProof/>
        </w:rPr>
      </w:pPr>
    </w:p>
    <w:p w14:paraId="03B3ED7E" w14:textId="28AAA57C" w:rsidR="00705239" w:rsidRPr="001960A6" w:rsidRDefault="00705239" w:rsidP="00167F8E">
      <w:pPr>
        <w:pStyle w:val="BESEDILO"/>
        <w:rPr>
          <w:noProof/>
        </w:rPr>
      </w:pPr>
    </w:p>
    <w:p w14:paraId="359B4E0E" w14:textId="220E37EB" w:rsidR="00705239" w:rsidRPr="001960A6" w:rsidRDefault="00705239" w:rsidP="00167F8E">
      <w:pPr>
        <w:pStyle w:val="BESEDILO"/>
        <w:rPr>
          <w:noProof/>
        </w:rPr>
      </w:pPr>
    </w:p>
    <w:p w14:paraId="1683FB21" w14:textId="6045E2C6" w:rsidR="00705239" w:rsidRPr="001960A6" w:rsidRDefault="00705239" w:rsidP="00167F8E">
      <w:pPr>
        <w:pStyle w:val="BESEDILO"/>
        <w:rPr>
          <w:noProof/>
        </w:rPr>
      </w:pPr>
    </w:p>
    <w:p w14:paraId="7419B233" w14:textId="18D63A6D" w:rsidR="00705239" w:rsidRPr="001960A6" w:rsidRDefault="00705239" w:rsidP="00167F8E">
      <w:pPr>
        <w:pStyle w:val="BESEDILO"/>
        <w:rPr>
          <w:noProof/>
        </w:rPr>
      </w:pPr>
    </w:p>
    <w:p w14:paraId="6D8C30A6" w14:textId="36335454" w:rsidR="00705239" w:rsidRPr="001960A6" w:rsidRDefault="00705239" w:rsidP="00167F8E">
      <w:pPr>
        <w:pStyle w:val="BESEDILO"/>
        <w:rPr>
          <w:noProof/>
        </w:rPr>
      </w:pPr>
    </w:p>
    <w:p w14:paraId="6A36F673" w14:textId="5999951C" w:rsidR="00705239" w:rsidRPr="001960A6" w:rsidRDefault="00705239" w:rsidP="00167F8E">
      <w:pPr>
        <w:pStyle w:val="BESEDILO"/>
        <w:rPr>
          <w:noProof/>
        </w:rPr>
      </w:pPr>
    </w:p>
    <w:p w14:paraId="73FA2C42" w14:textId="5F80DF0E" w:rsidR="00705239" w:rsidRPr="001960A6" w:rsidRDefault="00705239" w:rsidP="00167F8E">
      <w:pPr>
        <w:pStyle w:val="BESEDILO"/>
        <w:rPr>
          <w:noProof/>
        </w:rPr>
      </w:pPr>
    </w:p>
    <w:p w14:paraId="6DF9F852" w14:textId="29B852A2" w:rsidR="00705239" w:rsidRPr="001960A6" w:rsidRDefault="00705239" w:rsidP="00167F8E">
      <w:pPr>
        <w:pStyle w:val="BESEDILO"/>
        <w:rPr>
          <w:noProof/>
        </w:rPr>
      </w:pPr>
    </w:p>
    <w:p w14:paraId="1F46D99C" w14:textId="7C16F775" w:rsidR="00705239" w:rsidRPr="001960A6" w:rsidRDefault="00705239" w:rsidP="00167F8E">
      <w:pPr>
        <w:pStyle w:val="BESEDILO"/>
        <w:rPr>
          <w:noProof/>
        </w:rPr>
      </w:pPr>
    </w:p>
    <w:p w14:paraId="18202FC7" w14:textId="25D5AAE7" w:rsidR="00705239" w:rsidRPr="001960A6" w:rsidRDefault="00705239" w:rsidP="00167F8E">
      <w:pPr>
        <w:pStyle w:val="BESEDILO"/>
        <w:rPr>
          <w:noProof/>
        </w:rPr>
      </w:pPr>
    </w:p>
    <w:p w14:paraId="110A2FF2" w14:textId="4EDE0A17" w:rsidR="00705239" w:rsidRPr="001960A6" w:rsidRDefault="00705239" w:rsidP="00167F8E">
      <w:pPr>
        <w:pStyle w:val="BESEDILO"/>
        <w:rPr>
          <w:noProof/>
        </w:rPr>
      </w:pPr>
    </w:p>
    <w:p w14:paraId="42EBF7F5" w14:textId="77777777" w:rsidR="00705239" w:rsidRPr="001960A6" w:rsidRDefault="00705239" w:rsidP="00167F8E">
      <w:pPr>
        <w:pStyle w:val="BESEDILO"/>
        <w:rPr>
          <w:noProof/>
        </w:rPr>
      </w:pPr>
    </w:p>
    <w:p w14:paraId="474A98C8" w14:textId="77777777" w:rsidR="00167F8E" w:rsidRPr="001960A6" w:rsidRDefault="00167F8E" w:rsidP="00167F8E">
      <w:pPr>
        <w:pStyle w:val="BESEDILO"/>
        <w:rPr>
          <w:noProof/>
        </w:rPr>
      </w:pPr>
    </w:p>
    <w:p w14:paraId="50FC794C" w14:textId="77777777" w:rsidR="002A5641" w:rsidRPr="001960A6" w:rsidRDefault="002A5641" w:rsidP="002A5641">
      <w:pPr>
        <w:rPr>
          <w:b/>
          <w:u w:val="single"/>
        </w:rPr>
      </w:pPr>
    </w:p>
    <w:p w14:paraId="00C62B7C" w14:textId="77777777" w:rsidR="002A5641" w:rsidRPr="001960A6" w:rsidRDefault="002A5641" w:rsidP="002A5641">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4D7EE37A" w14:textId="77777777" w:rsidR="002A5641" w:rsidRPr="001960A6" w:rsidRDefault="002A5641" w:rsidP="002A5641">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17E99857" w14:textId="77777777" w:rsidR="002A5641" w:rsidRPr="001960A6" w:rsidRDefault="002A5641" w:rsidP="002A5641">
      <w:pPr>
        <w:tabs>
          <w:tab w:val="center" w:pos="1440"/>
          <w:tab w:val="center" w:pos="4320"/>
          <w:tab w:val="center" w:pos="7200"/>
        </w:tabs>
        <w:spacing w:line="360" w:lineRule="auto"/>
        <w:rPr>
          <w:noProof/>
        </w:rPr>
      </w:pPr>
    </w:p>
    <w:p w14:paraId="7785F873" w14:textId="77777777" w:rsidR="002A5641" w:rsidRPr="001960A6" w:rsidRDefault="002A5641" w:rsidP="002A5641">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0BBA9279" w14:textId="77777777" w:rsidR="00167F8E" w:rsidRPr="001960A6" w:rsidRDefault="00167F8E" w:rsidP="00167F8E">
      <w:pPr>
        <w:pStyle w:val="BESEDILO"/>
        <w:rPr>
          <w:noProof/>
          <w:u w:val="single"/>
        </w:rPr>
      </w:pPr>
    </w:p>
    <w:p w14:paraId="0F91F4B7" w14:textId="77777777" w:rsidR="00167F8E" w:rsidRPr="001960A6" w:rsidRDefault="00167F8E" w:rsidP="00167F8E">
      <w:pPr>
        <w:pStyle w:val="BESEDILO"/>
        <w:rPr>
          <w:noProof/>
        </w:rPr>
      </w:pPr>
    </w:p>
    <w:p w14:paraId="381C706D" w14:textId="276FC55B" w:rsidR="00F65479" w:rsidRPr="001960A6" w:rsidRDefault="00167F8E" w:rsidP="00F65479">
      <w:pPr>
        <w:rPr>
          <w:rFonts w:cs="Arial"/>
          <w:noProof/>
          <w:color w:val="FF0000"/>
          <w:lang w:val="en-GB"/>
        </w:rPr>
      </w:pPr>
      <w:r w:rsidRPr="001960A6">
        <w:rPr>
          <w:noProof/>
        </w:rPr>
        <w:br w:type="page"/>
      </w:r>
      <w:r w:rsidR="00F65479" w:rsidRPr="001960A6">
        <w:rPr>
          <w:rFonts w:cs="Arial"/>
          <w:noProof/>
          <w:lang w:val="en-GB"/>
        </w:rPr>
        <w:lastRenderedPageBreak/>
        <w:t xml:space="preserve">For the purpose of the sixth paragraph of Article 14 </w:t>
      </w:r>
      <w:r w:rsidR="0077695A" w:rsidRPr="001960A6">
        <w:rPr>
          <w:rFonts w:cs="Arial"/>
          <w:noProof/>
          <w:lang w:val="en-GB"/>
        </w:rPr>
        <w:t xml:space="preserve">and the fifth paragraph of Artcile 35 </w:t>
      </w:r>
      <w:r w:rsidR="00F65479" w:rsidRPr="001960A6">
        <w:rPr>
          <w:rFonts w:cs="Arial"/>
          <w:noProof/>
          <w:lang w:val="en-GB"/>
        </w:rPr>
        <w:t>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1960A6" w:rsidRDefault="00F65479" w:rsidP="00F65479">
      <w:pPr>
        <w:rPr>
          <w:rFonts w:cs="Arial"/>
          <w:noProof/>
          <w:color w:val="000000"/>
          <w:lang w:val="en-GB"/>
        </w:rPr>
      </w:pPr>
    </w:p>
    <w:p w14:paraId="62B64B66" w14:textId="77777777" w:rsidR="00F65479" w:rsidRPr="001960A6" w:rsidRDefault="00F65479" w:rsidP="00F65479">
      <w:pPr>
        <w:rPr>
          <w:rFonts w:cs="Arial"/>
          <w:noProof/>
          <w:color w:val="000000"/>
          <w:lang w:val="en-GB"/>
        </w:rPr>
      </w:pPr>
    </w:p>
    <w:p w14:paraId="06776ABD" w14:textId="003A3D02" w:rsidR="00F65479" w:rsidRPr="001960A6" w:rsidRDefault="00F65479" w:rsidP="009A39ED">
      <w:pPr>
        <w:pStyle w:val="Heading2"/>
        <w:numPr>
          <w:ilvl w:val="0"/>
          <w:numId w:val="0"/>
        </w:numPr>
        <w:jc w:val="center"/>
        <w:rPr>
          <w:b/>
          <w:noProof/>
        </w:rPr>
      </w:pPr>
      <w:bookmarkStart w:id="176" w:name="_Toc355094252"/>
      <w:bookmarkStart w:id="177" w:name="_Toc170722037"/>
      <w:r w:rsidRPr="001960A6">
        <w:rPr>
          <w:b/>
          <w:noProof/>
        </w:rPr>
        <w:t>S</w:t>
      </w:r>
      <w:r w:rsidR="009A39ED" w:rsidRPr="001960A6">
        <w:rPr>
          <w:b/>
          <w:noProof/>
        </w:rPr>
        <w:t>tatement on the participation of natural and legal persons in the bidder's ownership</w:t>
      </w:r>
      <w:bookmarkEnd w:id="176"/>
      <w:bookmarkEnd w:id="177"/>
    </w:p>
    <w:p w14:paraId="2E46909B" w14:textId="707DC1B9" w:rsidR="00F65479" w:rsidRPr="001960A6" w:rsidRDefault="00F65479" w:rsidP="00F65479">
      <w:pPr>
        <w:jc w:val="center"/>
        <w:rPr>
          <w:rFonts w:cs="Arial"/>
          <w:b/>
          <w:bCs/>
          <w:noProof/>
          <w:color w:val="000000"/>
          <w:szCs w:val="20"/>
          <w:lang w:val="en-GB"/>
        </w:rPr>
      </w:pPr>
      <w:r w:rsidRPr="001960A6">
        <w:rPr>
          <w:rFonts w:cs="Arial"/>
          <w:b/>
          <w:bCs/>
          <w:noProof/>
          <w:color w:val="000000"/>
          <w:szCs w:val="20"/>
          <w:lang w:val="en-GB"/>
        </w:rPr>
        <w:t>FOR PUBLIC TENDER JN-B</w:t>
      </w:r>
      <w:r w:rsidR="00172714" w:rsidRPr="001960A6">
        <w:rPr>
          <w:rFonts w:cs="Arial"/>
          <w:b/>
          <w:bCs/>
          <w:noProof/>
          <w:color w:val="000000"/>
          <w:szCs w:val="20"/>
          <w:lang w:val="en-GB"/>
        </w:rPr>
        <w:t>10</w:t>
      </w:r>
      <w:r w:rsidR="00CA5AAF" w:rsidRPr="001960A6">
        <w:rPr>
          <w:rFonts w:cs="Arial"/>
          <w:b/>
          <w:bCs/>
          <w:noProof/>
          <w:color w:val="000000"/>
          <w:szCs w:val="20"/>
          <w:lang w:val="en-GB"/>
        </w:rPr>
        <w:t>55</w:t>
      </w:r>
    </w:p>
    <w:p w14:paraId="642649C5" w14:textId="77777777" w:rsidR="00F65479" w:rsidRPr="001960A6" w:rsidRDefault="00F65479" w:rsidP="00F65479">
      <w:pPr>
        <w:rPr>
          <w:rFonts w:cs="Arial"/>
          <w:noProof/>
          <w:color w:val="000000"/>
          <w:lang w:val="en-GB"/>
        </w:rPr>
      </w:pPr>
    </w:p>
    <w:p w14:paraId="2BE90500" w14:textId="77777777" w:rsidR="00F65479" w:rsidRPr="001960A6" w:rsidRDefault="00F65479" w:rsidP="00F65479">
      <w:pPr>
        <w:rPr>
          <w:rFonts w:cs="Arial"/>
          <w:b/>
          <w:i/>
          <w:noProof/>
          <w:color w:val="000000"/>
          <w:lang w:val="en-GB"/>
        </w:rPr>
      </w:pPr>
      <w:r w:rsidRPr="001960A6">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1960A6" w:rsidRDefault="00F65479" w:rsidP="0033688F">
            <w:pPr>
              <w:rPr>
                <w:rFonts w:cs="Arial"/>
                <w:bCs/>
                <w:noProof/>
                <w:color w:val="000000"/>
                <w:lang w:val="en-GB"/>
              </w:rPr>
            </w:pPr>
            <w:r w:rsidRPr="001960A6">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1960A6" w:rsidRDefault="00F65479" w:rsidP="0033688F">
            <w:pPr>
              <w:rPr>
                <w:rFonts w:cs="Arial"/>
                <w:b/>
                <w:bCs/>
                <w:noProof/>
                <w:color w:val="000000"/>
                <w:lang w:val="en-GB"/>
              </w:rPr>
            </w:pPr>
          </w:p>
        </w:tc>
      </w:tr>
      <w:tr w:rsidR="00F65479" w:rsidRPr="001960A6"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1960A6" w:rsidRDefault="00F65479" w:rsidP="0033688F">
            <w:pPr>
              <w:rPr>
                <w:rFonts w:cs="Arial"/>
                <w:bCs/>
                <w:noProof/>
                <w:color w:val="000000"/>
                <w:lang w:val="en-GB"/>
              </w:rPr>
            </w:pPr>
          </w:p>
        </w:tc>
      </w:tr>
      <w:tr w:rsidR="00F65479" w:rsidRPr="001960A6"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1960A6" w:rsidRDefault="00F65479" w:rsidP="0033688F">
            <w:pPr>
              <w:rPr>
                <w:rFonts w:cs="Arial"/>
                <w:bCs/>
                <w:noProof/>
                <w:color w:val="000000"/>
                <w:lang w:val="en-GB"/>
              </w:rPr>
            </w:pPr>
            <w:r w:rsidRPr="001960A6">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1960A6" w:rsidRDefault="00F65479" w:rsidP="0033688F">
            <w:pPr>
              <w:rPr>
                <w:rFonts w:cs="Arial"/>
                <w:bCs/>
                <w:noProof/>
                <w:color w:val="000000"/>
                <w:lang w:val="en-GB"/>
              </w:rPr>
            </w:pPr>
          </w:p>
        </w:tc>
      </w:tr>
      <w:tr w:rsidR="00F65479" w:rsidRPr="001960A6"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1960A6" w:rsidRDefault="00F65479" w:rsidP="0033688F">
            <w:pPr>
              <w:rPr>
                <w:rFonts w:cs="Arial"/>
                <w:noProof/>
                <w:color w:val="000000"/>
                <w:lang w:val="en-GB"/>
              </w:rPr>
            </w:pPr>
            <w:r w:rsidRPr="001960A6">
              <w:rPr>
                <w:rFonts w:cs="Arial"/>
                <w:noProof/>
                <w:color w:val="000000"/>
                <w:lang w:val="en-GB"/>
              </w:rPr>
              <w:t xml:space="preserve">The Bidder is the holder of a dormant partnership: </w:t>
            </w:r>
          </w:p>
          <w:p w14:paraId="68053E4C" w14:textId="77777777" w:rsidR="00F65479" w:rsidRPr="001960A6" w:rsidRDefault="00F65479" w:rsidP="0033688F">
            <w:pPr>
              <w:rPr>
                <w:rFonts w:cs="Arial"/>
                <w:noProof/>
                <w:color w:val="000000"/>
                <w:lang w:val="en-GB"/>
              </w:rPr>
            </w:pPr>
            <w:r w:rsidRPr="001960A6">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tc>
      </w:tr>
    </w:tbl>
    <w:p w14:paraId="78314ACE" w14:textId="77777777" w:rsidR="00F65479" w:rsidRPr="001960A6" w:rsidRDefault="00F65479" w:rsidP="00F65479">
      <w:pPr>
        <w:rPr>
          <w:rFonts w:cs="Arial"/>
          <w:noProof/>
          <w:color w:val="000000"/>
          <w:lang w:val="en-GB"/>
        </w:rPr>
      </w:pPr>
    </w:p>
    <w:p w14:paraId="160FBAD2" w14:textId="77777777" w:rsidR="00F65479" w:rsidRPr="001960A6" w:rsidRDefault="00F65479" w:rsidP="00F65479">
      <w:pPr>
        <w:rPr>
          <w:rFonts w:cs="Arial"/>
          <w:b/>
          <w:i/>
          <w:noProof/>
          <w:color w:val="000000"/>
          <w:lang w:val="en-GB"/>
        </w:rPr>
      </w:pPr>
      <w:r w:rsidRPr="001960A6">
        <w:rPr>
          <w:rFonts w:cs="Arial"/>
          <w:b/>
          <w:i/>
          <w:noProof/>
          <w:color w:val="000000"/>
          <w:lang w:val="en-GB"/>
        </w:rPr>
        <w:t>The Bidder's ownership structure:</w:t>
      </w:r>
    </w:p>
    <w:p w14:paraId="747ED909" w14:textId="77777777" w:rsidR="00F65479" w:rsidRPr="001960A6" w:rsidRDefault="00F65479" w:rsidP="00F65479">
      <w:pPr>
        <w:rPr>
          <w:rFonts w:cs="Arial"/>
          <w:b/>
          <w:i/>
          <w:noProof/>
          <w:color w:val="000000"/>
          <w:lang w:val="en-GB"/>
        </w:rPr>
      </w:pPr>
    </w:p>
    <w:p w14:paraId="41592ACD"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1960A6" w:rsidRDefault="00F65479" w:rsidP="0033688F">
            <w:pPr>
              <w:rPr>
                <w:rFonts w:cs="Arial"/>
                <w:b/>
                <w:bCs/>
                <w:noProof/>
                <w:color w:val="000000"/>
                <w:lang w:val="en-GB"/>
              </w:rPr>
            </w:pPr>
          </w:p>
        </w:tc>
      </w:tr>
      <w:tr w:rsidR="00F65479" w:rsidRPr="001960A6"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1960A6" w:rsidRDefault="00F65479" w:rsidP="0033688F">
            <w:pPr>
              <w:rPr>
                <w:rFonts w:cs="Arial"/>
                <w:bCs/>
                <w:noProof/>
                <w:color w:val="000000"/>
                <w:lang w:val="en-GB"/>
              </w:rPr>
            </w:pPr>
          </w:p>
        </w:tc>
      </w:tr>
      <w:tr w:rsidR="00F65479" w:rsidRPr="001960A6"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1960A6" w:rsidRDefault="00F65479" w:rsidP="0033688F">
            <w:pPr>
              <w:rPr>
                <w:rFonts w:cs="Arial"/>
                <w:bCs/>
                <w:noProof/>
                <w:color w:val="000000"/>
                <w:lang w:val="en-GB"/>
              </w:rPr>
            </w:pPr>
          </w:p>
        </w:tc>
      </w:tr>
      <w:tr w:rsidR="00F65479" w:rsidRPr="001960A6"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1960A6" w:rsidRDefault="00F65479" w:rsidP="0033688F">
            <w:pPr>
              <w:rPr>
                <w:rFonts w:cs="Arial"/>
                <w:noProof/>
                <w:color w:val="000000"/>
                <w:lang w:val="en-GB"/>
              </w:rPr>
            </w:pPr>
            <w:r w:rsidRPr="001960A6">
              <w:rPr>
                <w:rFonts w:cs="Arial"/>
                <w:noProof/>
                <w:color w:val="000000"/>
                <w:lang w:val="en-GB"/>
              </w:rPr>
              <w:t xml:space="preserve">Dormant partner </w:t>
            </w:r>
          </w:p>
          <w:p w14:paraId="6F70F8A6" w14:textId="77777777" w:rsidR="00F65479" w:rsidRPr="001960A6" w:rsidRDefault="00F65479" w:rsidP="0033688F">
            <w:pPr>
              <w:rPr>
                <w:rFonts w:cs="Arial"/>
                <w:bCs/>
                <w:noProof/>
                <w:color w:val="000000"/>
                <w:lang w:val="en-GB"/>
              </w:rPr>
            </w:pPr>
            <w:r w:rsidRPr="001960A6">
              <w:rPr>
                <w:rFonts w:cs="Arial"/>
                <w:noProof/>
                <w:color w:val="000000"/>
                <w:lang w:val="en-GB"/>
              </w:rPr>
              <w:t>(mark as appropriate)</w:t>
            </w:r>
          </w:p>
          <w:p w14:paraId="5BFFF608"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p w14:paraId="4836BE4B" w14:textId="77777777" w:rsidR="00F65479" w:rsidRPr="001960A6" w:rsidRDefault="00F65479" w:rsidP="0033688F">
            <w:pPr>
              <w:rPr>
                <w:rFonts w:cs="Arial"/>
                <w:bCs/>
                <w:noProof/>
                <w:color w:val="000000"/>
                <w:lang w:val="en-GB"/>
              </w:rPr>
            </w:pPr>
          </w:p>
        </w:tc>
      </w:tr>
    </w:tbl>
    <w:p w14:paraId="66675C0F" w14:textId="77777777" w:rsidR="00F65479" w:rsidRPr="001960A6"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960A6"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1960A6" w:rsidRDefault="00F65479" w:rsidP="0033688F">
            <w:pPr>
              <w:rPr>
                <w:rFonts w:cs="Arial"/>
                <w:b/>
                <w:bCs/>
                <w:noProof/>
                <w:color w:val="000000"/>
                <w:lang w:val="en-GB"/>
              </w:rPr>
            </w:pPr>
          </w:p>
        </w:tc>
      </w:tr>
      <w:tr w:rsidR="00F65479" w:rsidRPr="001960A6"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1960A6" w:rsidRDefault="00F65479" w:rsidP="0033688F">
            <w:pPr>
              <w:rPr>
                <w:rFonts w:cs="Arial"/>
                <w:bCs/>
                <w:noProof/>
                <w:color w:val="000000"/>
                <w:lang w:val="en-GB"/>
              </w:rPr>
            </w:pPr>
          </w:p>
        </w:tc>
      </w:tr>
      <w:tr w:rsidR="00F65479" w:rsidRPr="001960A6"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1960A6" w:rsidRDefault="00F65479" w:rsidP="0033688F">
            <w:pPr>
              <w:rPr>
                <w:rFonts w:cs="Arial"/>
                <w:bCs/>
                <w:noProof/>
                <w:color w:val="000000"/>
                <w:lang w:val="en-GB"/>
              </w:rPr>
            </w:pPr>
          </w:p>
        </w:tc>
      </w:tr>
      <w:tr w:rsidR="00F65479" w:rsidRPr="001960A6"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1960A6" w:rsidRDefault="00F65479" w:rsidP="0033688F">
            <w:pPr>
              <w:rPr>
                <w:rFonts w:cs="Arial"/>
                <w:noProof/>
                <w:color w:val="000000"/>
                <w:lang w:val="en-GB"/>
              </w:rPr>
            </w:pPr>
            <w:r w:rsidRPr="001960A6">
              <w:rPr>
                <w:rFonts w:cs="Arial"/>
                <w:noProof/>
                <w:color w:val="000000"/>
                <w:lang w:val="en-GB"/>
              </w:rPr>
              <w:t xml:space="preserve">Dormant partner </w:t>
            </w:r>
          </w:p>
          <w:p w14:paraId="463E30C1" w14:textId="77777777" w:rsidR="00F65479" w:rsidRPr="001960A6" w:rsidRDefault="00F65479" w:rsidP="0033688F">
            <w:pPr>
              <w:rPr>
                <w:rFonts w:cs="Arial"/>
                <w:bCs/>
                <w:noProof/>
                <w:color w:val="000000"/>
                <w:lang w:val="en-GB"/>
              </w:rPr>
            </w:pPr>
            <w:r w:rsidRPr="001960A6">
              <w:rPr>
                <w:rFonts w:cs="Arial"/>
                <w:noProof/>
                <w:color w:val="000000"/>
                <w:lang w:val="en-GB"/>
              </w:rPr>
              <w:t>(mark as appropriate)</w:t>
            </w:r>
          </w:p>
          <w:p w14:paraId="5AE12E3C"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p w14:paraId="1FA6EB03" w14:textId="77777777" w:rsidR="00F65479" w:rsidRPr="001960A6" w:rsidRDefault="00F65479" w:rsidP="0033688F">
            <w:pPr>
              <w:rPr>
                <w:rFonts w:cs="Arial"/>
                <w:bCs/>
                <w:noProof/>
                <w:color w:val="000000"/>
                <w:lang w:val="en-GB"/>
              </w:rPr>
            </w:pPr>
          </w:p>
        </w:tc>
      </w:tr>
    </w:tbl>
    <w:p w14:paraId="51340E25"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550F72D0" w14:textId="77777777" w:rsidR="00F65479" w:rsidRPr="001960A6" w:rsidRDefault="00F65479" w:rsidP="00F65479">
      <w:pPr>
        <w:rPr>
          <w:rFonts w:cs="Arial"/>
          <w:noProof/>
          <w:color w:val="000000"/>
          <w:lang w:val="en-GB"/>
        </w:rPr>
      </w:pPr>
    </w:p>
    <w:p w14:paraId="4CB47971"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960A6"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1960A6" w:rsidRDefault="00F65479" w:rsidP="0033688F">
            <w:pPr>
              <w:rPr>
                <w:rFonts w:cs="Arial"/>
                <w:b/>
                <w:bCs/>
                <w:noProof/>
                <w:color w:val="000000"/>
                <w:lang w:val="en-GB"/>
              </w:rPr>
            </w:pPr>
          </w:p>
        </w:tc>
      </w:tr>
      <w:tr w:rsidR="00F65479" w:rsidRPr="001960A6"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1960A6" w:rsidRDefault="00F65479" w:rsidP="0033688F">
            <w:pPr>
              <w:rPr>
                <w:rFonts w:cs="Arial"/>
                <w:bCs/>
                <w:noProof/>
                <w:color w:val="000000"/>
                <w:lang w:val="en-GB"/>
              </w:rPr>
            </w:pPr>
          </w:p>
        </w:tc>
      </w:tr>
      <w:tr w:rsidR="00F65479" w:rsidRPr="001960A6"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1960A6" w:rsidRDefault="00F65479" w:rsidP="0033688F">
            <w:pPr>
              <w:rPr>
                <w:rFonts w:cs="Arial"/>
                <w:bCs/>
                <w:noProof/>
                <w:color w:val="000000"/>
                <w:lang w:val="en-GB"/>
              </w:rPr>
            </w:pPr>
          </w:p>
        </w:tc>
      </w:tr>
      <w:tr w:rsidR="00F65479" w:rsidRPr="001960A6"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1960A6" w:rsidRDefault="00F65479" w:rsidP="0033688F">
            <w:pPr>
              <w:rPr>
                <w:rFonts w:cs="Arial"/>
                <w:bCs/>
                <w:noProof/>
                <w:color w:val="000000"/>
                <w:lang w:val="en-GB"/>
              </w:rPr>
            </w:pPr>
          </w:p>
        </w:tc>
      </w:tr>
      <w:tr w:rsidR="00F65479" w:rsidRPr="001960A6"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1960A6" w:rsidRDefault="00F65479" w:rsidP="0033688F">
            <w:pPr>
              <w:rPr>
                <w:rFonts w:cs="Arial"/>
                <w:bCs/>
                <w:noProof/>
                <w:color w:val="000000"/>
                <w:lang w:val="en-GB"/>
              </w:rPr>
            </w:pPr>
            <w:r w:rsidRPr="001960A6">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tc>
      </w:tr>
    </w:tbl>
    <w:p w14:paraId="3FAB9FC5" w14:textId="77777777" w:rsidR="00F65479" w:rsidRPr="001960A6" w:rsidRDefault="00F65479" w:rsidP="00F65479">
      <w:pPr>
        <w:rPr>
          <w:rFonts w:cs="Arial"/>
          <w:b/>
          <w:noProof/>
          <w:color w:val="000000"/>
          <w:lang w:val="en-GB"/>
        </w:rPr>
      </w:pPr>
    </w:p>
    <w:p w14:paraId="361D0D6D" w14:textId="77777777" w:rsidR="00F65479" w:rsidRPr="001960A6" w:rsidRDefault="00F65479" w:rsidP="00F65479">
      <w:pPr>
        <w:jc w:val="left"/>
        <w:rPr>
          <w:rFonts w:cs="Arial"/>
          <w:b/>
          <w:noProof/>
          <w:color w:val="000000"/>
          <w:lang w:val="en-GB"/>
        </w:rPr>
      </w:pPr>
      <w:r w:rsidRPr="001960A6">
        <w:rPr>
          <w:rFonts w:cs="Arial"/>
          <w:b/>
          <w:noProof/>
          <w:color w:val="000000"/>
          <w:lang w:val="en-GB"/>
        </w:rPr>
        <w:br w:type="page"/>
      </w:r>
    </w:p>
    <w:p w14:paraId="1398E5AB" w14:textId="77777777" w:rsidR="00F65479" w:rsidRPr="001960A6" w:rsidRDefault="00F65479" w:rsidP="00F65479">
      <w:pPr>
        <w:rPr>
          <w:rFonts w:cs="Arial"/>
          <w:noProof/>
          <w:color w:val="000000"/>
          <w:lang w:val="en-GB"/>
        </w:rPr>
      </w:pPr>
      <w:r w:rsidRPr="001960A6">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960A6"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1960A6" w:rsidRDefault="00F65479" w:rsidP="0033688F">
            <w:pPr>
              <w:rPr>
                <w:rFonts w:cs="Arial"/>
                <w:b/>
                <w:bCs/>
                <w:noProof/>
                <w:color w:val="000000"/>
                <w:lang w:val="en-GB"/>
              </w:rPr>
            </w:pPr>
          </w:p>
        </w:tc>
      </w:tr>
      <w:tr w:rsidR="00F65479" w:rsidRPr="001960A6"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1960A6" w:rsidRDefault="00F65479" w:rsidP="0033688F">
            <w:pPr>
              <w:rPr>
                <w:rFonts w:cs="Arial"/>
                <w:bCs/>
                <w:noProof/>
                <w:color w:val="000000"/>
                <w:lang w:val="en-GB"/>
              </w:rPr>
            </w:pPr>
          </w:p>
        </w:tc>
      </w:tr>
      <w:tr w:rsidR="00F65479" w:rsidRPr="001960A6"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1960A6" w:rsidRDefault="00F65479" w:rsidP="0033688F">
            <w:pPr>
              <w:rPr>
                <w:rFonts w:cs="Arial"/>
                <w:bCs/>
                <w:noProof/>
                <w:color w:val="000000"/>
                <w:lang w:val="en-GB"/>
              </w:rPr>
            </w:pPr>
          </w:p>
        </w:tc>
      </w:tr>
      <w:tr w:rsidR="00F65479" w:rsidRPr="001960A6"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1960A6" w:rsidRDefault="00F65479" w:rsidP="0033688F">
            <w:pPr>
              <w:rPr>
                <w:rFonts w:cs="Arial"/>
                <w:bCs/>
                <w:noProof/>
                <w:color w:val="000000"/>
                <w:lang w:val="en-GB"/>
              </w:rPr>
            </w:pPr>
            <w:r w:rsidRPr="001960A6">
              <w:rPr>
                <w:rFonts w:cs="Arial"/>
                <w:noProof/>
                <w:color w:val="000000"/>
                <w:lang w:val="en-GB"/>
              </w:rPr>
              <w:t>Dormant partner (YES – NO)</w:t>
            </w:r>
          </w:p>
          <w:p w14:paraId="27D46799"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1960A6" w:rsidRDefault="00F65479" w:rsidP="0033688F">
            <w:pPr>
              <w:rPr>
                <w:rFonts w:cs="Arial"/>
                <w:bCs/>
                <w:noProof/>
                <w:color w:val="000000"/>
                <w:lang w:val="en-GB"/>
              </w:rPr>
            </w:pPr>
          </w:p>
        </w:tc>
      </w:tr>
    </w:tbl>
    <w:p w14:paraId="56968E42"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68DC553D" w14:textId="77777777" w:rsidR="00F65479" w:rsidRPr="001960A6" w:rsidRDefault="00F65479" w:rsidP="00F65479">
      <w:pPr>
        <w:rPr>
          <w:rFonts w:cs="Arial"/>
          <w:noProof/>
          <w:color w:val="000000"/>
          <w:lang w:val="en-GB"/>
        </w:rPr>
      </w:pPr>
    </w:p>
    <w:p w14:paraId="67BEE823"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ABOUT RELATED COMPANIES</w:t>
      </w:r>
    </w:p>
    <w:p w14:paraId="21DC84E5" w14:textId="77777777" w:rsidR="00F65479" w:rsidRPr="001960A6"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1960A6" w:rsidRDefault="00F65479" w:rsidP="0033688F">
            <w:pPr>
              <w:rPr>
                <w:rFonts w:cs="Arial"/>
                <w:b/>
                <w:bCs/>
                <w:noProof/>
                <w:color w:val="000000"/>
                <w:lang w:val="en-GB"/>
              </w:rPr>
            </w:pPr>
          </w:p>
        </w:tc>
      </w:tr>
      <w:tr w:rsidR="00F65479" w:rsidRPr="001960A6"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1960A6" w:rsidRDefault="00F65479" w:rsidP="0033688F">
            <w:pPr>
              <w:rPr>
                <w:rFonts w:cs="Arial"/>
                <w:bCs/>
                <w:noProof/>
                <w:color w:val="000000"/>
                <w:lang w:val="en-GB"/>
              </w:rPr>
            </w:pPr>
          </w:p>
        </w:tc>
      </w:tr>
      <w:tr w:rsidR="00F65479" w:rsidRPr="001960A6"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1960A6" w:rsidRDefault="00F65479" w:rsidP="0033688F">
            <w:pPr>
              <w:rPr>
                <w:rFonts w:cs="Arial"/>
                <w:bCs/>
                <w:noProof/>
                <w:color w:val="000000"/>
                <w:lang w:val="en-GB"/>
              </w:rPr>
            </w:pPr>
          </w:p>
        </w:tc>
      </w:tr>
      <w:tr w:rsidR="00F65479" w:rsidRPr="001960A6"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1960A6"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1960A6" w:rsidRDefault="00F65479" w:rsidP="0033688F">
            <w:pPr>
              <w:rPr>
                <w:rFonts w:cs="Arial"/>
                <w:bCs/>
                <w:noProof/>
                <w:color w:val="000000"/>
                <w:lang w:val="en-GB"/>
              </w:rPr>
            </w:pPr>
          </w:p>
        </w:tc>
      </w:tr>
    </w:tbl>
    <w:p w14:paraId="2A47E1D1" w14:textId="77777777" w:rsidR="00F65479" w:rsidRPr="001960A6" w:rsidRDefault="00F65479" w:rsidP="00F65479">
      <w:pPr>
        <w:rPr>
          <w:rFonts w:cs="Arial"/>
          <w:b/>
          <w:noProof/>
          <w:color w:val="000000"/>
          <w:lang w:val="en-GB"/>
        </w:rPr>
      </w:pPr>
      <w:r w:rsidRPr="001960A6">
        <w:rPr>
          <w:rFonts w:cs="Arial"/>
          <w:b/>
          <w:noProof/>
          <w:color w:val="000000"/>
          <w:lang w:val="en-GB"/>
        </w:rPr>
        <w:t>is in mutual relationship according to Article 527 of the Companies Act with the legal person:</w:t>
      </w:r>
    </w:p>
    <w:p w14:paraId="22AEC9D2" w14:textId="77777777" w:rsidR="00F65479" w:rsidRPr="001960A6"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960A6"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1960A6" w:rsidRDefault="00F65479" w:rsidP="0033688F">
            <w:pPr>
              <w:rPr>
                <w:rFonts w:cs="Arial"/>
                <w:b/>
                <w:bCs/>
                <w:noProof/>
                <w:color w:val="000000"/>
                <w:lang w:val="en-GB"/>
              </w:rPr>
            </w:pPr>
          </w:p>
        </w:tc>
      </w:tr>
      <w:tr w:rsidR="00F65479" w:rsidRPr="001960A6"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1960A6" w:rsidRDefault="00F65479" w:rsidP="0033688F">
            <w:pPr>
              <w:rPr>
                <w:rFonts w:cs="Arial"/>
                <w:bCs/>
                <w:noProof/>
                <w:color w:val="000000"/>
                <w:lang w:val="en-GB"/>
              </w:rPr>
            </w:pPr>
          </w:p>
        </w:tc>
      </w:tr>
      <w:tr w:rsidR="00F65479" w:rsidRPr="001960A6"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1960A6" w:rsidRDefault="00F65479" w:rsidP="0033688F">
            <w:pPr>
              <w:rPr>
                <w:rFonts w:cs="Arial"/>
                <w:bCs/>
                <w:noProof/>
                <w:color w:val="000000"/>
                <w:lang w:val="en-GB"/>
              </w:rPr>
            </w:pPr>
          </w:p>
        </w:tc>
      </w:tr>
      <w:tr w:rsidR="00F65479" w:rsidRPr="001960A6"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1960A6" w:rsidRDefault="00F65479" w:rsidP="0033688F">
            <w:pPr>
              <w:rPr>
                <w:rFonts w:cs="Arial"/>
                <w:b/>
                <w:bCs/>
                <w:noProof/>
                <w:color w:val="000000"/>
                <w:lang w:val="en-GB"/>
              </w:rPr>
            </w:pPr>
            <w:r w:rsidRPr="001960A6">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1960A6" w:rsidRDefault="00F65479" w:rsidP="0033688F">
            <w:pPr>
              <w:rPr>
                <w:rFonts w:cs="Arial"/>
                <w:bCs/>
                <w:noProof/>
                <w:color w:val="000000"/>
                <w:lang w:val="en-GB"/>
              </w:rPr>
            </w:pPr>
          </w:p>
        </w:tc>
      </w:tr>
    </w:tbl>
    <w:p w14:paraId="2F690013" w14:textId="77777777" w:rsidR="00F65479" w:rsidRPr="001960A6" w:rsidRDefault="00F65479" w:rsidP="00F65479">
      <w:pPr>
        <w:rPr>
          <w:rFonts w:cs="Arial"/>
          <w:noProof/>
          <w:color w:val="000000"/>
          <w:lang w:val="en-GB"/>
        </w:rPr>
      </w:pPr>
    </w:p>
    <w:p w14:paraId="6A3494C5"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7E3C286C" w14:textId="77777777" w:rsidR="00F65479" w:rsidRPr="001960A6" w:rsidRDefault="00F65479" w:rsidP="00F65479">
      <w:pPr>
        <w:rPr>
          <w:rFonts w:cs="Arial"/>
          <w:noProof/>
          <w:color w:val="000000"/>
          <w:lang w:val="en-GB"/>
        </w:rPr>
      </w:pPr>
    </w:p>
    <w:p w14:paraId="64E7B5C9" w14:textId="77777777" w:rsidR="00F65479" w:rsidRPr="001960A6" w:rsidRDefault="00F65479" w:rsidP="00F65479">
      <w:pPr>
        <w:rPr>
          <w:rFonts w:cs="Arial"/>
          <w:noProof/>
          <w:color w:val="000000"/>
          <w:lang w:val="en-GB"/>
        </w:rPr>
      </w:pPr>
    </w:p>
    <w:p w14:paraId="2835D848" w14:textId="77777777" w:rsidR="00F65479" w:rsidRPr="001960A6" w:rsidRDefault="00F65479" w:rsidP="00F65479">
      <w:pPr>
        <w:rPr>
          <w:rFonts w:cs="Arial"/>
          <w:noProof/>
          <w:color w:val="000000"/>
          <w:lang w:val="en-GB"/>
        </w:rPr>
      </w:pPr>
      <w:r w:rsidRPr="001960A6">
        <w:rPr>
          <w:rFonts w:cs="Arial"/>
          <w:noProof/>
          <w:color w:val="000000"/>
          <w:lang w:val="en-GB"/>
        </w:rPr>
        <w:t>I hereby declare that, in the capacity of a natural person - participant in the Bidder's ownership, I stated:</w:t>
      </w:r>
    </w:p>
    <w:p w14:paraId="34B70A17" w14:textId="77777777" w:rsidR="00F65479" w:rsidRPr="001960A6" w:rsidRDefault="00F65479" w:rsidP="00F65479">
      <w:pPr>
        <w:numPr>
          <w:ilvl w:val="0"/>
          <w:numId w:val="5"/>
        </w:numPr>
        <w:suppressAutoHyphens/>
        <w:rPr>
          <w:rFonts w:cs="Arial"/>
          <w:noProof/>
          <w:color w:val="000000"/>
          <w:lang w:val="en-GB"/>
        </w:rPr>
      </w:pPr>
      <w:r w:rsidRPr="001960A6">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1960A6" w:rsidRDefault="00F65479" w:rsidP="00F65479">
      <w:pPr>
        <w:numPr>
          <w:ilvl w:val="0"/>
          <w:numId w:val="5"/>
        </w:numPr>
        <w:suppressAutoHyphens/>
        <w:rPr>
          <w:rFonts w:cs="Arial"/>
          <w:noProof/>
          <w:color w:val="000000"/>
          <w:lang w:val="en-GB"/>
        </w:rPr>
      </w:pPr>
      <w:r w:rsidRPr="001960A6">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1960A6" w:rsidRDefault="00F65479" w:rsidP="00F65479">
      <w:pPr>
        <w:rPr>
          <w:rFonts w:cs="Arial"/>
          <w:noProof/>
          <w:color w:val="000000"/>
          <w:lang w:val="en-GB"/>
        </w:rPr>
      </w:pPr>
    </w:p>
    <w:p w14:paraId="5E8E1F45" w14:textId="77777777" w:rsidR="00F65479" w:rsidRPr="001960A6" w:rsidRDefault="00F65479" w:rsidP="00F65479">
      <w:pPr>
        <w:rPr>
          <w:rFonts w:cs="Arial"/>
          <w:noProof/>
          <w:color w:val="000000"/>
          <w:lang w:val="en-GB"/>
        </w:rPr>
      </w:pPr>
    </w:p>
    <w:p w14:paraId="0D527170" w14:textId="77777777" w:rsidR="00F65479" w:rsidRPr="001960A6" w:rsidRDefault="00F65479" w:rsidP="00F65479">
      <w:pPr>
        <w:rPr>
          <w:rFonts w:cs="Arial"/>
          <w:noProof/>
          <w:color w:val="000000"/>
          <w:lang w:val="en-GB"/>
        </w:rPr>
      </w:pPr>
    </w:p>
    <w:p w14:paraId="2ED68139" w14:textId="77777777" w:rsidR="00F65479" w:rsidRPr="001960A6" w:rsidRDefault="00F65479" w:rsidP="00F65479">
      <w:pPr>
        <w:rPr>
          <w:rFonts w:cs="Arial"/>
          <w:noProof/>
          <w:color w:val="000000"/>
          <w:lang w:val="en-GB"/>
        </w:rPr>
      </w:pPr>
      <w:r w:rsidRPr="001960A6">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9D2E4B1" w14:textId="77777777" w:rsidR="00172714" w:rsidRPr="001960A6" w:rsidRDefault="00172714" w:rsidP="00F65479">
      <w:pPr>
        <w:rPr>
          <w:rFonts w:cs="Arial"/>
          <w:noProof/>
          <w:color w:val="000000"/>
          <w:lang w:val="en-GB"/>
        </w:rPr>
      </w:pPr>
    </w:p>
    <w:p w14:paraId="76282FA3" w14:textId="34CED7D1" w:rsidR="00F65479" w:rsidRPr="001960A6" w:rsidRDefault="0077695A" w:rsidP="00F65479">
      <w:pPr>
        <w:rPr>
          <w:rFonts w:cs="Arial"/>
          <w:noProof/>
          <w:lang w:val="en-GB"/>
        </w:rPr>
      </w:pPr>
      <w:r w:rsidRPr="001960A6">
        <w:rPr>
          <w:rFonts w:cs="Arial"/>
          <w:noProof/>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18FF49D0" w14:textId="77777777" w:rsidR="0077695A" w:rsidRPr="001960A6" w:rsidRDefault="0077695A" w:rsidP="00F65479">
      <w:pPr>
        <w:rPr>
          <w:rFonts w:cs="Arial"/>
          <w:noProof/>
          <w:color w:val="000000"/>
        </w:rPr>
      </w:pPr>
    </w:p>
    <w:p w14:paraId="7EB86870" w14:textId="77777777" w:rsidR="00F65479" w:rsidRPr="001960A6" w:rsidRDefault="00F65479" w:rsidP="00F65479">
      <w:pPr>
        <w:rPr>
          <w:rFonts w:cs="Arial"/>
          <w:noProof/>
          <w:color w:val="000000"/>
          <w:lang w:val="en-GB"/>
        </w:rPr>
      </w:pPr>
      <w:r w:rsidRPr="001960A6">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1960A6" w:rsidRDefault="00167F8E" w:rsidP="00F65479">
      <w:pPr>
        <w:pStyle w:val="BESEDILO"/>
        <w:rPr>
          <w:noProof/>
        </w:rPr>
      </w:pPr>
    </w:p>
    <w:p w14:paraId="70C9D7E6" w14:textId="0A6C8DAA" w:rsidR="00F65479" w:rsidRPr="001960A6" w:rsidRDefault="00F65479" w:rsidP="00F65479">
      <w:pPr>
        <w:pStyle w:val="BESEDILO"/>
        <w:rPr>
          <w:noProof/>
        </w:rPr>
      </w:pPr>
    </w:p>
    <w:p w14:paraId="01837706" w14:textId="2B79C080" w:rsidR="00F65479" w:rsidRPr="001960A6" w:rsidRDefault="00F65479" w:rsidP="00F65479">
      <w:pPr>
        <w:pStyle w:val="BESEDILO"/>
        <w:rPr>
          <w:noProof/>
        </w:rPr>
      </w:pPr>
    </w:p>
    <w:p w14:paraId="78DAC57D" w14:textId="77777777" w:rsidR="00F65479" w:rsidRPr="001960A6" w:rsidRDefault="00F65479" w:rsidP="00F65479">
      <w:pPr>
        <w:pStyle w:val="BESEDILO"/>
        <w:rPr>
          <w:noProof/>
        </w:rPr>
      </w:pPr>
    </w:p>
    <w:p w14:paraId="7E813401" w14:textId="77777777" w:rsidR="00E95BB0" w:rsidRPr="001960A6" w:rsidRDefault="00E95BB0" w:rsidP="00167F8E">
      <w:pPr>
        <w:pStyle w:val="BESEDILO"/>
        <w:rPr>
          <w:noProof/>
        </w:rPr>
      </w:pPr>
    </w:p>
    <w:p w14:paraId="2A4CF193" w14:textId="77777777" w:rsidR="00F65479" w:rsidRPr="001960A6" w:rsidRDefault="00F65479" w:rsidP="00F65479">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64DC6B8B" w14:textId="77777777" w:rsidR="00F65479" w:rsidRPr="001960A6" w:rsidRDefault="00F65479" w:rsidP="00F65479">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771696D9" w14:textId="77777777" w:rsidR="00F65479" w:rsidRPr="001960A6"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1960A6">
        <w:rPr>
          <w:noProof/>
        </w:rPr>
        <w:tab/>
        <w:t>........................................</w:t>
      </w:r>
      <w:r w:rsidRPr="001960A6">
        <w:rPr>
          <w:noProof/>
        </w:rPr>
        <w:tab/>
      </w:r>
      <w:r w:rsidRPr="001960A6">
        <w:rPr>
          <w:noProof/>
        </w:rPr>
        <w:tab/>
        <w:t>...........................................</w:t>
      </w:r>
    </w:p>
    <w:sectPr w:rsidR="00486127" w:rsidSect="00D82621">
      <w:footerReference w:type="default" r:id="rId24"/>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08965" w14:textId="77777777" w:rsidR="00135C66" w:rsidRDefault="00135C66" w:rsidP="00A108D5">
      <w:r>
        <w:separator/>
      </w:r>
    </w:p>
  </w:endnote>
  <w:endnote w:type="continuationSeparator" w:id="0">
    <w:p w14:paraId="12AD003F" w14:textId="77777777" w:rsidR="00135C66" w:rsidRDefault="00135C66"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40C3AA15" w14:textId="29EF6DAF" w:rsidR="00395015" w:rsidRPr="004620F2" w:rsidRDefault="00395015" w:rsidP="00FD0D38">
    <w:pPr>
      <w:pStyle w:val="Header"/>
      <w:rPr>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JN-B</w:t>
    </w:r>
    <w:r w:rsidR="00172714">
      <w:rPr>
        <w:rFonts w:ascii="Arial" w:hAnsi="Arial" w:cs="Arial"/>
        <w:sz w:val="14"/>
        <w:szCs w:val="14"/>
        <w:lang w:val="sl-SI"/>
      </w:rPr>
      <w:t>10</w:t>
    </w:r>
    <w:r w:rsidR="00FD0D38">
      <w:rPr>
        <w:rFonts w:ascii="Arial" w:hAnsi="Arial" w:cs="Arial"/>
        <w:sz w:val="14"/>
        <w:szCs w:val="14"/>
        <w:lang w:val="sl-SI"/>
      </w:rPr>
      <w:t>55</w:t>
    </w:r>
    <w:r>
      <w:rPr>
        <w:rFonts w:ascii="Arial" w:hAnsi="Arial" w:cs="Arial"/>
        <w:sz w:val="14"/>
        <w:szCs w:val="14"/>
        <w:lang w:val="sl-SI"/>
      </w:rPr>
      <w:t xml:space="preserve"> – </w:t>
    </w:r>
    <w:bookmarkStart w:id="178" w:name="_Hlk29972960"/>
    <w:proofErr w:type="spellStart"/>
    <w:r>
      <w:rPr>
        <w:rFonts w:ascii="Arial" w:hAnsi="Arial" w:cs="Arial"/>
        <w:sz w:val="14"/>
        <w:szCs w:val="14"/>
        <w:lang w:val="sl-SI"/>
      </w:rPr>
      <w:t>P</w:t>
    </w:r>
    <w:r w:rsidRPr="004620F2">
      <w:rPr>
        <w:rFonts w:ascii="Arial" w:hAnsi="Arial" w:cs="Arial"/>
        <w:sz w:val="14"/>
        <w:szCs w:val="14"/>
        <w:lang w:val="sl-SI"/>
      </w:rPr>
      <w:t>urchase</w:t>
    </w:r>
    <w:proofErr w:type="spellEnd"/>
    <w:r w:rsidRPr="004620F2">
      <w:rPr>
        <w:rFonts w:ascii="Arial" w:hAnsi="Arial" w:cs="Arial"/>
        <w:sz w:val="14"/>
        <w:szCs w:val="14"/>
        <w:lang w:val="sl-SI"/>
      </w:rPr>
      <w:t xml:space="preserve"> </w:t>
    </w:r>
    <w:proofErr w:type="spellStart"/>
    <w:r w:rsidRPr="004620F2">
      <w:rPr>
        <w:rFonts w:ascii="Arial" w:hAnsi="Arial" w:cs="Arial"/>
        <w:sz w:val="14"/>
        <w:szCs w:val="14"/>
        <w:lang w:val="sl-SI"/>
      </w:rPr>
      <w:t>of</w:t>
    </w:r>
    <w:proofErr w:type="spellEnd"/>
    <w:r w:rsidRPr="004620F2">
      <w:rPr>
        <w:rFonts w:ascii="Arial" w:hAnsi="Arial" w:cs="Arial"/>
        <w:sz w:val="14"/>
        <w:szCs w:val="14"/>
        <w:lang w:val="sl-SI"/>
      </w:rPr>
      <w:t xml:space="preserve"> </w:t>
    </w:r>
    <w:bookmarkEnd w:id="178"/>
    <w:r w:rsidR="00FD0D38">
      <w:rPr>
        <w:rFonts w:ascii="Arial" w:hAnsi="Arial" w:cs="Arial"/>
        <w:sz w:val="14"/>
        <w:szCs w:val="14"/>
        <w:lang w:val="sl-SI"/>
      </w:rPr>
      <w:t xml:space="preserve">LED video </w:t>
    </w:r>
    <w:proofErr w:type="spellStart"/>
    <w:r w:rsidR="00FD0D38">
      <w:rPr>
        <w:rFonts w:ascii="Arial" w:hAnsi="Arial" w:cs="Arial"/>
        <w:sz w:val="14"/>
        <w:szCs w:val="14"/>
        <w:lang w:val="sl-SI"/>
      </w:rPr>
      <w:t>wall</w:t>
    </w:r>
    <w:proofErr w:type="spellEnd"/>
    <w:r w:rsidR="00FD0D38">
      <w:rPr>
        <w:rFonts w:ascii="Arial" w:hAnsi="Arial" w:cs="Arial"/>
        <w:sz w:val="14"/>
        <w:szCs w:val="14"/>
        <w:lang w:val="sl-SI"/>
      </w:rPr>
      <w:t xml:space="preserve"> for Studio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400A6" w14:textId="77777777" w:rsidR="00135C66" w:rsidRDefault="00135C66" w:rsidP="00A108D5">
      <w:r>
        <w:separator/>
      </w:r>
    </w:p>
  </w:footnote>
  <w:footnote w:type="continuationSeparator" w:id="0">
    <w:p w14:paraId="42918AB8" w14:textId="77777777" w:rsidR="00135C66" w:rsidRDefault="00135C66"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B9A4470"/>
    <w:multiLevelType w:val="hybridMultilevel"/>
    <w:tmpl w:val="A0BCCC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7C1C07"/>
    <w:multiLevelType w:val="hybridMultilevel"/>
    <w:tmpl w:val="0D584D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37106"/>
    <w:multiLevelType w:val="hybridMultilevel"/>
    <w:tmpl w:val="958C804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22874F2A"/>
    <w:multiLevelType w:val="multilevel"/>
    <w:tmpl w:val="A20E5C24"/>
    <w:lvl w:ilvl="0">
      <w:start w:val="1"/>
      <w:numFmt w:val="bullet"/>
      <w:lvlText w:val=""/>
      <w:lvlJc w:val="left"/>
      <w:pPr>
        <w:tabs>
          <w:tab w:val="num" w:pos="0"/>
        </w:tabs>
        <w:ind w:left="77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060B05"/>
    <w:multiLevelType w:val="hybridMultilevel"/>
    <w:tmpl w:val="03A4F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81753B"/>
    <w:multiLevelType w:val="hybridMultilevel"/>
    <w:tmpl w:val="65946A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4578C5"/>
    <w:multiLevelType w:val="hybridMultilevel"/>
    <w:tmpl w:val="BC4A0A2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8B0EE9"/>
    <w:multiLevelType w:val="hybridMultilevel"/>
    <w:tmpl w:val="424E207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EB163C"/>
    <w:multiLevelType w:val="hybridMultilevel"/>
    <w:tmpl w:val="3C285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206488"/>
    <w:multiLevelType w:val="hybridMultilevel"/>
    <w:tmpl w:val="2578C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C3010A"/>
    <w:multiLevelType w:val="hybridMultilevel"/>
    <w:tmpl w:val="AE9AED3A"/>
    <w:lvl w:ilvl="0" w:tplc="78561A54">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B45BC6"/>
    <w:multiLevelType w:val="hybridMultilevel"/>
    <w:tmpl w:val="E58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AD38D3"/>
    <w:multiLevelType w:val="hybridMultilevel"/>
    <w:tmpl w:val="836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452852"/>
    <w:multiLevelType w:val="multilevel"/>
    <w:tmpl w:val="2E561A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E8476E"/>
    <w:multiLevelType w:val="hybridMultilevel"/>
    <w:tmpl w:val="2938AD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0F6F46"/>
    <w:multiLevelType w:val="hybridMultilevel"/>
    <w:tmpl w:val="64464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D44885"/>
    <w:multiLevelType w:val="hybridMultilevel"/>
    <w:tmpl w:val="A00A1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3D3319"/>
    <w:multiLevelType w:val="hybridMultilevel"/>
    <w:tmpl w:val="2952B7A6"/>
    <w:lvl w:ilvl="0" w:tplc="78561A54">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372E81"/>
    <w:multiLevelType w:val="hybridMultilevel"/>
    <w:tmpl w:val="76422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5747853">
    <w:abstractNumId w:val="22"/>
  </w:num>
  <w:num w:numId="2" w16cid:durableId="1226261671">
    <w:abstractNumId w:val="46"/>
  </w:num>
  <w:num w:numId="3" w16cid:durableId="692072773">
    <w:abstractNumId w:val="42"/>
  </w:num>
  <w:num w:numId="4" w16cid:durableId="761219052">
    <w:abstractNumId w:val="23"/>
  </w:num>
  <w:num w:numId="5" w16cid:durableId="459997662">
    <w:abstractNumId w:val="45"/>
  </w:num>
  <w:num w:numId="6" w16cid:durableId="49353335">
    <w:abstractNumId w:val="15"/>
  </w:num>
  <w:num w:numId="7" w16cid:durableId="9723302">
    <w:abstractNumId w:val="24"/>
  </w:num>
  <w:num w:numId="8" w16cid:durableId="1297906995">
    <w:abstractNumId w:val="18"/>
  </w:num>
  <w:num w:numId="9" w16cid:durableId="229199930">
    <w:abstractNumId w:val="37"/>
  </w:num>
  <w:num w:numId="10" w16cid:durableId="1203443512">
    <w:abstractNumId w:val="27"/>
  </w:num>
  <w:num w:numId="11" w16cid:durableId="1600335319">
    <w:abstractNumId w:val="32"/>
  </w:num>
  <w:num w:numId="12" w16cid:durableId="1463226767">
    <w:abstractNumId w:val="47"/>
  </w:num>
  <w:num w:numId="13" w16cid:durableId="255214356">
    <w:abstractNumId w:val="34"/>
  </w:num>
  <w:num w:numId="14" w16cid:durableId="352800657">
    <w:abstractNumId w:val="5"/>
  </w:num>
  <w:num w:numId="15" w16cid:durableId="1641109699">
    <w:abstractNumId w:val="9"/>
  </w:num>
  <w:num w:numId="16" w16cid:durableId="1766068900">
    <w:abstractNumId w:val="19"/>
  </w:num>
  <w:num w:numId="17" w16cid:durableId="530917575">
    <w:abstractNumId w:val="30"/>
  </w:num>
  <w:num w:numId="18" w16cid:durableId="1693729214">
    <w:abstractNumId w:val="38"/>
  </w:num>
  <w:num w:numId="19" w16cid:durableId="254680424">
    <w:abstractNumId w:val="14"/>
  </w:num>
  <w:num w:numId="20" w16cid:durableId="1943800386">
    <w:abstractNumId w:val="29"/>
  </w:num>
  <w:num w:numId="21" w16cid:durableId="2074542370">
    <w:abstractNumId w:val="40"/>
  </w:num>
  <w:num w:numId="22" w16cid:durableId="1701281710">
    <w:abstractNumId w:val="36"/>
  </w:num>
  <w:num w:numId="23" w16cid:durableId="488252542">
    <w:abstractNumId w:val="54"/>
  </w:num>
  <w:num w:numId="24" w16cid:durableId="1628051054">
    <w:abstractNumId w:val="53"/>
  </w:num>
  <w:num w:numId="25" w16cid:durableId="1972975753">
    <w:abstractNumId w:val="48"/>
  </w:num>
  <w:num w:numId="26" w16cid:durableId="1440444079">
    <w:abstractNumId w:val="52"/>
  </w:num>
  <w:num w:numId="27" w16cid:durableId="2039354457">
    <w:abstractNumId w:val="33"/>
  </w:num>
  <w:num w:numId="28" w16cid:durableId="1749764474">
    <w:abstractNumId w:val="12"/>
  </w:num>
  <w:num w:numId="29" w16cid:durableId="1889687546">
    <w:abstractNumId w:val="43"/>
  </w:num>
  <w:num w:numId="30" w16cid:durableId="645627424">
    <w:abstractNumId w:val="51"/>
  </w:num>
  <w:num w:numId="31" w16cid:durableId="1400902354">
    <w:abstractNumId w:val="35"/>
  </w:num>
  <w:num w:numId="32" w16cid:durableId="239827012">
    <w:abstractNumId w:val="13"/>
  </w:num>
  <w:num w:numId="33" w16cid:durableId="173880647">
    <w:abstractNumId w:val="17"/>
  </w:num>
  <w:num w:numId="34" w16cid:durableId="1368796318">
    <w:abstractNumId w:val="50"/>
  </w:num>
  <w:num w:numId="35" w16cid:durableId="599029285">
    <w:abstractNumId w:val="21"/>
  </w:num>
  <w:num w:numId="36" w16cid:durableId="63531288">
    <w:abstractNumId w:val="44"/>
  </w:num>
  <w:num w:numId="37" w16cid:durableId="322009803">
    <w:abstractNumId w:val="56"/>
  </w:num>
  <w:num w:numId="38" w16cid:durableId="1519809938">
    <w:abstractNumId w:val="26"/>
  </w:num>
  <w:num w:numId="39" w16cid:durableId="1139689868">
    <w:abstractNumId w:val="41"/>
  </w:num>
  <w:num w:numId="40" w16cid:durableId="112334955">
    <w:abstractNumId w:val="16"/>
  </w:num>
  <w:num w:numId="41" w16cid:durableId="2121797409">
    <w:abstractNumId w:val="31"/>
  </w:num>
  <w:num w:numId="42" w16cid:durableId="97219873">
    <w:abstractNumId w:val="28"/>
  </w:num>
  <w:num w:numId="43" w16cid:durableId="840124627">
    <w:abstractNumId w:val="25"/>
  </w:num>
  <w:num w:numId="44" w16cid:durableId="142891744">
    <w:abstractNumId w:val="55"/>
  </w:num>
  <w:num w:numId="45" w16cid:durableId="321279066">
    <w:abstractNumId w:val="39"/>
  </w:num>
  <w:num w:numId="46" w16cid:durableId="1182403501">
    <w:abstractNumId w:val="20"/>
  </w:num>
  <w:num w:numId="47" w16cid:durableId="1626808361">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859"/>
    <w:rsid w:val="00010B62"/>
    <w:rsid w:val="00012AEE"/>
    <w:rsid w:val="00012AEF"/>
    <w:rsid w:val="000148CA"/>
    <w:rsid w:val="00017D2E"/>
    <w:rsid w:val="00020BD8"/>
    <w:rsid w:val="00022350"/>
    <w:rsid w:val="0002288D"/>
    <w:rsid w:val="00022F94"/>
    <w:rsid w:val="0002300C"/>
    <w:rsid w:val="00025A88"/>
    <w:rsid w:val="00026320"/>
    <w:rsid w:val="0002651F"/>
    <w:rsid w:val="00027059"/>
    <w:rsid w:val="000274B3"/>
    <w:rsid w:val="00030526"/>
    <w:rsid w:val="00030CE3"/>
    <w:rsid w:val="00030F35"/>
    <w:rsid w:val="00031B58"/>
    <w:rsid w:val="00032741"/>
    <w:rsid w:val="00032FD2"/>
    <w:rsid w:val="00035373"/>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3E75"/>
    <w:rsid w:val="000A49BD"/>
    <w:rsid w:val="000B0B95"/>
    <w:rsid w:val="000B1088"/>
    <w:rsid w:val="000B3DFC"/>
    <w:rsid w:val="000B4BCB"/>
    <w:rsid w:val="000B764C"/>
    <w:rsid w:val="000C0621"/>
    <w:rsid w:val="000C0C4F"/>
    <w:rsid w:val="000C0F55"/>
    <w:rsid w:val="000C1EC6"/>
    <w:rsid w:val="000C25E1"/>
    <w:rsid w:val="000C34CB"/>
    <w:rsid w:val="000C4803"/>
    <w:rsid w:val="000C4F2D"/>
    <w:rsid w:val="000C5B02"/>
    <w:rsid w:val="000C712E"/>
    <w:rsid w:val="000C71B0"/>
    <w:rsid w:val="000C7BD3"/>
    <w:rsid w:val="000D0B2F"/>
    <w:rsid w:val="000D21B1"/>
    <w:rsid w:val="000D24B8"/>
    <w:rsid w:val="000D2FC4"/>
    <w:rsid w:val="000D38FF"/>
    <w:rsid w:val="000D3C0D"/>
    <w:rsid w:val="000D45BA"/>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34E6"/>
    <w:rsid w:val="00133EF9"/>
    <w:rsid w:val="0013565F"/>
    <w:rsid w:val="00135C66"/>
    <w:rsid w:val="0013724B"/>
    <w:rsid w:val="00137D76"/>
    <w:rsid w:val="00140DAA"/>
    <w:rsid w:val="00140ECF"/>
    <w:rsid w:val="00141C79"/>
    <w:rsid w:val="001424F5"/>
    <w:rsid w:val="001431B7"/>
    <w:rsid w:val="0014341A"/>
    <w:rsid w:val="0015052E"/>
    <w:rsid w:val="0015087F"/>
    <w:rsid w:val="00150EAB"/>
    <w:rsid w:val="0015152B"/>
    <w:rsid w:val="00151DE1"/>
    <w:rsid w:val="00152666"/>
    <w:rsid w:val="001535ED"/>
    <w:rsid w:val="00153EAE"/>
    <w:rsid w:val="001544D1"/>
    <w:rsid w:val="00154EE4"/>
    <w:rsid w:val="00155265"/>
    <w:rsid w:val="001556A5"/>
    <w:rsid w:val="00156CDF"/>
    <w:rsid w:val="00161803"/>
    <w:rsid w:val="00161A96"/>
    <w:rsid w:val="00162291"/>
    <w:rsid w:val="00162DEB"/>
    <w:rsid w:val="0016385F"/>
    <w:rsid w:val="0016432B"/>
    <w:rsid w:val="0016446C"/>
    <w:rsid w:val="001648DF"/>
    <w:rsid w:val="00165394"/>
    <w:rsid w:val="00167F8E"/>
    <w:rsid w:val="001703D8"/>
    <w:rsid w:val="00170D5F"/>
    <w:rsid w:val="00170EBF"/>
    <w:rsid w:val="00171F50"/>
    <w:rsid w:val="00172607"/>
    <w:rsid w:val="00172714"/>
    <w:rsid w:val="00172857"/>
    <w:rsid w:val="0017323E"/>
    <w:rsid w:val="00173318"/>
    <w:rsid w:val="00173D7E"/>
    <w:rsid w:val="0017406B"/>
    <w:rsid w:val="0017449F"/>
    <w:rsid w:val="00174956"/>
    <w:rsid w:val="00176778"/>
    <w:rsid w:val="00176F5F"/>
    <w:rsid w:val="00180942"/>
    <w:rsid w:val="001812A7"/>
    <w:rsid w:val="00181336"/>
    <w:rsid w:val="00181AFD"/>
    <w:rsid w:val="00181C9B"/>
    <w:rsid w:val="00182294"/>
    <w:rsid w:val="0018298E"/>
    <w:rsid w:val="00183FBB"/>
    <w:rsid w:val="00185404"/>
    <w:rsid w:val="00187455"/>
    <w:rsid w:val="001879F4"/>
    <w:rsid w:val="00187CFF"/>
    <w:rsid w:val="00187D42"/>
    <w:rsid w:val="00190E8D"/>
    <w:rsid w:val="001920F4"/>
    <w:rsid w:val="001921F5"/>
    <w:rsid w:val="00192537"/>
    <w:rsid w:val="001929E1"/>
    <w:rsid w:val="00194A15"/>
    <w:rsid w:val="001952AB"/>
    <w:rsid w:val="0019562C"/>
    <w:rsid w:val="001960A6"/>
    <w:rsid w:val="00197B3A"/>
    <w:rsid w:val="001A0349"/>
    <w:rsid w:val="001A07D5"/>
    <w:rsid w:val="001A0EA1"/>
    <w:rsid w:val="001A1223"/>
    <w:rsid w:val="001A1252"/>
    <w:rsid w:val="001A38E9"/>
    <w:rsid w:val="001A6B5A"/>
    <w:rsid w:val="001B00AB"/>
    <w:rsid w:val="001B0568"/>
    <w:rsid w:val="001B3EA2"/>
    <w:rsid w:val="001B5BB6"/>
    <w:rsid w:val="001B5D52"/>
    <w:rsid w:val="001B653E"/>
    <w:rsid w:val="001B7030"/>
    <w:rsid w:val="001C023D"/>
    <w:rsid w:val="001C2640"/>
    <w:rsid w:val="001C2BBA"/>
    <w:rsid w:val="001C3053"/>
    <w:rsid w:val="001C40AD"/>
    <w:rsid w:val="001C5CA6"/>
    <w:rsid w:val="001D06EC"/>
    <w:rsid w:val="001D1848"/>
    <w:rsid w:val="001D1902"/>
    <w:rsid w:val="001E13C5"/>
    <w:rsid w:val="001E5C0B"/>
    <w:rsid w:val="001E7205"/>
    <w:rsid w:val="001E7690"/>
    <w:rsid w:val="001F0399"/>
    <w:rsid w:val="001F1EF2"/>
    <w:rsid w:val="001F36A8"/>
    <w:rsid w:val="001F678D"/>
    <w:rsid w:val="001F7360"/>
    <w:rsid w:val="00200915"/>
    <w:rsid w:val="00201BB0"/>
    <w:rsid w:val="002022EC"/>
    <w:rsid w:val="00202E5B"/>
    <w:rsid w:val="002050DE"/>
    <w:rsid w:val="002055B4"/>
    <w:rsid w:val="00206B08"/>
    <w:rsid w:val="00210CD0"/>
    <w:rsid w:val="00211D93"/>
    <w:rsid w:val="00212163"/>
    <w:rsid w:val="00212D40"/>
    <w:rsid w:val="00214675"/>
    <w:rsid w:val="00215A5C"/>
    <w:rsid w:val="00217021"/>
    <w:rsid w:val="0022096A"/>
    <w:rsid w:val="002212AF"/>
    <w:rsid w:val="002212DD"/>
    <w:rsid w:val="002216E5"/>
    <w:rsid w:val="00222320"/>
    <w:rsid w:val="00223532"/>
    <w:rsid w:val="00223C12"/>
    <w:rsid w:val="00224E42"/>
    <w:rsid w:val="00224FA0"/>
    <w:rsid w:val="00225FBB"/>
    <w:rsid w:val="00226619"/>
    <w:rsid w:val="002270D6"/>
    <w:rsid w:val="002313BC"/>
    <w:rsid w:val="00231581"/>
    <w:rsid w:val="00231C63"/>
    <w:rsid w:val="00231D6C"/>
    <w:rsid w:val="0023210D"/>
    <w:rsid w:val="002333C2"/>
    <w:rsid w:val="00234120"/>
    <w:rsid w:val="0023563B"/>
    <w:rsid w:val="00235F86"/>
    <w:rsid w:val="0023764C"/>
    <w:rsid w:val="00237A12"/>
    <w:rsid w:val="00240786"/>
    <w:rsid w:val="00242EA4"/>
    <w:rsid w:val="00243149"/>
    <w:rsid w:val="00244157"/>
    <w:rsid w:val="002472D2"/>
    <w:rsid w:val="0024737C"/>
    <w:rsid w:val="002519A5"/>
    <w:rsid w:val="002543ED"/>
    <w:rsid w:val="002547F5"/>
    <w:rsid w:val="0025488E"/>
    <w:rsid w:val="00254C24"/>
    <w:rsid w:val="0025509C"/>
    <w:rsid w:val="00257C35"/>
    <w:rsid w:val="00260F14"/>
    <w:rsid w:val="00260F82"/>
    <w:rsid w:val="00261075"/>
    <w:rsid w:val="00261506"/>
    <w:rsid w:val="00261F85"/>
    <w:rsid w:val="0026307E"/>
    <w:rsid w:val="002636B8"/>
    <w:rsid w:val="00264A5A"/>
    <w:rsid w:val="0026652D"/>
    <w:rsid w:val="00266ADC"/>
    <w:rsid w:val="00267A90"/>
    <w:rsid w:val="0027270E"/>
    <w:rsid w:val="002730BD"/>
    <w:rsid w:val="002746EC"/>
    <w:rsid w:val="0027789C"/>
    <w:rsid w:val="002779C6"/>
    <w:rsid w:val="0028407E"/>
    <w:rsid w:val="0028647A"/>
    <w:rsid w:val="002870ED"/>
    <w:rsid w:val="00287B22"/>
    <w:rsid w:val="00287EB2"/>
    <w:rsid w:val="00291F85"/>
    <w:rsid w:val="0029266B"/>
    <w:rsid w:val="002A0399"/>
    <w:rsid w:val="002A071A"/>
    <w:rsid w:val="002A0914"/>
    <w:rsid w:val="002A1263"/>
    <w:rsid w:val="002A2B07"/>
    <w:rsid w:val="002A4F9F"/>
    <w:rsid w:val="002A5641"/>
    <w:rsid w:val="002A6207"/>
    <w:rsid w:val="002A621B"/>
    <w:rsid w:val="002A62DB"/>
    <w:rsid w:val="002B109A"/>
    <w:rsid w:val="002B1111"/>
    <w:rsid w:val="002B2332"/>
    <w:rsid w:val="002B2CB0"/>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26D0A"/>
    <w:rsid w:val="003333C8"/>
    <w:rsid w:val="0033424D"/>
    <w:rsid w:val="00334412"/>
    <w:rsid w:val="0033465F"/>
    <w:rsid w:val="00335BB8"/>
    <w:rsid w:val="0033688F"/>
    <w:rsid w:val="0033759A"/>
    <w:rsid w:val="00337733"/>
    <w:rsid w:val="00341BC3"/>
    <w:rsid w:val="0034210F"/>
    <w:rsid w:val="003424B8"/>
    <w:rsid w:val="003431A7"/>
    <w:rsid w:val="003435C2"/>
    <w:rsid w:val="003438FB"/>
    <w:rsid w:val="00343C4E"/>
    <w:rsid w:val="003444F0"/>
    <w:rsid w:val="00344B40"/>
    <w:rsid w:val="00344C22"/>
    <w:rsid w:val="00344D2F"/>
    <w:rsid w:val="00345392"/>
    <w:rsid w:val="00346F75"/>
    <w:rsid w:val="003501E5"/>
    <w:rsid w:val="00351E27"/>
    <w:rsid w:val="00352B7D"/>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81567"/>
    <w:rsid w:val="00383B8A"/>
    <w:rsid w:val="00385395"/>
    <w:rsid w:val="00387A9B"/>
    <w:rsid w:val="00387C47"/>
    <w:rsid w:val="003926F9"/>
    <w:rsid w:val="00392C8A"/>
    <w:rsid w:val="00394907"/>
    <w:rsid w:val="00395015"/>
    <w:rsid w:val="00397227"/>
    <w:rsid w:val="003973DE"/>
    <w:rsid w:val="003A16DD"/>
    <w:rsid w:val="003A1E93"/>
    <w:rsid w:val="003A25A8"/>
    <w:rsid w:val="003A3853"/>
    <w:rsid w:val="003A7772"/>
    <w:rsid w:val="003B06FF"/>
    <w:rsid w:val="003B18ED"/>
    <w:rsid w:val="003B4F66"/>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CD6"/>
    <w:rsid w:val="003F0D41"/>
    <w:rsid w:val="003F1791"/>
    <w:rsid w:val="003F7A5D"/>
    <w:rsid w:val="003F7E0A"/>
    <w:rsid w:val="004007A9"/>
    <w:rsid w:val="004007B6"/>
    <w:rsid w:val="00400D95"/>
    <w:rsid w:val="0040200D"/>
    <w:rsid w:val="00403D40"/>
    <w:rsid w:val="0040536F"/>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5AE0"/>
    <w:rsid w:val="00446540"/>
    <w:rsid w:val="00447216"/>
    <w:rsid w:val="00450F30"/>
    <w:rsid w:val="00452B75"/>
    <w:rsid w:val="004548B4"/>
    <w:rsid w:val="00455061"/>
    <w:rsid w:val="00456404"/>
    <w:rsid w:val="0046195B"/>
    <w:rsid w:val="00461AA9"/>
    <w:rsid w:val="004620F2"/>
    <w:rsid w:val="0046302A"/>
    <w:rsid w:val="0046585D"/>
    <w:rsid w:val="00465E37"/>
    <w:rsid w:val="0046681F"/>
    <w:rsid w:val="00466C8A"/>
    <w:rsid w:val="00467198"/>
    <w:rsid w:val="004672CE"/>
    <w:rsid w:val="0046790B"/>
    <w:rsid w:val="0047030C"/>
    <w:rsid w:val="00471258"/>
    <w:rsid w:val="00472C4E"/>
    <w:rsid w:val="00472F09"/>
    <w:rsid w:val="004776FA"/>
    <w:rsid w:val="004779DD"/>
    <w:rsid w:val="00484F97"/>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C67"/>
    <w:rsid w:val="004A1B91"/>
    <w:rsid w:val="004A210F"/>
    <w:rsid w:val="004A310F"/>
    <w:rsid w:val="004A3B26"/>
    <w:rsid w:val="004A418C"/>
    <w:rsid w:val="004A61D9"/>
    <w:rsid w:val="004A6AB8"/>
    <w:rsid w:val="004B07E3"/>
    <w:rsid w:val="004B67D0"/>
    <w:rsid w:val="004B7402"/>
    <w:rsid w:val="004B7950"/>
    <w:rsid w:val="004C0049"/>
    <w:rsid w:val="004C00F9"/>
    <w:rsid w:val="004C21F1"/>
    <w:rsid w:val="004C3230"/>
    <w:rsid w:val="004C37CE"/>
    <w:rsid w:val="004C38E5"/>
    <w:rsid w:val="004C3C39"/>
    <w:rsid w:val="004C78D5"/>
    <w:rsid w:val="004D11E2"/>
    <w:rsid w:val="004D669E"/>
    <w:rsid w:val="004E2493"/>
    <w:rsid w:val="004E3DF5"/>
    <w:rsid w:val="004E418F"/>
    <w:rsid w:val="004E56C0"/>
    <w:rsid w:val="004F0277"/>
    <w:rsid w:val="004F1C96"/>
    <w:rsid w:val="004F2399"/>
    <w:rsid w:val="004F7792"/>
    <w:rsid w:val="00500C55"/>
    <w:rsid w:val="005011F9"/>
    <w:rsid w:val="00501359"/>
    <w:rsid w:val="005015E2"/>
    <w:rsid w:val="005037CD"/>
    <w:rsid w:val="00503A03"/>
    <w:rsid w:val="005041BB"/>
    <w:rsid w:val="00504D19"/>
    <w:rsid w:val="0050586C"/>
    <w:rsid w:val="00507533"/>
    <w:rsid w:val="00510732"/>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118A"/>
    <w:rsid w:val="005432AC"/>
    <w:rsid w:val="00543769"/>
    <w:rsid w:val="00546D05"/>
    <w:rsid w:val="00547C78"/>
    <w:rsid w:val="00552407"/>
    <w:rsid w:val="00552F19"/>
    <w:rsid w:val="00552FBD"/>
    <w:rsid w:val="0055381D"/>
    <w:rsid w:val="00553C49"/>
    <w:rsid w:val="00554341"/>
    <w:rsid w:val="00554505"/>
    <w:rsid w:val="0055798F"/>
    <w:rsid w:val="00560D4C"/>
    <w:rsid w:val="005638FF"/>
    <w:rsid w:val="0056471A"/>
    <w:rsid w:val="0057049D"/>
    <w:rsid w:val="00572DF4"/>
    <w:rsid w:val="00575F98"/>
    <w:rsid w:val="0058016A"/>
    <w:rsid w:val="00582070"/>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3D83"/>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A4F"/>
    <w:rsid w:val="005D0F2E"/>
    <w:rsid w:val="005D1401"/>
    <w:rsid w:val="005D227E"/>
    <w:rsid w:val="005D22F5"/>
    <w:rsid w:val="005D2EB4"/>
    <w:rsid w:val="005D4445"/>
    <w:rsid w:val="005D51BB"/>
    <w:rsid w:val="005D5A4F"/>
    <w:rsid w:val="005D70A6"/>
    <w:rsid w:val="005D7493"/>
    <w:rsid w:val="005D77E2"/>
    <w:rsid w:val="005D7B8A"/>
    <w:rsid w:val="005E0326"/>
    <w:rsid w:val="005E6D83"/>
    <w:rsid w:val="005E6E8B"/>
    <w:rsid w:val="005F00B3"/>
    <w:rsid w:val="005F02D0"/>
    <w:rsid w:val="005F2B3D"/>
    <w:rsid w:val="005F3BD9"/>
    <w:rsid w:val="00600657"/>
    <w:rsid w:val="0060171B"/>
    <w:rsid w:val="00602C9F"/>
    <w:rsid w:val="00606318"/>
    <w:rsid w:val="00606756"/>
    <w:rsid w:val="00606CCD"/>
    <w:rsid w:val="00611295"/>
    <w:rsid w:val="006123FE"/>
    <w:rsid w:val="006124A6"/>
    <w:rsid w:val="0061430C"/>
    <w:rsid w:val="00615EB1"/>
    <w:rsid w:val="00615FD5"/>
    <w:rsid w:val="00616645"/>
    <w:rsid w:val="00617610"/>
    <w:rsid w:val="006201F5"/>
    <w:rsid w:val="006203CE"/>
    <w:rsid w:val="00621D08"/>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0BAC"/>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7915"/>
    <w:rsid w:val="00693058"/>
    <w:rsid w:val="00693CD1"/>
    <w:rsid w:val="00694196"/>
    <w:rsid w:val="00697A9A"/>
    <w:rsid w:val="006A0528"/>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B74DC"/>
    <w:rsid w:val="006C06DF"/>
    <w:rsid w:val="006C1A9F"/>
    <w:rsid w:val="006C26AC"/>
    <w:rsid w:val="006C3265"/>
    <w:rsid w:val="006C79BC"/>
    <w:rsid w:val="006D04F7"/>
    <w:rsid w:val="006D2BB3"/>
    <w:rsid w:val="006D5EA4"/>
    <w:rsid w:val="006D67EA"/>
    <w:rsid w:val="006D7167"/>
    <w:rsid w:val="006E0060"/>
    <w:rsid w:val="006E0870"/>
    <w:rsid w:val="006E0C8F"/>
    <w:rsid w:val="006E0E69"/>
    <w:rsid w:val="006E33F5"/>
    <w:rsid w:val="006E43BC"/>
    <w:rsid w:val="006E5237"/>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67E"/>
    <w:rsid w:val="0071577A"/>
    <w:rsid w:val="007165B2"/>
    <w:rsid w:val="00717279"/>
    <w:rsid w:val="0071761C"/>
    <w:rsid w:val="00717D3C"/>
    <w:rsid w:val="007213C4"/>
    <w:rsid w:val="007230FE"/>
    <w:rsid w:val="00725718"/>
    <w:rsid w:val="0072666D"/>
    <w:rsid w:val="007303B7"/>
    <w:rsid w:val="00732F20"/>
    <w:rsid w:val="007333DF"/>
    <w:rsid w:val="00734316"/>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20EE"/>
    <w:rsid w:val="0077247E"/>
    <w:rsid w:val="00773F72"/>
    <w:rsid w:val="007748A9"/>
    <w:rsid w:val="00776303"/>
    <w:rsid w:val="0077695A"/>
    <w:rsid w:val="007771DF"/>
    <w:rsid w:val="00780018"/>
    <w:rsid w:val="00780B7B"/>
    <w:rsid w:val="00780E9E"/>
    <w:rsid w:val="00781C8F"/>
    <w:rsid w:val="00781E22"/>
    <w:rsid w:val="00781F52"/>
    <w:rsid w:val="00783E65"/>
    <w:rsid w:val="00785658"/>
    <w:rsid w:val="007856F7"/>
    <w:rsid w:val="00785A9B"/>
    <w:rsid w:val="00786623"/>
    <w:rsid w:val="0078704E"/>
    <w:rsid w:val="0078751A"/>
    <w:rsid w:val="00787FEA"/>
    <w:rsid w:val="00790F74"/>
    <w:rsid w:val="00792F17"/>
    <w:rsid w:val="00793B2F"/>
    <w:rsid w:val="0079418B"/>
    <w:rsid w:val="00794CB5"/>
    <w:rsid w:val="00795AF6"/>
    <w:rsid w:val="00796AEC"/>
    <w:rsid w:val="00797810"/>
    <w:rsid w:val="00797CBA"/>
    <w:rsid w:val="007A1CEC"/>
    <w:rsid w:val="007A5FDF"/>
    <w:rsid w:val="007B318B"/>
    <w:rsid w:val="007B36A9"/>
    <w:rsid w:val="007B3CFD"/>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D7F89"/>
    <w:rsid w:val="007D7F8A"/>
    <w:rsid w:val="007E0FD3"/>
    <w:rsid w:val="007E17F5"/>
    <w:rsid w:val="007E1B59"/>
    <w:rsid w:val="007E50A0"/>
    <w:rsid w:val="007F18DB"/>
    <w:rsid w:val="007F5B0F"/>
    <w:rsid w:val="007F5E5B"/>
    <w:rsid w:val="007F78E9"/>
    <w:rsid w:val="00800070"/>
    <w:rsid w:val="00800DD0"/>
    <w:rsid w:val="00801110"/>
    <w:rsid w:val="0080143E"/>
    <w:rsid w:val="00802275"/>
    <w:rsid w:val="00802F96"/>
    <w:rsid w:val="008038E5"/>
    <w:rsid w:val="00803B2C"/>
    <w:rsid w:val="00804613"/>
    <w:rsid w:val="00804C3D"/>
    <w:rsid w:val="00804D10"/>
    <w:rsid w:val="0080500C"/>
    <w:rsid w:val="008054C4"/>
    <w:rsid w:val="00805C43"/>
    <w:rsid w:val="00806358"/>
    <w:rsid w:val="0080652C"/>
    <w:rsid w:val="00806F19"/>
    <w:rsid w:val="00806F40"/>
    <w:rsid w:val="0080789A"/>
    <w:rsid w:val="00810450"/>
    <w:rsid w:val="008104E8"/>
    <w:rsid w:val="0081067C"/>
    <w:rsid w:val="00811C89"/>
    <w:rsid w:val="00813D33"/>
    <w:rsid w:val="00814784"/>
    <w:rsid w:val="00815316"/>
    <w:rsid w:val="00815CCE"/>
    <w:rsid w:val="0081706C"/>
    <w:rsid w:val="00817D1C"/>
    <w:rsid w:val="0082062A"/>
    <w:rsid w:val="0082286C"/>
    <w:rsid w:val="00825890"/>
    <w:rsid w:val="00827BC5"/>
    <w:rsid w:val="00830316"/>
    <w:rsid w:val="0083078A"/>
    <w:rsid w:val="00831F0F"/>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127"/>
    <w:rsid w:val="00856E97"/>
    <w:rsid w:val="0086154B"/>
    <w:rsid w:val="00863CA5"/>
    <w:rsid w:val="0086422C"/>
    <w:rsid w:val="008719AB"/>
    <w:rsid w:val="00871B52"/>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096"/>
    <w:rsid w:val="008873D4"/>
    <w:rsid w:val="0089302F"/>
    <w:rsid w:val="00893D31"/>
    <w:rsid w:val="00894747"/>
    <w:rsid w:val="00894948"/>
    <w:rsid w:val="00895471"/>
    <w:rsid w:val="0089583E"/>
    <w:rsid w:val="008972F2"/>
    <w:rsid w:val="008A2A93"/>
    <w:rsid w:val="008A304C"/>
    <w:rsid w:val="008A51E0"/>
    <w:rsid w:val="008A6AAC"/>
    <w:rsid w:val="008B01DB"/>
    <w:rsid w:val="008B18D3"/>
    <w:rsid w:val="008B288D"/>
    <w:rsid w:val="008B2ABB"/>
    <w:rsid w:val="008B5DFD"/>
    <w:rsid w:val="008C02E2"/>
    <w:rsid w:val="008C10D2"/>
    <w:rsid w:val="008C17B3"/>
    <w:rsid w:val="008C24DD"/>
    <w:rsid w:val="008C69A2"/>
    <w:rsid w:val="008C722F"/>
    <w:rsid w:val="008D1A4C"/>
    <w:rsid w:val="008D1AE8"/>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A95"/>
    <w:rsid w:val="00907B2C"/>
    <w:rsid w:val="00911C8F"/>
    <w:rsid w:val="009138B4"/>
    <w:rsid w:val="00913BFE"/>
    <w:rsid w:val="0091426C"/>
    <w:rsid w:val="00915324"/>
    <w:rsid w:val="009156D0"/>
    <w:rsid w:val="0091584F"/>
    <w:rsid w:val="00916306"/>
    <w:rsid w:val="00916D78"/>
    <w:rsid w:val="00917208"/>
    <w:rsid w:val="009174F7"/>
    <w:rsid w:val="00917ABB"/>
    <w:rsid w:val="00917B6A"/>
    <w:rsid w:val="009212E1"/>
    <w:rsid w:val="00923C83"/>
    <w:rsid w:val="009243A2"/>
    <w:rsid w:val="009248E9"/>
    <w:rsid w:val="00924F6C"/>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630"/>
    <w:rsid w:val="00945D20"/>
    <w:rsid w:val="009467BC"/>
    <w:rsid w:val="00950FEF"/>
    <w:rsid w:val="00951804"/>
    <w:rsid w:val="009525C0"/>
    <w:rsid w:val="00953CC0"/>
    <w:rsid w:val="00954F30"/>
    <w:rsid w:val="00954F8A"/>
    <w:rsid w:val="00960D02"/>
    <w:rsid w:val="009610AF"/>
    <w:rsid w:val="00961C01"/>
    <w:rsid w:val="0096366F"/>
    <w:rsid w:val="0096368B"/>
    <w:rsid w:val="00963ADA"/>
    <w:rsid w:val="009647D5"/>
    <w:rsid w:val="009653BD"/>
    <w:rsid w:val="00965A53"/>
    <w:rsid w:val="0096706D"/>
    <w:rsid w:val="00971789"/>
    <w:rsid w:val="009736AD"/>
    <w:rsid w:val="009740B8"/>
    <w:rsid w:val="0097593D"/>
    <w:rsid w:val="00975BED"/>
    <w:rsid w:val="00976401"/>
    <w:rsid w:val="0098279A"/>
    <w:rsid w:val="00983413"/>
    <w:rsid w:val="0098405A"/>
    <w:rsid w:val="00985D18"/>
    <w:rsid w:val="009866D8"/>
    <w:rsid w:val="0098697E"/>
    <w:rsid w:val="00986AFC"/>
    <w:rsid w:val="00986DD0"/>
    <w:rsid w:val="009878E5"/>
    <w:rsid w:val="00990FA0"/>
    <w:rsid w:val="0099565B"/>
    <w:rsid w:val="00995C2D"/>
    <w:rsid w:val="0099607C"/>
    <w:rsid w:val="00996FF1"/>
    <w:rsid w:val="009A0D92"/>
    <w:rsid w:val="009A2001"/>
    <w:rsid w:val="009A25C4"/>
    <w:rsid w:val="009A27FA"/>
    <w:rsid w:val="009A39ED"/>
    <w:rsid w:val="009A6369"/>
    <w:rsid w:val="009A6979"/>
    <w:rsid w:val="009A72EA"/>
    <w:rsid w:val="009B1799"/>
    <w:rsid w:val="009B17C7"/>
    <w:rsid w:val="009B52DB"/>
    <w:rsid w:val="009B5A79"/>
    <w:rsid w:val="009B662A"/>
    <w:rsid w:val="009C073A"/>
    <w:rsid w:val="009C09CC"/>
    <w:rsid w:val="009C12DD"/>
    <w:rsid w:val="009C2666"/>
    <w:rsid w:val="009C27A3"/>
    <w:rsid w:val="009C27E6"/>
    <w:rsid w:val="009C317D"/>
    <w:rsid w:val="009C4BF9"/>
    <w:rsid w:val="009C5731"/>
    <w:rsid w:val="009C6A83"/>
    <w:rsid w:val="009C6B04"/>
    <w:rsid w:val="009C7931"/>
    <w:rsid w:val="009C7AC7"/>
    <w:rsid w:val="009C7E00"/>
    <w:rsid w:val="009D052A"/>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234C"/>
    <w:rsid w:val="00A04085"/>
    <w:rsid w:val="00A04777"/>
    <w:rsid w:val="00A04B8E"/>
    <w:rsid w:val="00A06AB2"/>
    <w:rsid w:val="00A079E6"/>
    <w:rsid w:val="00A07B4B"/>
    <w:rsid w:val="00A1023E"/>
    <w:rsid w:val="00A10255"/>
    <w:rsid w:val="00A108D5"/>
    <w:rsid w:val="00A11E1E"/>
    <w:rsid w:val="00A120EE"/>
    <w:rsid w:val="00A12550"/>
    <w:rsid w:val="00A132EC"/>
    <w:rsid w:val="00A14AD0"/>
    <w:rsid w:val="00A1638E"/>
    <w:rsid w:val="00A17A41"/>
    <w:rsid w:val="00A17CB1"/>
    <w:rsid w:val="00A21B54"/>
    <w:rsid w:val="00A2246C"/>
    <w:rsid w:val="00A23B96"/>
    <w:rsid w:val="00A25874"/>
    <w:rsid w:val="00A25AC2"/>
    <w:rsid w:val="00A26140"/>
    <w:rsid w:val="00A2675A"/>
    <w:rsid w:val="00A307EA"/>
    <w:rsid w:val="00A30838"/>
    <w:rsid w:val="00A32A22"/>
    <w:rsid w:val="00A32A69"/>
    <w:rsid w:val="00A33FD1"/>
    <w:rsid w:val="00A3421D"/>
    <w:rsid w:val="00A35EA4"/>
    <w:rsid w:val="00A375FD"/>
    <w:rsid w:val="00A4209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24F"/>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87DA1"/>
    <w:rsid w:val="00A911FE"/>
    <w:rsid w:val="00A918F6"/>
    <w:rsid w:val="00A91B3F"/>
    <w:rsid w:val="00A92735"/>
    <w:rsid w:val="00A96762"/>
    <w:rsid w:val="00AA1069"/>
    <w:rsid w:val="00AA1E84"/>
    <w:rsid w:val="00AA350B"/>
    <w:rsid w:val="00AA3E6C"/>
    <w:rsid w:val="00AA4AB8"/>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1A4F"/>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C3B"/>
    <w:rsid w:val="00AF0638"/>
    <w:rsid w:val="00AF077B"/>
    <w:rsid w:val="00AF0D76"/>
    <w:rsid w:val="00AF20CB"/>
    <w:rsid w:val="00AF21DC"/>
    <w:rsid w:val="00AF3030"/>
    <w:rsid w:val="00AF342D"/>
    <w:rsid w:val="00AF3900"/>
    <w:rsid w:val="00AF39A1"/>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4E45"/>
    <w:rsid w:val="00B46508"/>
    <w:rsid w:val="00B4687F"/>
    <w:rsid w:val="00B50B3B"/>
    <w:rsid w:val="00B52931"/>
    <w:rsid w:val="00B54563"/>
    <w:rsid w:val="00B54EB8"/>
    <w:rsid w:val="00B556D0"/>
    <w:rsid w:val="00B562D9"/>
    <w:rsid w:val="00B5630C"/>
    <w:rsid w:val="00B56B27"/>
    <w:rsid w:val="00B57130"/>
    <w:rsid w:val="00B57507"/>
    <w:rsid w:val="00B6087D"/>
    <w:rsid w:val="00B6123A"/>
    <w:rsid w:val="00B615F8"/>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3EA0"/>
    <w:rsid w:val="00B9619B"/>
    <w:rsid w:val="00B97037"/>
    <w:rsid w:val="00BA0A97"/>
    <w:rsid w:val="00BA1CA9"/>
    <w:rsid w:val="00BA2578"/>
    <w:rsid w:val="00BA3231"/>
    <w:rsid w:val="00BA3325"/>
    <w:rsid w:val="00BA5D41"/>
    <w:rsid w:val="00BA69AD"/>
    <w:rsid w:val="00BA78DC"/>
    <w:rsid w:val="00BB051B"/>
    <w:rsid w:val="00BB0755"/>
    <w:rsid w:val="00BB0D0E"/>
    <w:rsid w:val="00BB1393"/>
    <w:rsid w:val="00BB26A3"/>
    <w:rsid w:val="00BB3867"/>
    <w:rsid w:val="00BB3B55"/>
    <w:rsid w:val="00BB4F81"/>
    <w:rsid w:val="00BB56DE"/>
    <w:rsid w:val="00BB7853"/>
    <w:rsid w:val="00BC0C22"/>
    <w:rsid w:val="00BC0E63"/>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C59"/>
    <w:rsid w:val="00BF1D85"/>
    <w:rsid w:val="00BF32D3"/>
    <w:rsid w:val="00BF34D2"/>
    <w:rsid w:val="00BF3A01"/>
    <w:rsid w:val="00BF4394"/>
    <w:rsid w:val="00BF4721"/>
    <w:rsid w:val="00BF7DC5"/>
    <w:rsid w:val="00BF7DE1"/>
    <w:rsid w:val="00C01686"/>
    <w:rsid w:val="00C024ED"/>
    <w:rsid w:val="00C02B6A"/>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6A3D"/>
    <w:rsid w:val="00C370A1"/>
    <w:rsid w:val="00C37B86"/>
    <w:rsid w:val="00C40C98"/>
    <w:rsid w:val="00C41544"/>
    <w:rsid w:val="00C41EF6"/>
    <w:rsid w:val="00C42525"/>
    <w:rsid w:val="00C4276E"/>
    <w:rsid w:val="00C42C71"/>
    <w:rsid w:val="00C42CBB"/>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2B22"/>
    <w:rsid w:val="00C641B8"/>
    <w:rsid w:val="00C674B1"/>
    <w:rsid w:val="00C67527"/>
    <w:rsid w:val="00C678BC"/>
    <w:rsid w:val="00C67CE0"/>
    <w:rsid w:val="00C70BAA"/>
    <w:rsid w:val="00C71ADA"/>
    <w:rsid w:val="00C7294C"/>
    <w:rsid w:val="00C7325D"/>
    <w:rsid w:val="00C74102"/>
    <w:rsid w:val="00C74151"/>
    <w:rsid w:val="00C761B1"/>
    <w:rsid w:val="00C76AC4"/>
    <w:rsid w:val="00C800DA"/>
    <w:rsid w:val="00C80ACA"/>
    <w:rsid w:val="00C80DAC"/>
    <w:rsid w:val="00C80DB9"/>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5AAF"/>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46BF"/>
    <w:rsid w:val="00CD4EE9"/>
    <w:rsid w:val="00CD5925"/>
    <w:rsid w:val="00CD5BC9"/>
    <w:rsid w:val="00CD5FE2"/>
    <w:rsid w:val="00CD63A9"/>
    <w:rsid w:val="00CD7A9B"/>
    <w:rsid w:val="00CE0615"/>
    <w:rsid w:val="00CE068E"/>
    <w:rsid w:val="00CE3AF9"/>
    <w:rsid w:val="00CE547E"/>
    <w:rsid w:val="00CE6F04"/>
    <w:rsid w:val="00CF1C6D"/>
    <w:rsid w:val="00CF37E6"/>
    <w:rsid w:val="00CF3AA1"/>
    <w:rsid w:val="00CF4122"/>
    <w:rsid w:val="00CF5CFF"/>
    <w:rsid w:val="00D00052"/>
    <w:rsid w:val="00D0092F"/>
    <w:rsid w:val="00D01E20"/>
    <w:rsid w:val="00D0200E"/>
    <w:rsid w:val="00D03B59"/>
    <w:rsid w:val="00D04707"/>
    <w:rsid w:val="00D04BF9"/>
    <w:rsid w:val="00D07E7D"/>
    <w:rsid w:val="00D10651"/>
    <w:rsid w:val="00D109AD"/>
    <w:rsid w:val="00D122BB"/>
    <w:rsid w:val="00D12D1D"/>
    <w:rsid w:val="00D14C97"/>
    <w:rsid w:val="00D15E9C"/>
    <w:rsid w:val="00D15F64"/>
    <w:rsid w:val="00D15FFF"/>
    <w:rsid w:val="00D21F5B"/>
    <w:rsid w:val="00D22A63"/>
    <w:rsid w:val="00D247D5"/>
    <w:rsid w:val="00D2660E"/>
    <w:rsid w:val="00D30591"/>
    <w:rsid w:val="00D31176"/>
    <w:rsid w:val="00D31205"/>
    <w:rsid w:val="00D3142D"/>
    <w:rsid w:val="00D32638"/>
    <w:rsid w:val="00D32A5C"/>
    <w:rsid w:val="00D32B94"/>
    <w:rsid w:val="00D32EBA"/>
    <w:rsid w:val="00D33A3E"/>
    <w:rsid w:val="00D3444A"/>
    <w:rsid w:val="00D34B5C"/>
    <w:rsid w:val="00D353CF"/>
    <w:rsid w:val="00D355A7"/>
    <w:rsid w:val="00D40D19"/>
    <w:rsid w:val="00D40DF5"/>
    <w:rsid w:val="00D41BA3"/>
    <w:rsid w:val="00D42186"/>
    <w:rsid w:val="00D43543"/>
    <w:rsid w:val="00D44F07"/>
    <w:rsid w:val="00D470C1"/>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655"/>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C6F7C"/>
    <w:rsid w:val="00DD0B03"/>
    <w:rsid w:val="00DD10C4"/>
    <w:rsid w:val="00DD2748"/>
    <w:rsid w:val="00DD2EC8"/>
    <w:rsid w:val="00DD307D"/>
    <w:rsid w:val="00DD3ED8"/>
    <w:rsid w:val="00DD436F"/>
    <w:rsid w:val="00DD56C5"/>
    <w:rsid w:val="00DD5BE7"/>
    <w:rsid w:val="00DD5E07"/>
    <w:rsid w:val="00DD751C"/>
    <w:rsid w:val="00DE01A1"/>
    <w:rsid w:val="00DE06A1"/>
    <w:rsid w:val="00DE08E3"/>
    <w:rsid w:val="00DE08F8"/>
    <w:rsid w:val="00DE2293"/>
    <w:rsid w:val="00DE2551"/>
    <w:rsid w:val="00DE3E11"/>
    <w:rsid w:val="00DE41E1"/>
    <w:rsid w:val="00DE42B7"/>
    <w:rsid w:val="00DE4B3E"/>
    <w:rsid w:val="00DE54D7"/>
    <w:rsid w:val="00DE5508"/>
    <w:rsid w:val="00DE5E67"/>
    <w:rsid w:val="00DE5ECA"/>
    <w:rsid w:val="00DE6747"/>
    <w:rsid w:val="00DE6813"/>
    <w:rsid w:val="00DE683C"/>
    <w:rsid w:val="00DE6BB8"/>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3F75"/>
    <w:rsid w:val="00E26200"/>
    <w:rsid w:val="00E30C97"/>
    <w:rsid w:val="00E33B69"/>
    <w:rsid w:val="00E346BF"/>
    <w:rsid w:val="00E34ED4"/>
    <w:rsid w:val="00E35ADA"/>
    <w:rsid w:val="00E36B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80518"/>
    <w:rsid w:val="00E80845"/>
    <w:rsid w:val="00E81BD1"/>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30EB"/>
    <w:rsid w:val="00EA3632"/>
    <w:rsid w:val="00EA37E9"/>
    <w:rsid w:val="00EA6C82"/>
    <w:rsid w:val="00EA7EBD"/>
    <w:rsid w:val="00EB086F"/>
    <w:rsid w:val="00EB0C73"/>
    <w:rsid w:val="00EB1E4A"/>
    <w:rsid w:val="00EB2739"/>
    <w:rsid w:val="00EB2867"/>
    <w:rsid w:val="00EB339E"/>
    <w:rsid w:val="00EB3EB0"/>
    <w:rsid w:val="00EB42AC"/>
    <w:rsid w:val="00EB5937"/>
    <w:rsid w:val="00EB5BD7"/>
    <w:rsid w:val="00EB66D1"/>
    <w:rsid w:val="00EB6DD7"/>
    <w:rsid w:val="00EC03B2"/>
    <w:rsid w:val="00EC11EC"/>
    <w:rsid w:val="00EC135B"/>
    <w:rsid w:val="00EC33FE"/>
    <w:rsid w:val="00EC3C5E"/>
    <w:rsid w:val="00EC3FED"/>
    <w:rsid w:val="00EC4585"/>
    <w:rsid w:val="00ED12E0"/>
    <w:rsid w:val="00ED16FC"/>
    <w:rsid w:val="00ED2003"/>
    <w:rsid w:val="00ED202E"/>
    <w:rsid w:val="00ED2CB8"/>
    <w:rsid w:val="00ED36DA"/>
    <w:rsid w:val="00ED532E"/>
    <w:rsid w:val="00ED53B3"/>
    <w:rsid w:val="00ED580D"/>
    <w:rsid w:val="00ED6FCD"/>
    <w:rsid w:val="00ED7B5A"/>
    <w:rsid w:val="00ED7C1C"/>
    <w:rsid w:val="00EE1DA5"/>
    <w:rsid w:val="00EE33CC"/>
    <w:rsid w:val="00EE43D8"/>
    <w:rsid w:val="00EE4C37"/>
    <w:rsid w:val="00EE7803"/>
    <w:rsid w:val="00EE7FB4"/>
    <w:rsid w:val="00EF0E8B"/>
    <w:rsid w:val="00EF12E2"/>
    <w:rsid w:val="00EF138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D25"/>
    <w:rsid w:val="00F2412C"/>
    <w:rsid w:val="00F247D1"/>
    <w:rsid w:val="00F27D2E"/>
    <w:rsid w:val="00F3034B"/>
    <w:rsid w:val="00F3046A"/>
    <w:rsid w:val="00F305B1"/>
    <w:rsid w:val="00F30DB7"/>
    <w:rsid w:val="00F31B9B"/>
    <w:rsid w:val="00F31F7A"/>
    <w:rsid w:val="00F32877"/>
    <w:rsid w:val="00F32ECD"/>
    <w:rsid w:val="00F3343C"/>
    <w:rsid w:val="00F34D5E"/>
    <w:rsid w:val="00F350EA"/>
    <w:rsid w:val="00F35D0E"/>
    <w:rsid w:val="00F36341"/>
    <w:rsid w:val="00F3638B"/>
    <w:rsid w:val="00F36B54"/>
    <w:rsid w:val="00F40F9B"/>
    <w:rsid w:val="00F417C0"/>
    <w:rsid w:val="00F41EFD"/>
    <w:rsid w:val="00F4208A"/>
    <w:rsid w:val="00F4227F"/>
    <w:rsid w:val="00F44360"/>
    <w:rsid w:val="00F45DA5"/>
    <w:rsid w:val="00F477F4"/>
    <w:rsid w:val="00F47DCB"/>
    <w:rsid w:val="00F5021C"/>
    <w:rsid w:val="00F50760"/>
    <w:rsid w:val="00F50AFB"/>
    <w:rsid w:val="00F51D7C"/>
    <w:rsid w:val="00F528A9"/>
    <w:rsid w:val="00F53558"/>
    <w:rsid w:val="00F5396F"/>
    <w:rsid w:val="00F547F4"/>
    <w:rsid w:val="00F553C6"/>
    <w:rsid w:val="00F55C70"/>
    <w:rsid w:val="00F607CD"/>
    <w:rsid w:val="00F60B15"/>
    <w:rsid w:val="00F615EF"/>
    <w:rsid w:val="00F63EF9"/>
    <w:rsid w:val="00F6537A"/>
    <w:rsid w:val="00F65479"/>
    <w:rsid w:val="00F66E1E"/>
    <w:rsid w:val="00F71409"/>
    <w:rsid w:val="00F714C1"/>
    <w:rsid w:val="00F71B1E"/>
    <w:rsid w:val="00F720FA"/>
    <w:rsid w:val="00F73ACE"/>
    <w:rsid w:val="00F74EAA"/>
    <w:rsid w:val="00F759F9"/>
    <w:rsid w:val="00F75A25"/>
    <w:rsid w:val="00F7737B"/>
    <w:rsid w:val="00F778A3"/>
    <w:rsid w:val="00F77B3A"/>
    <w:rsid w:val="00F77BD8"/>
    <w:rsid w:val="00F81B38"/>
    <w:rsid w:val="00F85770"/>
    <w:rsid w:val="00F860AD"/>
    <w:rsid w:val="00F8693A"/>
    <w:rsid w:val="00F86A93"/>
    <w:rsid w:val="00F86B61"/>
    <w:rsid w:val="00F86FDE"/>
    <w:rsid w:val="00F91387"/>
    <w:rsid w:val="00F9236E"/>
    <w:rsid w:val="00F923B6"/>
    <w:rsid w:val="00F9257E"/>
    <w:rsid w:val="00F9259A"/>
    <w:rsid w:val="00F93124"/>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6FDA"/>
    <w:rsid w:val="00FB71C0"/>
    <w:rsid w:val="00FB7DC1"/>
    <w:rsid w:val="00FC0077"/>
    <w:rsid w:val="00FC0523"/>
    <w:rsid w:val="00FC21DB"/>
    <w:rsid w:val="00FC3161"/>
    <w:rsid w:val="00FC5E91"/>
    <w:rsid w:val="00FC6038"/>
    <w:rsid w:val="00FC60B7"/>
    <w:rsid w:val="00FD0D38"/>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6B8A"/>
    <w:rsid w:val="00FE6F85"/>
    <w:rsid w:val="00FE793B"/>
    <w:rsid w:val="00FE7C68"/>
    <w:rsid w:val="00FF02D1"/>
    <w:rsid w:val="00FF0CEB"/>
    <w:rsid w:val="00FF28D5"/>
    <w:rsid w:val="00FF385A"/>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44207874">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4316490">
      <w:bodyDiv w:val="1"/>
      <w:marLeft w:val="0"/>
      <w:marRight w:val="0"/>
      <w:marTop w:val="0"/>
      <w:marBottom w:val="0"/>
      <w:divBdr>
        <w:top w:val="none" w:sz="0" w:space="0" w:color="auto"/>
        <w:left w:val="none" w:sz="0" w:space="0" w:color="auto"/>
        <w:bottom w:val="none" w:sz="0" w:space="0" w:color="auto"/>
        <w:right w:val="none" w:sz="0" w:space="0" w:color="auto"/>
      </w:divBdr>
    </w:div>
    <w:div w:id="277566377">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875061">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54191">
      <w:bodyDiv w:val="1"/>
      <w:marLeft w:val="0"/>
      <w:marRight w:val="0"/>
      <w:marTop w:val="0"/>
      <w:marBottom w:val="0"/>
      <w:divBdr>
        <w:top w:val="none" w:sz="0" w:space="0" w:color="auto"/>
        <w:left w:val="none" w:sz="0" w:space="0" w:color="auto"/>
        <w:bottom w:val="none" w:sz="0" w:space="0" w:color="auto"/>
        <w:right w:val="none" w:sz="0" w:space="0" w:color="auto"/>
      </w:divBdr>
    </w:div>
    <w:div w:id="1434012357">
      <w:bodyDiv w:val="1"/>
      <w:marLeft w:val="0"/>
      <w:marRight w:val="0"/>
      <w:marTop w:val="0"/>
      <w:marBottom w:val="0"/>
      <w:divBdr>
        <w:top w:val="none" w:sz="0" w:space="0" w:color="auto"/>
        <w:left w:val="none" w:sz="0" w:space="0" w:color="auto"/>
        <w:bottom w:val="none" w:sz="0" w:space="0" w:color="auto"/>
        <w:right w:val="none" w:sz="0" w:space="0" w:color="auto"/>
      </w:divBdr>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553541572">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03481337">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308899">
      <w:bodyDiv w:val="1"/>
      <w:marLeft w:val="0"/>
      <w:marRight w:val="0"/>
      <w:marTop w:val="0"/>
      <w:marBottom w:val="0"/>
      <w:divBdr>
        <w:top w:val="none" w:sz="0" w:space="0" w:color="auto"/>
        <w:left w:val="none" w:sz="0" w:space="0" w:color="auto"/>
        <w:bottom w:val="none" w:sz="0" w:space="0" w:color="auto"/>
        <w:right w:val="none" w:sz="0" w:space="0" w:color="auto"/>
      </w:divBdr>
    </w:div>
    <w:div w:id="201032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2742"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ejn.gov.si/espd/" TargetMode="External"/><Relationship Id="rId10" Type="http://schemas.openxmlformats.org/officeDocument/2006/relationships/hyperlink" Target="https://ejn.gov.si/en/aktualno/vec-informacij-ponudniki.html"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2028</TotalTime>
  <Pages>56</Pages>
  <Words>17502</Words>
  <Characters>99762</Characters>
  <Application>Microsoft Office Word</Application>
  <DocSecurity>0</DocSecurity>
  <Lines>831</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159</cp:revision>
  <cp:lastPrinted>2018-07-24T07:00:00Z</cp:lastPrinted>
  <dcterms:created xsi:type="dcterms:W3CDTF">2021-06-15T11:17:00Z</dcterms:created>
  <dcterms:modified xsi:type="dcterms:W3CDTF">2024-07-05T16:11:00Z</dcterms:modified>
</cp:coreProperties>
</file>